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3D3A" w:rsidRDefault="00E33D3A" w:rsidP="00E33D3A">
      <w:pPr>
        <w:jc w:val="center"/>
        <w:rPr>
          <w:rFonts w:ascii="Times New Roman" w:hAnsi="Times New Roman" w:cs="Times New Roman"/>
          <w:sz w:val="28"/>
          <w:szCs w:val="28"/>
        </w:rPr>
      </w:pPr>
      <w:r>
        <w:rPr>
          <w:rFonts w:ascii="Times New Roman" w:hAnsi="Times New Roman" w:cs="Times New Roman"/>
          <w:sz w:val="28"/>
          <w:szCs w:val="28"/>
        </w:rPr>
        <w:t>Министерство науки и высшего образования Российской Федерации</w:t>
      </w:r>
    </w:p>
    <w:p w:rsidR="00E33D3A" w:rsidRDefault="00E33D3A" w:rsidP="00E33D3A">
      <w:pPr>
        <w:jc w:val="center"/>
        <w:rPr>
          <w:rFonts w:ascii="Times New Roman" w:hAnsi="Times New Roman" w:cs="Times New Roman"/>
          <w:sz w:val="28"/>
          <w:szCs w:val="28"/>
        </w:rPr>
      </w:pPr>
      <w:r>
        <w:rPr>
          <w:rFonts w:ascii="Times New Roman" w:hAnsi="Times New Roman" w:cs="Times New Roman"/>
          <w:sz w:val="28"/>
          <w:szCs w:val="28"/>
        </w:rPr>
        <w:t>Казанский национальный исследовательский технический университет – КАИ им. А.Н. Туполева</w:t>
      </w:r>
    </w:p>
    <w:p w:rsidR="00E33D3A" w:rsidRDefault="00E33D3A" w:rsidP="00E33D3A">
      <w:pPr>
        <w:jc w:val="center"/>
        <w:rPr>
          <w:rFonts w:ascii="Times New Roman" w:hAnsi="Times New Roman" w:cs="Times New Roman"/>
          <w:sz w:val="28"/>
          <w:szCs w:val="28"/>
        </w:rPr>
      </w:pPr>
      <w:r>
        <w:rPr>
          <w:rFonts w:ascii="Times New Roman" w:hAnsi="Times New Roman" w:cs="Times New Roman"/>
          <w:sz w:val="28"/>
          <w:szCs w:val="28"/>
        </w:rPr>
        <w:t>Институт компьютерных технологий и защиты информации</w:t>
      </w:r>
    </w:p>
    <w:p w:rsidR="00E33D3A" w:rsidRDefault="00860397" w:rsidP="00E33D3A">
      <w:pPr>
        <w:jc w:val="center"/>
        <w:rPr>
          <w:rFonts w:ascii="Times New Roman" w:hAnsi="Times New Roman" w:cs="Times New Roman"/>
          <w:sz w:val="28"/>
          <w:szCs w:val="28"/>
        </w:rPr>
      </w:pPr>
      <w:r>
        <w:rPr>
          <w:rFonts w:ascii="Times New Roman" w:hAnsi="Times New Roman" w:cs="Times New Roman"/>
          <w:sz w:val="28"/>
          <w:szCs w:val="28"/>
        </w:rPr>
        <w:t>КАФЕДРА СИСТЕМ ИНФОРМАЦИОННОЙ БЕЗОПАСНОСТИ</w:t>
      </w: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Pr="00BE0A24" w:rsidRDefault="00E33D3A" w:rsidP="00E33D3A">
      <w:pPr>
        <w:jc w:val="center"/>
        <w:rPr>
          <w:rFonts w:ascii="Times New Roman" w:hAnsi="Times New Roman" w:cs="Times New Roman"/>
          <w:sz w:val="32"/>
          <w:szCs w:val="32"/>
        </w:rPr>
      </w:pPr>
    </w:p>
    <w:p w:rsidR="00E33D3A" w:rsidRPr="00F90E1E" w:rsidRDefault="0021267B" w:rsidP="00E33D3A">
      <w:pPr>
        <w:jc w:val="center"/>
        <w:rPr>
          <w:rFonts w:ascii="Times New Roman" w:hAnsi="Times New Roman" w:cs="Times New Roman"/>
          <w:b/>
          <w:bCs/>
          <w:spacing w:val="-12"/>
          <w:sz w:val="32"/>
          <w:szCs w:val="32"/>
        </w:rPr>
      </w:pPr>
      <w:r w:rsidRPr="00F90E1E">
        <w:rPr>
          <w:rFonts w:ascii="Times New Roman" w:hAnsi="Times New Roman" w:cs="Times New Roman"/>
          <w:b/>
          <w:bCs/>
          <w:spacing w:val="-12"/>
          <w:sz w:val="32"/>
          <w:szCs w:val="32"/>
        </w:rPr>
        <w:t>АДМИНИСТРИРОВАНИЕ БЕЗОПАСНОСТИ И ПОДДЕРЖКА ИНФОРМАЦИОННО-ТЕЛЕКОМУННИКАЦИОННЫХ СИСТЕМ</w:t>
      </w:r>
    </w:p>
    <w:p w:rsidR="00E33D3A" w:rsidRDefault="00E33D3A" w:rsidP="00E33D3A">
      <w:pPr>
        <w:jc w:val="center"/>
        <w:rPr>
          <w:rFonts w:ascii="Times New Roman" w:hAnsi="Times New Roman" w:cs="Times New Roman"/>
          <w:sz w:val="28"/>
          <w:szCs w:val="28"/>
        </w:rPr>
      </w:pPr>
      <w:r>
        <w:rPr>
          <w:rFonts w:ascii="Times New Roman" w:hAnsi="Times New Roman" w:cs="Times New Roman"/>
          <w:sz w:val="28"/>
          <w:szCs w:val="28"/>
        </w:rPr>
        <w:t>Методические указания к лабораторным работам</w:t>
      </w: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E33D3A">
      <w:pPr>
        <w:jc w:val="center"/>
        <w:rPr>
          <w:rFonts w:ascii="Times New Roman" w:hAnsi="Times New Roman" w:cs="Times New Roman"/>
          <w:sz w:val="28"/>
          <w:szCs w:val="28"/>
        </w:rPr>
      </w:pPr>
    </w:p>
    <w:p w:rsidR="00E33D3A" w:rsidRDefault="00E33D3A" w:rsidP="00860397">
      <w:pPr>
        <w:rPr>
          <w:rFonts w:ascii="Times New Roman" w:hAnsi="Times New Roman" w:cs="Times New Roman"/>
          <w:sz w:val="28"/>
          <w:szCs w:val="28"/>
        </w:rPr>
      </w:pPr>
    </w:p>
    <w:p w:rsidR="00E33D3A" w:rsidRDefault="00860397" w:rsidP="00E33D3A">
      <w:pPr>
        <w:jc w:val="center"/>
        <w:rPr>
          <w:rFonts w:ascii="Times New Roman" w:hAnsi="Times New Roman" w:cs="Times New Roman"/>
          <w:sz w:val="28"/>
          <w:szCs w:val="28"/>
        </w:rPr>
      </w:pPr>
      <w:r>
        <w:rPr>
          <w:rFonts w:ascii="Times New Roman" w:hAnsi="Times New Roman" w:cs="Times New Roman"/>
          <w:sz w:val="28"/>
          <w:szCs w:val="28"/>
        </w:rPr>
        <w:t>Казань 2021</w:t>
      </w:r>
    </w:p>
    <w:sdt>
      <w:sdtPr>
        <w:rPr>
          <w:rFonts w:asciiTheme="minorHAnsi" w:eastAsiaTheme="minorHAnsi" w:hAnsiTheme="minorHAnsi" w:cstheme="minorBidi"/>
          <w:color w:val="auto"/>
          <w:sz w:val="22"/>
          <w:szCs w:val="22"/>
          <w:lang w:eastAsia="en-US"/>
        </w:rPr>
        <w:id w:val="1529452246"/>
        <w:docPartObj>
          <w:docPartGallery w:val="Table of Contents"/>
          <w:docPartUnique/>
        </w:docPartObj>
      </w:sdtPr>
      <w:sdtEndPr>
        <w:rPr>
          <w:b/>
          <w:bCs/>
        </w:rPr>
      </w:sdtEndPr>
      <w:sdtContent>
        <w:p w:rsidR="00A92632" w:rsidRPr="00DC5029" w:rsidRDefault="00A92632" w:rsidP="00DC5029">
          <w:pPr>
            <w:pStyle w:val="a3"/>
            <w:spacing w:before="0" w:line="360" w:lineRule="auto"/>
            <w:jc w:val="center"/>
            <w:rPr>
              <w:rFonts w:ascii="Times New Roman" w:hAnsi="Times New Roman" w:cs="Times New Roman"/>
              <w:b/>
              <w:color w:val="auto"/>
              <w:sz w:val="28"/>
              <w:szCs w:val="28"/>
            </w:rPr>
          </w:pPr>
          <w:r w:rsidRPr="00DC5029">
            <w:rPr>
              <w:rFonts w:ascii="Times New Roman" w:hAnsi="Times New Roman" w:cs="Times New Roman"/>
              <w:b/>
              <w:color w:val="auto"/>
              <w:sz w:val="28"/>
              <w:szCs w:val="28"/>
            </w:rPr>
            <w:t>Содержание</w:t>
          </w:r>
        </w:p>
        <w:p w:rsidR="00FC6A7C" w:rsidRPr="00FC6A7C" w:rsidRDefault="00A92632" w:rsidP="00FC6A7C">
          <w:pPr>
            <w:pStyle w:val="11"/>
            <w:tabs>
              <w:tab w:val="right" w:leader="dot" w:pos="9345"/>
            </w:tabs>
            <w:spacing w:after="0" w:line="360" w:lineRule="auto"/>
            <w:rPr>
              <w:rFonts w:ascii="Times New Roman" w:eastAsiaTheme="minorEastAsia" w:hAnsi="Times New Roman" w:cs="Times New Roman"/>
              <w:noProof/>
              <w:sz w:val="28"/>
              <w:szCs w:val="28"/>
              <w:lang w:eastAsia="ru-RU"/>
            </w:rPr>
          </w:pPr>
          <w:r w:rsidRPr="00DC5029">
            <w:rPr>
              <w:rFonts w:ascii="Times New Roman" w:hAnsi="Times New Roman" w:cs="Times New Roman"/>
              <w:sz w:val="28"/>
              <w:szCs w:val="28"/>
            </w:rPr>
            <w:fldChar w:fldCharType="begin"/>
          </w:r>
          <w:r w:rsidRPr="00DC5029">
            <w:rPr>
              <w:rFonts w:ascii="Times New Roman" w:hAnsi="Times New Roman" w:cs="Times New Roman"/>
              <w:sz w:val="28"/>
              <w:szCs w:val="28"/>
            </w:rPr>
            <w:instrText xml:space="preserve"> TOC \o "1-3" \h \z \u </w:instrText>
          </w:r>
          <w:r w:rsidRPr="00DC5029">
            <w:rPr>
              <w:rFonts w:ascii="Times New Roman" w:hAnsi="Times New Roman" w:cs="Times New Roman"/>
              <w:sz w:val="28"/>
              <w:szCs w:val="28"/>
            </w:rPr>
            <w:fldChar w:fldCharType="separate"/>
          </w:r>
          <w:hyperlink w:anchor="_Toc77538703" w:history="1">
            <w:r w:rsidR="00FC6A7C" w:rsidRPr="00FC6A7C">
              <w:rPr>
                <w:rStyle w:val="a4"/>
                <w:rFonts w:ascii="Times New Roman" w:hAnsi="Times New Roman" w:cs="Times New Roman"/>
                <w:noProof/>
                <w:sz w:val="28"/>
                <w:szCs w:val="28"/>
              </w:rPr>
              <w:t>СОДЕРЖАНИЕ ОТЧЕТА</w:t>
            </w:r>
            <w:r w:rsidR="00FC6A7C" w:rsidRPr="00FC6A7C">
              <w:rPr>
                <w:rFonts w:ascii="Times New Roman" w:hAnsi="Times New Roman" w:cs="Times New Roman"/>
                <w:noProof/>
                <w:webHidden/>
                <w:sz w:val="28"/>
                <w:szCs w:val="28"/>
              </w:rPr>
              <w:tab/>
            </w:r>
            <w:r w:rsidR="00FC6A7C" w:rsidRPr="00FC6A7C">
              <w:rPr>
                <w:rFonts w:ascii="Times New Roman" w:hAnsi="Times New Roman" w:cs="Times New Roman"/>
                <w:noProof/>
                <w:webHidden/>
                <w:sz w:val="28"/>
                <w:szCs w:val="28"/>
              </w:rPr>
              <w:fldChar w:fldCharType="begin"/>
            </w:r>
            <w:r w:rsidR="00FC6A7C" w:rsidRPr="00FC6A7C">
              <w:rPr>
                <w:rFonts w:ascii="Times New Roman" w:hAnsi="Times New Roman" w:cs="Times New Roman"/>
                <w:noProof/>
                <w:webHidden/>
                <w:sz w:val="28"/>
                <w:szCs w:val="28"/>
              </w:rPr>
              <w:instrText xml:space="preserve"> PAGEREF _Toc77538703 \h </w:instrText>
            </w:r>
            <w:r w:rsidR="00FC6A7C" w:rsidRPr="00FC6A7C">
              <w:rPr>
                <w:rFonts w:ascii="Times New Roman" w:hAnsi="Times New Roman" w:cs="Times New Roman"/>
                <w:noProof/>
                <w:webHidden/>
                <w:sz w:val="28"/>
                <w:szCs w:val="28"/>
              </w:rPr>
            </w:r>
            <w:r w:rsidR="00FC6A7C" w:rsidRPr="00FC6A7C">
              <w:rPr>
                <w:rFonts w:ascii="Times New Roman" w:hAnsi="Times New Roman" w:cs="Times New Roman"/>
                <w:noProof/>
                <w:webHidden/>
                <w:sz w:val="28"/>
                <w:szCs w:val="28"/>
              </w:rPr>
              <w:fldChar w:fldCharType="separate"/>
            </w:r>
            <w:r w:rsidR="007A5481">
              <w:rPr>
                <w:rFonts w:ascii="Times New Roman" w:hAnsi="Times New Roman" w:cs="Times New Roman"/>
                <w:noProof/>
                <w:webHidden/>
                <w:sz w:val="28"/>
                <w:szCs w:val="28"/>
              </w:rPr>
              <w:t>3</w:t>
            </w:r>
            <w:r w:rsidR="00FC6A7C" w:rsidRPr="00FC6A7C">
              <w:rPr>
                <w:rFonts w:ascii="Times New Roman" w:hAnsi="Times New Roman" w:cs="Times New Roman"/>
                <w:noProof/>
                <w:webHidden/>
                <w:sz w:val="28"/>
                <w:szCs w:val="28"/>
              </w:rPr>
              <w:fldChar w:fldCharType="end"/>
            </w:r>
          </w:hyperlink>
        </w:p>
        <w:p w:rsidR="00FC6A7C" w:rsidRPr="00FC6A7C" w:rsidRDefault="00FC6A7C" w:rsidP="00FC6A7C">
          <w:pPr>
            <w:pStyle w:val="11"/>
            <w:tabs>
              <w:tab w:val="right" w:leader="dot" w:pos="9345"/>
            </w:tabs>
            <w:spacing w:after="0" w:line="360" w:lineRule="auto"/>
            <w:rPr>
              <w:rFonts w:ascii="Times New Roman" w:eastAsiaTheme="minorEastAsia" w:hAnsi="Times New Roman" w:cs="Times New Roman"/>
              <w:noProof/>
              <w:sz w:val="28"/>
              <w:szCs w:val="28"/>
              <w:lang w:eastAsia="ru-RU"/>
            </w:rPr>
          </w:pPr>
          <w:hyperlink w:anchor="_Toc77538704" w:history="1">
            <w:r w:rsidRPr="00FC6A7C">
              <w:rPr>
                <w:rStyle w:val="a4"/>
                <w:rFonts w:ascii="Times New Roman" w:hAnsi="Times New Roman" w:cs="Times New Roman"/>
                <w:noProof/>
                <w:sz w:val="28"/>
                <w:szCs w:val="28"/>
              </w:rPr>
              <w:t>ЛАБОРАТОРНАЯ РАБОТА №1</w:t>
            </w:r>
            <w:r w:rsidRPr="00FC6A7C">
              <w:rPr>
                <w:rFonts w:ascii="Times New Roman" w:hAnsi="Times New Roman" w:cs="Times New Roman"/>
                <w:noProof/>
                <w:webHidden/>
                <w:sz w:val="28"/>
                <w:szCs w:val="28"/>
              </w:rPr>
              <w:tab/>
            </w:r>
            <w:r w:rsidRPr="00FC6A7C">
              <w:rPr>
                <w:rFonts w:ascii="Times New Roman" w:hAnsi="Times New Roman" w:cs="Times New Roman"/>
                <w:noProof/>
                <w:webHidden/>
                <w:sz w:val="28"/>
                <w:szCs w:val="28"/>
              </w:rPr>
              <w:fldChar w:fldCharType="begin"/>
            </w:r>
            <w:r w:rsidRPr="00FC6A7C">
              <w:rPr>
                <w:rFonts w:ascii="Times New Roman" w:hAnsi="Times New Roman" w:cs="Times New Roman"/>
                <w:noProof/>
                <w:webHidden/>
                <w:sz w:val="28"/>
                <w:szCs w:val="28"/>
              </w:rPr>
              <w:instrText xml:space="preserve"> PAGEREF _Toc77538704 \h </w:instrText>
            </w:r>
            <w:r w:rsidRPr="00FC6A7C">
              <w:rPr>
                <w:rFonts w:ascii="Times New Roman" w:hAnsi="Times New Roman" w:cs="Times New Roman"/>
                <w:noProof/>
                <w:webHidden/>
                <w:sz w:val="28"/>
                <w:szCs w:val="28"/>
              </w:rPr>
            </w:r>
            <w:r w:rsidRPr="00FC6A7C">
              <w:rPr>
                <w:rFonts w:ascii="Times New Roman" w:hAnsi="Times New Roman" w:cs="Times New Roman"/>
                <w:noProof/>
                <w:webHidden/>
                <w:sz w:val="28"/>
                <w:szCs w:val="28"/>
              </w:rPr>
              <w:fldChar w:fldCharType="separate"/>
            </w:r>
            <w:r w:rsidR="007A5481">
              <w:rPr>
                <w:rFonts w:ascii="Times New Roman" w:hAnsi="Times New Roman" w:cs="Times New Roman"/>
                <w:noProof/>
                <w:webHidden/>
                <w:sz w:val="28"/>
                <w:szCs w:val="28"/>
              </w:rPr>
              <w:t>4</w:t>
            </w:r>
            <w:r w:rsidRPr="00FC6A7C">
              <w:rPr>
                <w:rFonts w:ascii="Times New Roman" w:hAnsi="Times New Roman" w:cs="Times New Roman"/>
                <w:noProof/>
                <w:webHidden/>
                <w:sz w:val="28"/>
                <w:szCs w:val="28"/>
              </w:rPr>
              <w:fldChar w:fldCharType="end"/>
            </w:r>
          </w:hyperlink>
        </w:p>
        <w:p w:rsidR="00FC6A7C" w:rsidRPr="00FC6A7C" w:rsidRDefault="00FC6A7C" w:rsidP="00FC6A7C">
          <w:pPr>
            <w:pStyle w:val="11"/>
            <w:tabs>
              <w:tab w:val="right" w:leader="dot" w:pos="9345"/>
            </w:tabs>
            <w:spacing w:after="0" w:line="360" w:lineRule="auto"/>
            <w:rPr>
              <w:rFonts w:ascii="Times New Roman" w:eastAsiaTheme="minorEastAsia" w:hAnsi="Times New Roman" w:cs="Times New Roman"/>
              <w:noProof/>
              <w:sz w:val="28"/>
              <w:szCs w:val="28"/>
              <w:lang w:eastAsia="ru-RU"/>
            </w:rPr>
          </w:pPr>
          <w:hyperlink w:anchor="_Toc77538705" w:history="1">
            <w:r w:rsidRPr="00FC6A7C">
              <w:rPr>
                <w:rStyle w:val="a4"/>
                <w:rFonts w:ascii="Times New Roman" w:hAnsi="Times New Roman" w:cs="Times New Roman"/>
                <w:noProof/>
                <w:sz w:val="28"/>
                <w:szCs w:val="28"/>
              </w:rPr>
              <w:t>ЛАБОРАТОРНАЯ РАБОТА №2</w:t>
            </w:r>
            <w:r w:rsidRPr="00FC6A7C">
              <w:rPr>
                <w:rFonts w:ascii="Times New Roman" w:hAnsi="Times New Roman" w:cs="Times New Roman"/>
                <w:noProof/>
                <w:webHidden/>
                <w:sz w:val="28"/>
                <w:szCs w:val="28"/>
              </w:rPr>
              <w:tab/>
            </w:r>
            <w:r w:rsidRPr="00FC6A7C">
              <w:rPr>
                <w:rFonts w:ascii="Times New Roman" w:hAnsi="Times New Roman" w:cs="Times New Roman"/>
                <w:noProof/>
                <w:webHidden/>
                <w:sz w:val="28"/>
                <w:szCs w:val="28"/>
              </w:rPr>
              <w:fldChar w:fldCharType="begin"/>
            </w:r>
            <w:r w:rsidRPr="00FC6A7C">
              <w:rPr>
                <w:rFonts w:ascii="Times New Roman" w:hAnsi="Times New Roman" w:cs="Times New Roman"/>
                <w:noProof/>
                <w:webHidden/>
                <w:sz w:val="28"/>
                <w:szCs w:val="28"/>
              </w:rPr>
              <w:instrText xml:space="preserve"> PAGEREF _Toc77538705 \h </w:instrText>
            </w:r>
            <w:r w:rsidRPr="00FC6A7C">
              <w:rPr>
                <w:rFonts w:ascii="Times New Roman" w:hAnsi="Times New Roman" w:cs="Times New Roman"/>
                <w:noProof/>
                <w:webHidden/>
                <w:sz w:val="28"/>
                <w:szCs w:val="28"/>
              </w:rPr>
            </w:r>
            <w:r w:rsidRPr="00FC6A7C">
              <w:rPr>
                <w:rFonts w:ascii="Times New Roman" w:hAnsi="Times New Roman" w:cs="Times New Roman"/>
                <w:noProof/>
                <w:webHidden/>
                <w:sz w:val="28"/>
                <w:szCs w:val="28"/>
              </w:rPr>
              <w:fldChar w:fldCharType="separate"/>
            </w:r>
            <w:r w:rsidR="007A5481">
              <w:rPr>
                <w:rFonts w:ascii="Times New Roman" w:hAnsi="Times New Roman" w:cs="Times New Roman"/>
                <w:noProof/>
                <w:webHidden/>
                <w:sz w:val="28"/>
                <w:szCs w:val="28"/>
              </w:rPr>
              <w:t>28</w:t>
            </w:r>
            <w:r w:rsidRPr="00FC6A7C">
              <w:rPr>
                <w:rFonts w:ascii="Times New Roman" w:hAnsi="Times New Roman" w:cs="Times New Roman"/>
                <w:noProof/>
                <w:webHidden/>
                <w:sz w:val="28"/>
                <w:szCs w:val="28"/>
              </w:rPr>
              <w:fldChar w:fldCharType="end"/>
            </w:r>
          </w:hyperlink>
        </w:p>
        <w:p w:rsidR="00FC6A7C" w:rsidRPr="00FC6A7C" w:rsidRDefault="00FC6A7C" w:rsidP="00FC6A7C">
          <w:pPr>
            <w:pStyle w:val="11"/>
            <w:tabs>
              <w:tab w:val="right" w:leader="dot" w:pos="9345"/>
            </w:tabs>
            <w:spacing w:after="0" w:line="360" w:lineRule="auto"/>
            <w:rPr>
              <w:rFonts w:ascii="Times New Roman" w:eastAsiaTheme="minorEastAsia" w:hAnsi="Times New Roman" w:cs="Times New Roman"/>
              <w:noProof/>
              <w:sz w:val="28"/>
              <w:szCs w:val="28"/>
              <w:lang w:eastAsia="ru-RU"/>
            </w:rPr>
          </w:pPr>
          <w:hyperlink w:anchor="_Toc77538706" w:history="1">
            <w:r w:rsidRPr="00FC6A7C">
              <w:rPr>
                <w:rStyle w:val="a4"/>
                <w:rFonts w:ascii="Times New Roman" w:hAnsi="Times New Roman" w:cs="Times New Roman"/>
                <w:noProof/>
                <w:sz w:val="28"/>
                <w:szCs w:val="28"/>
              </w:rPr>
              <w:t xml:space="preserve">ЛАБОРАТОРНАЯ РАБОТА </w:t>
            </w:r>
            <w:bookmarkStart w:id="0" w:name="_GoBack"/>
            <w:bookmarkEnd w:id="0"/>
            <w:r w:rsidRPr="00FC6A7C">
              <w:rPr>
                <w:rStyle w:val="a4"/>
                <w:rFonts w:ascii="Times New Roman" w:hAnsi="Times New Roman" w:cs="Times New Roman"/>
                <w:noProof/>
                <w:sz w:val="28"/>
                <w:szCs w:val="28"/>
              </w:rPr>
              <w:t>№3</w:t>
            </w:r>
            <w:r w:rsidRPr="00FC6A7C">
              <w:rPr>
                <w:rFonts w:ascii="Times New Roman" w:hAnsi="Times New Roman" w:cs="Times New Roman"/>
                <w:noProof/>
                <w:webHidden/>
                <w:sz w:val="28"/>
                <w:szCs w:val="28"/>
              </w:rPr>
              <w:tab/>
            </w:r>
            <w:r w:rsidRPr="00FC6A7C">
              <w:rPr>
                <w:rFonts w:ascii="Times New Roman" w:hAnsi="Times New Roman" w:cs="Times New Roman"/>
                <w:noProof/>
                <w:webHidden/>
                <w:sz w:val="28"/>
                <w:szCs w:val="28"/>
              </w:rPr>
              <w:fldChar w:fldCharType="begin"/>
            </w:r>
            <w:r w:rsidRPr="00FC6A7C">
              <w:rPr>
                <w:rFonts w:ascii="Times New Roman" w:hAnsi="Times New Roman" w:cs="Times New Roman"/>
                <w:noProof/>
                <w:webHidden/>
                <w:sz w:val="28"/>
                <w:szCs w:val="28"/>
              </w:rPr>
              <w:instrText xml:space="preserve"> PAGEREF _Toc77538706 \h </w:instrText>
            </w:r>
            <w:r w:rsidRPr="00FC6A7C">
              <w:rPr>
                <w:rFonts w:ascii="Times New Roman" w:hAnsi="Times New Roman" w:cs="Times New Roman"/>
                <w:noProof/>
                <w:webHidden/>
                <w:sz w:val="28"/>
                <w:szCs w:val="28"/>
              </w:rPr>
            </w:r>
            <w:r w:rsidRPr="00FC6A7C">
              <w:rPr>
                <w:rFonts w:ascii="Times New Roman" w:hAnsi="Times New Roman" w:cs="Times New Roman"/>
                <w:noProof/>
                <w:webHidden/>
                <w:sz w:val="28"/>
                <w:szCs w:val="28"/>
              </w:rPr>
              <w:fldChar w:fldCharType="separate"/>
            </w:r>
            <w:r w:rsidR="007A5481">
              <w:rPr>
                <w:rFonts w:ascii="Times New Roman" w:hAnsi="Times New Roman" w:cs="Times New Roman"/>
                <w:noProof/>
                <w:webHidden/>
                <w:sz w:val="28"/>
                <w:szCs w:val="28"/>
              </w:rPr>
              <w:t>54</w:t>
            </w:r>
            <w:r w:rsidRPr="00FC6A7C">
              <w:rPr>
                <w:rFonts w:ascii="Times New Roman" w:hAnsi="Times New Roman" w:cs="Times New Roman"/>
                <w:noProof/>
                <w:webHidden/>
                <w:sz w:val="28"/>
                <w:szCs w:val="28"/>
              </w:rPr>
              <w:fldChar w:fldCharType="end"/>
            </w:r>
          </w:hyperlink>
        </w:p>
        <w:p w:rsidR="00FC6A7C" w:rsidRPr="00FC6A7C" w:rsidRDefault="00FC6A7C" w:rsidP="00FC6A7C">
          <w:pPr>
            <w:pStyle w:val="11"/>
            <w:tabs>
              <w:tab w:val="right" w:leader="dot" w:pos="9345"/>
            </w:tabs>
            <w:spacing w:after="0" w:line="360" w:lineRule="auto"/>
            <w:rPr>
              <w:rFonts w:ascii="Times New Roman" w:eastAsiaTheme="minorEastAsia" w:hAnsi="Times New Roman" w:cs="Times New Roman"/>
              <w:noProof/>
              <w:sz w:val="28"/>
              <w:szCs w:val="28"/>
              <w:lang w:eastAsia="ru-RU"/>
            </w:rPr>
          </w:pPr>
          <w:hyperlink w:anchor="_Toc77538707" w:history="1">
            <w:r w:rsidRPr="00FC6A7C">
              <w:rPr>
                <w:rStyle w:val="a4"/>
                <w:rFonts w:ascii="Times New Roman" w:hAnsi="Times New Roman" w:cs="Times New Roman"/>
                <w:noProof/>
                <w:sz w:val="28"/>
                <w:szCs w:val="28"/>
              </w:rPr>
              <w:t>ЛАБОРАТОРНАЯ РАБОТА №4</w:t>
            </w:r>
            <w:r w:rsidRPr="00FC6A7C">
              <w:rPr>
                <w:rFonts w:ascii="Times New Roman" w:hAnsi="Times New Roman" w:cs="Times New Roman"/>
                <w:noProof/>
                <w:webHidden/>
                <w:sz w:val="28"/>
                <w:szCs w:val="28"/>
              </w:rPr>
              <w:tab/>
            </w:r>
            <w:r w:rsidRPr="00FC6A7C">
              <w:rPr>
                <w:rFonts w:ascii="Times New Roman" w:hAnsi="Times New Roman" w:cs="Times New Roman"/>
                <w:noProof/>
                <w:webHidden/>
                <w:sz w:val="28"/>
                <w:szCs w:val="28"/>
              </w:rPr>
              <w:fldChar w:fldCharType="begin"/>
            </w:r>
            <w:r w:rsidRPr="00FC6A7C">
              <w:rPr>
                <w:rFonts w:ascii="Times New Roman" w:hAnsi="Times New Roman" w:cs="Times New Roman"/>
                <w:noProof/>
                <w:webHidden/>
                <w:sz w:val="28"/>
                <w:szCs w:val="28"/>
              </w:rPr>
              <w:instrText xml:space="preserve"> PAGEREF _Toc77538707 \h </w:instrText>
            </w:r>
            <w:r w:rsidRPr="00FC6A7C">
              <w:rPr>
                <w:rFonts w:ascii="Times New Roman" w:hAnsi="Times New Roman" w:cs="Times New Roman"/>
                <w:noProof/>
                <w:webHidden/>
                <w:sz w:val="28"/>
                <w:szCs w:val="28"/>
              </w:rPr>
            </w:r>
            <w:r w:rsidRPr="00FC6A7C">
              <w:rPr>
                <w:rFonts w:ascii="Times New Roman" w:hAnsi="Times New Roman" w:cs="Times New Roman"/>
                <w:noProof/>
                <w:webHidden/>
                <w:sz w:val="28"/>
                <w:szCs w:val="28"/>
              </w:rPr>
              <w:fldChar w:fldCharType="separate"/>
            </w:r>
            <w:r w:rsidR="007A5481">
              <w:rPr>
                <w:rFonts w:ascii="Times New Roman" w:hAnsi="Times New Roman" w:cs="Times New Roman"/>
                <w:noProof/>
                <w:webHidden/>
                <w:sz w:val="28"/>
                <w:szCs w:val="28"/>
              </w:rPr>
              <w:t>61</w:t>
            </w:r>
            <w:r w:rsidRPr="00FC6A7C">
              <w:rPr>
                <w:rFonts w:ascii="Times New Roman" w:hAnsi="Times New Roman" w:cs="Times New Roman"/>
                <w:noProof/>
                <w:webHidden/>
                <w:sz w:val="28"/>
                <w:szCs w:val="28"/>
              </w:rPr>
              <w:fldChar w:fldCharType="end"/>
            </w:r>
          </w:hyperlink>
        </w:p>
        <w:p w:rsidR="00FC6A7C" w:rsidRPr="00FC6A7C" w:rsidRDefault="00FC6A7C" w:rsidP="00FC6A7C">
          <w:pPr>
            <w:pStyle w:val="11"/>
            <w:tabs>
              <w:tab w:val="right" w:leader="dot" w:pos="9345"/>
            </w:tabs>
            <w:spacing w:after="0" w:line="360" w:lineRule="auto"/>
            <w:rPr>
              <w:rFonts w:ascii="Times New Roman" w:eastAsiaTheme="minorEastAsia" w:hAnsi="Times New Roman" w:cs="Times New Roman"/>
              <w:noProof/>
              <w:sz w:val="28"/>
              <w:szCs w:val="28"/>
              <w:lang w:eastAsia="ru-RU"/>
            </w:rPr>
          </w:pPr>
          <w:hyperlink w:anchor="_Toc77538708" w:history="1">
            <w:r w:rsidRPr="00FC6A7C">
              <w:rPr>
                <w:rStyle w:val="a4"/>
                <w:rFonts w:ascii="Times New Roman" w:hAnsi="Times New Roman" w:cs="Times New Roman"/>
                <w:noProof/>
                <w:sz w:val="28"/>
                <w:szCs w:val="28"/>
              </w:rPr>
              <w:t>ЛАБОРАТОРНАЯ РАБОТА №5</w:t>
            </w:r>
            <w:r w:rsidRPr="00FC6A7C">
              <w:rPr>
                <w:rFonts w:ascii="Times New Roman" w:hAnsi="Times New Roman" w:cs="Times New Roman"/>
                <w:noProof/>
                <w:webHidden/>
                <w:sz w:val="28"/>
                <w:szCs w:val="28"/>
              </w:rPr>
              <w:tab/>
            </w:r>
            <w:r w:rsidRPr="00FC6A7C">
              <w:rPr>
                <w:rFonts w:ascii="Times New Roman" w:hAnsi="Times New Roman" w:cs="Times New Roman"/>
                <w:noProof/>
                <w:webHidden/>
                <w:sz w:val="28"/>
                <w:szCs w:val="28"/>
              </w:rPr>
              <w:fldChar w:fldCharType="begin"/>
            </w:r>
            <w:r w:rsidRPr="00FC6A7C">
              <w:rPr>
                <w:rFonts w:ascii="Times New Roman" w:hAnsi="Times New Roman" w:cs="Times New Roman"/>
                <w:noProof/>
                <w:webHidden/>
                <w:sz w:val="28"/>
                <w:szCs w:val="28"/>
              </w:rPr>
              <w:instrText xml:space="preserve"> PAGEREF _Toc77538708 \h </w:instrText>
            </w:r>
            <w:r w:rsidRPr="00FC6A7C">
              <w:rPr>
                <w:rFonts w:ascii="Times New Roman" w:hAnsi="Times New Roman" w:cs="Times New Roman"/>
                <w:noProof/>
                <w:webHidden/>
                <w:sz w:val="28"/>
                <w:szCs w:val="28"/>
              </w:rPr>
            </w:r>
            <w:r w:rsidRPr="00FC6A7C">
              <w:rPr>
                <w:rFonts w:ascii="Times New Roman" w:hAnsi="Times New Roman" w:cs="Times New Roman"/>
                <w:noProof/>
                <w:webHidden/>
                <w:sz w:val="28"/>
                <w:szCs w:val="28"/>
              </w:rPr>
              <w:fldChar w:fldCharType="separate"/>
            </w:r>
            <w:r w:rsidR="007A5481">
              <w:rPr>
                <w:rFonts w:ascii="Times New Roman" w:hAnsi="Times New Roman" w:cs="Times New Roman"/>
                <w:noProof/>
                <w:webHidden/>
                <w:sz w:val="28"/>
                <w:szCs w:val="28"/>
              </w:rPr>
              <w:t>79</w:t>
            </w:r>
            <w:r w:rsidRPr="00FC6A7C">
              <w:rPr>
                <w:rFonts w:ascii="Times New Roman" w:hAnsi="Times New Roman" w:cs="Times New Roman"/>
                <w:noProof/>
                <w:webHidden/>
                <w:sz w:val="28"/>
                <w:szCs w:val="28"/>
              </w:rPr>
              <w:fldChar w:fldCharType="end"/>
            </w:r>
          </w:hyperlink>
        </w:p>
        <w:p w:rsidR="00FC6A7C" w:rsidRPr="00FC6A7C" w:rsidRDefault="00FC6A7C" w:rsidP="00FC6A7C">
          <w:pPr>
            <w:pStyle w:val="11"/>
            <w:tabs>
              <w:tab w:val="right" w:leader="dot" w:pos="9345"/>
            </w:tabs>
            <w:spacing w:after="0" w:line="360" w:lineRule="auto"/>
            <w:rPr>
              <w:rFonts w:ascii="Times New Roman" w:eastAsiaTheme="minorEastAsia" w:hAnsi="Times New Roman" w:cs="Times New Roman"/>
              <w:noProof/>
              <w:sz w:val="28"/>
              <w:szCs w:val="28"/>
              <w:lang w:eastAsia="ru-RU"/>
            </w:rPr>
          </w:pPr>
          <w:hyperlink w:anchor="_Toc77538709" w:history="1">
            <w:r w:rsidRPr="00FC6A7C">
              <w:rPr>
                <w:rStyle w:val="a4"/>
                <w:rFonts w:ascii="Times New Roman" w:hAnsi="Times New Roman" w:cs="Times New Roman"/>
                <w:noProof/>
                <w:sz w:val="28"/>
                <w:szCs w:val="28"/>
              </w:rPr>
              <w:t>ЛАБОРАТОРНАЯ РАБОТА №6</w:t>
            </w:r>
            <w:r w:rsidRPr="00FC6A7C">
              <w:rPr>
                <w:rFonts w:ascii="Times New Roman" w:hAnsi="Times New Roman" w:cs="Times New Roman"/>
                <w:noProof/>
                <w:webHidden/>
                <w:sz w:val="28"/>
                <w:szCs w:val="28"/>
              </w:rPr>
              <w:tab/>
            </w:r>
            <w:r w:rsidRPr="00FC6A7C">
              <w:rPr>
                <w:rFonts w:ascii="Times New Roman" w:hAnsi="Times New Roman" w:cs="Times New Roman"/>
                <w:noProof/>
                <w:webHidden/>
                <w:sz w:val="28"/>
                <w:szCs w:val="28"/>
              </w:rPr>
              <w:fldChar w:fldCharType="begin"/>
            </w:r>
            <w:r w:rsidRPr="00FC6A7C">
              <w:rPr>
                <w:rFonts w:ascii="Times New Roman" w:hAnsi="Times New Roman" w:cs="Times New Roman"/>
                <w:noProof/>
                <w:webHidden/>
                <w:sz w:val="28"/>
                <w:szCs w:val="28"/>
              </w:rPr>
              <w:instrText xml:space="preserve"> PAGEREF _Toc77538709 \h </w:instrText>
            </w:r>
            <w:r w:rsidRPr="00FC6A7C">
              <w:rPr>
                <w:rFonts w:ascii="Times New Roman" w:hAnsi="Times New Roman" w:cs="Times New Roman"/>
                <w:noProof/>
                <w:webHidden/>
                <w:sz w:val="28"/>
                <w:szCs w:val="28"/>
              </w:rPr>
            </w:r>
            <w:r w:rsidRPr="00FC6A7C">
              <w:rPr>
                <w:rFonts w:ascii="Times New Roman" w:hAnsi="Times New Roman" w:cs="Times New Roman"/>
                <w:noProof/>
                <w:webHidden/>
                <w:sz w:val="28"/>
                <w:szCs w:val="28"/>
              </w:rPr>
              <w:fldChar w:fldCharType="separate"/>
            </w:r>
            <w:r w:rsidR="007A5481">
              <w:rPr>
                <w:rFonts w:ascii="Times New Roman" w:hAnsi="Times New Roman" w:cs="Times New Roman"/>
                <w:noProof/>
                <w:webHidden/>
                <w:sz w:val="28"/>
                <w:szCs w:val="28"/>
              </w:rPr>
              <w:t>82</w:t>
            </w:r>
            <w:r w:rsidRPr="00FC6A7C">
              <w:rPr>
                <w:rFonts w:ascii="Times New Roman" w:hAnsi="Times New Roman" w:cs="Times New Roman"/>
                <w:noProof/>
                <w:webHidden/>
                <w:sz w:val="28"/>
                <w:szCs w:val="28"/>
              </w:rPr>
              <w:fldChar w:fldCharType="end"/>
            </w:r>
          </w:hyperlink>
        </w:p>
        <w:p w:rsidR="00FC6A7C" w:rsidRPr="00FC6A7C" w:rsidRDefault="00FC6A7C" w:rsidP="00FC6A7C">
          <w:pPr>
            <w:pStyle w:val="11"/>
            <w:tabs>
              <w:tab w:val="right" w:leader="dot" w:pos="9345"/>
            </w:tabs>
            <w:spacing w:after="0" w:line="360" w:lineRule="auto"/>
            <w:rPr>
              <w:rFonts w:ascii="Times New Roman" w:eastAsiaTheme="minorEastAsia" w:hAnsi="Times New Roman" w:cs="Times New Roman"/>
              <w:noProof/>
              <w:sz w:val="28"/>
              <w:szCs w:val="28"/>
              <w:lang w:eastAsia="ru-RU"/>
            </w:rPr>
          </w:pPr>
          <w:hyperlink w:anchor="_Toc77538710" w:history="1">
            <w:r w:rsidRPr="00FC6A7C">
              <w:rPr>
                <w:rStyle w:val="a4"/>
                <w:rFonts w:ascii="Times New Roman" w:hAnsi="Times New Roman" w:cs="Times New Roman"/>
                <w:noProof/>
                <w:sz w:val="28"/>
                <w:szCs w:val="28"/>
              </w:rPr>
              <w:t>ЛАБОРАТОРНАЯ РАБОТА №7</w:t>
            </w:r>
            <w:r w:rsidRPr="00FC6A7C">
              <w:rPr>
                <w:rFonts w:ascii="Times New Roman" w:hAnsi="Times New Roman" w:cs="Times New Roman"/>
                <w:noProof/>
                <w:webHidden/>
                <w:sz w:val="28"/>
                <w:szCs w:val="28"/>
              </w:rPr>
              <w:tab/>
            </w:r>
            <w:r w:rsidRPr="00FC6A7C">
              <w:rPr>
                <w:rFonts w:ascii="Times New Roman" w:hAnsi="Times New Roman" w:cs="Times New Roman"/>
                <w:noProof/>
                <w:webHidden/>
                <w:sz w:val="28"/>
                <w:szCs w:val="28"/>
              </w:rPr>
              <w:fldChar w:fldCharType="begin"/>
            </w:r>
            <w:r w:rsidRPr="00FC6A7C">
              <w:rPr>
                <w:rFonts w:ascii="Times New Roman" w:hAnsi="Times New Roman" w:cs="Times New Roman"/>
                <w:noProof/>
                <w:webHidden/>
                <w:sz w:val="28"/>
                <w:szCs w:val="28"/>
              </w:rPr>
              <w:instrText xml:space="preserve"> PAGEREF _Toc77538710 \h </w:instrText>
            </w:r>
            <w:r w:rsidRPr="00FC6A7C">
              <w:rPr>
                <w:rFonts w:ascii="Times New Roman" w:hAnsi="Times New Roman" w:cs="Times New Roman"/>
                <w:noProof/>
                <w:webHidden/>
                <w:sz w:val="28"/>
                <w:szCs w:val="28"/>
              </w:rPr>
            </w:r>
            <w:r w:rsidRPr="00FC6A7C">
              <w:rPr>
                <w:rFonts w:ascii="Times New Roman" w:hAnsi="Times New Roman" w:cs="Times New Roman"/>
                <w:noProof/>
                <w:webHidden/>
                <w:sz w:val="28"/>
                <w:szCs w:val="28"/>
              </w:rPr>
              <w:fldChar w:fldCharType="separate"/>
            </w:r>
            <w:r w:rsidR="007A5481">
              <w:rPr>
                <w:rFonts w:ascii="Times New Roman" w:hAnsi="Times New Roman" w:cs="Times New Roman"/>
                <w:noProof/>
                <w:webHidden/>
                <w:sz w:val="28"/>
                <w:szCs w:val="28"/>
              </w:rPr>
              <w:t>85</w:t>
            </w:r>
            <w:r w:rsidRPr="00FC6A7C">
              <w:rPr>
                <w:rFonts w:ascii="Times New Roman" w:hAnsi="Times New Roman" w:cs="Times New Roman"/>
                <w:noProof/>
                <w:webHidden/>
                <w:sz w:val="28"/>
                <w:szCs w:val="28"/>
              </w:rPr>
              <w:fldChar w:fldCharType="end"/>
            </w:r>
          </w:hyperlink>
        </w:p>
        <w:p w:rsidR="00FC6A7C" w:rsidRPr="00FC6A7C" w:rsidRDefault="00FC6A7C" w:rsidP="00FC6A7C">
          <w:pPr>
            <w:pStyle w:val="11"/>
            <w:tabs>
              <w:tab w:val="right" w:leader="dot" w:pos="9345"/>
            </w:tabs>
            <w:spacing w:after="0" w:line="360" w:lineRule="auto"/>
            <w:rPr>
              <w:rFonts w:ascii="Times New Roman" w:eastAsiaTheme="minorEastAsia" w:hAnsi="Times New Roman" w:cs="Times New Roman"/>
              <w:noProof/>
              <w:sz w:val="28"/>
              <w:szCs w:val="28"/>
              <w:lang w:eastAsia="ru-RU"/>
            </w:rPr>
          </w:pPr>
          <w:hyperlink w:anchor="_Toc77538711" w:history="1">
            <w:r w:rsidRPr="00FC6A7C">
              <w:rPr>
                <w:rStyle w:val="a4"/>
                <w:rFonts w:ascii="Times New Roman" w:hAnsi="Times New Roman" w:cs="Times New Roman"/>
                <w:noProof/>
                <w:sz w:val="28"/>
                <w:szCs w:val="28"/>
              </w:rPr>
              <w:t>ЛАБОРАТОРНАЯ РАБОТА №8</w:t>
            </w:r>
            <w:r w:rsidRPr="00FC6A7C">
              <w:rPr>
                <w:rFonts w:ascii="Times New Roman" w:hAnsi="Times New Roman" w:cs="Times New Roman"/>
                <w:noProof/>
                <w:webHidden/>
                <w:sz w:val="28"/>
                <w:szCs w:val="28"/>
              </w:rPr>
              <w:tab/>
            </w:r>
            <w:r w:rsidRPr="00FC6A7C">
              <w:rPr>
                <w:rFonts w:ascii="Times New Roman" w:hAnsi="Times New Roman" w:cs="Times New Roman"/>
                <w:noProof/>
                <w:webHidden/>
                <w:sz w:val="28"/>
                <w:szCs w:val="28"/>
              </w:rPr>
              <w:fldChar w:fldCharType="begin"/>
            </w:r>
            <w:r w:rsidRPr="00FC6A7C">
              <w:rPr>
                <w:rFonts w:ascii="Times New Roman" w:hAnsi="Times New Roman" w:cs="Times New Roman"/>
                <w:noProof/>
                <w:webHidden/>
                <w:sz w:val="28"/>
                <w:szCs w:val="28"/>
              </w:rPr>
              <w:instrText xml:space="preserve"> PAGEREF _Toc77538711 \h </w:instrText>
            </w:r>
            <w:r w:rsidRPr="00FC6A7C">
              <w:rPr>
                <w:rFonts w:ascii="Times New Roman" w:hAnsi="Times New Roman" w:cs="Times New Roman"/>
                <w:noProof/>
                <w:webHidden/>
                <w:sz w:val="28"/>
                <w:szCs w:val="28"/>
              </w:rPr>
            </w:r>
            <w:r w:rsidRPr="00FC6A7C">
              <w:rPr>
                <w:rFonts w:ascii="Times New Roman" w:hAnsi="Times New Roman" w:cs="Times New Roman"/>
                <w:noProof/>
                <w:webHidden/>
                <w:sz w:val="28"/>
                <w:szCs w:val="28"/>
              </w:rPr>
              <w:fldChar w:fldCharType="separate"/>
            </w:r>
            <w:r w:rsidR="007A5481">
              <w:rPr>
                <w:rFonts w:ascii="Times New Roman" w:hAnsi="Times New Roman" w:cs="Times New Roman"/>
                <w:noProof/>
                <w:webHidden/>
                <w:sz w:val="28"/>
                <w:szCs w:val="28"/>
              </w:rPr>
              <w:t>104</w:t>
            </w:r>
            <w:r w:rsidRPr="00FC6A7C">
              <w:rPr>
                <w:rFonts w:ascii="Times New Roman" w:hAnsi="Times New Roman" w:cs="Times New Roman"/>
                <w:noProof/>
                <w:webHidden/>
                <w:sz w:val="28"/>
                <w:szCs w:val="28"/>
              </w:rPr>
              <w:fldChar w:fldCharType="end"/>
            </w:r>
          </w:hyperlink>
        </w:p>
        <w:p w:rsidR="00A92632" w:rsidRDefault="00A92632" w:rsidP="00DC5029">
          <w:pPr>
            <w:spacing w:after="0" w:line="360" w:lineRule="auto"/>
          </w:pPr>
          <w:r w:rsidRPr="00DC5029">
            <w:rPr>
              <w:rFonts w:ascii="Times New Roman" w:hAnsi="Times New Roman" w:cs="Times New Roman"/>
              <w:b/>
              <w:bCs/>
              <w:sz w:val="28"/>
              <w:szCs w:val="28"/>
            </w:rPr>
            <w:fldChar w:fldCharType="end"/>
          </w:r>
        </w:p>
      </w:sdtContent>
    </w:sdt>
    <w:p w:rsidR="006E4119" w:rsidRDefault="00E26C42">
      <w:r>
        <w:br w:type="page"/>
      </w:r>
    </w:p>
    <w:p w:rsidR="006E4119" w:rsidRPr="006E4119" w:rsidRDefault="006E4119" w:rsidP="006E4119">
      <w:pPr>
        <w:pStyle w:val="1"/>
        <w:spacing w:before="0"/>
        <w:rPr>
          <w:rFonts w:cs="Times New Roman"/>
          <w:color w:val="000000"/>
          <w:szCs w:val="28"/>
        </w:rPr>
      </w:pPr>
      <w:bookmarkStart w:id="1" w:name="_Toc77538703"/>
      <w:r w:rsidRPr="006E4119">
        <w:rPr>
          <w:rFonts w:cs="Times New Roman"/>
          <w:color w:val="000000"/>
          <w:szCs w:val="28"/>
        </w:rPr>
        <w:lastRenderedPageBreak/>
        <w:t>СОДЕРЖАНИЕ ОТЧЕТА</w:t>
      </w:r>
      <w:bookmarkEnd w:id="1"/>
    </w:p>
    <w:p w:rsidR="006E4119" w:rsidRPr="006E4119" w:rsidRDefault="006E4119" w:rsidP="006E4119">
      <w:pPr>
        <w:spacing w:after="0" w:line="360" w:lineRule="auto"/>
        <w:ind w:firstLine="709"/>
        <w:jc w:val="both"/>
        <w:rPr>
          <w:rFonts w:ascii="Times New Roman" w:hAnsi="Times New Roman" w:cs="Times New Roman"/>
          <w:color w:val="000000"/>
          <w:sz w:val="28"/>
          <w:szCs w:val="28"/>
        </w:rPr>
      </w:pPr>
      <w:r w:rsidRPr="006E4119">
        <w:rPr>
          <w:rFonts w:ascii="Times New Roman" w:hAnsi="Times New Roman" w:cs="Times New Roman"/>
          <w:color w:val="000000"/>
          <w:sz w:val="28"/>
          <w:szCs w:val="28"/>
        </w:rPr>
        <w:t>В отчете следует указать:</w:t>
      </w:r>
    </w:p>
    <w:p w:rsidR="006E4119" w:rsidRPr="006E4119" w:rsidRDefault="006E4119" w:rsidP="006E4119">
      <w:pPr>
        <w:spacing w:after="0" w:line="360" w:lineRule="auto"/>
        <w:ind w:firstLine="709"/>
        <w:jc w:val="both"/>
        <w:rPr>
          <w:rFonts w:ascii="Times New Roman" w:hAnsi="Times New Roman" w:cs="Times New Roman"/>
          <w:color w:val="000000"/>
          <w:sz w:val="28"/>
          <w:szCs w:val="28"/>
        </w:rPr>
      </w:pPr>
      <w:r w:rsidRPr="006E4119">
        <w:rPr>
          <w:rFonts w:ascii="Times New Roman" w:hAnsi="Times New Roman" w:cs="Times New Roman"/>
          <w:color w:val="000000"/>
          <w:sz w:val="28"/>
          <w:szCs w:val="28"/>
        </w:rPr>
        <w:t>-  </w:t>
      </w:r>
      <w:r w:rsidRPr="006E4119">
        <w:rPr>
          <w:rStyle w:val="apple-converted-space"/>
          <w:rFonts w:ascii="Times New Roman" w:hAnsi="Times New Roman" w:cs="Times New Roman"/>
          <w:color w:val="000000"/>
          <w:sz w:val="28"/>
          <w:szCs w:val="28"/>
        </w:rPr>
        <w:t> </w:t>
      </w:r>
      <w:r w:rsidRPr="006E4119">
        <w:rPr>
          <w:rFonts w:ascii="Times New Roman" w:hAnsi="Times New Roman" w:cs="Times New Roman"/>
          <w:color w:val="000000"/>
          <w:sz w:val="28"/>
          <w:szCs w:val="28"/>
        </w:rPr>
        <w:t>Цель работы</w:t>
      </w:r>
    </w:p>
    <w:p w:rsidR="006E4119" w:rsidRPr="006E4119" w:rsidRDefault="006E4119" w:rsidP="006E4119">
      <w:pPr>
        <w:spacing w:after="0" w:line="360" w:lineRule="auto"/>
        <w:ind w:firstLine="709"/>
        <w:jc w:val="both"/>
        <w:rPr>
          <w:rFonts w:ascii="Times New Roman" w:hAnsi="Times New Roman" w:cs="Times New Roman"/>
          <w:color w:val="000000"/>
          <w:sz w:val="28"/>
          <w:szCs w:val="28"/>
        </w:rPr>
      </w:pPr>
      <w:r w:rsidRPr="006E4119">
        <w:rPr>
          <w:rFonts w:ascii="Times New Roman" w:hAnsi="Times New Roman" w:cs="Times New Roman"/>
          <w:color w:val="000000"/>
          <w:sz w:val="28"/>
          <w:szCs w:val="28"/>
        </w:rPr>
        <w:t>-  </w:t>
      </w:r>
      <w:r w:rsidRPr="006E4119">
        <w:rPr>
          <w:rStyle w:val="apple-converted-space"/>
          <w:rFonts w:ascii="Times New Roman" w:hAnsi="Times New Roman" w:cs="Times New Roman"/>
          <w:color w:val="000000"/>
          <w:sz w:val="28"/>
          <w:szCs w:val="28"/>
        </w:rPr>
        <w:t> </w:t>
      </w:r>
      <w:r w:rsidRPr="006E4119">
        <w:rPr>
          <w:rFonts w:ascii="Times New Roman" w:hAnsi="Times New Roman" w:cs="Times New Roman"/>
          <w:color w:val="000000"/>
          <w:sz w:val="28"/>
          <w:szCs w:val="28"/>
        </w:rPr>
        <w:t>Введение</w:t>
      </w:r>
    </w:p>
    <w:p w:rsidR="006E4119" w:rsidRPr="006E4119" w:rsidRDefault="006E4119" w:rsidP="006E4119">
      <w:pPr>
        <w:spacing w:after="0" w:line="360" w:lineRule="auto"/>
        <w:ind w:firstLine="709"/>
        <w:jc w:val="both"/>
        <w:rPr>
          <w:rFonts w:ascii="Times New Roman" w:hAnsi="Times New Roman" w:cs="Times New Roman"/>
          <w:color w:val="000000"/>
          <w:sz w:val="28"/>
          <w:szCs w:val="28"/>
        </w:rPr>
      </w:pPr>
      <w:r w:rsidRPr="006E4119">
        <w:rPr>
          <w:rFonts w:ascii="Times New Roman" w:hAnsi="Times New Roman" w:cs="Times New Roman"/>
          <w:color w:val="000000"/>
          <w:sz w:val="28"/>
          <w:szCs w:val="28"/>
        </w:rPr>
        <w:t>-  </w:t>
      </w:r>
      <w:r w:rsidRPr="006E4119">
        <w:rPr>
          <w:rStyle w:val="apple-converted-space"/>
          <w:rFonts w:ascii="Times New Roman" w:hAnsi="Times New Roman" w:cs="Times New Roman"/>
          <w:color w:val="000000"/>
          <w:sz w:val="28"/>
          <w:szCs w:val="28"/>
        </w:rPr>
        <w:t> </w:t>
      </w:r>
      <w:r w:rsidRPr="006E4119">
        <w:rPr>
          <w:rFonts w:ascii="Times New Roman" w:hAnsi="Times New Roman" w:cs="Times New Roman"/>
          <w:color w:val="000000"/>
          <w:sz w:val="28"/>
          <w:szCs w:val="28"/>
        </w:rPr>
        <w:t>Программно-аппаратные средства, используемые при выполнении работы.</w:t>
      </w:r>
    </w:p>
    <w:p w:rsidR="006E4119" w:rsidRPr="006E4119" w:rsidRDefault="006E4119" w:rsidP="006E4119">
      <w:pPr>
        <w:spacing w:after="0" w:line="360" w:lineRule="auto"/>
        <w:ind w:firstLine="709"/>
        <w:jc w:val="both"/>
        <w:rPr>
          <w:rFonts w:ascii="Times New Roman" w:hAnsi="Times New Roman" w:cs="Times New Roman"/>
          <w:color w:val="000000"/>
          <w:sz w:val="28"/>
          <w:szCs w:val="28"/>
        </w:rPr>
      </w:pPr>
      <w:r w:rsidRPr="006E4119">
        <w:rPr>
          <w:rFonts w:ascii="Times New Roman" w:hAnsi="Times New Roman" w:cs="Times New Roman"/>
          <w:color w:val="000000"/>
          <w:sz w:val="28"/>
          <w:szCs w:val="28"/>
        </w:rPr>
        <w:t>-  </w:t>
      </w:r>
      <w:r w:rsidRPr="006E4119">
        <w:rPr>
          <w:rStyle w:val="apple-converted-space"/>
          <w:rFonts w:ascii="Times New Roman" w:hAnsi="Times New Roman" w:cs="Times New Roman"/>
          <w:color w:val="000000"/>
          <w:sz w:val="28"/>
          <w:szCs w:val="28"/>
        </w:rPr>
        <w:t> </w:t>
      </w:r>
      <w:r w:rsidRPr="006E4119">
        <w:rPr>
          <w:rFonts w:ascii="Times New Roman" w:hAnsi="Times New Roman" w:cs="Times New Roman"/>
          <w:color w:val="000000"/>
          <w:sz w:val="28"/>
          <w:szCs w:val="28"/>
        </w:rPr>
        <w:t xml:space="preserve">Основную часть (описание самой работы), выполненную согласно </w:t>
      </w:r>
      <w:proofErr w:type="gramStart"/>
      <w:r w:rsidRPr="006E4119">
        <w:rPr>
          <w:rFonts w:ascii="Times New Roman" w:hAnsi="Times New Roman" w:cs="Times New Roman"/>
          <w:color w:val="000000"/>
          <w:sz w:val="28"/>
          <w:szCs w:val="28"/>
        </w:rPr>
        <w:t>требованиям</w:t>
      </w:r>
      <w:proofErr w:type="gramEnd"/>
      <w:r w:rsidRPr="006E4119">
        <w:rPr>
          <w:rFonts w:ascii="Times New Roman" w:hAnsi="Times New Roman" w:cs="Times New Roman"/>
          <w:color w:val="000000"/>
          <w:sz w:val="28"/>
          <w:szCs w:val="28"/>
        </w:rPr>
        <w:t xml:space="preserve"> к результатам выполнения лабораторного практикума.</w:t>
      </w:r>
    </w:p>
    <w:p w:rsidR="006E4119" w:rsidRPr="006E4119" w:rsidRDefault="006E4119" w:rsidP="006E4119">
      <w:pPr>
        <w:spacing w:after="0" w:line="360" w:lineRule="auto"/>
        <w:ind w:firstLine="709"/>
        <w:jc w:val="both"/>
        <w:rPr>
          <w:rFonts w:ascii="Times New Roman" w:hAnsi="Times New Roman" w:cs="Times New Roman"/>
          <w:color w:val="000000"/>
          <w:sz w:val="28"/>
          <w:szCs w:val="28"/>
        </w:rPr>
      </w:pPr>
      <w:r w:rsidRPr="006E4119">
        <w:rPr>
          <w:rFonts w:ascii="Times New Roman" w:hAnsi="Times New Roman" w:cs="Times New Roman"/>
          <w:color w:val="000000"/>
          <w:sz w:val="28"/>
          <w:szCs w:val="28"/>
        </w:rPr>
        <w:t>-  </w:t>
      </w:r>
      <w:r w:rsidRPr="006E4119">
        <w:rPr>
          <w:rStyle w:val="apple-converted-space"/>
          <w:rFonts w:ascii="Times New Roman" w:hAnsi="Times New Roman" w:cs="Times New Roman"/>
          <w:color w:val="000000"/>
          <w:sz w:val="28"/>
          <w:szCs w:val="28"/>
        </w:rPr>
        <w:t> </w:t>
      </w:r>
      <w:r w:rsidRPr="006E4119">
        <w:rPr>
          <w:rFonts w:ascii="Times New Roman" w:hAnsi="Times New Roman" w:cs="Times New Roman"/>
          <w:color w:val="000000"/>
          <w:sz w:val="28"/>
          <w:szCs w:val="28"/>
        </w:rPr>
        <w:t>Заключение (выводы).</w:t>
      </w:r>
    </w:p>
    <w:p w:rsidR="006E4119" w:rsidRDefault="006E4119" w:rsidP="006E4119">
      <w:pPr>
        <w:spacing w:after="0" w:line="360" w:lineRule="auto"/>
        <w:ind w:firstLine="709"/>
        <w:jc w:val="both"/>
        <w:rPr>
          <w:rFonts w:ascii="Times New Roman" w:hAnsi="Times New Roman" w:cs="Times New Roman"/>
          <w:color w:val="000000"/>
          <w:sz w:val="28"/>
          <w:szCs w:val="28"/>
        </w:rPr>
      </w:pPr>
      <w:r w:rsidRPr="006E4119">
        <w:rPr>
          <w:rFonts w:ascii="Times New Roman" w:hAnsi="Times New Roman" w:cs="Times New Roman"/>
          <w:color w:val="000000"/>
          <w:sz w:val="28"/>
          <w:szCs w:val="28"/>
        </w:rPr>
        <w:t>-  </w:t>
      </w:r>
      <w:r w:rsidRPr="006E4119">
        <w:rPr>
          <w:rStyle w:val="apple-converted-space"/>
          <w:rFonts w:ascii="Times New Roman" w:hAnsi="Times New Roman" w:cs="Times New Roman"/>
          <w:color w:val="000000"/>
          <w:sz w:val="28"/>
          <w:szCs w:val="28"/>
        </w:rPr>
        <w:t> </w:t>
      </w:r>
      <w:r w:rsidRPr="006E4119">
        <w:rPr>
          <w:rFonts w:ascii="Times New Roman" w:hAnsi="Times New Roman" w:cs="Times New Roman"/>
          <w:color w:val="000000"/>
          <w:sz w:val="28"/>
          <w:szCs w:val="28"/>
        </w:rPr>
        <w:t>Список используемой литературы/источников.</w:t>
      </w:r>
    </w:p>
    <w:p w:rsidR="006E4119" w:rsidRDefault="006E4119">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E26C42" w:rsidRPr="00EA7ED4" w:rsidRDefault="00E26C42" w:rsidP="00A92632">
      <w:pPr>
        <w:pStyle w:val="1"/>
      </w:pPr>
      <w:bookmarkStart w:id="2" w:name="_Toc75037580"/>
      <w:bookmarkStart w:id="3" w:name="_Toc77538704"/>
      <w:r w:rsidRPr="00A92632">
        <w:lastRenderedPageBreak/>
        <w:t>ЛАБОРАТОРНАЯ РАБОТА №</w:t>
      </w:r>
      <w:bookmarkEnd w:id="2"/>
      <w:r w:rsidR="00BB2982" w:rsidRPr="00EA7ED4">
        <w:t>1</w:t>
      </w:r>
      <w:bookmarkEnd w:id="3"/>
    </w:p>
    <w:p w:rsidR="00E26C42" w:rsidRPr="00463880" w:rsidRDefault="00E26C42" w:rsidP="00A92632">
      <w:pPr>
        <w:spacing w:after="0" w:line="360" w:lineRule="auto"/>
        <w:jc w:val="center"/>
        <w:rPr>
          <w:rFonts w:ascii="Times New Roman" w:hAnsi="Times New Roman" w:cs="Times New Roman"/>
          <w:b/>
          <w:bCs/>
          <w:spacing w:val="-10"/>
          <w:sz w:val="28"/>
          <w:szCs w:val="28"/>
        </w:rPr>
      </w:pPr>
      <w:r w:rsidRPr="00463880">
        <w:rPr>
          <w:rFonts w:ascii="Times New Roman" w:hAnsi="Times New Roman" w:cs="Times New Roman"/>
          <w:b/>
          <w:bCs/>
          <w:spacing w:val="-10"/>
          <w:sz w:val="28"/>
          <w:szCs w:val="28"/>
        </w:rPr>
        <w:t>Тема: «</w:t>
      </w:r>
      <w:r w:rsidR="00463880" w:rsidRPr="00463880">
        <w:rPr>
          <w:rFonts w:ascii="Times New Roman" w:hAnsi="Times New Roman" w:cs="Times New Roman"/>
          <w:b/>
          <w:bCs/>
          <w:spacing w:val="-10"/>
          <w:sz w:val="28"/>
          <w:szCs w:val="28"/>
        </w:rPr>
        <w:t xml:space="preserve">Основы администрирования безопасности Microsoft Windows </w:t>
      </w:r>
      <w:r w:rsidR="00573BDC" w:rsidRPr="00573BDC">
        <w:rPr>
          <w:rFonts w:ascii="Times New Roman" w:hAnsi="Times New Roman" w:cs="Times New Roman"/>
          <w:b/>
          <w:bCs/>
          <w:spacing w:val="-10"/>
          <w:sz w:val="28"/>
          <w:szCs w:val="28"/>
        </w:rPr>
        <w:t>10</w:t>
      </w:r>
      <w:r w:rsidRPr="00463880">
        <w:rPr>
          <w:rFonts w:ascii="Times New Roman" w:hAnsi="Times New Roman" w:cs="Times New Roman"/>
          <w:b/>
          <w:bCs/>
          <w:spacing w:val="-10"/>
          <w:sz w:val="28"/>
          <w:szCs w:val="28"/>
        </w:rPr>
        <w:t>»</w:t>
      </w:r>
    </w:p>
    <w:p w:rsidR="00C70925" w:rsidRPr="00C70925" w:rsidRDefault="00C70925" w:rsidP="00C70925">
      <w:pPr>
        <w:spacing w:after="0" w:line="360" w:lineRule="auto"/>
        <w:ind w:firstLine="708"/>
        <w:jc w:val="both"/>
        <w:rPr>
          <w:rFonts w:ascii="Times New Roman" w:hAnsi="Times New Roman" w:cs="Times New Roman"/>
          <w:bCs/>
          <w:sz w:val="28"/>
          <w:szCs w:val="28"/>
        </w:rPr>
      </w:pPr>
      <w:r w:rsidRPr="00C70925">
        <w:rPr>
          <w:rFonts w:ascii="Times New Roman" w:hAnsi="Times New Roman" w:cs="Times New Roman"/>
          <w:bCs/>
          <w:sz w:val="28"/>
          <w:szCs w:val="28"/>
        </w:rPr>
        <w:t>Лабораторная работа направлена на ознакомление с основными характеристиками Windows Server 2003 и администрированием программно-аппаратной части информационно вычислительной системы, получение навыков по применению механизмов резервного копирования и восстановления.</w:t>
      </w:r>
    </w:p>
    <w:p w:rsidR="00C70925" w:rsidRDefault="00C70925" w:rsidP="00C70925">
      <w:pPr>
        <w:spacing w:after="0" w:line="360" w:lineRule="auto"/>
        <w:ind w:firstLine="708"/>
        <w:jc w:val="both"/>
        <w:rPr>
          <w:rFonts w:ascii="Times New Roman" w:hAnsi="Times New Roman" w:cs="Times New Roman"/>
          <w:bCs/>
          <w:sz w:val="28"/>
          <w:szCs w:val="28"/>
        </w:rPr>
      </w:pPr>
      <w:r w:rsidRPr="00C70925">
        <w:rPr>
          <w:rFonts w:ascii="Times New Roman" w:hAnsi="Times New Roman" w:cs="Times New Roman"/>
          <w:bCs/>
          <w:sz w:val="28"/>
          <w:szCs w:val="28"/>
        </w:rPr>
        <w:t>Требования к результатам выполнения лабораторного практикума:</w:t>
      </w:r>
    </w:p>
    <w:p w:rsidR="00C70925" w:rsidRDefault="00C70925" w:rsidP="00C70925">
      <w:pPr>
        <w:spacing w:after="0" w:line="360" w:lineRule="auto"/>
        <w:ind w:firstLine="708"/>
        <w:jc w:val="both"/>
        <w:rPr>
          <w:rFonts w:ascii="Times New Roman" w:hAnsi="Times New Roman" w:cs="Times New Roman"/>
          <w:bCs/>
          <w:sz w:val="28"/>
          <w:szCs w:val="28"/>
        </w:rPr>
      </w:pPr>
      <w:r w:rsidRPr="00C70925">
        <w:rPr>
          <w:rFonts w:ascii="Times New Roman" w:hAnsi="Times New Roman" w:cs="Times New Roman"/>
          <w:bCs/>
          <w:sz w:val="28"/>
          <w:szCs w:val="28"/>
        </w:rPr>
        <w:t>1.</w:t>
      </w:r>
      <w:r w:rsidR="002568E7" w:rsidRPr="002568E7">
        <w:rPr>
          <w:rFonts w:ascii="Times New Roman" w:hAnsi="Times New Roman" w:cs="Times New Roman"/>
          <w:bCs/>
          <w:sz w:val="28"/>
          <w:szCs w:val="28"/>
        </w:rPr>
        <w:t xml:space="preserve"> </w:t>
      </w:r>
      <w:r w:rsidRPr="00C70925">
        <w:rPr>
          <w:rFonts w:ascii="Times New Roman" w:hAnsi="Times New Roman" w:cs="Times New Roman"/>
          <w:bCs/>
          <w:sz w:val="28"/>
          <w:szCs w:val="28"/>
        </w:rPr>
        <w:t xml:space="preserve"> при выполнении задания необходимо сопровождать все проделанные действия</w:t>
      </w:r>
      <w:r>
        <w:rPr>
          <w:rFonts w:ascii="Times New Roman" w:hAnsi="Times New Roman" w:cs="Times New Roman"/>
          <w:bCs/>
          <w:sz w:val="28"/>
          <w:szCs w:val="28"/>
        </w:rPr>
        <w:t xml:space="preserve"> скриншотами и описаниями к ним</w:t>
      </w:r>
    </w:p>
    <w:p w:rsidR="00C70925" w:rsidRDefault="00C70925" w:rsidP="00C70925">
      <w:pPr>
        <w:spacing w:after="0" w:line="360" w:lineRule="auto"/>
        <w:ind w:firstLine="708"/>
        <w:jc w:val="both"/>
        <w:rPr>
          <w:rFonts w:ascii="Times New Roman" w:hAnsi="Times New Roman" w:cs="Times New Roman"/>
          <w:bCs/>
          <w:sz w:val="28"/>
          <w:szCs w:val="28"/>
        </w:rPr>
      </w:pPr>
      <w:r w:rsidRPr="00C70925">
        <w:rPr>
          <w:rFonts w:ascii="Times New Roman" w:hAnsi="Times New Roman" w:cs="Times New Roman"/>
          <w:bCs/>
          <w:sz w:val="28"/>
          <w:szCs w:val="28"/>
        </w:rPr>
        <w:t>2. также необходимо придерживаться строгой последовательности д</w:t>
      </w:r>
      <w:r>
        <w:rPr>
          <w:rFonts w:ascii="Times New Roman" w:hAnsi="Times New Roman" w:cs="Times New Roman"/>
          <w:bCs/>
          <w:sz w:val="28"/>
          <w:szCs w:val="28"/>
        </w:rPr>
        <w:t>ействий, при выполнении заданий</w:t>
      </w:r>
    </w:p>
    <w:p w:rsidR="00C70925" w:rsidRPr="00C70925" w:rsidRDefault="00C70925" w:rsidP="00C70925">
      <w:pPr>
        <w:spacing w:after="0" w:line="360" w:lineRule="auto"/>
        <w:ind w:firstLine="708"/>
        <w:jc w:val="both"/>
        <w:rPr>
          <w:rFonts w:ascii="Times New Roman" w:hAnsi="Times New Roman" w:cs="Times New Roman"/>
          <w:bCs/>
          <w:sz w:val="28"/>
          <w:szCs w:val="28"/>
        </w:rPr>
      </w:pPr>
      <w:r w:rsidRPr="00C70925">
        <w:rPr>
          <w:rFonts w:ascii="Times New Roman" w:hAnsi="Times New Roman" w:cs="Times New Roman"/>
          <w:bCs/>
          <w:sz w:val="28"/>
          <w:szCs w:val="28"/>
        </w:rPr>
        <w:t>3.</w:t>
      </w:r>
      <w:r w:rsidR="002568E7" w:rsidRPr="002568E7">
        <w:rPr>
          <w:rFonts w:ascii="Times New Roman" w:hAnsi="Times New Roman" w:cs="Times New Roman"/>
          <w:bCs/>
          <w:sz w:val="28"/>
          <w:szCs w:val="28"/>
        </w:rPr>
        <w:t xml:space="preserve"> </w:t>
      </w:r>
      <w:r w:rsidRPr="00C70925">
        <w:rPr>
          <w:rFonts w:ascii="Times New Roman" w:hAnsi="Times New Roman" w:cs="Times New Roman"/>
          <w:bCs/>
          <w:sz w:val="28"/>
          <w:szCs w:val="28"/>
        </w:rPr>
        <w:t>сделать общий вывод и выводы по каждому заданию.</w:t>
      </w:r>
    </w:p>
    <w:p w:rsidR="00C70925" w:rsidRPr="004E626F" w:rsidRDefault="00C70925" w:rsidP="00564961">
      <w:pPr>
        <w:pStyle w:val="a9"/>
        <w:numPr>
          <w:ilvl w:val="0"/>
          <w:numId w:val="1"/>
        </w:numPr>
        <w:spacing w:after="0" w:line="360" w:lineRule="auto"/>
        <w:ind w:left="0" w:firstLine="709"/>
        <w:jc w:val="both"/>
        <w:rPr>
          <w:rFonts w:ascii="Times New Roman" w:hAnsi="Times New Roman" w:cs="Times New Roman"/>
          <w:bCs/>
          <w:sz w:val="28"/>
          <w:szCs w:val="28"/>
        </w:rPr>
      </w:pPr>
      <w:r w:rsidRPr="004E626F">
        <w:rPr>
          <w:rFonts w:ascii="Times New Roman" w:hAnsi="Times New Roman" w:cs="Times New Roman"/>
          <w:bCs/>
          <w:sz w:val="28"/>
          <w:szCs w:val="28"/>
        </w:rPr>
        <w:t xml:space="preserve">При выполнении задания связанного с получением информации о системе, определить объекты </w:t>
      </w:r>
      <w:r w:rsidR="002568E7" w:rsidRPr="004E626F">
        <w:rPr>
          <w:rFonts w:ascii="Times New Roman" w:hAnsi="Times New Roman" w:cs="Times New Roman"/>
          <w:bCs/>
          <w:sz w:val="28"/>
          <w:szCs w:val="28"/>
        </w:rPr>
        <w:t>информационно вычислительной системы</w:t>
      </w:r>
      <w:r w:rsidRPr="004E626F">
        <w:rPr>
          <w:rFonts w:ascii="Times New Roman" w:hAnsi="Times New Roman" w:cs="Times New Roman"/>
          <w:bCs/>
          <w:sz w:val="28"/>
          <w:szCs w:val="28"/>
        </w:rPr>
        <w:t>, которые необходимо администрировать.</w:t>
      </w:r>
    </w:p>
    <w:p w:rsidR="00C70925" w:rsidRPr="004E626F" w:rsidRDefault="00C70925" w:rsidP="00564961">
      <w:pPr>
        <w:pStyle w:val="a9"/>
        <w:numPr>
          <w:ilvl w:val="0"/>
          <w:numId w:val="1"/>
        </w:numPr>
        <w:spacing w:after="0" w:line="360" w:lineRule="auto"/>
        <w:ind w:left="0" w:firstLine="709"/>
        <w:jc w:val="both"/>
        <w:rPr>
          <w:rFonts w:ascii="Times New Roman" w:hAnsi="Times New Roman" w:cs="Times New Roman"/>
          <w:bCs/>
          <w:sz w:val="28"/>
          <w:szCs w:val="28"/>
        </w:rPr>
      </w:pPr>
      <w:r w:rsidRPr="004E626F">
        <w:rPr>
          <w:rFonts w:ascii="Times New Roman" w:hAnsi="Times New Roman" w:cs="Times New Roman"/>
          <w:bCs/>
          <w:sz w:val="28"/>
          <w:szCs w:val="28"/>
        </w:rPr>
        <w:t>При составлении плана резервного копирования указать, какие файлы Вы хотите архивировать, периодичность архивации и время выполнения.</w:t>
      </w:r>
    </w:p>
    <w:p w:rsidR="00C70925" w:rsidRPr="004E626F" w:rsidRDefault="00C70925" w:rsidP="00564961">
      <w:pPr>
        <w:pStyle w:val="a9"/>
        <w:numPr>
          <w:ilvl w:val="0"/>
          <w:numId w:val="1"/>
        </w:numPr>
        <w:spacing w:after="0" w:line="360" w:lineRule="auto"/>
        <w:ind w:left="0" w:firstLine="709"/>
        <w:jc w:val="both"/>
        <w:rPr>
          <w:rFonts w:ascii="Times New Roman" w:hAnsi="Times New Roman" w:cs="Times New Roman"/>
          <w:bCs/>
          <w:sz w:val="28"/>
          <w:szCs w:val="28"/>
        </w:rPr>
      </w:pPr>
      <w:r w:rsidRPr="004E626F">
        <w:rPr>
          <w:rFonts w:ascii="Times New Roman" w:hAnsi="Times New Roman" w:cs="Times New Roman"/>
          <w:bCs/>
          <w:sz w:val="28"/>
          <w:szCs w:val="28"/>
        </w:rPr>
        <w:t>Проанализировать журнал резервного копирования. Сделать вывод о возможностях журнала.</w:t>
      </w:r>
    </w:p>
    <w:p w:rsidR="00A92632" w:rsidRPr="00DF68DC" w:rsidRDefault="00DF68DC" w:rsidP="00A92632">
      <w:pPr>
        <w:spacing w:after="0" w:line="360" w:lineRule="auto"/>
        <w:jc w:val="center"/>
        <w:rPr>
          <w:rFonts w:ascii="Times New Roman" w:hAnsi="Times New Roman" w:cs="Times New Roman"/>
          <w:bCs/>
          <w:sz w:val="28"/>
          <w:szCs w:val="28"/>
          <w:u w:val="single"/>
        </w:rPr>
      </w:pPr>
      <w:r w:rsidRPr="00DF68DC">
        <w:rPr>
          <w:rFonts w:ascii="Times New Roman" w:hAnsi="Times New Roman" w:cs="Times New Roman"/>
          <w:bCs/>
          <w:sz w:val="28"/>
          <w:szCs w:val="28"/>
          <w:u w:val="single"/>
        </w:rPr>
        <w:t>ТЕОРЕТИЧЕСКАЯ ЧАСТЬ</w:t>
      </w:r>
    </w:p>
    <w:p w:rsid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626F">
        <w:rPr>
          <w:rFonts w:ascii="Times New Roman" w:eastAsia="TimesNewRoman" w:hAnsi="Times New Roman" w:cs="TimesNewRoman"/>
          <w:sz w:val="28"/>
          <w:szCs w:val="28"/>
          <w:lang w:eastAsia="ru-RU"/>
        </w:rPr>
        <w:t>Стоимость информации, хранящейся в современных компьютерных системах, может многократно превышать стоимост</w:t>
      </w:r>
      <w:r>
        <w:rPr>
          <w:rFonts w:ascii="Times New Roman" w:eastAsia="TimesNewRoman" w:hAnsi="Times New Roman" w:cs="TimesNewRoman"/>
          <w:sz w:val="28"/>
          <w:szCs w:val="28"/>
          <w:lang w:eastAsia="ru-RU"/>
        </w:rPr>
        <w:t xml:space="preserve">ь самих компьютеров и </w:t>
      </w:r>
      <w:r w:rsidRPr="004E626F">
        <w:rPr>
          <w:rFonts w:ascii="Times New Roman" w:eastAsia="TimesNewRoman" w:hAnsi="Times New Roman" w:cs="TimesNewRoman"/>
          <w:sz w:val="28"/>
          <w:szCs w:val="28"/>
          <w:lang w:eastAsia="ru-RU"/>
        </w:rPr>
        <w:t>программного обеспечения, необходимого дл</w:t>
      </w:r>
      <w:r>
        <w:rPr>
          <w:rFonts w:ascii="Times New Roman" w:eastAsia="TimesNewRoman" w:hAnsi="Times New Roman" w:cs="TimesNewRoman"/>
          <w:sz w:val="28"/>
          <w:szCs w:val="28"/>
          <w:lang w:eastAsia="ru-RU"/>
        </w:rPr>
        <w:t xml:space="preserve">я работы вычислительных машин, </w:t>
      </w:r>
      <w:r w:rsidRPr="004E626F">
        <w:rPr>
          <w:rFonts w:ascii="Times New Roman" w:eastAsia="TimesNewRoman" w:hAnsi="Times New Roman" w:cs="TimesNewRoman"/>
          <w:sz w:val="28"/>
          <w:szCs w:val="28"/>
          <w:lang w:eastAsia="ru-RU"/>
        </w:rPr>
        <w:t>поэтому вопросам защиты информации в на</w:t>
      </w:r>
      <w:r>
        <w:rPr>
          <w:rFonts w:ascii="Times New Roman" w:eastAsia="TimesNewRoman" w:hAnsi="Times New Roman" w:cs="TimesNewRoman"/>
          <w:sz w:val="28"/>
          <w:szCs w:val="28"/>
          <w:lang w:eastAsia="ru-RU"/>
        </w:rPr>
        <w:t xml:space="preserve">стоящее время уделяется особое </w:t>
      </w:r>
      <w:r w:rsidRPr="004E626F">
        <w:rPr>
          <w:rFonts w:ascii="Times New Roman" w:eastAsia="TimesNewRoman" w:hAnsi="Times New Roman" w:cs="TimesNewRoman"/>
          <w:sz w:val="28"/>
          <w:szCs w:val="28"/>
          <w:lang w:eastAsia="ru-RU"/>
        </w:rPr>
        <w:t>внимание. Рассматривая проблемы надеж</w:t>
      </w:r>
      <w:r>
        <w:rPr>
          <w:rFonts w:ascii="Times New Roman" w:eastAsia="TimesNewRoman" w:hAnsi="Times New Roman" w:cs="TimesNewRoman"/>
          <w:sz w:val="28"/>
          <w:szCs w:val="28"/>
          <w:lang w:eastAsia="ru-RU"/>
        </w:rPr>
        <w:t>ной защиты данных, выделим две группы вопросов.</w:t>
      </w:r>
    </w:p>
    <w:p w:rsid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lastRenderedPageBreak/>
        <w:tab/>
        <w:t xml:space="preserve">К </w:t>
      </w:r>
      <w:r w:rsidRPr="004E626F">
        <w:rPr>
          <w:rFonts w:ascii="Times New Roman" w:eastAsia="TimesNewRoman" w:hAnsi="Times New Roman" w:cs="TimesNewRoman"/>
          <w:sz w:val="28"/>
          <w:szCs w:val="28"/>
          <w:lang w:eastAsia="ru-RU"/>
        </w:rPr>
        <w:t>первой группе отнесем</w:t>
      </w:r>
      <w:r>
        <w:rPr>
          <w:rFonts w:ascii="Times New Roman" w:eastAsia="TimesNewRoman" w:hAnsi="Times New Roman" w:cs="TimesNewRoman"/>
          <w:sz w:val="28"/>
          <w:szCs w:val="28"/>
          <w:lang w:eastAsia="ru-RU"/>
        </w:rPr>
        <w:t xml:space="preserve"> вопросы обеспечения защиты от </w:t>
      </w:r>
      <w:r w:rsidRPr="004E626F">
        <w:rPr>
          <w:rFonts w:ascii="Times New Roman" w:eastAsia="TimesNewRoman" w:hAnsi="Times New Roman" w:cs="TimesNewRoman"/>
          <w:sz w:val="28"/>
          <w:szCs w:val="28"/>
          <w:lang w:eastAsia="ru-RU"/>
        </w:rPr>
        <w:t>несанкционированного доступа к данным. Комплексное решение вопросов этой группы позволит обеспечить надежную защиту от злоумышленников, пытающихся получить доступ к</w:t>
      </w:r>
      <w:r>
        <w:rPr>
          <w:rFonts w:ascii="Times New Roman" w:eastAsia="TimesNewRoman" w:hAnsi="Times New Roman" w:cs="TimesNewRoman"/>
          <w:sz w:val="28"/>
          <w:szCs w:val="28"/>
          <w:lang w:eastAsia="ru-RU"/>
        </w:rPr>
        <w:t xml:space="preserve"> защищаемой от них информации. </w:t>
      </w:r>
    </w:p>
    <w:p w:rsid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626F">
        <w:rPr>
          <w:rFonts w:ascii="Times New Roman" w:eastAsia="TimesNewRoman" w:hAnsi="Times New Roman" w:cs="TimesNewRoman"/>
          <w:sz w:val="28"/>
          <w:szCs w:val="28"/>
          <w:lang w:eastAsia="ru-RU"/>
        </w:rPr>
        <w:t>Несанкционированное распространение</w:t>
      </w:r>
      <w:r>
        <w:rPr>
          <w:rFonts w:ascii="Times New Roman" w:eastAsia="TimesNewRoman" w:hAnsi="Times New Roman" w:cs="TimesNewRoman"/>
          <w:sz w:val="28"/>
          <w:szCs w:val="28"/>
          <w:lang w:eastAsia="ru-RU"/>
        </w:rPr>
        <w:t xml:space="preserve"> закрытой информации, внесение </w:t>
      </w:r>
      <w:r w:rsidRPr="004E626F">
        <w:rPr>
          <w:rFonts w:ascii="Times New Roman" w:eastAsia="TimesNewRoman" w:hAnsi="Times New Roman" w:cs="TimesNewRoman"/>
          <w:sz w:val="28"/>
          <w:szCs w:val="28"/>
          <w:lang w:eastAsia="ru-RU"/>
        </w:rPr>
        <w:t>изменений в наборы данных – все это</w:t>
      </w:r>
      <w:r>
        <w:rPr>
          <w:rFonts w:ascii="Times New Roman" w:eastAsia="TimesNewRoman" w:hAnsi="Times New Roman" w:cs="TimesNewRoman"/>
          <w:sz w:val="28"/>
          <w:szCs w:val="28"/>
          <w:lang w:eastAsia="ru-RU"/>
        </w:rPr>
        <w:t xml:space="preserve"> может привести к возникновению </w:t>
      </w:r>
      <w:r w:rsidRPr="004E626F">
        <w:rPr>
          <w:rFonts w:ascii="Times New Roman" w:eastAsia="TimesNewRoman" w:hAnsi="Times New Roman" w:cs="TimesNewRoman"/>
          <w:sz w:val="28"/>
          <w:szCs w:val="28"/>
          <w:lang w:eastAsia="ru-RU"/>
        </w:rPr>
        <w:t>серьезных проблем у предприятия, на</w:t>
      </w:r>
      <w:r>
        <w:rPr>
          <w:rFonts w:ascii="Times New Roman" w:eastAsia="TimesNewRoman" w:hAnsi="Times New Roman" w:cs="TimesNewRoman"/>
          <w:sz w:val="28"/>
          <w:szCs w:val="28"/>
          <w:lang w:eastAsia="ru-RU"/>
        </w:rPr>
        <w:t xml:space="preserve"> котором произошел инцидент. В </w:t>
      </w:r>
      <w:r w:rsidRPr="004E626F">
        <w:rPr>
          <w:rFonts w:ascii="Times New Roman" w:eastAsia="TimesNewRoman" w:hAnsi="Times New Roman" w:cs="TimesNewRoman"/>
          <w:sz w:val="28"/>
          <w:szCs w:val="28"/>
          <w:lang w:eastAsia="ru-RU"/>
        </w:rPr>
        <w:t>зависимости от степени серьезности инцидента могут име</w:t>
      </w:r>
      <w:r>
        <w:rPr>
          <w:rFonts w:ascii="Times New Roman" w:eastAsia="TimesNewRoman" w:hAnsi="Times New Roman" w:cs="TimesNewRoman"/>
          <w:sz w:val="28"/>
          <w:szCs w:val="28"/>
          <w:lang w:eastAsia="ru-RU"/>
        </w:rPr>
        <w:t xml:space="preserve">ть место как </w:t>
      </w:r>
      <w:r w:rsidRPr="004E626F">
        <w:rPr>
          <w:rFonts w:ascii="Times New Roman" w:eastAsia="TimesNewRoman" w:hAnsi="Times New Roman" w:cs="TimesNewRoman"/>
          <w:sz w:val="28"/>
          <w:szCs w:val="28"/>
          <w:lang w:eastAsia="ru-RU"/>
        </w:rPr>
        <w:t>незначительные репутационные пробл</w:t>
      </w:r>
      <w:r>
        <w:rPr>
          <w:rFonts w:ascii="Times New Roman" w:eastAsia="TimesNewRoman" w:hAnsi="Times New Roman" w:cs="TimesNewRoman"/>
          <w:sz w:val="28"/>
          <w:szCs w:val="28"/>
          <w:lang w:eastAsia="ru-RU"/>
        </w:rPr>
        <w:t xml:space="preserve">емы и финансовые потери, так и </w:t>
      </w:r>
      <w:r w:rsidRPr="004E626F">
        <w:rPr>
          <w:rFonts w:ascii="Times New Roman" w:eastAsia="TimesNewRoman" w:hAnsi="Times New Roman" w:cs="TimesNewRoman"/>
          <w:sz w:val="28"/>
          <w:szCs w:val="28"/>
          <w:lang w:eastAsia="ru-RU"/>
        </w:rPr>
        <w:t>серьезнейшие проблемы, приводящие к негати</w:t>
      </w:r>
      <w:r>
        <w:rPr>
          <w:rFonts w:ascii="Times New Roman" w:eastAsia="TimesNewRoman" w:hAnsi="Times New Roman" w:cs="TimesNewRoman"/>
          <w:sz w:val="28"/>
          <w:szCs w:val="28"/>
          <w:lang w:eastAsia="ru-RU"/>
        </w:rPr>
        <w:t xml:space="preserve">вному развитию ситуации вплоть до закрытия предприятия. </w:t>
      </w:r>
    </w:p>
    <w:p w:rsid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626F">
        <w:rPr>
          <w:rFonts w:ascii="Times New Roman" w:eastAsia="TimesNewRoman" w:hAnsi="Times New Roman" w:cs="TimesNewRoman"/>
          <w:sz w:val="28"/>
          <w:szCs w:val="28"/>
          <w:lang w:eastAsia="ru-RU"/>
        </w:rPr>
        <w:t>Актуальны вопросы защиты данны</w:t>
      </w:r>
      <w:r>
        <w:rPr>
          <w:rFonts w:ascii="Times New Roman" w:eastAsia="TimesNewRoman" w:hAnsi="Times New Roman" w:cs="TimesNewRoman"/>
          <w:sz w:val="28"/>
          <w:szCs w:val="28"/>
          <w:lang w:eastAsia="ru-RU"/>
        </w:rPr>
        <w:t xml:space="preserve">х и для пользователей домашних </w:t>
      </w:r>
      <w:r w:rsidRPr="004E626F">
        <w:rPr>
          <w:rFonts w:ascii="Times New Roman" w:eastAsia="TimesNewRoman" w:hAnsi="Times New Roman" w:cs="TimesNewRoman"/>
          <w:sz w:val="28"/>
          <w:szCs w:val="28"/>
          <w:lang w:eastAsia="ru-RU"/>
        </w:rPr>
        <w:t>компьютеров, которые в настоящее время прак</w:t>
      </w:r>
      <w:r>
        <w:rPr>
          <w:rFonts w:ascii="Times New Roman" w:eastAsia="TimesNewRoman" w:hAnsi="Times New Roman" w:cs="TimesNewRoman"/>
          <w:sz w:val="28"/>
          <w:szCs w:val="28"/>
          <w:lang w:eastAsia="ru-RU"/>
        </w:rPr>
        <w:t xml:space="preserve">тически все используют ресурсы </w:t>
      </w:r>
      <w:r w:rsidRPr="004E626F">
        <w:rPr>
          <w:rFonts w:ascii="Times New Roman" w:eastAsia="TimesNewRoman" w:hAnsi="Times New Roman" w:cs="TimesNewRoman"/>
          <w:sz w:val="28"/>
          <w:szCs w:val="28"/>
          <w:lang w:eastAsia="ru-RU"/>
        </w:rPr>
        <w:t xml:space="preserve">сети Интернет (в виде постоянного или </w:t>
      </w:r>
      <w:r>
        <w:rPr>
          <w:rFonts w:ascii="Times New Roman" w:eastAsia="TimesNewRoman" w:hAnsi="Times New Roman" w:cs="TimesNewRoman"/>
          <w:sz w:val="28"/>
          <w:szCs w:val="28"/>
          <w:lang w:eastAsia="ru-RU"/>
        </w:rPr>
        <w:t xml:space="preserve">периодического подключения). В </w:t>
      </w:r>
      <w:r w:rsidRPr="004E626F">
        <w:rPr>
          <w:rFonts w:ascii="Times New Roman" w:eastAsia="TimesNewRoman" w:hAnsi="Times New Roman" w:cs="TimesNewRoman"/>
          <w:sz w:val="28"/>
          <w:szCs w:val="28"/>
          <w:lang w:eastAsia="ru-RU"/>
        </w:rPr>
        <w:t>большинстве своем пользователи достаточно хо</w:t>
      </w:r>
      <w:r>
        <w:rPr>
          <w:rFonts w:ascii="Times New Roman" w:eastAsia="TimesNewRoman" w:hAnsi="Times New Roman" w:cs="TimesNewRoman"/>
          <w:sz w:val="28"/>
          <w:szCs w:val="28"/>
          <w:lang w:eastAsia="ru-RU"/>
        </w:rPr>
        <w:t xml:space="preserve">рошо представляют себе угрозы, </w:t>
      </w:r>
      <w:r w:rsidRPr="004E626F">
        <w:rPr>
          <w:rFonts w:ascii="Times New Roman" w:eastAsia="TimesNewRoman" w:hAnsi="Times New Roman" w:cs="TimesNewRoman"/>
          <w:sz w:val="28"/>
          <w:szCs w:val="28"/>
          <w:lang w:eastAsia="ru-RU"/>
        </w:rPr>
        <w:t xml:space="preserve">связанные с тем, что кто-то чужой получит доступ </w:t>
      </w:r>
      <w:r>
        <w:rPr>
          <w:rFonts w:ascii="Times New Roman" w:eastAsia="TimesNewRoman" w:hAnsi="Times New Roman" w:cs="TimesNewRoman"/>
          <w:sz w:val="28"/>
          <w:szCs w:val="28"/>
          <w:lang w:eastAsia="ru-RU"/>
        </w:rPr>
        <w:t>к компьютеру (человек-</w:t>
      </w:r>
      <w:r w:rsidRPr="004E626F">
        <w:rPr>
          <w:rFonts w:ascii="Times New Roman" w:eastAsia="TimesNewRoman" w:hAnsi="Times New Roman" w:cs="TimesNewRoman"/>
          <w:sz w:val="28"/>
          <w:szCs w:val="28"/>
          <w:lang w:eastAsia="ru-RU"/>
        </w:rPr>
        <w:t xml:space="preserve">злоумышленник, атакующий выбранный </w:t>
      </w:r>
      <w:r>
        <w:rPr>
          <w:rFonts w:ascii="Times New Roman" w:eastAsia="TimesNewRoman" w:hAnsi="Times New Roman" w:cs="TimesNewRoman"/>
          <w:sz w:val="28"/>
          <w:szCs w:val="28"/>
          <w:lang w:eastAsia="ru-RU"/>
        </w:rPr>
        <w:t xml:space="preserve">им сетевой хост, или вирус, не </w:t>
      </w:r>
      <w:r w:rsidRPr="004E626F">
        <w:rPr>
          <w:rFonts w:ascii="Times New Roman" w:eastAsia="TimesNewRoman" w:hAnsi="Times New Roman" w:cs="TimesNewRoman"/>
          <w:sz w:val="28"/>
          <w:szCs w:val="28"/>
          <w:lang w:eastAsia="ru-RU"/>
        </w:rPr>
        <w:t>нацеленный именно на этот конкр</w:t>
      </w:r>
      <w:r>
        <w:rPr>
          <w:rFonts w:ascii="Times New Roman" w:eastAsia="TimesNewRoman" w:hAnsi="Times New Roman" w:cs="TimesNewRoman"/>
          <w:sz w:val="28"/>
          <w:szCs w:val="28"/>
          <w:lang w:eastAsia="ru-RU"/>
        </w:rPr>
        <w:t xml:space="preserve">етный компьютер, но заражающий </w:t>
      </w:r>
      <w:r w:rsidRPr="004E626F">
        <w:rPr>
          <w:rFonts w:ascii="Times New Roman" w:eastAsia="TimesNewRoman" w:hAnsi="Times New Roman" w:cs="TimesNewRoman"/>
          <w:sz w:val="28"/>
          <w:szCs w:val="28"/>
          <w:lang w:eastAsia="ru-RU"/>
        </w:rPr>
        <w:t>исполняемые файлы, выполняемые под управле</w:t>
      </w:r>
      <w:r>
        <w:rPr>
          <w:rFonts w:ascii="Times New Roman" w:eastAsia="TimesNewRoman" w:hAnsi="Times New Roman" w:cs="TimesNewRoman"/>
          <w:sz w:val="28"/>
          <w:szCs w:val="28"/>
          <w:lang w:eastAsia="ru-RU"/>
        </w:rPr>
        <w:t xml:space="preserve">нием той или иной операционной </w:t>
      </w:r>
      <w:r w:rsidRPr="004E626F">
        <w:rPr>
          <w:rFonts w:ascii="Times New Roman" w:eastAsia="TimesNewRoman" w:hAnsi="Times New Roman" w:cs="TimesNewRoman"/>
          <w:sz w:val="28"/>
          <w:szCs w:val="28"/>
          <w:lang w:eastAsia="ru-RU"/>
        </w:rPr>
        <w:t>системы).</w:t>
      </w:r>
    </w:p>
    <w:p w:rsidR="004E626F" w:rsidRP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626F">
        <w:rPr>
          <w:rFonts w:ascii="Times New Roman" w:eastAsia="TimesNewRoman" w:hAnsi="Times New Roman" w:cs="TimesNewRoman"/>
          <w:sz w:val="28"/>
          <w:szCs w:val="28"/>
          <w:lang w:eastAsia="ru-RU"/>
        </w:rPr>
        <w:t>Как правило, на каждом компьютере устан</w:t>
      </w:r>
      <w:r>
        <w:rPr>
          <w:rFonts w:ascii="Times New Roman" w:eastAsia="TimesNewRoman" w:hAnsi="Times New Roman" w:cs="TimesNewRoman"/>
          <w:sz w:val="28"/>
          <w:szCs w:val="28"/>
          <w:lang w:eastAsia="ru-RU"/>
        </w:rPr>
        <w:t xml:space="preserve">овлена антивирусная программа, </w:t>
      </w:r>
      <w:r w:rsidRPr="004E626F">
        <w:rPr>
          <w:rFonts w:ascii="Times New Roman" w:eastAsia="TimesNewRoman" w:hAnsi="Times New Roman" w:cs="TimesNewRoman"/>
          <w:sz w:val="28"/>
          <w:szCs w:val="28"/>
          <w:lang w:eastAsia="ru-RU"/>
        </w:rPr>
        <w:t>например, это может быть бесплатное решение Micr</w:t>
      </w:r>
      <w:r>
        <w:rPr>
          <w:rFonts w:ascii="Times New Roman" w:eastAsia="TimesNewRoman" w:hAnsi="Times New Roman" w:cs="TimesNewRoman"/>
          <w:sz w:val="28"/>
          <w:szCs w:val="28"/>
          <w:lang w:eastAsia="ru-RU"/>
        </w:rPr>
        <w:t xml:space="preserve">osoft </w:t>
      </w:r>
      <w:proofErr w:type="spellStart"/>
      <w:r>
        <w:rPr>
          <w:rFonts w:ascii="Times New Roman" w:eastAsia="TimesNewRoman" w:hAnsi="Times New Roman" w:cs="TimesNewRoman"/>
          <w:sz w:val="28"/>
          <w:szCs w:val="28"/>
          <w:lang w:eastAsia="ru-RU"/>
        </w:rPr>
        <w:t>Security</w:t>
      </w:r>
      <w:proofErr w:type="spellEnd"/>
      <w:r>
        <w:rPr>
          <w:rFonts w:ascii="Times New Roman" w:eastAsia="TimesNewRoman" w:hAnsi="Times New Roman" w:cs="TimesNewRoman"/>
          <w:sz w:val="28"/>
          <w:szCs w:val="28"/>
          <w:lang w:eastAsia="ru-RU"/>
        </w:rPr>
        <w:t xml:space="preserve"> </w:t>
      </w:r>
      <w:proofErr w:type="spellStart"/>
      <w:r>
        <w:rPr>
          <w:rFonts w:ascii="Times New Roman" w:eastAsia="TimesNewRoman" w:hAnsi="Times New Roman" w:cs="TimesNewRoman"/>
          <w:sz w:val="28"/>
          <w:szCs w:val="28"/>
          <w:lang w:eastAsia="ru-RU"/>
        </w:rPr>
        <w:t>Essentials</w:t>
      </w:r>
      <w:proofErr w:type="spellEnd"/>
      <w:r>
        <w:rPr>
          <w:rFonts w:ascii="Times New Roman" w:eastAsia="TimesNewRoman" w:hAnsi="Times New Roman" w:cs="TimesNewRoman"/>
          <w:sz w:val="28"/>
          <w:szCs w:val="28"/>
          <w:lang w:eastAsia="ru-RU"/>
        </w:rPr>
        <w:t xml:space="preserve"> (для </w:t>
      </w:r>
      <w:r w:rsidRPr="004E626F">
        <w:rPr>
          <w:rFonts w:ascii="Times New Roman" w:eastAsia="TimesNewRoman" w:hAnsi="Times New Roman" w:cs="TimesNewRoman"/>
          <w:sz w:val="28"/>
          <w:szCs w:val="28"/>
          <w:lang w:val="en-US" w:eastAsia="ru-RU"/>
        </w:rPr>
        <w:t>Windows</w:t>
      </w:r>
      <w:r w:rsidRPr="004E626F">
        <w:rPr>
          <w:rFonts w:ascii="Times New Roman" w:eastAsia="TimesNewRoman" w:hAnsi="Times New Roman" w:cs="TimesNewRoman"/>
          <w:sz w:val="28"/>
          <w:szCs w:val="28"/>
          <w:lang w:eastAsia="ru-RU"/>
        </w:rPr>
        <w:t xml:space="preserve"> 7) или Защитник </w:t>
      </w:r>
      <w:r w:rsidRPr="004E626F">
        <w:rPr>
          <w:rFonts w:ascii="Times New Roman" w:eastAsia="TimesNewRoman" w:hAnsi="Times New Roman" w:cs="TimesNewRoman"/>
          <w:sz w:val="28"/>
          <w:szCs w:val="28"/>
          <w:lang w:val="en-US" w:eastAsia="ru-RU"/>
        </w:rPr>
        <w:t>Windows</w:t>
      </w:r>
      <w:r w:rsidRPr="004E626F">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val="en-US" w:eastAsia="ru-RU"/>
        </w:rPr>
        <w:t>Windows</w:t>
      </w:r>
      <w:r w:rsidRPr="004E626F">
        <w:rPr>
          <w:rFonts w:ascii="Times New Roman" w:eastAsia="TimesNewRoman" w:hAnsi="Times New Roman" w:cs="TimesNewRoman"/>
          <w:sz w:val="28"/>
          <w:szCs w:val="28"/>
          <w:lang w:eastAsia="ru-RU"/>
        </w:rPr>
        <w:t xml:space="preserve"> 8, </w:t>
      </w:r>
      <w:r w:rsidRPr="004E626F">
        <w:rPr>
          <w:rFonts w:ascii="Times New Roman" w:eastAsia="TimesNewRoman" w:hAnsi="Times New Roman" w:cs="TimesNewRoman"/>
          <w:sz w:val="28"/>
          <w:szCs w:val="28"/>
          <w:lang w:val="en-US" w:eastAsia="ru-RU"/>
        </w:rPr>
        <w:t>Windows</w:t>
      </w:r>
      <w:r w:rsidRPr="004E626F">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val="en-US" w:eastAsia="ru-RU"/>
        </w:rPr>
        <w:t>RT</w:t>
      </w:r>
      <w:r w:rsidRPr="004E626F">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val="en-US" w:eastAsia="ru-RU"/>
        </w:rPr>
        <w:t>Windows</w:t>
      </w:r>
      <w:r>
        <w:rPr>
          <w:rFonts w:ascii="Times New Roman" w:eastAsia="TimesNewRoman" w:hAnsi="Times New Roman" w:cs="TimesNewRoman"/>
          <w:sz w:val="28"/>
          <w:szCs w:val="28"/>
          <w:lang w:eastAsia="ru-RU"/>
        </w:rPr>
        <w:t xml:space="preserve"> 8.1, </w:t>
      </w:r>
      <w:r w:rsidRPr="004E626F">
        <w:rPr>
          <w:rFonts w:ascii="Times New Roman" w:eastAsia="TimesNewRoman" w:hAnsi="Times New Roman" w:cs="TimesNewRoman"/>
          <w:sz w:val="28"/>
          <w:szCs w:val="28"/>
          <w:lang w:eastAsia="ru-RU"/>
        </w:rPr>
        <w:t>Windows RT 8.1, Windows 10). Пользователь может использовать более сложную</w:t>
      </w:r>
      <w:r>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eastAsia="ru-RU"/>
        </w:rPr>
        <w:t>систему защиты, включающую в себя не только антивирусн</w:t>
      </w:r>
      <w:r>
        <w:rPr>
          <w:rFonts w:ascii="Times New Roman" w:eastAsia="TimesNewRoman" w:hAnsi="Times New Roman" w:cs="TimesNewRoman"/>
          <w:sz w:val="28"/>
          <w:szCs w:val="28"/>
          <w:lang w:eastAsia="ru-RU"/>
        </w:rPr>
        <w:t xml:space="preserve">ый функционал, но и </w:t>
      </w:r>
      <w:r w:rsidRPr="004E626F">
        <w:rPr>
          <w:rFonts w:ascii="Times New Roman" w:eastAsia="TimesNewRoman" w:hAnsi="Times New Roman" w:cs="TimesNewRoman"/>
          <w:sz w:val="28"/>
          <w:szCs w:val="28"/>
          <w:lang w:eastAsia="ru-RU"/>
        </w:rPr>
        <w:t>средства, обеспечивающие безопасное под</w:t>
      </w:r>
      <w:r>
        <w:rPr>
          <w:rFonts w:ascii="Times New Roman" w:eastAsia="TimesNewRoman" w:hAnsi="Times New Roman" w:cs="TimesNewRoman"/>
          <w:sz w:val="28"/>
          <w:szCs w:val="28"/>
          <w:lang w:eastAsia="ru-RU"/>
        </w:rPr>
        <w:t xml:space="preserve">ключение к компьютерным сетям, </w:t>
      </w:r>
      <w:r w:rsidRPr="004E626F">
        <w:rPr>
          <w:rFonts w:ascii="Times New Roman" w:eastAsia="TimesNewRoman" w:hAnsi="Times New Roman" w:cs="TimesNewRoman"/>
          <w:sz w:val="28"/>
          <w:szCs w:val="28"/>
          <w:lang w:eastAsia="ru-RU"/>
        </w:rPr>
        <w:t>анализ входящего и исходящего трафика и т</w:t>
      </w:r>
      <w:r>
        <w:rPr>
          <w:rFonts w:ascii="Times New Roman" w:eastAsia="TimesNewRoman" w:hAnsi="Times New Roman" w:cs="TimesNewRoman"/>
          <w:sz w:val="28"/>
          <w:szCs w:val="28"/>
          <w:lang w:eastAsia="ru-RU"/>
        </w:rPr>
        <w:t xml:space="preserve">.д. В качестве примера отметим </w:t>
      </w:r>
      <w:proofErr w:type="spellStart"/>
      <w:r w:rsidRPr="004E626F">
        <w:rPr>
          <w:rFonts w:ascii="Times New Roman" w:eastAsia="TimesNewRoman" w:hAnsi="Times New Roman" w:cs="TimesNewRoman"/>
          <w:sz w:val="28"/>
          <w:szCs w:val="28"/>
          <w:lang w:eastAsia="ru-RU"/>
        </w:rPr>
        <w:t>Kaspersky</w:t>
      </w:r>
      <w:proofErr w:type="spellEnd"/>
      <w:r w:rsidRPr="004E626F">
        <w:rPr>
          <w:rFonts w:ascii="Times New Roman" w:eastAsia="TimesNewRoman" w:hAnsi="Times New Roman" w:cs="TimesNewRoman"/>
          <w:sz w:val="28"/>
          <w:szCs w:val="28"/>
          <w:lang w:eastAsia="ru-RU"/>
        </w:rPr>
        <w:t xml:space="preserve"> </w:t>
      </w:r>
      <w:proofErr w:type="spellStart"/>
      <w:r w:rsidRPr="004E626F">
        <w:rPr>
          <w:rFonts w:ascii="Times New Roman" w:eastAsia="TimesNewRoman" w:hAnsi="Times New Roman" w:cs="TimesNewRoman"/>
          <w:sz w:val="28"/>
          <w:szCs w:val="28"/>
          <w:lang w:eastAsia="ru-RU"/>
        </w:rPr>
        <w:t>Internet</w:t>
      </w:r>
      <w:proofErr w:type="spellEnd"/>
      <w:r>
        <w:rPr>
          <w:rFonts w:ascii="Times New Roman" w:eastAsia="TimesNewRoman" w:hAnsi="Times New Roman" w:cs="TimesNewRoman"/>
          <w:sz w:val="28"/>
          <w:szCs w:val="28"/>
          <w:lang w:eastAsia="ru-RU"/>
        </w:rPr>
        <w:t xml:space="preserve"> </w:t>
      </w:r>
      <w:proofErr w:type="spellStart"/>
      <w:r>
        <w:rPr>
          <w:rFonts w:ascii="Times New Roman" w:eastAsia="TimesNewRoman" w:hAnsi="Times New Roman" w:cs="TimesNewRoman"/>
          <w:sz w:val="28"/>
          <w:szCs w:val="28"/>
          <w:lang w:eastAsia="ru-RU"/>
        </w:rPr>
        <w:t>Security</w:t>
      </w:r>
      <w:proofErr w:type="spellEnd"/>
      <w:r>
        <w:rPr>
          <w:rFonts w:ascii="Times New Roman" w:eastAsia="TimesNewRoman" w:hAnsi="Times New Roman" w:cs="TimesNewRoman"/>
          <w:sz w:val="28"/>
          <w:szCs w:val="28"/>
          <w:lang w:eastAsia="ru-RU"/>
        </w:rPr>
        <w:t xml:space="preserve"> для всех устройств – надежное и удобное решение </w:t>
      </w:r>
      <w:r w:rsidRPr="004E626F">
        <w:rPr>
          <w:rFonts w:ascii="Times New Roman" w:eastAsia="TimesNewRoman" w:hAnsi="Times New Roman" w:cs="TimesNewRoman"/>
          <w:sz w:val="28"/>
          <w:szCs w:val="28"/>
          <w:lang w:eastAsia="ru-RU"/>
        </w:rPr>
        <w:t xml:space="preserve">для защиты, совместимое с операционными системами (ОС) Windows, </w:t>
      </w:r>
      <w:proofErr w:type="spellStart"/>
      <w:r w:rsidRPr="004E626F">
        <w:rPr>
          <w:rFonts w:ascii="Times New Roman" w:eastAsia="TimesNewRoman" w:hAnsi="Times New Roman" w:cs="TimesNewRoman"/>
          <w:sz w:val="28"/>
          <w:szCs w:val="28"/>
          <w:lang w:eastAsia="ru-RU"/>
        </w:rPr>
        <w:t>Mac</w:t>
      </w:r>
      <w:proofErr w:type="spellEnd"/>
      <w:r w:rsidRPr="004E626F">
        <w:rPr>
          <w:rFonts w:ascii="Times New Roman" w:eastAsia="TimesNewRoman" w:hAnsi="Times New Roman" w:cs="TimesNewRoman"/>
          <w:sz w:val="28"/>
          <w:szCs w:val="28"/>
          <w:lang w:eastAsia="ru-RU"/>
        </w:rPr>
        <w:t xml:space="preserve"> и </w:t>
      </w:r>
      <w:proofErr w:type="spellStart"/>
      <w:r w:rsidRPr="004E626F">
        <w:rPr>
          <w:rFonts w:ascii="Times New Roman" w:eastAsia="TimesNewRoman" w:hAnsi="Times New Roman" w:cs="TimesNewRoman"/>
          <w:sz w:val="28"/>
          <w:szCs w:val="28"/>
          <w:lang w:eastAsia="ru-RU"/>
        </w:rPr>
        <w:t>Android</w:t>
      </w:r>
      <w:proofErr w:type="spellEnd"/>
      <w:r w:rsidRPr="004E626F">
        <w:rPr>
          <w:rFonts w:ascii="Times New Roman" w:eastAsia="TimesNewRoman" w:hAnsi="Times New Roman" w:cs="TimesNewRoman"/>
          <w:sz w:val="28"/>
          <w:szCs w:val="28"/>
          <w:lang w:eastAsia="ru-RU"/>
        </w:rPr>
        <w:t xml:space="preserve">. Используемая проактивная облачная </w:t>
      </w:r>
      <w:r w:rsidRPr="004E626F">
        <w:rPr>
          <w:rFonts w:ascii="Times New Roman" w:eastAsia="TimesNewRoman" w:hAnsi="Times New Roman" w:cs="TimesNewRoman"/>
          <w:sz w:val="28"/>
          <w:szCs w:val="28"/>
          <w:lang w:eastAsia="ru-RU"/>
        </w:rPr>
        <w:lastRenderedPageBreak/>
        <w:t>за</w:t>
      </w:r>
      <w:r>
        <w:rPr>
          <w:rFonts w:ascii="Times New Roman" w:eastAsia="TimesNewRoman" w:hAnsi="Times New Roman" w:cs="TimesNewRoman"/>
          <w:sz w:val="28"/>
          <w:szCs w:val="28"/>
          <w:lang w:eastAsia="ru-RU"/>
        </w:rPr>
        <w:t xml:space="preserve">щита в составе данного решения </w:t>
      </w:r>
      <w:r w:rsidRPr="004E626F">
        <w:rPr>
          <w:rFonts w:ascii="Times New Roman" w:eastAsia="TimesNewRoman" w:hAnsi="Times New Roman" w:cs="TimesNewRoman"/>
          <w:sz w:val="28"/>
          <w:szCs w:val="28"/>
          <w:lang w:eastAsia="ru-RU"/>
        </w:rPr>
        <w:t>надежно защищает от вирусов, троянских и д</w:t>
      </w:r>
      <w:r>
        <w:rPr>
          <w:rFonts w:ascii="Times New Roman" w:eastAsia="TimesNewRoman" w:hAnsi="Times New Roman" w:cs="TimesNewRoman"/>
          <w:sz w:val="28"/>
          <w:szCs w:val="28"/>
          <w:lang w:eastAsia="ru-RU"/>
        </w:rPr>
        <w:t xml:space="preserve">ругих вредоносных программ, от </w:t>
      </w:r>
      <w:r w:rsidRPr="004E626F">
        <w:rPr>
          <w:rFonts w:ascii="Times New Roman" w:eastAsia="TimesNewRoman" w:hAnsi="Times New Roman" w:cs="TimesNewRoman"/>
          <w:sz w:val="28"/>
          <w:szCs w:val="28"/>
          <w:lang w:eastAsia="ru-RU"/>
        </w:rPr>
        <w:t>взаимодействия с опасными веб-сайтами</w:t>
      </w:r>
      <w:r>
        <w:rPr>
          <w:rFonts w:ascii="Times New Roman" w:eastAsia="TimesNewRoman" w:hAnsi="Times New Roman" w:cs="TimesNewRoman"/>
          <w:sz w:val="28"/>
          <w:szCs w:val="28"/>
          <w:lang w:eastAsia="ru-RU"/>
        </w:rPr>
        <w:t xml:space="preserve">, а также блокирует навязчивую </w:t>
      </w:r>
      <w:r w:rsidRPr="004E626F">
        <w:rPr>
          <w:rFonts w:ascii="Times New Roman" w:eastAsia="TimesNewRoman" w:hAnsi="Times New Roman" w:cs="TimesNewRoman"/>
          <w:sz w:val="28"/>
          <w:szCs w:val="28"/>
          <w:lang w:eastAsia="ru-RU"/>
        </w:rPr>
        <w:t>баннерную рекламу и спам. Для малого бизнеса</w:t>
      </w:r>
      <w:r>
        <w:rPr>
          <w:rFonts w:ascii="Times New Roman" w:eastAsia="TimesNewRoman" w:hAnsi="Times New Roman" w:cs="TimesNewRoman"/>
          <w:sz w:val="28"/>
          <w:szCs w:val="28"/>
          <w:lang w:eastAsia="ru-RU"/>
        </w:rPr>
        <w:t xml:space="preserve"> может использоваться программа </w:t>
      </w:r>
      <w:r w:rsidRPr="004E626F">
        <w:rPr>
          <w:rFonts w:ascii="Times New Roman" w:eastAsia="TimesNewRoman" w:hAnsi="Times New Roman" w:cs="TimesNewRoman"/>
          <w:sz w:val="28"/>
          <w:szCs w:val="28"/>
          <w:lang w:val="en-US" w:eastAsia="ru-RU"/>
        </w:rPr>
        <w:t>Kaspersky</w:t>
      </w:r>
      <w:r w:rsidRPr="004E626F">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val="en-US" w:eastAsia="ru-RU"/>
        </w:rPr>
        <w:t>Small</w:t>
      </w:r>
      <w:r w:rsidRPr="004E626F">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val="en-US" w:eastAsia="ru-RU"/>
        </w:rPr>
        <w:t>Office</w:t>
      </w:r>
      <w:r w:rsidRPr="004E626F">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val="en-US" w:eastAsia="ru-RU"/>
        </w:rPr>
        <w:t>Security</w:t>
      </w:r>
      <w:r w:rsidRPr="004E626F">
        <w:rPr>
          <w:rFonts w:ascii="Times New Roman" w:eastAsia="TimesNewRoman" w:hAnsi="Times New Roman" w:cs="TimesNewRoman"/>
          <w:sz w:val="28"/>
          <w:szCs w:val="28"/>
          <w:lang w:eastAsia="ru-RU"/>
        </w:rPr>
        <w:t>. Программы</w:t>
      </w:r>
      <w:r w:rsidRPr="00935CB7">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val="en-US" w:eastAsia="ru-RU"/>
        </w:rPr>
        <w:t>Kaspersky</w:t>
      </w:r>
      <w:r w:rsidRPr="00935CB7">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val="en-US" w:eastAsia="ru-RU"/>
        </w:rPr>
        <w:t>Security</w:t>
      </w:r>
      <w:r w:rsidRPr="00935CB7">
        <w:rPr>
          <w:rFonts w:ascii="Times New Roman" w:eastAsia="TimesNewRoman" w:hAnsi="Times New Roman" w:cs="TimesNewRoman"/>
          <w:sz w:val="28"/>
          <w:szCs w:val="28"/>
          <w:lang w:eastAsia="ru-RU"/>
        </w:rPr>
        <w:t xml:space="preserve"> </w:t>
      </w:r>
      <w:r w:rsidRPr="004E626F">
        <w:rPr>
          <w:rFonts w:ascii="Times New Roman" w:eastAsia="TimesNewRoman" w:hAnsi="Times New Roman" w:cs="TimesNewRoman"/>
          <w:sz w:val="28"/>
          <w:szCs w:val="28"/>
          <w:lang w:eastAsia="ru-RU"/>
        </w:rPr>
        <w:t>и</w:t>
      </w:r>
      <w:r w:rsidRPr="00935CB7">
        <w:rPr>
          <w:rFonts w:ascii="Times New Roman" w:eastAsia="TimesNewRoman" w:hAnsi="Times New Roman" w:cs="TimesNewRoman"/>
          <w:sz w:val="28"/>
          <w:szCs w:val="28"/>
          <w:lang w:eastAsia="ru-RU"/>
        </w:rPr>
        <w:t xml:space="preserve"> </w:t>
      </w:r>
      <w:proofErr w:type="spellStart"/>
      <w:r w:rsidRPr="004E626F">
        <w:rPr>
          <w:rFonts w:ascii="Times New Roman" w:eastAsia="TimesNewRoman" w:hAnsi="Times New Roman" w:cs="TimesNewRoman"/>
          <w:sz w:val="28"/>
          <w:szCs w:val="28"/>
          <w:lang w:val="en-US" w:eastAsia="ru-RU"/>
        </w:rPr>
        <w:t>Dr</w:t>
      </w:r>
      <w:proofErr w:type="spellEnd"/>
      <w:r w:rsidRPr="00935CB7">
        <w:rPr>
          <w:rFonts w:ascii="Times New Roman" w:eastAsia="TimesNewRoman" w:hAnsi="Times New Roman" w:cs="TimesNewRoman"/>
          <w:sz w:val="28"/>
          <w:szCs w:val="28"/>
          <w:lang w:eastAsia="ru-RU"/>
        </w:rPr>
        <w:t>.</w:t>
      </w:r>
      <w:r w:rsidRPr="004E626F">
        <w:rPr>
          <w:rFonts w:ascii="Times New Roman" w:eastAsia="TimesNewRoman" w:hAnsi="Times New Roman" w:cs="TimesNewRoman"/>
          <w:sz w:val="28"/>
          <w:szCs w:val="28"/>
          <w:lang w:val="en-US" w:eastAsia="ru-RU"/>
        </w:rPr>
        <w:t>Web</w:t>
      </w:r>
      <w:r w:rsidRPr="00935CB7">
        <w:rPr>
          <w:rFonts w:ascii="Times New Roman" w:eastAsia="TimesNewRoman" w:hAnsi="Times New Roman" w:cs="TimesNewRoman"/>
          <w:sz w:val="28"/>
          <w:szCs w:val="28"/>
          <w:lang w:eastAsia="ru-RU"/>
        </w:rPr>
        <w:t xml:space="preserve"> </w:t>
      </w:r>
    </w:p>
    <w:p w:rsid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626F">
        <w:rPr>
          <w:rFonts w:ascii="Times New Roman" w:eastAsia="TimesNewRoman" w:hAnsi="Times New Roman" w:cs="TimesNewRoman"/>
          <w:sz w:val="28"/>
          <w:szCs w:val="28"/>
          <w:lang w:eastAsia="ru-RU"/>
        </w:rPr>
        <w:t>Заметим, что использование самого совр</w:t>
      </w:r>
      <w:r>
        <w:rPr>
          <w:rFonts w:ascii="Times New Roman" w:eastAsia="TimesNewRoman" w:hAnsi="Times New Roman" w:cs="TimesNewRoman"/>
          <w:sz w:val="28"/>
          <w:szCs w:val="28"/>
          <w:lang w:eastAsia="ru-RU"/>
        </w:rPr>
        <w:t xml:space="preserve">еменного антивирусного решения </w:t>
      </w:r>
      <w:r w:rsidRPr="004E626F">
        <w:rPr>
          <w:rFonts w:ascii="Times New Roman" w:eastAsia="TimesNewRoman" w:hAnsi="Times New Roman" w:cs="TimesNewRoman"/>
          <w:sz w:val="28"/>
          <w:szCs w:val="28"/>
          <w:lang w:eastAsia="ru-RU"/>
        </w:rPr>
        <w:t>само по себе не может полностью гарантиро</w:t>
      </w:r>
      <w:r>
        <w:rPr>
          <w:rFonts w:ascii="Times New Roman" w:eastAsia="TimesNewRoman" w:hAnsi="Times New Roman" w:cs="TimesNewRoman"/>
          <w:sz w:val="28"/>
          <w:szCs w:val="28"/>
          <w:lang w:eastAsia="ru-RU"/>
        </w:rPr>
        <w:t xml:space="preserve">вать безопасность данных. Если </w:t>
      </w:r>
      <w:r w:rsidRPr="004E626F">
        <w:rPr>
          <w:rFonts w:ascii="Times New Roman" w:eastAsia="TimesNewRoman" w:hAnsi="Times New Roman" w:cs="TimesNewRoman"/>
          <w:sz w:val="28"/>
          <w:szCs w:val="28"/>
          <w:lang w:eastAsia="ru-RU"/>
        </w:rPr>
        <w:t>злоумышленник не получает доступа к данным, то это не значит, ч</w:t>
      </w:r>
      <w:r>
        <w:rPr>
          <w:rFonts w:ascii="Times New Roman" w:eastAsia="TimesNewRoman" w:hAnsi="Times New Roman" w:cs="TimesNewRoman"/>
          <w:sz w:val="28"/>
          <w:szCs w:val="28"/>
          <w:lang w:eastAsia="ru-RU"/>
        </w:rPr>
        <w:t>то данные не могут быть утрачены.</w:t>
      </w:r>
    </w:p>
    <w:p w:rsid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626F">
        <w:rPr>
          <w:rFonts w:ascii="Times New Roman" w:eastAsia="TimesNewRoman" w:hAnsi="Times New Roman" w:cs="TimesNewRoman"/>
          <w:sz w:val="28"/>
          <w:szCs w:val="28"/>
          <w:lang w:eastAsia="ru-RU"/>
        </w:rPr>
        <w:t>Вторая группа вопросов, которые обязате</w:t>
      </w:r>
      <w:r>
        <w:rPr>
          <w:rFonts w:ascii="Times New Roman" w:eastAsia="TimesNewRoman" w:hAnsi="Times New Roman" w:cs="TimesNewRoman"/>
          <w:sz w:val="28"/>
          <w:szCs w:val="28"/>
          <w:lang w:eastAsia="ru-RU"/>
        </w:rPr>
        <w:t xml:space="preserve">льно должны быть рассмотрены и </w:t>
      </w:r>
      <w:r w:rsidRPr="004E626F">
        <w:rPr>
          <w:rFonts w:ascii="Times New Roman" w:eastAsia="TimesNewRoman" w:hAnsi="Times New Roman" w:cs="TimesNewRoman"/>
          <w:sz w:val="28"/>
          <w:szCs w:val="28"/>
          <w:lang w:eastAsia="ru-RU"/>
        </w:rPr>
        <w:t>реализованы в полной мере для обеспеч</w:t>
      </w:r>
      <w:r>
        <w:rPr>
          <w:rFonts w:ascii="Times New Roman" w:eastAsia="TimesNewRoman" w:hAnsi="Times New Roman" w:cs="TimesNewRoman"/>
          <w:sz w:val="28"/>
          <w:szCs w:val="28"/>
          <w:lang w:eastAsia="ru-RU"/>
        </w:rPr>
        <w:t xml:space="preserve">ения защиты данных – резервное </w:t>
      </w:r>
      <w:r w:rsidRPr="004E626F">
        <w:rPr>
          <w:rFonts w:ascii="Times New Roman" w:eastAsia="TimesNewRoman" w:hAnsi="Times New Roman" w:cs="TimesNewRoman"/>
          <w:sz w:val="28"/>
          <w:szCs w:val="28"/>
          <w:lang w:eastAsia="ru-RU"/>
        </w:rPr>
        <w:t>копирование и восстановление данных из ар</w:t>
      </w:r>
      <w:r>
        <w:rPr>
          <w:rFonts w:ascii="Times New Roman" w:eastAsia="TimesNewRoman" w:hAnsi="Times New Roman" w:cs="TimesNewRoman"/>
          <w:sz w:val="28"/>
          <w:szCs w:val="28"/>
          <w:lang w:eastAsia="ru-RU"/>
        </w:rPr>
        <w:t xml:space="preserve">хивных копий. Если отсутствуют </w:t>
      </w:r>
      <w:r w:rsidRPr="004E626F">
        <w:rPr>
          <w:rFonts w:ascii="Times New Roman" w:eastAsia="TimesNewRoman" w:hAnsi="Times New Roman" w:cs="TimesNewRoman"/>
          <w:sz w:val="28"/>
          <w:szCs w:val="28"/>
          <w:lang w:eastAsia="ru-RU"/>
        </w:rPr>
        <w:t>резервные копии, то данные могут быть безвоз</w:t>
      </w:r>
      <w:r>
        <w:rPr>
          <w:rFonts w:ascii="Times New Roman" w:eastAsia="TimesNewRoman" w:hAnsi="Times New Roman" w:cs="TimesNewRoman"/>
          <w:sz w:val="28"/>
          <w:szCs w:val="28"/>
          <w:lang w:eastAsia="ru-RU"/>
        </w:rPr>
        <w:t xml:space="preserve">вратно утрачены в любой момент </w:t>
      </w:r>
      <w:r w:rsidRPr="004E626F">
        <w:rPr>
          <w:rFonts w:ascii="Times New Roman" w:eastAsia="TimesNewRoman" w:hAnsi="Times New Roman" w:cs="TimesNewRoman"/>
          <w:sz w:val="28"/>
          <w:szCs w:val="28"/>
          <w:lang w:eastAsia="ru-RU"/>
        </w:rPr>
        <w:t>времени по самым разным причинам. Наиболее</w:t>
      </w:r>
      <w:r>
        <w:rPr>
          <w:rFonts w:ascii="Times New Roman" w:eastAsia="TimesNewRoman" w:hAnsi="Times New Roman" w:cs="TimesNewRoman"/>
          <w:sz w:val="28"/>
          <w:szCs w:val="28"/>
          <w:lang w:eastAsia="ru-RU"/>
        </w:rPr>
        <w:t xml:space="preserve"> часто встречающиеся действия – </w:t>
      </w:r>
      <w:r w:rsidRPr="004E626F">
        <w:rPr>
          <w:rFonts w:ascii="Times New Roman" w:eastAsia="TimesNewRoman" w:hAnsi="Times New Roman" w:cs="TimesNewRoman"/>
          <w:sz w:val="28"/>
          <w:szCs w:val="28"/>
          <w:lang w:eastAsia="ru-RU"/>
        </w:rPr>
        <w:t>выход из строя жестких дисков, на которы</w:t>
      </w:r>
      <w:r>
        <w:rPr>
          <w:rFonts w:ascii="Times New Roman" w:eastAsia="TimesNewRoman" w:hAnsi="Times New Roman" w:cs="TimesNewRoman"/>
          <w:sz w:val="28"/>
          <w:szCs w:val="28"/>
          <w:lang w:eastAsia="ru-RU"/>
        </w:rPr>
        <w:t xml:space="preserve">х записана информация, а также </w:t>
      </w:r>
      <w:r w:rsidRPr="004E626F">
        <w:rPr>
          <w:rFonts w:ascii="Times New Roman" w:eastAsia="TimesNewRoman" w:hAnsi="Times New Roman" w:cs="TimesNewRoman"/>
          <w:sz w:val="28"/>
          <w:szCs w:val="28"/>
          <w:lang w:eastAsia="ru-RU"/>
        </w:rPr>
        <w:t>неправильные действия самого пользователя,</w:t>
      </w:r>
      <w:r>
        <w:rPr>
          <w:rFonts w:ascii="Times New Roman" w:eastAsia="TimesNewRoman" w:hAnsi="Times New Roman" w:cs="TimesNewRoman"/>
          <w:sz w:val="28"/>
          <w:szCs w:val="28"/>
          <w:lang w:eastAsia="ru-RU"/>
        </w:rPr>
        <w:t xml:space="preserve"> ошибочно удаляющего без </w:t>
      </w:r>
      <w:r w:rsidRPr="004E626F">
        <w:rPr>
          <w:rFonts w:ascii="Times New Roman" w:eastAsia="TimesNewRoman" w:hAnsi="Times New Roman" w:cs="TimesNewRoman"/>
          <w:sz w:val="28"/>
          <w:szCs w:val="28"/>
          <w:lang w:eastAsia="ru-RU"/>
        </w:rPr>
        <w:t>возможности восстановления или перезаписыв</w:t>
      </w:r>
      <w:r>
        <w:rPr>
          <w:rFonts w:ascii="Times New Roman" w:eastAsia="TimesNewRoman" w:hAnsi="Times New Roman" w:cs="TimesNewRoman"/>
          <w:sz w:val="28"/>
          <w:szCs w:val="28"/>
          <w:lang w:eastAsia="ru-RU"/>
        </w:rPr>
        <w:t>ающего файлы с нужной для него информацией.</w:t>
      </w:r>
    </w:p>
    <w:p w:rsid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626F">
        <w:rPr>
          <w:rFonts w:ascii="Times New Roman" w:eastAsia="TimesNewRoman" w:hAnsi="Times New Roman" w:cs="TimesNewRoman"/>
          <w:sz w:val="28"/>
          <w:szCs w:val="28"/>
          <w:lang w:eastAsia="ru-RU"/>
        </w:rPr>
        <w:t>Отмечено, что, хотя пользователи к</w:t>
      </w:r>
      <w:r>
        <w:rPr>
          <w:rFonts w:ascii="Times New Roman" w:eastAsia="TimesNewRoman" w:hAnsi="Times New Roman" w:cs="TimesNewRoman"/>
          <w:sz w:val="28"/>
          <w:szCs w:val="28"/>
          <w:lang w:eastAsia="ru-RU"/>
        </w:rPr>
        <w:t xml:space="preserve">омпьютеров в большинстве своем </w:t>
      </w:r>
      <w:r w:rsidRPr="004E626F">
        <w:rPr>
          <w:rFonts w:ascii="Times New Roman" w:eastAsia="TimesNewRoman" w:hAnsi="Times New Roman" w:cs="TimesNewRoman"/>
          <w:sz w:val="28"/>
          <w:szCs w:val="28"/>
          <w:lang w:eastAsia="ru-RU"/>
        </w:rPr>
        <w:t>хорошо знают о необходимости созда</w:t>
      </w:r>
      <w:r>
        <w:rPr>
          <w:rFonts w:ascii="Times New Roman" w:eastAsia="TimesNewRoman" w:hAnsi="Times New Roman" w:cs="TimesNewRoman"/>
          <w:sz w:val="28"/>
          <w:szCs w:val="28"/>
          <w:lang w:eastAsia="ru-RU"/>
        </w:rPr>
        <w:t xml:space="preserve">ния резервных копий файлов, но </w:t>
      </w:r>
      <w:r w:rsidRPr="004E626F">
        <w:rPr>
          <w:rFonts w:ascii="Times New Roman" w:eastAsia="TimesNewRoman" w:hAnsi="Times New Roman" w:cs="TimesNewRoman"/>
          <w:sz w:val="28"/>
          <w:szCs w:val="28"/>
          <w:lang w:eastAsia="ru-RU"/>
        </w:rPr>
        <w:t xml:space="preserve">большинство из них такие копии не делают или </w:t>
      </w:r>
      <w:r>
        <w:rPr>
          <w:rFonts w:ascii="Times New Roman" w:eastAsia="TimesNewRoman" w:hAnsi="Times New Roman" w:cs="TimesNewRoman"/>
          <w:sz w:val="28"/>
          <w:szCs w:val="28"/>
          <w:lang w:eastAsia="ru-RU"/>
        </w:rPr>
        <w:t xml:space="preserve">делают, но недостаточно часто. </w:t>
      </w:r>
    </w:p>
    <w:p w:rsidR="004E626F" w:rsidRP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626F">
        <w:rPr>
          <w:rFonts w:ascii="Times New Roman" w:eastAsia="TimesNewRoman" w:hAnsi="Times New Roman" w:cs="TimesNewRoman"/>
          <w:sz w:val="28"/>
          <w:szCs w:val="28"/>
          <w:lang w:eastAsia="ru-RU"/>
        </w:rPr>
        <w:t xml:space="preserve">Возможность восстановления информации со старой копии может быть </w:t>
      </w:r>
    </w:p>
    <w:p w:rsidR="004E626F" w:rsidRP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sidRPr="004E626F">
        <w:rPr>
          <w:rFonts w:ascii="Times New Roman" w:eastAsia="TimesNewRoman" w:hAnsi="Times New Roman" w:cs="TimesNewRoman"/>
          <w:sz w:val="28"/>
          <w:szCs w:val="28"/>
          <w:lang w:eastAsia="ru-RU"/>
        </w:rPr>
        <w:t>практически бесполезна для пользователя, так</w:t>
      </w:r>
      <w:r>
        <w:rPr>
          <w:rFonts w:ascii="Times New Roman" w:eastAsia="TimesNewRoman" w:hAnsi="Times New Roman" w:cs="TimesNewRoman"/>
          <w:sz w:val="28"/>
          <w:szCs w:val="28"/>
          <w:lang w:eastAsia="ru-RU"/>
        </w:rPr>
        <w:t xml:space="preserve"> как информация, которую можно </w:t>
      </w:r>
      <w:r w:rsidRPr="004E626F">
        <w:rPr>
          <w:rFonts w:ascii="Times New Roman" w:eastAsia="TimesNewRoman" w:hAnsi="Times New Roman" w:cs="TimesNewRoman"/>
          <w:sz w:val="28"/>
          <w:szCs w:val="28"/>
          <w:lang w:eastAsia="ru-RU"/>
        </w:rPr>
        <w:t>восстановить, сильно устарела, а новой копии с а</w:t>
      </w:r>
      <w:r>
        <w:rPr>
          <w:rFonts w:ascii="Times New Roman" w:eastAsia="TimesNewRoman" w:hAnsi="Times New Roman" w:cs="TimesNewRoman"/>
          <w:sz w:val="28"/>
          <w:szCs w:val="28"/>
          <w:lang w:eastAsia="ru-RU"/>
        </w:rPr>
        <w:t xml:space="preserve">ктуальной информацией у </w:t>
      </w:r>
      <w:r w:rsidRPr="004E626F">
        <w:rPr>
          <w:rFonts w:ascii="Times New Roman" w:eastAsia="TimesNewRoman" w:hAnsi="Times New Roman" w:cs="TimesNewRoman"/>
          <w:sz w:val="28"/>
          <w:szCs w:val="28"/>
          <w:lang w:eastAsia="ru-RU"/>
        </w:rPr>
        <w:t xml:space="preserve">пользователя нет. </w:t>
      </w:r>
    </w:p>
    <w:p w:rsidR="004E626F" w:rsidRP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626F">
        <w:rPr>
          <w:rFonts w:ascii="Times New Roman" w:eastAsia="TimesNewRoman" w:hAnsi="Times New Roman" w:cs="TimesNewRoman"/>
          <w:sz w:val="28"/>
          <w:szCs w:val="28"/>
          <w:lang w:eastAsia="ru-RU"/>
        </w:rPr>
        <w:t xml:space="preserve">Назовем наиболее часто встречающиеся причины, по которым созданию </w:t>
      </w:r>
    </w:p>
    <w:p w:rsidR="004E626F" w:rsidRDefault="004E626F" w:rsidP="004E626F">
      <w:pPr>
        <w:tabs>
          <w:tab w:val="left" w:pos="707"/>
        </w:tabs>
        <w:spacing w:after="0" w:line="360" w:lineRule="auto"/>
        <w:jc w:val="both"/>
        <w:rPr>
          <w:rFonts w:ascii="Times New Roman" w:eastAsia="TimesNewRoman" w:hAnsi="Times New Roman" w:cs="TimesNewRoman"/>
          <w:sz w:val="28"/>
          <w:szCs w:val="28"/>
          <w:lang w:eastAsia="ru-RU"/>
        </w:rPr>
      </w:pPr>
      <w:r w:rsidRPr="004E626F">
        <w:rPr>
          <w:rFonts w:ascii="Times New Roman" w:eastAsia="TimesNewRoman" w:hAnsi="Times New Roman" w:cs="TimesNewRoman"/>
          <w:sz w:val="28"/>
          <w:szCs w:val="28"/>
          <w:lang w:eastAsia="ru-RU"/>
        </w:rPr>
        <w:t>резервных копий уделяется недостаточное внимание:</w:t>
      </w:r>
    </w:p>
    <w:p w:rsidR="00AC7AE0" w:rsidRDefault="00AC7AE0" w:rsidP="00564961">
      <w:pPr>
        <w:pStyle w:val="a9"/>
        <w:numPr>
          <w:ilvl w:val="0"/>
          <w:numId w:val="2"/>
        </w:numPr>
        <w:tabs>
          <w:tab w:val="left" w:pos="707"/>
        </w:tabs>
        <w:spacing w:after="0" w:line="360" w:lineRule="auto"/>
        <w:ind w:left="0" w:firstLine="709"/>
        <w:jc w:val="both"/>
        <w:rPr>
          <w:rFonts w:ascii="Times New Roman" w:eastAsia="TimesNewRoman" w:hAnsi="Times New Roman" w:cs="TimesNewRoman"/>
          <w:sz w:val="28"/>
          <w:szCs w:val="28"/>
          <w:lang w:eastAsia="ru-RU"/>
        </w:rPr>
      </w:pPr>
      <w:r w:rsidRPr="00AC7AE0">
        <w:rPr>
          <w:rFonts w:ascii="Times New Roman" w:eastAsia="TimesNewRoman" w:hAnsi="Times New Roman" w:cs="TimesNewRoman"/>
          <w:b/>
          <w:sz w:val="28"/>
          <w:szCs w:val="28"/>
          <w:lang w:eastAsia="ru-RU"/>
        </w:rPr>
        <w:t>Выход из строя информационных носителей.</w:t>
      </w:r>
      <w:r w:rsidRPr="00AC7AE0">
        <w:rPr>
          <w:rFonts w:ascii="Times New Roman" w:eastAsia="TimesNewRoman" w:hAnsi="Times New Roman" w:cs="TimesNewRoman"/>
          <w:sz w:val="28"/>
          <w:szCs w:val="28"/>
          <w:lang w:eastAsia="ru-RU"/>
        </w:rPr>
        <w:t xml:space="preserve"> Надежность современных носителей информации весьма высока, поэтому пользователи </w:t>
      </w:r>
      <w:r w:rsidRPr="00AC7AE0">
        <w:rPr>
          <w:rFonts w:ascii="Times New Roman" w:eastAsia="TimesNewRoman" w:hAnsi="Times New Roman" w:cs="TimesNewRoman"/>
          <w:sz w:val="28"/>
          <w:szCs w:val="28"/>
          <w:lang w:eastAsia="ru-RU"/>
        </w:rPr>
        <w:lastRenderedPageBreak/>
        <w:t>недооценивают</w:t>
      </w:r>
      <w:r>
        <w:rPr>
          <w:rFonts w:ascii="Times New Roman" w:eastAsia="TimesNewRoman" w:hAnsi="Times New Roman" w:cs="TimesNewRoman"/>
          <w:sz w:val="28"/>
          <w:szCs w:val="28"/>
          <w:lang w:eastAsia="ru-RU"/>
        </w:rPr>
        <w:t xml:space="preserve"> </w:t>
      </w:r>
      <w:r w:rsidRPr="00AC7AE0">
        <w:rPr>
          <w:rFonts w:ascii="Times New Roman" w:eastAsia="TimesNewRoman" w:hAnsi="Times New Roman" w:cs="TimesNewRoman"/>
          <w:sz w:val="28"/>
          <w:szCs w:val="28"/>
          <w:lang w:eastAsia="ru-RU"/>
        </w:rPr>
        <w:t>возможность выхода информационных носителей из строя. Если носитель функционирует, то есть с него можно считывать и на него можно записывать данные, то это без дополнительной информации по данному носителю свидетельствует только о том, что устройство исправно. О надежности, которая проявляется во времени, сказать ничего нельзя. Как правило, время безотказной работы современных жестких дисков составляет несколько лет, поэтому такое событие, как выход из строя жесткого диска, происходит достаточно редко, и пользователь не рассматривает вероятность его возникновения как существенную. Однако, если событие все же произошло, может быть полностью и безвозвратно утрачена информация за несколько лет работы. Пользователи недооценивают и вероятность собственных ошибок, которые могут привести к утрате всей или части информации (например, ошибочно отформатировать жесткий диск, перезаписать или удалить нужный файл)</w:t>
      </w:r>
      <w:r>
        <w:rPr>
          <w:rFonts w:ascii="Times New Roman" w:eastAsia="TimesNewRoman" w:hAnsi="Times New Roman" w:cs="TimesNewRoman"/>
          <w:sz w:val="28"/>
          <w:szCs w:val="28"/>
          <w:lang w:eastAsia="ru-RU"/>
        </w:rPr>
        <w:t>.</w:t>
      </w:r>
    </w:p>
    <w:p w:rsidR="00AC7AE0" w:rsidRDefault="00AC7AE0" w:rsidP="00564961">
      <w:pPr>
        <w:pStyle w:val="a9"/>
        <w:numPr>
          <w:ilvl w:val="0"/>
          <w:numId w:val="2"/>
        </w:numPr>
        <w:tabs>
          <w:tab w:val="left" w:pos="707"/>
        </w:tabs>
        <w:spacing w:after="0" w:line="360" w:lineRule="auto"/>
        <w:ind w:left="0" w:firstLine="709"/>
        <w:jc w:val="both"/>
        <w:rPr>
          <w:rFonts w:ascii="Times New Roman" w:eastAsia="TimesNewRoman" w:hAnsi="Times New Roman" w:cs="TimesNewRoman"/>
          <w:sz w:val="28"/>
          <w:szCs w:val="28"/>
          <w:lang w:eastAsia="ru-RU"/>
        </w:rPr>
      </w:pPr>
      <w:r w:rsidRPr="00AC7AE0">
        <w:rPr>
          <w:rFonts w:ascii="Times New Roman" w:eastAsia="TimesNewRoman" w:hAnsi="Times New Roman" w:cs="TimesNewRoman"/>
          <w:b/>
          <w:sz w:val="28"/>
          <w:szCs w:val="28"/>
          <w:lang w:eastAsia="ru-RU"/>
        </w:rPr>
        <w:t>Отсутствие свободного места на носителях данных для создания резервных копий.</w:t>
      </w:r>
      <w:r w:rsidRPr="00AC7AE0">
        <w:rPr>
          <w:rFonts w:ascii="Times New Roman" w:eastAsia="TimesNewRoman" w:hAnsi="Times New Roman" w:cs="TimesNewRoman"/>
          <w:sz w:val="28"/>
          <w:szCs w:val="28"/>
          <w:lang w:eastAsia="ru-RU"/>
        </w:rPr>
        <w:t xml:space="preserve"> Данный фактор объясняет, почему пользователи игнорируют действия по созданию резервных копий, которые необходимо регулярно создавать. Очевидно, что для сохранения архивов необходимо свободное место, и если его нет, то или надо покупать накопители или арендовать ресурсы для хранения данных (многие облачные провайдеры за относительно невысокую плату предоставляют услуги архивирования информации в облако с поддержкой средств программной автоматизации). </w:t>
      </w:r>
    </w:p>
    <w:p w:rsidR="00AC7AE0" w:rsidRDefault="00AC7AE0" w:rsidP="00564961">
      <w:pPr>
        <w:pStyle w:val="a9"/>
        <w:numPr>
          <w:ilvl w:val="0"/>
          <w:numId w:val="2"/>
        </w:numPr>
        <w:tabs>
          <w:tab w:val="left" w:pos="707"/>
        </w:tabs>
        <w:spacing w:after="0" w:line="360" w:lineRule="auto"/>
        <w:ind w:left="0" w:firstLine="709"/>
        <w:jc w:val="both"/>
        <w:rPr>
          <w:rFonts w:ascii="Times New Roman" w:eastAsia="TimesNewRoman" w:hAnsi="Times New Roman" w:cs="TimesNewRoman"/>
          <w:sz w:val="28"/>
          <w:szCs w:val="28"/>
          <w:lang w:eastAsia="ru-RU"/>
        </w:rPr>
      </w:pPr>
      <w:r w:rsidRPr="00AC7AE0">
        <w:rPr>
          <w:rFonts w:ascii="Times New Roman" w:eastAsia="TimesNewRoman" w:hAnsi="Times New Roman" w:cs="TimesNewRoman"/>
          <w:b/>
          <w:sz w:val="28"/>
          <w:szCs w:val="28"/>
          <w:lang w:eastAsia="ru-RU"/>
        </w:rPr>
        <w:t>Необходимость выделять время и ресурсы на создание резервных копий.</w:t>
      </w:r>
      <w:r w:rsidRPr="00AC7AE0">
        <w:rPr>
          <w:rFonts w:ascii="Times New Roman" w:eastAsia="TimesNewRoman" w:hAnsi="Times New Roman" w:cs="TimesNewRoman"/>
          <w:sz w:val="28"/>
          <w:szCs w:val="28"/>
          <w:lang w:eastAsia="ru-RU"/>
        </w:rPr>
        <w:t xml:space="preserve"> Для проведения операции резервного копирования необходимо время – может потребоваться несколько часов. Во время создания резервных копий на обеспечение процедуры затрачивается процессорное время, производительность системы, на которой запущен процесс архивирования, снижается. Несмотря на возможности теневого копирования, пользователи предпочитают не создавать архивные копии в то время, когда работают с данными. Отметим, что нежелательно создавать новые папки, </w:t>
      </w:r>
      <w:r w:rsidRPr="00AC7AE0">
        <w:rPr>
          <w:rFonts w:ascii="Times New Roman" w:eastAsia="TimesNewRoman" w:hAnsi="Times New Roman" w:cs="TimesNewRoman"/>
          <w:sz w:val="28"/>
          <w:szCs w:val="28"/>
          <w:lang w:eastAsia="ru-RU"/>
        </w:rPr>
        <w:lastRenderedPageBreak/>
        <w:t xml:space="preserve">удалять существующие или перемещать их на новое место, если данные операции затрагивают носители, для которых создаются резервные копии. </w:t>
      </w:r>
    </w:p>
    <w:p w:rsidR="00BA69D4" w:rsidRDefault="00AC7AE0" w:rsidP="00564961">
      <w:pPr>
        <w:pStyle w:val="a9"/>
        <w:numPr>
          <w:ilvl w:val="0"/>
          <w:numId w:val="2"/>
        </w:numPr>
        <w:tabs>
          <w:tab w:val="left" w:pos="707"/>
        </w:tabs>
        <w:spacing w:after="0" w:line="360" w:lineRule="auto"/>
        <w:ind w:left="0" w:firstLine="709"/>
        <w:jc w:val="both"/>
        <w:rPr>
          <w:rFonts w:ascii="Times New Roman" w:eastAsia="TimesNewRoman" w:hAnsi="Times New Roman" w:cs="TimesNewRoman"/>
          <w:sz w:val="28"/>
          <w:szCs w:val="28"/>
          <w:lang w:eastAsia="ru-RU"/>
        </w:rPr>
      </w:pPr>
      <w:r w:rsidRPr="00AC7AE0">
        <w:rPr>
          <w:rFonts w:ascii="Times New Roman" w:eastAsia="TimesNewRoman" w:hAnsi="Times New Roman" w:cs="TimesNewRoman"/>
          <w:b/>
          <w:sz w:val="28"/>
          <w:szCs w:val="28"/>
          <w:lang w:eastAsia="ru-RU"/>
        </w:rPr>
        <w:t>Соблюдение графика создания архивных копий.</w:t>
      </w:r>
      <w:r w:rsidRPr="00AC7AE0">
        <w:rPr>
          <w:rFonts w:ascii="Times New Roman" w:eastAsia="TimesNewRoman" w:hAnsi="Times New Roman" w:cs="TimesNewRoman"/>
          <w:sz w:val="28"/>
          <w:szCs w:val="28"/>
          <w:lang w:eastAsia="ru-RU"/>
        </w:rPr>
        <w:t xml:space="preserve"> Если начало операции резервного копирования должно инициироваться вручную или если требуется трудоемкая настройка работы программного обеспечения для создания архивных копий по расписанию, то все это не способствует своевременному созданию архивов.</w:t>
      </w:r>
    </w:p>
    <w:p w:rsidR="00BA69D4" w:rsidRPr="00BA69D4" w:rsidRDefault="00BA69D4" w:rsidP="00BA69D4">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BA69D4">
        <w:rPr>
          <w:rFonts w:ascii="Times New Roman" w:eastAsia="TimesNewRoman" w:hAnsi="Times New Roman" w:cs="TimesNewRoman"/>
          <w:sz w:val="28"/>
          <w:szCs w:val="28"/>
          <w:lang w:eastAsia="ru-RU"/>
        </w:rPr>
        <w:t>Отсутствие архивов с актуальной информацией не позволяет относительно быстро и без потерь восстановить данные в</w:t>
      </w:r>
      <w:r>
        <w:rPr>
          <w:rFonts w:ascii="Times New Roman" w:eastAsia="TimesNewRoman" w:hAnsi="Times New Roman" w:cs="TimesNewRoman"/>
          <w:sz w:val="28"/>
          <w:szCs w:val="28"/>
          <w:lang w:eastAsia="ru-RU"/>
        </w:rPr>
        <w:t xml:space="preserve"> случае их утраты по основному </w:t>
      </w:r>
      <w:r w:rsidRPr="00BA69D4">
        <w:rPr>
          <w:rFonts w:ascii="Times New Roman" w:eastAsia="TimesNewRoman" w:hAnsi="Times New Roman" w:cs="TimesNewRoman"/>
          <w:sz w:val="28"/>
          <w:szCs w:val="28"/>
          <w:lang w:eastAsia="ru-RU"/>
        </w:rPr>
        <w:t>месту размещения. Утрата данных возможна</w:t>
      </w:r>
      <w:r>
        <w:rPr>
          <w:rFonts w:ascii="Times New Roman" w:eastAsia="TimesNewRoman" w:hAnsi="Times New Roman" w:cs="TimesNewRoman"/>
          <w:sz w:val="28"/>
          <w:szCs w:val="28"/>
          <w:lang w:eastAsia="ru-RU"/>
        </w:rPr>
        <w:t xml:space="preserve"> не только в том случае, когда </w:t>
      </w:r>
      <w:r w:rsidRPr="00BA69D4">
        <w:rPr>
          <w:rFonts w:ascii="Times New Roman" w:eastAsia="TimesNewRoman" w:hAnsi="Times New Roman" w:cs="TimesNewRoman"/>
          <w:sz w:val="28"/>
          <w:szCs w:val="28"/>
          <w:lang w:eastAsia="ru-RU"/>
        </w:rPr>
        <w:t>вообще не создаются резервные копии, но и тогда, когда процесс</w:t>
      </w:r>
      <w:r>
        <w:rPr>
          <w:rFonts w:ascii="Times New Roman" w:eastAsia="TimesNewRoman" w:hAnsi="Times New Roman" w:cs="TimesNewRoman"/>
          <w:sz w:val="28"/>
          <w:szCs w:val="28"/>
          <w:lang w:eastAsia="ru-RU"/>
        </w:rPr>
        <w:t xml:space="preserve"> </w:t>
      </w:r>
      <w:r w:rsidRPr="00BA69D4">
        <w:rPr>
          <w:rFonts w:ascii="Times New Roman" w:eastAsia="TimesNewRoman" w:hAnsi="Times New Roman" w:cs="TimesNewRoman"/>
          <w:sz w:val="28"/>
          <w:szCs w:val="28"/>
          <w:lang w:eastAsia="ru-RU"/>
        </w:rPr>
        <w:t>архивирования организован неправильн</w:t>
      </w:r>
      <w:r>
        <w:rPr>
          <w:rFonts w:ascii="Times New Roman" w:eastAsia="TimesNewRoman" w:hAnsi="Times New Roman" w:cs="TimesNewRoman"/>
          <w:sz w:val="28"/>
          <w:szCs w:val="28"/>
          <w:lang w:eastAsia="ru-RU"/>
        </w:rPr>
        <w:t xml:space="preserve">о. Например, копируется не вся </w:t>
      </w:r>
      <w:r w:rsidRPr="00BA69D4">
        <w:rPr>
          <w:rFonts w:ascii="Times New Roman" w:eastAsia="TimesNewRoman" w:hAnsi="Times New Roman" w:cs="TimesNewRoman"/>
          <w:sz w:val="28"/>
          <w:szCs w:val="28"/>
          <w:lang w:eastAsia="ru-RU"/>
        </w:rPr>
        <w:t>необходимая информация, архивны</w:t>
      </w:r>
      <w:r>
        <w:rPr>
          <w:rFonts w:ascii="Times New Roman" w:eastAsia="TimesNewRoman" w:hAnsi="Times New Roman" w:cs="TimesNewRoman"/>
          <w:sz w:val="28"/>
          <w:szCs w:val="28"/>
          <w:lang w:eastAsia="ru-RU"/>
        </w:rPr>
        <w:t xml:space="preserve">е копии хранятся на ненадежных </w:t>
      </w:r>
      <w:r w:rsidRPr="00BA69D4">
        <w:rPr>
          <w:rFonts w:ascii="Times New Roman" w:eastAsia="TimesNewRoman" w:hAnsi="Times New Roman" w:cs="TimesNewRoman"/>
          <w:sz w:val="28"/>
          <w:szCs w:val="28"/>
          <w:lang w:eastAsia="ru-RU"/>
        </w:rPr>
        <w:t>носителях, что не позволяет выполнить восс</w:t>
      </w:r>
      <w:r>
        <w:rPr>
          <w:rFonts w:ascii="Times New Roman" w:eastAsia="TimesNewRoman" w:hAnsi="Times New Roman" w:cs="TimesNewRoman"/>
          <w:sz w:val="28"/>
          <w:szCs w:val="28"/>
          <w:lang w:eastAsia="ru-RU"/>
        </w:rPr>
        <w:t xml:space="preserve">тановление информации в полном </w:t>
      </w:r>
      <w:r w:rsidRPr="00BA69D4">
        <w:rPr>
          <w:rFonts w:ascii="Times New Roman" w:eastAsia="TimesNewRoman" w:hAnsi="Times New Roman" w:cs="TimesNewRoman"/>
          <w:sz w:val="28"/>
          <w:szCs w:val="28"/>
          <w:lang w:eastAsia="ru-RU"/>
        </w:rPr>
        <w:t>объеме, архивные копии хранятся в том же самом мест</w:t>
      </w:r>
      <w:r>
        <w:rPr>
          <w:rFonts w:ascii="Times New Roman" w:eastAsia="TimesNewRoman" w:hAnsi="Times New Roman" w:cs="TimesNewRoman"/>
          <w:sz w:val="28"/>
          <w:szCs w:val="28"/>
          <w:lang w:eastAsia="ru-RU"/>
        </w:rPr>
        <w:t xml:space="preserve">е, где и основные </w:t>
      </w:r>
      <w:r w:rsidRPr="00BA69D4">
        <w:rPr>
          <w:rFonts w:ascii="Times New Roman" w:eastAsia="TimesNewRoman" w:hAnsi="Times New Roman" w:cs="TimesNewRoman"/>
          <w:sz w:val="28"/>
          <w:szCs w:val="28"/>
          <w:lang w:eastAsia="ru-RU"/>
        </w:rPr>
        <w:t xml:space="preserve">носители, что приводит к полной утрате информации в случае чрезвычайных </w:t>
      </w:r>
    </w:p>
    <w:p w:rsidR="00AC7AE0" w:rsidRDefault="00BA69D4" w:rsidP="00BA69D4">
      <w:pPr>
        <w:tabs>
          <w:tab w:val="left" w:pos="707"/>
        </w:tabs>
        <w:spacing w:after="0" w:line="360" w:lineRule="auto"/>
        <w:jc w:val="both"/>
        <w:rPr>
          <w:rFonts w:ascii="Times New Roman" w:eastAsia="TimesNewRoman" w:hAnsi="Times New Roman" w:cs="TimesNewRoman"/>
          <w:sz w:val="28"/>
          <w:szCs w:val="28"/>
          <w:lang w:eastAsia="ru-RU"/>
        </w:rPr>
      </w:pPr>
      <w:r w:rsidRPr="00BA69D4">
        <w:rPr>
          <w:rFonts w:ascii="Times New Roman" w:eastAsia="TimesNewRoman" w:hAnsi="Times New Roman" w:cs="TimesNewRoman"/>
          <w:sz w:val="28"/>
          <w:szCs w:val="28"/>
          <w:lang w:eastAsia="ru-RU"/>
        </w:rPr>
        <w:t>ситуациях (пожары, наводнения и пр.)</w:t>
      </w:r>
      <w:r>
        <w:rPr>
          <w:rFonts w:ascii="Times New Roman" w:eastAsia="TimesNewRoman" w:hAnsi="Times New Roman" w:cs="TimesNewRoman"/>
          <w:sz w:val="28"/>
          <w:szCs w:val="28"/>
          <w:lang w:eastAsia="ru-RU"/>
        </w:rPr>
        <w:t>.</w:t>
      </w:r>
    </w:p>
    <w:p w:rsidR="00BA69D4" w:rsidRPr="00CA5CEC" w:rsidRDefault="00CA5CEC" w:rsidP="00CA5CEC">
      <w:pPr>
        <w:tabs>
          <w:tab w:val="left" w:pos="707"/>
        </w:tabs>
        <w:spacing w:after="0" w:line="360" w:lineRule="auto"/>
        <w:jc w:val="center"/>
        <w:rPr>
          <w:rFonts w:ascii="Times New Roman" w:eastAsia="TimesNewRoman" w:hAnsi="Times New Roman" w:cs="TimesNewRoman"/>
          <w:b/>
          <w:sz w:val="28"/>
          <w:szCs w:val="28"/>
          <w:lang w:eastAsia="ru-RU"/>
        </w:rPr>
      </w:pPr>
      <w:r w:rsidRPr="00CA5CEC">
        <w:rPr>
          <w:rFonts w:ascii="Times New Roman" w:eastAsia="TimesNewRoman" w:hAnsi="Times New Roman" w:cs="TimesNewRoman"/>
          <w:b/>
          <w:sz w:val="28"/>
          <w:szCs w:val="28"/>
          <w:lang w:eastAsia="ru-RU"/>
        </w:rPr>
        <w:t xml:space="preserve">Создание резервных копий в операционной системе </w:t>
      </w:r>
      <w:r w:rsidRPr="00CA5CEC">
        <w:rPr>
          <w:rFonts w:ascii="Times New Roman" w:eastAsia="TimesNewRoman" w:hAnsi="Times New Roman" w:cs="TimesNewRoman"/>
          <w:b/>
          <w:sz w:val="28"/>
          <w:szCs w:val="28"/>
          <w:lang w:val="en-US" w:eastAsia="ru-RU"/>
        </w:rPr>
        <w:t>Windows</w:t>
      </w:r>
      <w:r w:rsidRPr="00CA5CEC">
        <w:rPr>
          <w:rFonts w:ascii="Times New Roman" w:eastAsia="TimesNewRoman" w:hAnsi="Times New Roman" w:cs="TimesNewRoman"/>
          <w:b/>
          <w:sz w:val="28"/>
          <w:szCs w:val="28"/>
          <w:lang w:eastAsia="ru-RU"/>
        </w:rPr>
        <w:t xml:space="preserve"> 10</w:t>
      </w:r>
    </w:p>
    <w:p w:rsidR="00CA5CEC" w:rsidRDefault="004E7331" w:rsidP="004E7331">
      <w:pPr>
        <w:tabs>
          <w:tab w:val="left" w:pos="707"/>
        </w:tabs>
        <w:spacing w:after="0" w:line="360" w:lineRule="auto"/>
        <w:jc w:val="both"/>
        <w:rPr>
          <w:rFonts w:ascii="Times New Roman" w:eastAsia="TimesNewRoman" w:hAnsi="Times New Roman" w:cs="TimesNewRoman"/>
          <w:sz w:val="28"/>
          <w:szCs w:val="28"/>
          <w:lang w:eastAsia="ru-RU"/>
        </w:rPr>
      </w:pPr>
      <w:r>
        <w:rPr>
          <w:rFonts w:ascii="Times New Roman" w:eastAsia="TimesNewRoman" w:hAnsi="Times New Roman" w:cs="TimesNewRoman"/>
          <w:sz w:val="28"/>
          <w:szCs w:val="28"/>
          <w:lang w:eastAsia="ru-RU"/>
        </w:rPr>
        <w:tab/>
      </w:r>
      <w:r w:rsidRPr="004E7331">
        <w:rPr>
          <w:rFonts w:ascii="Times New Roman" w:eastAsia="TimesNewRoman" w:hAnsi="Times New Roman" w:cs="TimesNewRoman"/>
          <w:sz w:val="28"/>
          <w:szCs w:val="28"/>
          <w:lang w:eastAsia="ru-RU"/>
        </w:rPr>
        <w:t>Рассмотрим типовые примеры со</w:t>
      </w:r>
      <w:r>
        <w:rPr>
          <w:rFonts w:ascii="Times New Roman" w:eastAsia="TimesNewRoman" w:hAnsi="Times New Roman" w:cs="TimesNewRoman"/>
          <w:sz w:val="28"/>
          <w:szCs w:val="28"/>
          <w:lang w:eastAsia="ru-RU"/>
        </w:rPr>
        <w:t xml:space="preserve">здания резервных копий данных, </w:t>
      </w:r>
      <w:r w:rsidRPr="004E7331">
        <w:rPr>
          <w:rFonts w:ascii="Times New Roman" w:eastAsia="TimesNewRoman" w:hAnsi="Times New Roman" w:cs="TimesNewRoman"/>
          <w:sz w:val="28"/>
          <w:szCs w:val="28"/>
          <w:lang w:eastAsia="ru-RU"/>
        </w:rPr>
        <w:t xml:space="preserve">хранящихся и обрабатываемых </w:t>
      </w:r>
      <w:r>
        <w:rPr>
          <w:rFonts w:ascii="Times New Roman" w:eastAsia="TimesNewRoman" w:hAnsi="Times New Roman" w:cs="TimesNewRoman"/>
          <w:sz w:val="28"/>
          <w:szCs w:val="28"/>
          <w:lang w:eastAsia="ru-RU"/>
        </w:rPr>
        <w:t xml:space="preserve">под управлением ОС Windows 10. </w:t>
      </w:r>
      <w:r w:rsidRPr="004E7331">
        <w:rPr>
          <w:rFonts w:ascii="Times New Roman" w:eastAsia="TimesNewRoman" w:hAnsi="Times New Roman" w:cs="TimesNewRoman"/>
          <w:sz w:val="28"/>
          <w:szCs w:val="28"/>
          <w:lang w:eastAsia="ru-RU"/>
        </w:rPr>
        <w:t>Самый простой способ создать копию д</w:t>
      </w:r>
      <w:r>
        <w:rPr>
          <w:rFonts w:ascii="Times New Roman" w:eastAsia="TimesNewRoman" w:hAnsi="Times New Roman" w:cs="TimesNewRoman"/>
          <w:sz w:val="28"/>
          <w:szCs w:val="28"/>
          <w:lang w:eastAsia="ru-RU"/>
        </w:rPr>
        <w:t>окумента с важной информацией –</w:t>
      </w:r>
      <w:r w:rsidRPr="004E7331">
        <w:rPr>
          <w:rFonts w:ascii="Times New Roman" w:eastAsia="TimesNewRoman" w:hAnsi="Times New Roman" w:cs="TimesNewRoman"/>
          <w:sz w:val="28"/>
          <w:szCs w:val="28"/>
          <w:lang w:eastAsia="ru-RU"/>
        </w:rPr>
        <w:t xml:space="preserve"> просто скопировать файл на другой носитель</w:t>
      </w:r>
      <w:r>
        <w:rPr>
          <w:rFonts w:ascii="Times New Roman" w:eastAsia="TimesNewRoman" w:hAnsi="Times New Roman" w:cs="TimesNewRoman"/>
          <w:sz w:val="28"/>
          <w:szCs w:val="28"/>
          <w:lang w:eastAsia="ru-RU"/>
        </w:rPr>
        <w:t xml:space="preserve">. Например, на внешний жесткий </w:t>
      </w:r>
      <w:r w:rsidRPr="004E7331">
        <w:rPr>
          <w:rFonts w:ascii="Times New Roman" w:eastAsia="TimesNewRoman" w:hAnsi="Times New Roman" w:cs="TimesNewRoman"/>
          <w:sz w:val="28"/>
          <w:szCs w:val="28"/>
          <w:lang w:eastAsia="ru-RU"/>
        </w:rPr>
        <w:t>диск. Заметим, что для уменьшения разме</w:t>
      </w:r>
      <w:r>
        <w:rPr>
          <w:rFonts w:ascii="Times New Roman" w:eastAsia="TimesNewRoman" w:hAnsi="Times New Roman" w:cs="TimesNewRoman"/>
          <w:sz w:val="28"/>
          <w:szCs w:val="28"/>
          <w:lang w:eastAsia="ru-RU"/>
        </w:rPr>
        <w:t xml:space="preserve">ра копируемой информации файлы </w:t>
      </w:r>
      <w:r w:rsidRPr="004E7331">
        <w:rPr>
          <w:rFonts w:ascii="Times New Roman" w:eastAsia="TimesNewRoman" w:hAnsi="Times New Roman" w:cs="TimesNewRoman"/>
          <w:sz w:val="28"/>
          <w:szCs w:val="28"/>
          <w:lang w:eastAsia="ru-RU"/>
        </w:rPr>
        <w:t>можно предварительно сжать, создав архив с помощью какого-либо популярного архиватора, или воспользоваться встроенной в</w:t>
      </w:r>
      <w:r>
        <w:rPr>
          <w:rFonts w:ascii="Times New Roman" w:eastAsia="TimesNewRoman" w:hAnsi="Times New Roman" w:cs="TimesNewRoman"/>
          <w:sz w:val="28"/>
          <w:szCs w:val="28"/>
          <w:lang w:eastAsia="ru-RU"/>
        </w:rPr>
        <w:t xml:space="preserve">озможностью самой операционной </w:t>
      </w:r>
      <w:r w:rsidRPr="004E7331">
        <w:rPr>
          <w:rFonts w:ascii="Times New Roman" w:eastAsia="TimesNewRoman" w:hAnsi="Times New Roman" w:cs="TimesNewRoman"/>
          <w:sz w:val="28"/>
          <w:szCs w:val="28"/>
          <w:lang w:eastAsia="ru-RU"/>
        </w:rPr>
        <w:t>системы. Для этого выбираем файл, группу фай</w:t>
      </w:r>
      <w:r>
        <w:rPr>
          <w:rFonts w:ascii="Times New Roman" w:eastAsia="TimesNewRoman" w:hAnsi="Times New Roman" w:cs="TimesNewRoman"/>
          <w:sz w:val="28"/>
          <w:szCs w:val="28"/>
          <w:lang w:eastAsia="ru-RU"/>
        </w:rPr>
        <w:t xml:space="preserve">лов или папку (см. Рисунок </w:t>
      </w:r>
      <w:r w:rsidR="005F6C0D" w:rsidRPr="005F6C0D">
        <w:rPr>
          <w:rFonts w:ascii="Times New Roman" w:eastAsia="TimesNewRoman" w:hAnsi="Times New Roman" w:cs="TimesNewRoman"/>
          <w:sz w:val="28"/>
          <w:szCs w:val="28"/>
          <w:lang w:eastAsia="ru-RU"/>
        </w:rPr>
        <w:t>1.</w:t>
      </w:r>
      <w:r>
        <w:rPr>
          <w:rFonts w:ascii="Times New Roman" w:eastAsia="TimesNewRoman" w:hAnsi="Times New Roman" w:cs="TimesNewRoman"/>
          <w:sz w:val="28"/>
          <w:szCs w:val="28"/>
          <w:lang w:eastAsia="ru-RU"/>
        </w:rPr>
        <w:t>1), «кликаем»</w:t>
      </w:r>
      <w:r w:rsidRPr="004E7331">
        <w:rPr>
          <w:rFonts w:ascii="Times New Roman" w:eastAsia="TimesNewRoman" w:hAnsi="Times New Roman" w:cs="TimesNewRoman"/>
          <w:sz w:val="28"/>
          <w:szCs w:val="28"/>
          <w:lang w:eastAsia="ru-RU"/>
        </w:rPr>
        <w:t xml:space="preserve"> правой клавишей мыши, в о</w:t>
      </w:r>
      <w:r>
        <w:rPr>
          <w:rFonts w:ascii="Times New Roman" w:eastAsia="TimesNewRoman" w:hAnsi="Times New Roman" w:cs="TimesNewRoman"/>
          <w:sz w:val="28"/>
          <w:szCs w:val="28"/>
          <w:lang w:eastAsia="ru-RU"/>
        </w:rPr>
        <w:t>ткрывшемся меню выбираем пункт «Отправить» и в нем подпункт «Сжатая ZIP-папка»</w:t>
      </w:r>
      <w:r w:rsidRPr="004E7331">
        <w:rPr>
          <w:rFonts w:ascii="Times New Roman" w:eastAsia="TimesNewRoman" w:hAnsi="Times New Roman" w:cs="TimesNewRoman"/>
          <w:sz w:val="28"/>
          <w:szCs w:val="28"/>
          <w:lang w:eastAsia="ru-RU"/>
        </w:rPr>
        <w:t>.</w:t>
      </w:r>
    </w:p>
    <w:p w:rsidR="006A2013" w:rsidRDefault="006A2013" w:rsidP="006A2013">
      <w:pPr>
        <w:keepNext/>
        <w:tabs>
          <w:tab w:val="left" w:pos="707"/>
        </w:tabs>
        <w:spacing w:after="0" w:line="360" w:lineRule="auto"/>
        <w:jc w:val="center"/>
      </w:pPr>
      <w:r>
        <w:rPr>
          <w:noProof/>
          <w:lang w:eastAsia="ru-RU"/>
        </w:rPr>
        <w:lastRenderedPageBreak/>
        <w:drawing>
          <wp:inline distT="0" distB="0" distL="0" distR="0" wp14:anchorId="363BDC24" wp14:editId="3179194F">
            <wp:extent cx="5544185" cy="20986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670"/>
                    <a:stretch/>
                  </pic:blipFill>
                  <pic:spPr bwMode="auto">
                    <a:xfrm>
                      <a:off x="0" y="0"/>
                      <a:ext cx="5544185" cy="2098675"/>
                    </a:xfrm>
                    <a:prstGeom prst="rect">
                      <a:avLst/>
                    </a:prstGeom>
                    <a:ln>
                      <a:noFill/>
                    </a:ln>
                    <a:extLst>
                      <a:ext uri="{53640926-AAD7-44D8-BBD7-CCE9431645EC}">
                        <a14:shadowObscured xmlns:a14="http://schemas.microsoft.com/office/drawing/2010/main"/>
                      </a:ext>
                    </a:extLst>
                  </pic:spPr>
                </pic:pic>
              </a:graphicData>
            </a:graphic>
          </wp:inline>
        </w:drawing>
      </w:r>
    </w:p>
    <w:p w:rsidR="00CA5CEC" w:rsidRDefault="006A2013" w:rsidP="006A2013">
      <w:pPr>
        <w:pStyle w:val="af0"/>
        <w:jc w:val="center"/>
        <w:rPr>
          <w:rFonts w:ascii="Times New Roman" w:hAnsi="Times New Roman" w:cs="Times New Roman"/>
          <w:color w:val="auto"/>
          <w:sz w:val="28"/>
        </w:rPr>
      </w:pPr>
      <w:r w:rsidRPr="006A2013">
        <w:rPr>
          <w:rFonts w:ascii="Times New Roman" w:hAnsi="Times New Roman" w:cs="Times New Roman"/>
          <w:color w:val="auto"/>
          <w:sz w:val="28"/>
        </w:rPr>
        <w:t xml:space="preserve">Рисунок </w:t>
      </w:r>
      <w:r w:rsidR="005F6C0D" w:rsidRPr="005F6C0D">
        <w:rPr>
          <w:rFonts w:ascii="Times New Roman" w:hAnsi="Times New Roman" w:cs="Times New Roman"/>
          <w:color w:val="auto"/>
          <w:sz w:val="28"/>
        </w:rPr>
        <w:t>1.</w:t>
      </w:r>
      <w:r w:rsidRPr="006A2013">
        <w:rPr>
          <w:rFonts w:ascii="Times New Roman" w:hAnsi="Times New Roman" w:cs="Times New Roman"/>
          <w:color w:val="auto"/>
          <w:sz w:val="28"/>
        </w:rPr>
        <w:fldChar w:fldCharType="begin"/>
      </w:r>
      <w:r w:rsidRPr="006A2013">
        <w:rPr>
          <w:rFonts w:ascii="Times New Roman" w:hAnsi="Times New Roman" w:cs="Times New Roman"/>
          <w:color w:val="auto"/>
          <w:sz w:val="28"/>
        </w:rPr>
        <w:instrText xml:space="preserve"> SEQ Рисунок \* ARABIC </w:instrText>
      </w:r>
      <w:r w:rsidRPr="006A2013">
        <w:rPr>
          <w:rFonts w:ascii="Times New Roman" w:hAnsi="Times New Roman" w:cs="Times New Roman"/>
          <w:color w:val="auto"/>
          <w:sz w:val="28"/>
        </w:rPr>
        <w:fldChar w:fldCharType="separate"/>
      </w:r>
      <w:r w:rsidR="0057546E">
        <w:rPr>
          <w:rFonts w:ascii="Times New Roman" w:hAnsi="Times New Roman" w:cs="Times New Roman"/>
          <w:noProof/>
          <w:color w:val="auto"/>
          <w:sz w:val="28"/>
        </w:rPr>
        <w:t>1</w:t>
      </w:r>
      <w:r w:rsidRPr="006A2013">
        <w:rPr>
          <w:rFonts w:ascii="Times New Roman" w:hAnsi="Times New Roman" w:cs="Times New Roman"/>
          <w:color w:val="auto"/>
          <w:sz w:val="28"/>
        </w:rPr>
        <w:fldChar w:fldCharType="end"/>
      </w:r>
      <w:r w:rsidRPr="006A2013">
        <w:rPr>
          <w:rFonts w:ascii="Times New Roman" w:hAnsi="Times New Roman" w:cs="Times New Roman"/>
          <w:color w:val="auto"/>
          <w:sz w:val="28"/>
        </w:rPr>
        <w:t xml:space="preserve"> – Интерфейс формирования сжатой ZIP-папки</w:t>
      </w:r>
    </w:p>
    <w:p w:rsidR="006A2013" w:rsidRDefault="00CD36DE" w:rsidP="00CD36DE">
      <w:pPr>
        <w:spacing w:after="0" w:line="360" w:lineRule="auto"/>
        <w:ind w:firstLine="708"/>
        <w:jc w:val="both"/>
        <w:rPr>
          <w:rFonts w:ascii="Times New Roman" w:hAnsi="Times New Roman" w:cs="Times New Roman"/>
          <w:sz w:val="28"/>
          <w:lang w:eastAsia="ru-RU"/>
        </w:rPr>
      </w:pPr>
      <w:r w:rsidRPr="00CD36DE">
        <w:rPr>
          <w:rFonts w:ascii="Times New Roman" w:hAnsi="Times New Roman" w:cs="Times New Roman"/>
          <w:sz w:val="28"/>
          <w:lang w:eastAsia="ru-RU"/>
        </w:rPr>
        <w:t xml:space="preserve">Альтернативное решение использованию архиватора, создающего архивы сжатых файлов – использование функционала </w:t>
      </w:r>
      <w:r>
        <w:rPr>
          <w:rFonts w:ascii="Times New Roman" w:hAnsi="Times New Roman" w:cs="Times New Roman"/>
          <w:sz w:val="28"/>
          <w:lang w:eastAsia="ru-RU"/>
        </w:rPr>
        <w:t xml:space="preserve">самой ОС Windows, позволяющего </w:t>
      </w:r>
      <w:r w:rsidRPr="00CD36DE">
        <w:rPr>
          <w:rFonts w:ascii="Times New Roman" w:hAnsi="Times New Roman" w:cs="Times New Roman"/>
          <w:sz w:val="28"/>
          <w:lang w:eastAsia="ru-RU"/>
        </w:rPr>
        <w:t>сэкономить дисковое пространство после опред</w:t>
      </w:r>
      <w:r>
        <w:rPr>
          <w:rFonts w:ascii="Times New Roman" w:hAnsi="Times New Roman" w:cs="Times New Roman"/>
          <w:sz w:val="28"/>
          <w:lang w:eastAsia="ru-RU"/>
        </w:rPr>
        <w:t xml:space="preserve">еления носителя или отдельного </w:t>
      </w:r>
      <w:r w:rsidRPr="00CD36DE">
        <w:rPr>
          <w:rFonts w:ascii="Times New Roman" w:hAnsi="Times New Roman" w:cs="Times New Roman"/>
          <w:sz w:val="28"/>
          <w:lang w:eastAsia="ru-RU"/>
        </w:rPr>
        <w:t>каталога на таком носителе, как сжатого. Е</w:t>
      </w:r>
      <w:r>
        <w:rPr>
          <w:rFonts w:ascii="Times New Roman" w:hAnsi="Times New Roman" w:cs="Times New Roman"/>
          <w:sz w:val="28"/>
          <w:lang w:eastAsia="ru-RU"/>
        </w:rPr>
        <w:t xml:space="preserve">сли выбираем для сжатия папку, </w:t>
      </w:r>
      <w:r w:rsidRPr="00CD36DE">
        <w:rPr>
          <w:rFonts w:ascii="Times New Roman" w:hAnsi="Times New Roman" w:cs="Times New Roman"/>
          <w:sz w:val="28"/>
          <w:lang w:eastAsia="ru-RU"/>
        </w:rPr>
        <w:t>размещенную на носителе с файловой систе</w:t>
      </w:r>
      <w:r>
        <w:rPr>
          <w:rFonts w:ascii="Times New Roman" w:hAnsi="Times New Roman" w:cs="Times New Roman"/>
          <w:sz w:val="28"/>
          <w:lang w:eastAsia="ru-RU"/>
        </w:rPr>
        <w:t>мой NTFS, то в свойствах папки нажимаем кнопку «Другие»</w:t>
      </w:r>
      <w:r w:rsidRPr="00CD36DE">
        <w:rPr>
          <w:rFonts w:ascii="Times New Roman" w:hAnsi="Times New Roman" w:cs="Times New Roman"/>
          <w:sz w:val="28"/>
          <w:lang w:eastAsia="ru-RU"/>
        </w:rPr>
        <w:t xml:space="preserve"> (см. Рисун</w:t>
      </w:r>
      <w:r>
        <w:rPr>
          <w:rFonts w:ascii="Times New Roman" w:hAnsi="Times New Roman" w:cs="Times New Roman"/>
          <w:sz w:val="28"/>
          <w:lang w:eastAsia="ru-RU"/>
        </w:rPr>
        <w:t xml:space="preserve">ок </w:t>
      </w:r>
      <w:r w:rsidR="005F6C0D" w:rsidRPr="005F6C0D">
        <w:rPr>
          <w:rFonts w:ascii="Times New Roman" w:hAnsi="Times New Roman" w:cs="Times New Roman"/>
          <w:sz w:val="28"/>
          <w:lang w:eastAsia="ru-RU"/>
        </w:rPr>
        <w:t>1.</w:t>
      </w:r>
      <w:r>
        <w:rPr>
          <w:rFonts w:ascii="Times New Roman" w:hAnsi="Times New Roman" w:cs="Times New Roman"/>
          <w:sz w:val="28"/>
          <w:lang w:eastAsia="ru-RU"/>
        </w:rPr>
        <w:t xml:space="preserve">2), в окне «Дополнительные атрибуты» </w:t>
      </w:r>
      <w:r w:rsidRPr="00CD36DE">
        <w:rPr>
          <w:rFonts w:ascii="Times New Roman" w:hAnsi="Times New Roman" w:cs="Times New Roman"/>
          <w:sz w:val="28"/>
          <w:lang w:eastAsia="ru-RU"/>
        </w:rPr>
        <w:t>у</w:t>
      </w:r>
      <w:r>
        <w:rPr>
          <w:rFonts w:ascii="Times New Roman" w:hAnsi="Times New Roman" w:cs="Times New Roman"/>
          <w:sz w:val="28"/>
          <w:lang w:eastAsia="ru-RU"/>
        </w:rPr>
        <w:t xml:space="preserve">станавливаем флажок в </w:t>
      </w:r>
      <w:proofErr w:type="spellStart"/>
      <w:r>
        <w:rPr>
          <w:rFonts w:ascii="Times New Roman" w:hAnsi="Times New Roman" w:cs="Times New Roman"/>
          <w:sz w:val="28"/>
          <w:lang w:eastAsia="ru-RU"/>
        </w:rPr>
        <w:t>чекбоксе</w:t>
      </w:r>
      <w:proofErr w:type="spellEnd"/>
      <w:r>
        <w:rPr>
          <w:rFonts w:ascii="Times New Roman" w:hAnsi="Times New Roman" w:cs="Times New Roman"/>
          <w:sz w:val="28"/>
          <w:lang w:eastAsia="ru-RU"/>
        </w:rPr>
        <w:t xml:space="preserve"> «</w:t>
      </w:r>
      <w:r w:rsidRPr="00CD36DE">
        <w:rPr>
          <w:rFonts w:ascii="Times New Roman" w:hAnsi="Times New Roman" w:cs="Times New Roman"/>
          <w:sz w:val="28"/>
          <w:lang w:eastAsia="ru-RU"/>
        </w:rPr>
        <w:t>Сжимать со</w:t>
      </w:r>
      <w:r>
        <w:rPr>
          <w:rFonts w:ascii="Times New Roman" w:hAnsi="Times New Roman" w:cs="Times New Roman"/>
          <w:sz w:val="28"/>
          <w:lang w:eastAsia="ru-RU"/>
        </w:rPr>
        <w:t>держимое для экономии места на диске».</w:t>
      </w:r>
    </w:p>
    <w:p w:rsidR="00901965" w:rsidRPr="00901965" w:rsidRDefault="00901965" w:rsidP="00901965">
      <w:pPr>
        <w:spacing w:after="0" w:line="360" w:lineRule="auto"/>
        <w:ind w:firstLine="708"/>
        <w:jc w:val="both"/>
        <w:rPr>
          <w:rFonts w:ascii="Times New Roman" w:hAnsi="Times New Roman" w:cs="Times New Roman"/>
          <w:sz w:val="28"/>
          <w:lang w:eastAsia="ru-RU"/>
        </w:rPr>
      </w:pPr>
      <w:r w:rsidRPr="00901965">
        <w:rPr>
          <w:rFonts w:ascii="Times New Roman" w:hAnsi="Times New Roman" w:cs="Times New Roman"/>
          <w:sz w:val="28"/>
          <w:lang w:eastAsia="ru-RU"/>
        </w:rPr>
        <w:t>Рассмотренным способом можно создавать резервные копии файлов,</w:t>
      </w:r>
      <w:r>
        <w:rPr>
          <w:rFonts w:ascii="Times New Roman" w:hAnsi="Times New Roman" w:cs="Times New Roman"/>
          <w:sz w:val="28"/>
          <w:lang w:eastAsia="ru-RU"/>
        </w:rPr>
        <w:t xml:space="preserve"> </w:t>
      </w:r>
      <w:r w:rsidRPr="00901965">
        <w:rPr>
          <w:rFonts w:ascii="Times New Roman" w:hAnsi="Times New Roman" w:cs="Times New Roman"/>
          <w:sz w:val="28"/>
          <w:lang w:eastAsia="ru-RU"/>
        </w:rPr>
        <w:t>содержащих документы, фотографии, презентации, и другие данные, созданные прикладными программами пользователя. Решение не подойдет в случае, когда необходимо создавать архивные копии исполняемых и системных файлов, позволяющие восстанавливать ОС в случае сбоя.</w:t>
      </w:r>
    </w:p>
    <w:p w:rsidR="00165237" w:rsidRDefault="00165237" w:rsidP="00165237">
      <w:pPr>
        <w:keepNext/>
        <w:jc w:val="center"/>
      </w:pPr>
      <w:r>
        <w:rPr>
          <w:noProof/>
          <w:lang w:eastAsia="ru-RU"/>
        </w:rPr>
        <w:lastRenderedPageBreak/>
        <w:drawing>
          <wp:inline distT="0" distB="0" distL="0" distR="0" wp14:anchorId="0DCCC970" wp14:editId="04588A15">
            <wp:extent cx="5400000" cy="4011181"/>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00000" cy="4011181"/>
                    </a:xfrm>
                    <a:prstGeom prst="rect">
                      <a:avLst/>
                    </a:prstGeom>
                  </pic:spPr>
                </pic:pic>
              </a:graphicData>
            </a:graphic>
          </wp:inline>
        </w:drawing>
      </w:r>
    </w:p>
    <w:p w:rsidR="006A2013" w:rsidRPr="00165237" w:rsidRDefault="00165237" w:rsidP="0057546E">
      <w:pPr>
        <w:pStyle w:val="af0"/>
        <w:spacing w:after="0" w:line="360" w:lineRule="auto"/>
        <w:jc w:val="center"/>
        <w:rPr>
          <w:rFonts w:ascii="Times New Roman" w:hAnsi="Times New Roman" w:cs="Times New Roman"/>
          <w:color w:val="auto"/>
          <w:sz w:val="28"/>
          <w:lang w:eastAsia="ru-RU"/>
        </w:rPr>
      </w:pPr>
      <w:r w:rsidRPr="00165237">
        <w:rPr>
          <w:rFonts w:ascii="Times New Roman" w:hAnsi="Times New Roman" w:cs="Times New Roman"/>
          <w:color w:val="auto"/>
          <w:sz w:val="28"/>
        </w:rPr>
        <w:t xml:space="preserve">Рисунок </w:t>
      </w:r>
      <w:r w:rsidR="005F6C0D" w:rsidRPr="005F6C0D">
        <w:rPr>
          <w:rFonts w:ascii="Times New Roman" w:hAnsi="Times New Roman" w:cs="Times New Roman"/>
          <w:color w:val="auto"/>
          <w:sz w:val="28"/>
        </w:rPr>
        <w:t>1.</w:t>
      </w:r>
      <w:r w:rsidRPr="00165237">
        <w:rPr>
          <w:rFonts w:ascii="Times New Roman" w:hAnsi="Times New Roman" w:cs="Times New Roman"/>
          <w:color w:val="auto"/>
          <w:sz w:val="28"/>
        </w:rPr>
        <w:fldChar w:fldCharType="begin"/>
      </w:r>
      <w:r w:rsidRPr="00165237">
        <w:rPr>
          <w:rFonts w:ascii="Times New Roman" w:hAnsi="Times New Roman" w:cs="Times New Roman"/>
          <w:color w:val="auto"/>
          <w:sz w:val="28"/>
        </w:rPr>
        <w:instrText xml:space="preserve"> SEQ Рисунок \* ARABIC </w:instrText>
      </w:r>
      <w:r w:rsidRPr="00165237">
        <w:rPr>
          <w:rFonts w:ascii="Times New Roman" w:hAnsi="Times New Roman" w:cs="Times New Roman"/>
          <w:color w:val="auto"/>
          <w:sz w:val="28"/>
        </w:rPr>
        <w:fldChar w:fldCharType="separate"/>
      </w:r>
      <w:r w:rsidR="0057546E">
        <w:rPr>
          <w:rFonts w:ascii="Times New Roman" w:hAnsi="Times New Roman" w:cs="Times New Roman"/>
          <w:noProof/>
          <w:color w:val="auto"/>
          <w:sz w:val="28"/>
        </w:rPr>
        <w:t>2</w:t>
      </w:r>
      <w:r w:rsidRPr="00165237">
        <w:rPr>
          <w:rFonts w:ascii="Times New Roman" w:hAnsi="Times New Roman" w:cs="Times New Roman"/>
          <w:color w:val="auto"/>
          <w:sz w:val="28"/>
        </w:rPr>
        <w:fldChar w:fldCharType="end"/>
      </w:r>
      <w:r w:rsidRPr="00165237">
        <w:t xml:space="preserve"> </w:t>
      </w:r>
      <w:r>
        <w:rPr>
          <w:rFonts w:ascii="Times New Roman" w:hAnsi="Times New Roman" w:cs="Times New Roman"/>
          <w:color w:val="auto"/>
          <w:sz w:val="28"/>
        </w:rPr>
        <w:t>– Интерфейс настройки «</w:t>
      </w:r>
      <w:r w:rsidRPr="00165237">
        <w:rPr>
          <w:rFonts w:ascii="Times New Roman" w:hAnsi="Times New Roman" w:cs="Times New Roman"/>
          <w:color w:val="auto"/>
          <w:sz w:val="28"/>
        </w:rPr>
        <w:t>Сжимать содержи</w:t>
      </w:r>
      <w:r>
        <w:rPr>
          <w:rFonts w:ascii="Times New Roman" w:hAnsi="Times New Roman" w:cs="Times New Roman"/>
          <w:color w:val="auto"/>
          <w:sz w:val="28"/>
        </w:rPr>
        <w:t>мое для экономии места на диске»</w:t>
      </w:r>
    </w:p>
    <w:p w:rsidR="006A2013" w:rsidRDefault="00165237" w:rsidP="00165237">
      <w:pPr>
        <w:spacing w:after="0" w:line="360" w:lineRule="auto"/>
        <w:ind w:firstLine="708"/>
        <w:jc w:val="both"/>
        <w:rPr>
          <w:rFonts w:ascii="Times New Roman" w:hAnsi="Times New Roman" w:cs="Times New Roman"/>
          <w:sz w:val="28"/>
          <w:lang w:eastAsia="ru-RU"/>
        </w:rPr>
      </w:pPr>
      <w:r w:rsidRPr="00165237">
        <w:rPr>
          <w:rFonts w:ascii="Times New Roman" w:hAnsi="Times New Roman" w:cs="Times New Roman"/>
          <w:sz w:val="28"/>
          <w:lang w:eastAsia="ru-RU"/>
        </w:rPr>
        <w:t>Для создания архивных копий, позволяющ</w:t>
      </w:r>
      <w:r>
        <w:rPr>
          <w:rFonts w:ascii="Times New Roman" w:hAnsi="Times New Roman" w:cs="Times New Roman"/>
          <w:sz w:val="28"/>
          <w:lang w:eastAsia="ru-RU"/>
        </w:rPr>
        <w:t xml:space="preserve">их восстанавливать ОС, следует </w:t>
      </w:r>
      <w:r w:rsidRPr="00165237">
        <w:rPr>
          <w:rFonts w:ascii="Times New Roman" w:hAnsi="Times New Roman" w:cs="Times New Roman"/>
          <w:sz w:val="28"/>
          <w:lang w:eastAsia="ru-RU"/>
        </w:rPr>
        <w:t>воспользоваться специальными средствами. Работая с ОС Windows, вызовем</w:t>
      </w:r>
      <w:r>
        <w:rPr>
          <w:rFonts w:ascii="Times New Roman" w:hAnsi="Times New Roman" w:cs="Times New Roman"/>
          <w:sz w:val="28"/>
          <w:lang w:eastAsia="ru-RU"/>
        </w:rPr>
        <w:t xml:space="preserve"> «Панель управления». В разделе «</w:t>
      </w:r>
      <w:r w:rsidRPr="00165237">
        <w:rPr>
          <w:rFonts w:ascii="Times New Roman" w:hAnsi="Times New Roman" w:cs="Times New Roman"/>
          <w:sz w:val="28"/>
          <w:lang w:eastAsia="ru-RU"/>
        </w:rPr>
        <w:t>Система и безопасность</w:t>
      </w:r>
      <w:r>
        <w:rPr>
          <w:rFonts w:ascii="Times New Roman" w:hAnsi="Times New Roman" w:cs="Times New Roman"/>
          <w:sz w:val="28"/>
          <w:lang w:eastAsia="ru-RU"/>
        </w:rPr>
        <w:t xml:space="preserve">» (см. Рисунок </w:t>
      </w:r>
      <w:r w:rsidR="005F6C0D" w:rsidRPr="005F6C0D">
        <w:rPr>
          <w:rFonts w:ascii="Times New Roman" w:hAnsi="Times New Roman" w:cs="Times New Roman"/>
          <w:sz w:val="28"/>
          <w:lang w:eastAsia="ru-RU"/>
        </w:rPr>
        <w:t>1.</w:t>
      </w:r>
      <w:r>
        <w:rPr>
          <w:rFonts w:ascii="Times New Roman" w:hAnsi="Times New Roman" w:cs="Times New Roman"/>
          <w:sz w:val="28"/>
          <w:lang w:eastAsia="ru-RU"/>
        </w:rPr>
        <w:t>3) доступны средства «</w:t>
      </w:r>
      <w:r w:rsidRPr="00165237">
        <w:rPr>
          <w:rFonts w:ascii="Times New Roman" w:hAnsi="Times New Roman" w:cs="Times New Roman"/>
          <w:sz w:val="28"/>
          <w:lang w:eastAsia="ru-RU"/>
        </w:rPr>
        <w:t>Резервное копирование</w:t>
      </w:r>
      <w:r>
        <w:rPr>
          <w:rFonts w:ascii="Times New Roman" w:hAnsi="Times New Roman" w:cs="Times New Roman"/>
          <w:sz w:val="28"/>
          <w:lang w:eastAsia="ru-RU"/>
        </w:rPr>
        <w:t xml:space="preserve"> и восстановление (Архивация и </w:t>
      </w:r>
      <w:r w:rsidRPr="00165237">
        <w:rPr>
          <w:rFonts w:ascii="Times New Roman" w:hAnsi="Times New Roman" w:cs="Times New Roman"/>
          <w:sz w:val="28"/>
          <w:lang w:eastAsia="ru-RU"/>
        </w:rPr>
        <w:t>восстановление Windows 7). Восстановл</w:t>
      </w:r>
      <w:r>
        <w:rPr>
          <w:rFonts w:ascii="Times New Roman" w:hAnsi="Times New Roman" w:cs="Times New Roman"/>
          <w:sz w:val="28"/>
          <w:lang w:eastAsia="ru-RU"/>
        </w:rPr>
        <w:t>ение файлов из резервной копии)» и «</w:t>
      </w:r>
      <w:r w:rsidRPr="00165237">
        <w:rPr>
          <w:rFonts w:ascii="Times New Roman" w:hAnsi="Times New Roman" w:cs="Times New Roman"/>
          <w:sz w:val="28"/>
          <w:lang w:eastAsia="ru-RU"/>
        </w:rPr>
        <w:t>История файлов (Сохранение резервных копий с помощью истории файлов. Восстановление файлов</w:t>
      </w:r>
      <w:r>
        <w:rPr>
          <w:rFonts w:ascii="Times New Roman" w:hAnsi="Times New Roman" w:cs="Times New Roman"/>
          <w:sz w:val="28"/>
          <w:lang w:eastAsia="ru-RU"/>
        </w:rPr>
        <w:t xml:space="preserve"> с помощью истории файлов)».</w:t>
      </w:r>
    </w:p>
    <w:p w:rsidR="0057546E" w:rsidRDefault="0057546E" w:rsidP="0057546E">
      <w:pPr>
        <w:keepNext/>
        <w:spacing w:after="0" w:line="360" w:lineRule="auto"/>
        <w:jc w:val="center"/>
      </w:pPr>
      <w:r>
        <w:rPr>
          <w:rFonts w:ascii="Times New Roman" w:hAnsi="Times New Roman" w:cs="Times New Roman"/>
          <w:noProof/>
          <w:sz w:val="28"/>
          <w:lang w:eastAsia="ru-RU"/>
        </w:rPr>
        <w:lastRenderedPageBreak/>
        <w:drawing>
          <wp:inline distT="0" distB="0" distL="0" distR="0" wp14:anchorId="53B60A8A" wp14:editId="09BF31D8">
            <wp:extent cx="5400000" cy="284210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2842105"/>
                    </a:xfrm>
                    <a:prstGeom prst="rect">
                      <a:avLst/>
                    </a:prstGeom>
                    <a:noFill/>
                    <a:ln>
                      <a:noFill/>
                    </a:ln>
                  </pic:spPr>
                </pic:pic>
              </a:graphicData>
            </a:graphic>
          </wp:inline>
        </w:drawing>
      </w:r>
    </w:p>
    <w:p w:rsidR="0057546E" w:rsidRDefault="0057546E" w:rsidP="0057546E">
      <w:pPr>
        <w:pStyle w:val="af0"/>
        <w:spacing w:after="0" w:line="360" w:lineRule="auto"/>
        <w:jc w:val="center"/>
        <w:rPr>
          <w:rFonts w:ascii="Times New Roman" w:hAnsi="Times New Roman" w:cs="Times New Roman"/>
          <w:color w:val="auto"/>
          <w:sz w:val="28"/>
        </w:rPr>
      </w:pPr>
      <w:r w:rsidRPr="0057546E">
        <w:rPr>
          <w:rFonts w:ascii="Times New Roman" w:hAnsi="Times New Roman" w:cs="Times New Roman"/>
          <w:color w:val="auto"/>
          <w:sz w:val="28"/>
        </w:rPr>
        <w:t xml:space="preserve">Рисунок </w:t>
      </w:r>
      <w:r w:rsidR="005F6C0D" w:rsidRPr="005F6C0D">
        <w:rPr>
          <w:rFonts w:ascii="Times New Roman" w:hAnsi="Times New Roman" w:cs="Times New Roman"/>
          <w:color w:val="auto"/>
          <w:sz w:val="28"/>
        </w:rPr>
        <w:t>1.</w:t>
      </w:r>
      <w:r w:rsidRPr="0057546E">
        <w:rPr>
          <w:rFonts w:ascii="Times New Roman" w:hAnsi="Times New Roman" w:cs="Times New Roman"/>
          <w:color w:val="auto"/>
          <w:sz w:val="28"/>
        </w:rPr>
        <w:fldChar w:fldCharType="begin"/>
      </w:r>
      <w:r w:rsidRPr="0057546E">
        <w:rPr>
          <w:rFonts w:ascii="Times New Roman" w:hAnsi="Times New Roman" w:cs="Times New Roman"/>
          <w:color w:val="auto"/>
          <w:sz w:val="28"/>
        </w:rPr>
        <w:instrText xml:space="preserve"> SEQ Рисунок \* ARABIC </w:instrText>
      </w:r>
      <w:r w:rsidRPr="0057546E">
        <w:rPr>
          <w:rFonts w:ascii="Times New Roman" w:hAnsi="Times New Roman" w:cs="Times New Roman"/>
          <w:color w:val="auto"/>
          <w:sz w:val="28"/>
        </w:rPr>
        <w:fldChar w:fldCharType="separate"/>
      </w:r>
      <w:r w:rsidRPr="0057546E">
        <w:rPr>
          <w:rFonts w:ascii="Times New Roman" w:hAnsi="Times New Roman" w:cs="Times New Roman"/>
          <w:noProof/>
          <w:color w:val="auto"/>
          <w:sz w:val="28"/>
        </w:rPr>
        <w:t>3</w:t>
      </w:r>
      <w:r w:rsidRPr="0057546E">
        <w:rPr>
          <w:rFonts w:ascii="Times New Roman" w:hAnsi="Times New Roman" w:cs="Times New Roman"/>
          <w:color w:val="auto"/>
          <w:sz w:val="28"/>
        </w:rPr>
        <w:fldChar w:fldCharType="end"/>
      </w:r>
      <w:r w:rsidRPr="0057546E">
        <w:rPr>
          <w:rFonts w:ascii="Times New Roman" w:hAnsi="Times New Roman" w:cs="Times New Roman"/>
          <w:color w:val="auto"/>
          <w:sz w:val="28"/>
        </w:rPr>
        <w:t xml:space="preserve"> – Инструментарий создания архивны</w:t>
      </w:r>
      <w:r>
        <w:rPr>
          <w:rFonts w:ascii="Times New Roman" w:hAnsi="Times New Roman" w:cs="Times New Roman"/>
          <w:color w:val="auto"/>
          <w:sz w:val="28"/>
        </w:rPr>
        <w:t xml:space="preserve">х копий встроенными средствами </w:t>
      </w:r>
      <w:r w:rsidRPr="0057546E">
        <w:rPr>
          <w:rFonts w:ascii="Times New Roman" w:hAnsi="Times New Roman" w:cs="Times New Roman"/>
          <w:color w:val="auto"/>
          <w:sz w:val="28"/>
        </w:rPr>
        <w:t>ОС Windows 10</w:t>
      </w:r>
    </w:p>
    <w:p w:rsidR="00F2649E" w:rsidRDefault="00F2649E" w:rsidP="00F2649E">
      <w:pPr>
        <w:spacing w:after="0" w:line="360" w:lineRule="auto"/>
        <w:ind w:firstLine="708"/>
        <w:jc w:val="both"/>
        <w:rPr>
          <w:rFonts w:ascii="Times New Roman" w:hAnsi="Times New Roman" w:cs="Times New Roman"/>
          <w:sz w:val="28"/>
        </w:rPr>
      </w:pPr>
      <w:r w:rsidRPr="00F2649E">
        <w:rPr>
          <w:rFonts w:ascii="Times New Roman" w:hAnsi="Times New Roman" w:cs="Times New Roman"/>
          <w:sz w:val="28"/>
        </w:rPr>
        <w:t xml:space="preserve">Рассмотрим подробнее предлагаемый инструментарий. Существует несколько способов создать резервную копию операционной </w:t>
      </w:r>
      <w:r>
        <w:rPr>
          <w:rFonts w:ascii="Times New Roman" w:hAnsi="Times New Roman" w:cs="Times New Roman"/>
          <w:sz w:val="28"/>
        </w:rPr>
        <w:t>системы компьютера</w:t>
      </w:r>
      <w:r w:rsidRPr="00F2649E">
        <w:rPr>
          <w:rFonts w:ascii="Times New Roman" w:hAnsi="Times New Roman" w:cs="Times New Roman"/>
          <w:sz w:val="28"/>
        </w:rPr>
        <w:t xml:space="preserve">: </w:t>
      </w:r>
    </w:p>
    <w:p w:rsidR="00F2649E" w:rsidRDefault="00F2649E" w:rsidP="00F2649E">
      <w:pPr>
        <w:spacing w:after="0" w:line="360" w:lineRule="auto"/>
        <w:ind w:firstLine="708"/>
        <w:jc w:val="both"/>
        <w:rPr>
          <w:rFonts w:ascii="Times New Roman" w:hAnsi="Times New Roman" w:cs="Times New Roman"/>
          <w:sz w:val="28"/>
        </w:rPr>
      </w:pPr>
      <w:r>
        <w:rPr>
          <w:rFonts w:ascii="Times New Roman" w:hAnsi="Times New Roman" w:cs="Times New Roman"/>
          <w:sz w:val="28"/>
        </w:rPr>
        <w:t>1. Нажимаем кнопку «Пуск», затем выбираем «Панель управления», в ней – «Система и безопасность», а далее «Архивация и восстановление»</w:t>
      </w:r>
      <w:r w:rsidRPr="00F2649E">
        <w:rPr>
          <w:rFonts w:ascii="Times New Roman" w:hAnsi="Times New Roman" w:cs="Times New Roman"/>
          <w:sz w:val="28"/>
        </w:rPr>
        <w:t xml:space="preserve">. </w:t>
      </w:r>
    </w:p>
    <w:p w:rsidR="00D84A76" w:rsidRDefault="00F2649E" w:rsidP="00F2649E">
      <w:pPr>
        <w:spacing w:after="0" w:line="360" w:lineRule="auto"/>
        <w:ind w:firstLine="708"/>
        <w:jc w:val="both"/>
        <w:rPr>
          <w:rFonts w:ascii="Times New Roman" w:hAnsi="Times New Roman" w:cs="Times New Roman"/>
          <w:sz w:val="28"/>
        </w:rPr>
      </w:pPr>
      <w:r w:rsidRPr="00F2649E">
        <w:rPr>
          <w:rFonts w:ascii="Times New Roman" w:hAnsi="Times New Roman" w:cs="Times New Roman"/>
          <w:sz w:val="28"/>
        </w:rPr>
        <w:t xml:space="preserve">2. Выполняем одно из указанных ниже действий. </w:t>
      </w:r>
    </w:p>
    <w:p w:rsidR="00D84A76" w:rsidRDefault="00F2649E" w:rsidP="00F2649E">
      <w:pPr>
        <w:spacing w:after="0" w:line="360" w:lineRule="auto"/>
        <w:ind w:firstLine="708"/>
        <w:jc w:val="both"/>
        <w:rPr>
          <w:rFonts w:ascii="Times New Roman" w:hAnsi="Times New Roman" w:cs="Times New Roman"/>
          <w:sz w:val="28"/>
        </w:rPr>
      </w:pPr>
      <w:r w:rsidRPr="00F2649E">
        <w:rPr>
          <w:rFonts w:ascii="Times New Roman" w:hAnsi="Times New Roman" w:cs="Times New Roman"/>
          <w:sz w:val="28"/>
        </w:rPr>
        <w:t>Если ни разу не использовали программу архивации данных или недавно обновл</w:t>
      </w:r>
      <w:r>
        <w:rPr>
          <w:rFonts w:ascii="Times New Roman" w:hAnsi="Times New Roman" w:cs="Times New Roman"/>
          <w:sz w:val="28"/>
        </w:rPr>
        <w:t>ялась версия Windows, выбираем «Настроить резервное копирование»</w:t>
      </w:r>
      <w:r w:rsidRPr="00F2649E">
        <w:rPr>
          <w:rFonts w:ascii="Times New Roman" w:hAnsi="Times New Roman" w:cs="Times New Roman"/>
          <w:sz w:val="28"/>
        </w:rPr>
        <w:t xml:space="preserve">, а затем выполняем действия, предлагаемые Мастером. </w:t>
      </w:r>
    </w:p>
    <w:p w:rsidR="00D84A76" w:rsidRDefault="00F2649E" w:rsidP="00F2649E">
      <w:pPr>
        <w:spacing w:after="0" w:line="360" w:lineRule="auto"/>
        <w:ind w:firstLine="708"/>
        <w:jc w:val="both"/>
        <w:rPr>
          <w:rFonts w:ascii="Times New Roman" w:hAnsi="Times New Roman" w:cs="Times New Roman"/>
          <w:sz w:val="28"/>
        </w:rPr>
      </w:pPr>
      <w:r w:rsidRPr="00F2649E">
        <w:rPr>
          <w:rFonts w:ascii="Times New Roman" w:hAnsi="Times New Roman" w:cs="Times New Roman"/>
          <w:sz w:val="28"/>
        </w:rPr>
        <w:t>Если создавали ранее резервную копию, то можно дождаться запланированного резервного копирования или вручную создать</w:t>
      </w:r>
      <w:r>
        <w:rPr>
          <w:rFonts w:ascii="Times New Roman" w:hAnsi="Times New Roman" w:cs="Times New Roman"/>
          <w:sz w:val="28"/>
        </w:rPr>
        <w:t xml:space="preserve"> резервную копию, выбрав «Создать резервную копию»</w:t>
      </w:r>
      <w:r w:rsidRPr="00F2649E">
        <w:rPr>
          <w:rFonts w:ascii="Times New Roman" w:hAnsi="Times New Roman" w:cs="Times New Roman"/>
          <w:sz w:val="28"/>
        </w:rPr>
        <w:t xml:space="preserve">. </w:t>
      </w:r>
    </w:p>
    <w:p w:rsidR="0057546E" w:rsidRPr="00F2649E" w:rsidRDefault="00F2649E" w:rsidP="00F2649E">
      <w:pPr>
        <w:spacing w:after="0" w:line="360" w:lineRule="auto"/>
        <w:ind w:firstLine="708"/>
        <w:jc w:val="both"/>
        <w:rPr>
          <w:rFonts w:ascii="Times New Roman" w:hAnsi="Times New Roman" w:cs="Times New Roman"/>
          <w:sz w:val="28"/>
        </w:rPr>
      </w:pPr>
      <w:r w:rsidRPr="00F2649E">
        <w:rPr>
          <w:rFonts w:ascii="Times New Roman" w:hAnsi="Times New Roman" w:cs="Times New Roman"/>
          <w:sz w:val="28"/>
        </w:rPr>
        <w:t>Если ранее создавали резервную копию, но хотим создать полную резервную копию, а</w:t>
      </w:r>
      <w:r>
        <w:rPr>
          <w:rFonts w:ascii="Times New Roman" w:hAnsi="Times New Roman" w:cs="Times New Roman"/>
          <w:sz w:val="28"/>
        </w:rPr>
        <w:t xml:space="preserve"> не обновлять старую, выбираем «Создать», «Полная резервная копия»</w:t>
      </w:r>
      <w:r w:rsidRPr="00F2649E">
        <w:rPr>
          <w:rFonts w:ascii="Times New Roman" w:hAnsi="Times New Roman" w:cs="Times New Roman"/>
          <w:sz w:val="28"/>
        </w:rPr>
        <w:t>, а затем выполняем д</w:t>
      </w:r>
      <w:r>
        <w:rPr>
          <w:rFonts w:ascii="Times New Roman" w:hAnsi="Times New Roman" w:cs="Times New Roman"/>
          <w:sz w:val="28"/>
        </w:rPr>
        <w:t>ействия, предлагаемые Мастером.</w:t>
      </w:r>
    </w:p>
    <w:p w:rsidR="00F9097A" w:rsidRDefault="00F9097A" w:rsidP="00E90EAF">
      <w:pPr>
        <w:spacing w:after="0" w:line="360" w:lineRule="auto"/>
        <w:ind w:firstLine="708"/>
        <w:jc w:val="both"/>
        <w:rPr>
          <w:rFonts w:ascii="Times New Roman" w:hAnsi="Times New Roman" w:cs="Times New Roman"/>
          <w:sz w:val="28"/>
        </w:rPr>
      </w:pPr>
    </w:p>
    <w:p w:rsidR="00F9097A" w:rsidRDefault="00F9097A" w:rsidP="00F9097A">
      <w:pPr>
        <w:spacing w:after="0" w:line="360" w:lineRule="auto"/>
        <w:ind w:firstLine="708"/>
        <w:jc w:val="both"/>
        <w:rPr>
          <w:rFonts w:ascii="Times New Roman" w:hAnsi="Times New Roman" w:cs="Times New Roman"/>
          <w:sz w:val="28"/>
        </w:rPr>
      </w:pPr>
    </w:p>
    <w:p w:rsidR="00F9097A" w:rsidRDefault="00F9097A" w:rsidP="00F9097A">
      <w:pPr>
        <w:spacing w:after="0" w:line="360" w:lineRule="auto"/>
        <w:ind w:firstLine="708"/>
        <w:jc w:val="both"/>
        <w:rPr>
          <w:rFonts w:ascii="Times New Roman" w:hAnsi="Times New Roman" w:cs="Times New Roman"/>
          <w:sz w:val="28"/>
        </w:rPr>
      </w:pPr>
    </w:p>
    <w:p w:rsidR="00F9097A" w:rsidRPr="00F9097A" w:rsidRDefault="00F9097A" w:rsidP="00F9097A">
      <w:pPr>
        <w:spacing w:after="0" w:line="360" w:lineRule="auto"/>
        <w:jc w:val="center"/>
        <w:rPr>
          <w:rFonts w:ascii="Times New Roman" w:hAnsi="Times New Roman" w:cs="Times New Roman"/>
          <w:b/>
          <w:sz w:val="28"/>
        </w:rPr>
      </w:pPr>
      <w:r w:rsidRPr="00F9097A">
        <w:rPr>
          <w:rFonts w:ascii="Times New Roman" w:hAnsi="Times New Roman" w:cs="Times New Roman"/>
          <w:b/>
          <w:sz w:val="28"/>
        </w:rPr>
        <w:lastRenderedPageBreak/>
        <w:t xml:space="preserve">Создание резервной копии средствами ОС </w:t>
      </w:r>
      <w:r w:rsidRPr="00F9097A">
        <w:rPr>
          <w:rFonts w:ascii="Times New Roman" w:hAnsi="Times New Roman" w:cs="Times New Roman"/>
          <w:b/>
          <w:sz w:val="28"/>
          <w:lang w:val="en-US"/>
        </w:rPr>
        <w:t>Windows</w:t>
      </w:r>
      <w:r w:rsidRPr="00F9097A">
        <w:rPr>
          <w:rFonts w:ascii="Times New Roman" w:hAnsi="Times New Roman" w:cs="Times New Roman"/>
          <w:b/>
          <w:sz w:val="28"/>
        </w:rPr>
        <w:t xml:space="preserve"> 10</w:t>
      </w:r>
    </w:p>
    <w:p w:rsidR="00E90EAF" w:rsidRPr="00E90EAF" w:rsidRDefault="00E90EAF" w:rsidP="00F9097A">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Выполним конфигурирование виртуальной машины для выполнения </w:t>
      </w:r>
      <w:r w:rsidRPr="00E90EAF">
        <w:rPr>
          <w:rFonts w:ascii="Times New Roman" w:hAnsi="Times New Roman" w:cs="Times New Roman"/>
          <w:sz w:val="28"/>
        </w:rPr>
        <w:t>лабораторной работы, создать резе</w:t>
      </w:r>
      <w:r>
        <w:rPr>
          <w:rFonts w:ascii="Times New Roman" w:hAnsi="Times New Roman" w:cs="Times New Roman"/>
          <w:sz w:val="28"/>
        </w:rPr>
        <w:t xml:space="preserve">рвную копию файлов, подлежащих </w:t>
      </w:r>
      <w:r w:rsidRPr="00E90EAF">
        <w:rPr>
          <w:rFonts w:ascii="Times New Roman" w:hAnsi="Times New Roman" w:cs="Times New Roman"/>
          <w:sz w:val="28"/>
        </w:rPr>
        <w:t xml:space="preserve">архивированию, согласно индивидуальному заданию лабораторной работы. </w:t>
      </w:r>
    </w:p>
    <w:p w:rsidR="00FD5EF2" w:rsidRDefault="00CF0680" w:rsidP="00FD5EF2">
      <w:pPr>
        <w:spacing w:after="0" w:line="360" w:lineRule="auto"/>
        <w:ind w:firstLine="708"/>
        <w:jc w:val="both"/>
        <w:rPr>
          <w:rFonts w:ascii="Times New Roman" w:hAnsi="Times New Roman" w:cs="Times New Roman"/>
          <w:sz w:val="28"/>
        </w:rPr>
      </w:pPr>
      <w:r w:rsidRPr="00CF0680">
        <w:rPr>
          <w:rFonts w:ascii="Times New Roman" w:hAnsi="Times New Roman" w:cs="Times New Roman"/>
          <w:sz w:val="28"/>
        </w:rPr>
        <w:t>Следует проверить конфигурацию виртуальной машины, используемой в лабораторной ра</w:t>
      </w:r>
      <w:r>
        <w:rPr>
          <w:rFonts w:ascii="Times New Roman" w:hAnsi="Times New Roman" w:cs="Times New Roman"/>
          <w:sz w:val="28"/>
        </w:rPr>
        <w:t xml:space="preserve">боте. Обратите </w:t>
      </w:r>
      <w:r w:rsidRPr="00CF0680">
        <w:rPr>
          <w:rFonts w:ascii="Times New Roman" w:hAnsi="Times New Roman" w:cs="Times New Roman"/>
          <w:sz w:val="28"/>
        </w:rPr>
        <w:t>внимание на наличие используемых виртуальных</w:t>
      </w:r>
      <w:r>
        <w:rPr>
          <w:rFonts w:ascii="Times New Roman" w:hAnsi="Times New Roman" w:cs="Times New Roman"/>
          <w:sz w:val="28"/>
        </w:rPr>
        <w:t xml:space="preserve"> дисков и на объем оперативной </w:t>
      </w:r>
      <w:r w:rsidRPr="00CF0680">
        <w:rPr>
          <w:rFonts w:ascii="Times New Roman" w:hAnsi="Times New Roman" w:cs="Times New Roman"/>
          <w:sz w:val="28"/>
        </w:rPr>
        <w:t>памяти, выделяемой для работы виртуальной м</w:t>
      </w:r>
      <w:r>
        <w:rPr>
          <w:rFonts w:ascii="Times New Roman" w:hAnsi="Times New Roman" w:cs="Times New Roman"/>
          <w:sz w:val="28"/>
        </w:rPr>
        <w:t xml:space="preserve">ашины. Рекомендуется выставить </w:t>
      </w:r>
      <w:r w:rsidRPr="00CF0680">
        <w:rPr>
          <w:rFonts w:ascii="Times New Roman" w:hAnsi="Times New Roman" w:cs="Times New Roman"/>
          <w:sz w:val="28"/>
        </w:rPr>
        <w:t xml:space="preserve">  </w:t>
      </w:r>
      <w:r>
        <w:rPr>
          <w:rFonts w:ascii="Times New Roman" w:hAnsi="Times New Roman" w:cs="Times New Roman"/>
          <w:sz w:val="28"/>
        </w:rPr>
        <w:t xml:space="preserve">флажок в позиции «Включить динамическую память». Запускаем виртуальную </w:t>
      </w:r>
      <w:r w:rsidRPr="00CF0680">
        <w:rPr>
          <w:rFonts w:ascii="Times New Roman" w:hAnsi="Times New Roman" w:cs="Times New Roman"/>
          <w:sz w:val="28"/>
        </w:rPr>
        <w:t>машину с ОС Windows 10. Выполняем</w:t>
      </w:r>
      <w:r>
        <w:rPr>
          <w:rFonts w:ascii="Times New Roman" w:hAnsi="Times New Roman" w:cs="Times New Roman"/>
          <w:sz w:val="28"/>
        </w:rPr>
        <w:t xml:space="preserve"> вход в гостевую ОС</w:t>
      </w:r>
      <w:r w:rsidRPr="00CF0680">
        <w:rPr>
          <w:rFonts w:ascii="Times New Roman" w:hAnsi="Times New Roman" w:cs="Times New Roman"/>
          <w:sz w:val="28"/>
        </w:rPr>
        <w:t xml:space="preserve">. После этого делаем снимок </w:t>
      </w:r>
      <w:r>
        <w:rPr>
          <w:rFonts w:ascii="Times New Roman" w:hAnsi="Times New Roman" w:cs="Times New Roman"/>
          <w:sz w:val="28"/>
        </w:rPr>
        <w:t>(</w:t>
      </w:r>
      <w:proofErr w:type="spellStart"/>
      <w:r>
        <w:rPr>
          <w:rFonts w:ascii="Times New Roman" w:hAnsi="Times New Roman" w:cs="Times New Roman"/>
          <w:sz w:val="28"/>
        </w:rPr>
        <w:t>снапшот</w:t>
      </w:r>
      <w:proofErr w:type="spellEnd"/>
      <w:r>
        <w:rPr>
          <w:rFonts w:ascii="Times New Roman" w:hAnsi="Times New Roman" w:cs="Times New Roman"/>
          <w:sz w:val="28"/>
        </w:rPr>
        <w:t xml:space="preserve">) </w:t>
      </w:r>
      <w:r w:rsidRPr="00CF0680">
        <w:rPr>
          <w:rFonts w:ascii="Times New Roman" w:hAnsi="Times New Roman" w:cs="Times New Roman"/>
          <w:sz w:val="28"/>
        </w:rPr>
        <w:t>состояния, что позволяет вернуться к ис</w:t>
      </w:r>
      <w:r>
        <w:rPr>
          <w:rFonts w:ascii="Times New Roman" w:hAnsi="Times New Roman" w:cs="Times New Roman"/>
          <w:sz w:val="28"/>
        </w:rPr>
        <w:t xml:space="preserve">ходному состоянию, если в ходе </w:t>
      </w:r>
      <w:r w:rsidRPr="00CF0680">
        <w:rPr>
          <w:rFonts w:ascii="Times New Roman" w:hAnsi="Times New Roman" w:cs="Times New Roman"/>
          <w:sz w:val="28"/>
        </w:rPr>
        <w:t xml:space="preserve">выполнения работы возникли какие-либо проблемы, по которым всю лабораторную работу (или один из ее этапов) </w:t>
      </w:r>
      <w:r>
        <w:rPr>
          <w:rFonts w:ascii="Times New Roman" w:hAnsi="Times New Roman" w:cs="Times New Roman"/>
          <w:sz w:val="28"/>
        </w:rPr>
        <w:t xml:space="preserve">потребуется выполнить с самого </w:t>
      </w:r>
      <w:r w:rsidR="00FD5EF2">
        <w:rPr>
          <w:rFonts w:ascii="Times New Roman" w:hAnsi="Times New Roman" w:cs="Times New Roman"/>
          <w:sz w:val="28"/>
        </w:rPr>
        <w:t>начала.</w:t>
      </w:r>
    </w:p>
    <w:p w:rsidR="00FD5EF2" w:rsidRDefault="00FD5EF2" w:rsidP="00FD5EF2">
      <w:pPr>
        <w:spacing w:after="0" w:line="360" w:lineRule="auto"/>
        <w:ind w:firstLine="708"/>
        <w:jc w:val="both"/>
        <w:rPr>
          <w:rFonts w:ascii="Times New Roman" w:hAnsi="Times New Roman" w:cs="Times New Roman"/>
          <w:sz w:val="28"/>
        </w:rPr>
      </w:pPr>
      <w:r w:rsidRPr="00FD5EF2">
        <w:rPr>
          <w:rFonts w:ascii="Times New Roman" w:hAnsi="Times New Roman" w:cs="Times New Roman"/>
          <w:sz w:val="28"/>
        </w:rPr>
        <w:t>Основная часть лабораторной работы – со</w:t>
      </w:r>
      <w:r>
        <w:rPr>
          <w:rFonts w:ascii="Times New Roman" w:hAnsi="Times New Roman" w:cs="Times New Roman"/>
          <w:sz w:val="28"/>
        </w:rPr>
        <w:t xml:space="preserve">здание архива файлов, создание </w:t>
      </w:r>
      <w:r w:rsidRPr="00FD5EF2">
        <w:rPr>
          <w:rFonts w:ascii="Times New Roman" w:hAnsi="Times New Roman" w:cs="Times New Roman"/>
          <w:sz w:val="28"/>
        </w:rPr>
        <w:t>образа системы, создание диска восстано</w:t>
      </w:r>
      <w:r>
        <w:rPr>
          <w:rFonts w:ascii="Times New Roman" w:hAnsi="Times New Roman" w:cs="Times New Roman"/>
          <w:sz w:val="28"/>
        </w:rPr>
        <w:t xml:space="preserve">вления системы. Перед тем, как </w:t>
      </w:r>
      <w:r w:rsidRPr="00FD5EF2">
        <w:rPr>
          <w:rFonts w:ascii="Times New Roman" w:hAnsi="Times New Roman" w:cs="Times New Roman"/>
          <w:sz w:val="28"/>
        </w:rPr>
        <w:t>приступить к выполнению операции создания архива, создаем на диске С папку TEST1, а в этой папке – текстовый файл (например, с именем Нужный файл.txt). В созданном файле записываем нескольк</w:t>
      </w:r>
      <w:r>
        <w:rPr>
          <w:rFonts w:ascii="Times New Roman" w:hAnsi="Times New Roman" w:cs="Times New Roman"/>
          <w:sz w:val="28"/>
        </w:rPr>
        <w:t xml:space="preserve">о строк. Этот файл затем будем </w:t>
      </w:r>
      <w:r w:rsidRPr="00FD5EF2">
        <w:rPr>
          <w:rFonts w:ascii="Times New Roman" w:hAnsi="Times New Roman" w:cs="Times New Roman"/>
          <w:sz w:val="28"/>
        </w:rPr>
        <w:t xml:space="preserve">восстанавливать. Моделируется ситуация, когда пользователь случайно изменил информацию в файле и ему требуется ранее сохраненная версия этого файла. </w:t>
      </w:r>
    </w:p>
    <w:p w:rsidR="00FD5EF2" w:rsidRPr="00FD5EF2" w:rsidRDefault="00FD5EF2" w:rsidP="00FD5EF2">
      <w:pPr>
        <w:spacing w:after="0" w:line="360" w:lineRule="auto"/>
        <w:ind w:firstLine="708"/>
        <w:jc w:val="both"/>
        <w:rPr>
          <w:rFonts w:ascii="Times New Roman" w:hAnsi="Times New Roman" w:cs="Times New Roman"/>
          <w:sz w:val="28"/>
        </w:rPr>
      </w:pPr>
      <w:r>
        <w:rPr>
          <w:rFonts w:ascii="Times New Roman" w:hAnsi="Times New Roman" w:cs="Times New Roman"/>
          <w:sz w:val="28"/>
        </w:rPr>
        <w:t>С</w:t>
      </w:r>
      <w:r w:rsidRPr="00FD5EF2">
        <w:rPr>
          <w:rFonts w:ascii="Times New Roman" w:hAnsi="Times New Roman" w:cs="Times New Roman"/>
          <w:sz w:val="28"/>
        </w:rPr>
        <w:t>о</w:t>
      </w:r>
      <w:r>
        <w:rPr>
          <w:rFonts w:ascii="Times New Roman" w:hAnsi="Times New Roman" w:cs="Times New Roman"/>
          <w:sz w:val="28"/>
        </w:rPr>
        <w:t>здав и сохранив файл, выбираем «</w:t>
      </w:r>
      <w:r w:rsidRPr="00FD5EF2">
        <w:rPr>
          <w:rFonts w:ascii="Times New Roman" w:hAnsi="Times New Roman" w:cs="Times New Roman"/>
          <w:sz w:val="28"/>
        </w:rPr>
        <w:t xml:space="preserve">Резервное копирование и </w:t>
      </w:r>
      <w:r>
        <w:rPr>
          <w:rFonts w:ascii="Times New Roman" w:hAnsi="Times New Roman" w:cs="Times New Roman"/>
          <w:sz w:val="28"/>
        </w:rPr>
        <w:t>восстановление» (Рисунок 1.4</w:t>
      </w:r>
      <w:r w:rsidRPr="00FD5EF2">
        <w:rPr>
          <w:rFonts w:ascii="Times New Roman" w:hAnsi="Times New Roman" w:cs="Times New Roman"/>
          <w:sz w:val="28"/>
        </w:rPr>
        <w:t>).</w:t>
      </w:r>
    </w:p>
    <w:p w:rsidR="00E90EAF" w:rsidRDefault="002A62AE" w:rsidP="002A62AE">
      <w:pPr>
        <w:spacing w:after="0" w:line="360" w:lineRule="auto"/>
        <w:jc w:val="center"/>
        <w:rPr>
          <w:rFonts w:ascii="Times New Roman" w:hAnsi="Times New Roman" w:cs="Times New Roman"/>
          <w:sz w:val="28"/>
        </w:rPr>
      </w:pPr>
      <w:r>
        <w:rPr>
          <w:noProof/>
          <w:lang w:eastAsia="ru-RU"/>
        </w:rPr>
        <w:drawing>
          <wp:inline distT="0" distB="0" distL="0" distR="0" wp14:anchorId="06E7D98E" wp14:editId="0791C4E7">
            <wp:extent cx="5400000" cy="145462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7131" b="62919"/>
                    <a:stretch/>
                  </pic:blipFill>
                  <pic:spPr bwMode="auto">
                    <a:xfrm>
                      <a:off x="0" y="0"/>
                      <a:ext cx="5400000" cy="1454624"/>
                    </a:xfrm>
                    <a:prstGeom prst="rect">
                      <a:avLst/>
                    </a:prstGeom>
                    <a:ln>
                      <a:noFill/>
                    </a:ln>
                    <a:extLst>
                      <a:ext uri="{53640926-AAD7-44D8-BBD7-CCE9431645EC}">
                        <a14:shadowObscured xmlns:a14="http://schemas.microsoft.com/office/drawing/2010/main"/>
                      </a:ext>
                    </a:extLst>
                  </pic:spPr>
                </pic:pic>
              </a:graphicData>
            </a:graphic>
          </wp:inline>
        </w:drawing>
      </w:r>
    </w:p>
    <w:p w:rsidR="002A62AE" w:rsidRDefault="002A62AE" w:rsidP="002A62AE">
      <w:pPr>
        <w:pStyle w:val="af0"/>
        <w:spacing w:after="0" w:line="360" w:lineRule="auto"/>
        <w:jc w:val="center"/>
        <w:rPr>
          <w:rFonts w:ascii="Times New Roman" w:hAnsi="Times New Roman" w:cs="Times New Roman"/>
          <w:color w:val="auto"/>
          <w:sz w:val="28"/>
        </w:rPr>
      </w:pPr>
      <w:r w:rsidRPr="0057546E">
        <w:rPr>
          <w:rFonts w:ascii="Times New Roman" w:hAnsi="Times New Roman" w:cs="Times New Roman"/>
          <w:color w:val="auto"/>
          <w:sz w:val="28"/>
        </w:rPr>
        <w:t xml:space="preserve">Рисунок </w:t>
      </w:r>
      <w:r w:rsidRPr="005F6C0D">
        <w:rPr>
          <w:rFonts w:ascii="Times New Roman" w:hAnsi="Times New Roman" w:cs="Times New Roman"/>
          <w:color w:val="auto"/>
          <w:sz w:val="28"/>
        </w:rPr>
        <w:t>1.</w:t>
      </w:r>
      <w:r w:rsidR="000E0A82">
        <w:rPr>
          <w:rFonts w:ascii="Times New Roman" w:hAnsi="Times New Roman" w:cs="Times New Roman"/>
          <w:color w:val="auto"/>
          <w:sz w:val="28"/>
        </w:rPr>
        <w:t>4</w:t>
      </w:r>
      <w:r w:rsidRPr="0057546E">
        <w:rPr>
          <w:rFonts w:ascii="Times New Roman" w:hAnsi="Times New Roman" w:cs="Times New Roman"/>
          <w:color w:val="auto"/>
          <w:sz w:val="28"/>
        </w:rPr>
        <w:t xml:space="preserve"> – </w:t>
      </w:r>
      <w:r>
        <w:rPr>
          <w:rFonts w:ascii="Times New Roman" w:hAnsi="Times New Roman" w:cs="Times New Roman"/>
          <w:color w:val="auto"/>
          <w:sz w:val="28"/>
        </w:rPr>
        <w:t>Панель копирования и восстановления</w:t>
      </w:r>
    </w:p>
    <w:p w:rsidR="009460E0" w:rsidRDefault="000E0A82" w:rsidP="000E0A82">
      <w:pPr>
        <w:spacing w:after="0" w:line="360" w:lineRule="auto"/>
        <w:ind w:firstLine="708"/>
        <w:jc w:val="both"/>
        <w:rPr>
          <w:rFonts w:ascii="Times New Roman" w:hAnsi="Times New Roman" w:cs="Times New Roman"/>
          <w:sz w:val="28"/>
        </w:rPr>
      </w:pPr>
      <w:r w:rsidRPr="000E0A82">
        <w:rPr>
          <w:rFonts w:ascii="Times New Roman" w:hAnsi="Times New Roman" w:cs="Times New Roman"/>
          <w:sz w:val="28"/>
        </w:rPr>
        <w:lastRenderedPageBreak/>
        <w:t>Определяем диск, на который буде</w:t>
      </w:r>
      <w:r>
        <w:rPr>
          <w:rFonts w:ascii="Times New Roman" w:hAnsi="Times New Roman" w:cs="Times New Roman"/>
          <w:sz w:val="28"/>
        </w:rPr>
        <w:t>м сохранять резервную копию (</w:t>
      </w:r>
      <w:r w:rsidRPr="000E0A82">
        <w:rPr>
          <w:rFonts w:ascii="Times New Roman" w:hAnsi="Times New Roman" w:cs="Times New Roman"/>
          <w:sz w:val="28"/>
        </w:rPr>
        <w:t xml:space="preserve">Рисунок </w:t>
      </w:r>
      <w:r>
        <w:rPr>
          <w:rFonts w:ascii="Times New Roman" w:hAnsi="Times New Roman" w:cs="Times New Roman"/>
          <w:sz w:val="28"/>
        </w:rPr>
        <w:t>1.5</w:t>
      </w:r>
      <w:r w:rsidRPr="000E0A82">
        <w:rPr>
          <w:rFonts w:ascii="Times New Roman" w:hAnsi="Times New Roman" w:cs="Times New Roman"/>
          <w:sz w:val="28"/>
        </w:rPr>
        <w:t>).</w:t>
      </w:r>
      <w:r w:rsidR="009460E0">
        <w:rPr>
          <w:rFonts w:ascii="Times New Roman" w:hAnsi="Times New Roman" w:cs="Times New Roman"/>
          <w:sz w:val="28"/>
        </w:rPr>
        <w:t xml:space="preserve"> Для этого нажимаем на кнопку «Настроить резервное копирование».</w:t>
      </w:r>
    </w:p>
    <w:p w:rsidR="002A62AE" w:rsidRDefault="009460E0" w:rsidP="009460E0">
      <w:pPr>
        <w:spacing w:after="0" w:line="360" w:lineRule="auto"/>
        <w:jc w:val="center"/>
        <w:rPr>
          <w:rFonts w:ascii="Times New Roman" w:hAnsi="Times New Roman" w:cs="Times New Roman"/>
          <w:sz w:val="28"/>
        </w:rPr>
      </w:pPr>
      <w:r>
        <w:rPr>
          <w:noProof/>
          <w:lang w:eastAsia="ru-RU"/>
        </w:rPr>
        <w:drawing>
          <wp:inline distT="0" distB="0" distL="0" distR="0" wp14:anchorId="7E3B7AC0" wp14:editId="4AE117BA">
            <wp:extent cx="5400000" cy="4102192"/>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7605" b="7932"/>
                    <a:stretch/>
                  </pic:blipFill>
                  <pic:spPr bwMode="auto">
                    <a:xfrm>
                      <a:off x="0" y="0"/>
                      <a:ext cx="5400000" cy="4102192"/>
                    </a:xfrm>
                    <a:prstGeom prst="rect">
                      <a:avLst/>
                    </a:prstGeom>
                    <a:ln>
                      <a:noFill/>
                    </a:ln>
                    <a:extLst>
                      <a:ext uri="{53640926-AAD7-44D8-BBD7-CCE9431645EC}">
                        <a14:shadowObscured xmlns:a14="http://schemas.microsoft.com/office/drawing/2010/main"/>
                      </a:ext>
                    </a:extLst>
                  </pic:spPr>
                </pic:pic>
              </a:graphicData>
            </a:graphic>
          </wp:inline>
        </w:drawing>
      </w:r>
    </w:p>
    <w:p w:rsidR="009460E0" w:rsidRDefault="009460E0" w:rsidP="009460E0">
      <w:pPr>
        <w:pStyle w:val="af0"/>
        <w:spacing w:after="0" w:line="360" w:lineRule="auto"/>
        <w:jc w:val="center"/>
        <w:rPr>
          <w:rFonts w:ascii="Times New Roman" w:hAnsi="Times New Roman" w:cs="Times New Roman"/>
          <w:color w:val="auto"/>
          <w:sz w:val="28"/>
        </w:rPr>
      </w:pPr>
      <w:r w:rsidRPr="0057546E">
        <w:rPr>
          <w:rFonts w:ascii="Times New Roman" w:hAnsi="Times New Roman" w:cs="Times New Roman"/>
          <w:color w:val="auto"/>
          <w:sz w:val="28"/>
        </w:rPr>
        <w:t xml:space="preserve">Рисунок </w:t>
      </w:r>
      <w:r w:rsidRPr="005F6C0D">
        <w:rPr>
          <w:rFonts w:ascii="Times New Roman" w:hAnsi="Times New Roman" w:cs="Times New Roman"/>
          <w:color w:val="auto"/>
          <w:sz w:val="28"/>
        </w:rPr>
        <w:t>1.</w:t>
      </w:r>
      <w:r>
        <w:rPr>
          <w:rFonts w:ascii="Times New Roman" w:hAnsi="Times New Roman" w:cs="Times New Roman"/>
          <w:color w:val="auto"/>
          <w:sz w:val="28"/>
        </w:rPr>
        <w:t>5</w:t>
      </w:r>
      <w:r w:rsidRPr="0057546E">
        <w:rPr>
          <w:rFonts w:ascii="Times New Roman" w:hAnsi="Times New Roman" w:cs="Times New Roman"/>
          <w:color w:val="auto"/>
          <w:sz w:val="28"/>
        </w:rPr>
        <w:t xml:space="preserve"> – </w:t>
      </w:r>
      <w:r>
        <w:rPr>
          <w:rFonts w:ascii="Times New Roman" w:hAnsi="Times New Roman" w:cs="Times New Roman"/>
          <w:color w:val="auto"/>
          <w:sz w:val="28"/>
        </w:rPr>
        <w:t>Выбор диска для размещения резервной копии</w:t>
      </w:r>
    </w:p>
    <w:p w:rsidR="009460E0" w:rsidRDefault="00DC3466" w:rsidP="00DC3466">
      <w:pPr>
        <w:spacing w:after="0" w:line="360" w:lineRule="auto"/>
        <w:ind w:firstLine="708"/>
        <w:jc w:val="both"/>
        <w:rPr>
          <w:rFonts w:ascii="Times New Roman" w:hAnsi="Times New Roman" w:cs="Times New Roman"/>
          <w:sz w:val="28"/>
        </w:rPr>
      </w:pPr>
      <w:r>
        <w:rPr>
          <w:rFonts w:ascii="Times New Roman" w:hAnsi="Times New Roman" w:cs="Times New Roman"/>
          <w:sz w:val="28"/>
        </w:rPr>
        <w:t>Выбираем р</w:t>
      </w:r>
      <w:r w:rsidR="005D244F">
        <w:rPr>
          <w:rFonts w:ascii="Times New Roman" w:hAnsi="Times New Roman" w:cs="Times New Roman"/>
          <w:sz w:val="28"/>
        </w:rPr>
        <w:t>адиокнопку «Предоставить мне выбор»</w:t>
      </w:r>
      <w:r w:rsidR="005D244F" w:rsidRPr="005D244F">
        <w:rPr>
          <w:rFonts w:ascii="Times New Roman" w:hAnsi="Times New Roman" w:cs="Times New Roman"/>
          <w:sz w:val="28"/>
        </w:rPr>
        <w:t xml:space="preserve"> на </w:t>
      </w:r>
      <w:r w:rsidR="005D244F">
        <w:rPr>
          <w:rFonts w:ascii="Times New Roman" w:hAnsi="Times New Roman" w:cs="Times New Roman"/>
          <w:sz w:val="28"/>
        </w:rPr>
        <w:t>вопрос «Что вы хотите архивировать?».</w:t>
      </w:r>
    </w:p>
    <w:p w:rsidR="005D244F" w:rsidRDefault="00DC3466" w:rsidP="00DC3466">
      <w:pPr>
        <w:spacing w:after="0" w:line="360" w:lineRule="auto"/>
        <w:jc w:val="both"/>
        <w:rPr>
          <w:rFonts w:ascii="Times New Roman" w:hAnsi="Times New Roman" w:cs="Times New Roman"/>
          <w:sz w:val="28"/>
        </w:rPr>
      </w:pPr>
      <w:r>
        <w:rPr>
          <w:rFonts w:ascii="Times New Roman" w:hAnsi="Times New Roman" w:cs="Times New Roman"/>
          <w:sz w:val="28"/>
        </w:rPr>
        <w:tab/>
      </w:r>
      <w:r w:rsidRPr="00DC3466">
        <w:rPr>
          <w:rFonts w:ascii="Times New Roman" w:hAnsi="Times New Roman" w:cs="Times New Roman"/>
          <w:sz w:val="28"/>
        </w:rPr>
        <w:t xml:space="preserve">Продолжаем операцию конфигурирования, указав </w:t>
      </w:r>
      <w:r>
        <w:rPr>
          <w:rFonts w:ascii="Times New Roman" w:hAnsi="Times New Roman" w:cs="Times New Roman"/>
          <w:sz w:val="28"/>
        </w:rPr>
        <w:t>(</w:t>
      </w:r>
      <w:r w:rsidR="009E3EA1">
        <w:rPr>
          <w:rFonts w:ascii="Times New Roman" w:hAnsi="Times New Roman" w:cs="Times New Roman"/>
          <w:sz w:val="28"/>
        </w:rPr>
        <w:t>Рисунок 1.6</w:t>
      </w:r>
      <w:r>
        <w:rPr>
          <w:rFonts w:ascii="Times New Roman" w:hAnsi="Times New Roman" w:cs="Times New Roman"/>
          <w:sz w:val="28"/>
        </w:rPr>
        <w:t>), что архивации подлежат файлы данных «</w:t>
      </w:r>
      <w:r w:rsidRPr="00DC3466">
        <w:rPr>
          <w:rFonts w:ascii="Times New Roman" w:hAnsi="Times New Roman" w:cs="Times New Roman"/>
          <w:sz w:val="28"/>
        </w:rPr>
        <w:t>Библиотеки польз</w:t>
      </w:r>
      <w:r>
        <w:rPr>
          <w:rFonts w:ascii="Times New Roman" w:hAnsi="Times New Roman" w:cs="Times New Roman"/>
          <w:sz w:val="28"/>
        </w:rPr>
        <w:t xml:space="preserve">ователя </w:t>
      </w:r>
      <w:r w:rsidR="00283505">
        <w:rPr>
          <w:rFonts w:ascii="Times New Roman" w:hAnsi="Times New Roman" w:cs="Times New Roman"/>
          <w:sz w:val="28"/>
          <w:lang w:val="en-US"/>
        </w:rPr>
        <w:t>User</w:t>
      </w:r>
      <w:r>
        <w:rPr>
          <w:rFonts w:ascii="Times New Roman" w:hAnsi="Times New Roman" w:cs="Times New Roman"/>
          <w:sz w:val="28"/>
        </w:rPr>
        <w:t xml:space="preserve">», данные папки </w:t>
      </w:r>
      <w:r w:rsidRPr="00DC3466">
        <w:rPr>
          <w:rFonts w:ascii="Times New Roman" w:hAnsi="Times New Roman" w:cs="Times New Roman"/>
          <w:sz w:val="28"/>
        </w:rPr>
        <w:t xml:space="preserve">C:\TEST1 и что необходимо включить в создаваемый архив образ системы </w:t>
      </w:r>
      <w:r>
        <w:rPr>
          <w:rFonts w:ascii="Times New Roman" w:hAnsi="Times New Roman" w:cs="Times New Roman"/>
          <w:sz w:val="28"/>
        </w:rPr>
        <w:t>«Зарезервировано системой, (</w:t>
      </w:r>
      <w:proofErr w:type="gramStart"/>
      <w:r>
        <w:rPr>
          <w:rFonts w:ascii="Times New Roman" w:hAnsi="Times New Roman" w:cs="Times New Roman"/>
          <w:sz w:val="28"/>
        </w:rPr>
        <w:t>С</w:t>
      </w:r>
      <w:proofErr w:type="gramEnd"/>
      <w:r>
        <w:rPr>
          <w:rFonts w:ascii="Times New Roman" w:hAnsi="Times New Roman" w:cs="Times New Roman"/>
          <w:sz w:val="28"/>
        </w:rPr>
        <w:t>:)»</w:t>
      </w:r>
      <w:r w:rsidRPr="00DC3466">
        <w:rPr>
          <w:rFonts w:ascii="Times New Roman" w:hAnsi="Times New Roman" w:cs="Times New Roman"/>
          <w:sz w:val="28"/>
        </w:rPr>
        <w:t>.</w:t>
      </w:r>
    </w:p>
    <w:p w:rsidR="00DC3466" w:rsidRDefault="003B0127" w:rsidP="003B0127">
      <w:pPr>
        <w:spacing w:after="0" w:line="360" w:lineRule="auto"/>
        <w:jc w:val="center"/>
        <w:rPr>
          <w:rFonts w:ascii="Times New Roman" w:hAnsi="Times New Roman" w:cs="Times New Roman"/>
          <w:sz w:val="28"/>
        </w:rPr>
      </w:pPr>
      <w:r>
        <w:rPr>
          <w:noProof/>
          <w:lang w:eastAsia="ru-RU"/>
        </w:rPr>
        <w:lastRenderedPageBreak/>
        <w:drawing>
          <wp:inline distT="0" distB="0" distL="0" distR="0" wp14:anchorId="38581DB4" wp14:editId="277841C8">
            <wp:extent cx="3600000" cy="3163107"/>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00000" cy="3163107"/>
                    </a:xfrm>
                    <a:prstGeom prst="rect">
                      <a:avLst/>
                    </a:prstGeom>
                  </pic:spPr>
                </pic:pic>
              </a:graphicData>
            </a:graphic>
          </wp:inline>
        </w:drawing>
      </w:r>
    </w:p>
    <w:p w:rsidR="003B0127" w:rsidRPr="003B0127" w:rsidRDefault="003B0127" w:rsidP="003B0127">
      <w:pPr>
        <w:pStyle w:val="af0"/>
        <w:spacing w:after="0" w:line="360" w:lineRule="auto"/>
        <w:jc w:val="center"/>
        <w:rPr>
          <w:rFonts w:ascii="Times New Roman" w:hAnsi="Times New Roman" w:cs="Times New Roman"/>
          <w:color w:val="auto"/>
          <w:sz w:val="28"/>
        </w:rPr>
      </w:pPr>
      <w:r w:rsidRPr="0057546E">
        <w:rPr>
          <w:rFonts w:ascii="Times New Roman" w:hAnsi="Times New Roman" w:cs="Times New Roman"/>
          <w:color w:val="auto"/>
          <w:sz w:val="28"/>
        </w:rPr>
        <w:t xml:space="preserve">Рисунок </w:t>
      </w:r>
      <w:r w:rsidRPr="005F6C0D">
        <w:rPr>
          <w:rFonts w:ascii="Times New Roman" w:hAnsi="Times New Roman" w:cs="Times New Roman"/>
          <w:color w:val="auto"/>
          <w:sz w:val="28"/>
        </w:rPr>
        <w:t>1.</w:t>
      </w:r>
      <w:r w:rsidR="009E3EA1">
        <w:rPr>
          <w:rFonts w:ascii="Times New Roman" w:hAnsi="Times New Roman" w:cs="Times New Roman"/>
          <w:color w:val="auto"/>
          <w:sz w:val="28"/>
        </w:rPr>
        <w:t>6</w:t>
      </w:r>
      <w:r w:rsidRPr="0057546E">
        <w:rPr>
          <w:rFonts w:ascii="Times New Roman" w:hAnsi="Times New Roman" w:cs="Times New Roman"/>
          <w:color w:val="auto"/>
          <w:sz w:val="28"/>
        </w:rPr>
        <w:t xml:space="preserve"> – </w:t>
      </w:r>
      <w:r>
        <w:rPr>
          <w:rFonts w:ascii="Times New Roman" w:hAnsi="Times New Roman" w:cs="Times New Roman"/>
          <w:color w:val="auto"/>
          <w:sz w:val="28"/>
        </w:rPr>
        <w:t>Панель выбора файлов и включения образа системы</w:t>
      </w:r>
    </w:p>
    <w:p w:rsidR="003B0127" w:rsidRDefault="004F7A74" w:rsidP="003B0127">
      <w:pPr>
        <w:spacing w:after="0" w:line="360" w:lineRule="auto"/>
        <w:jc w:val="center"/>
        <w:rPr>
          <w:rFonts w:ascii="Times New Roman" w:hAnsi="Times New Roman" w:cs="Times New Roman"/>
          <w:sz w:val="28"/>
        </w:rPr>
      </w:pPr>
      <w:r>
        <w:rPr>
          <w:noProof/>
          <w:lang w:eastAsia="ru-RU"/>
        </w:rPr>
        <w:drawing>
          <wp:inline distT="0" distB="0" distL="0" distR="0" wp14:anchorId="4B8062C2" wp14:editId="175982CC">
            <wp:extent cx="3600000" cy="3154341"/>
            <wp:effectExtent l="0" t="0" r="635"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00000" cy="3154341"/>
                    </a:xfrm>
                    <a:prstGeom prst="rect">
                      <a:avLst/>
                    </a:prstGeom>
                  </pic:spPr>
                </pic:pic>
              </a:graphicData>
            </a:graphic>
          </wp:inline>
        </w:drawing>
      </w:r>
    </w:p>
    <w:p w:rsidR="003B0127" w:rsidRDefault="004F7A74" w:rsidP="004F7A74">
      <w:pPr>
        <w:pStyle w:val="af0"/>
        <w:spacing w:after="0" w:line="360" w:lineRule="auto"/>
        <w:jc w:val="center"/>
        <w:rPr>
          <w:rFonts w:ascii="Times New Roman" w:hAnsi="Times New Roman" w:cs="Times New Roman"/>
          <w:color w:val="auto"/>
          <w:sz w:val="28"/>
        </w:rPr>
      </w:pPr>
      <w:r w:rsidRPr="0057546E">
        <w:rPr>
          <w:rFonts w:ascii="Times New Roman" w:hAnsi="Times New Roman" w:cs="Times New Roman"/>
          <w:color w:val="auto"/>
          <w:sz w:val="28"/>
        </w:rPr>
        <w:t xml:space="preserve">Рисунок </w:t>
      </w:r>
      <w:r w:rsidRPr="005F6C0D">
        <w:rPr>
          <w:rFonts w:ascii="Times New Roman" w:hAnsi="Times New Roman" w:cs="Times New Roman"/>
          <w:color w:val="auto"/>
          <w:sz w:val="28"/>
        </w:rPr>
        <w:t>1.</w:t>
      </w:r>
      <w:r w:rsidR="009E3EA1">
        <w:rPr>
          <w:rFonts w:ascii="Times New Roman" w:hAnsi="Times New Roman" w:cs="Times New Roman"/>
          <w:color w:val="auto"/>
          <w:sz w:val="28"/>
        </w:rPr>
        <w:t>7</w:t>
      </w:r>
      <w:r w:rsidRPr="0057546E">
        <w:rPr>
          <w:rFonts w:ascii="Times New Roman" w:hAnsi="Times New Roman" w:cs="Times New Roman"/>
          <w:color w:val="auto"/>
          <w:sz w:val="28"/>
        </w:rPr>
        <w:t xml:space="preserve"> – </w:t>
      </w:r>
      <w:r w:rsidRPr="004F7A74">
        <w:rPr>
          <w:rFonts w:ascii="Times New Roman" w:hAnsi="Times New Roman" w:cs="Times New Roman"/>
          <w:color w:val="auto"/>
          <w:sz w:val="28"/>
        </w:rPr>
        <w:t>Панель, позволяющая сохранить параметры и запустить архивацию</w:t>
      </w:r>
    </w:p>
    <w:p w:rsidR="004F7A74" w:rsidRPr="004F7A74" w:rsidRDefault="00E02DC3" w:rsidP="00E02DC3">
      <w:pPr>
        <w:jc w:val="center"/>
      </w:pPr>
      <w:r>
        <w:rPr>
          <w:noProof/>
          <w:lang w:eastAsia="ru-RU"/>
        </w:rPr>
        <w:lastRenderedPageBreak/>
        <w:drawing>
          <wp:inline distT="0" distB="0" distL="0" distR="0" wp14:anchorId="5FFB892D" wp14:editId="4FCA5E9C">
            <wp:extent cx="5400000" cy="2932462"/>
            <wp:effectExtent l="0" t="0" r="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7448" b="32173"/>
                    <a:stretch/>
                  </pic:blipFill>
                  <pic:spPr bwMode="auto">
                    <a:xfrm>
                      <a:off x="0" y="0"/>
                      <a:ext cx="5400000" cy="2932462"/>
                    </a:xfrm>
                    <a:prstGeom prst="rect">
                      <a:avLst/>
                    </a:prstGeom>
                    <a:ln>
                      <a:noFill/>
                    </a:ln>
                    <a:extLst>
                      <a:ext uri="{53640926-AAD7-44D8-BBD7-CCE9431645EC}">
                        <a14:shadowObscured xmlns:a14="http://schemas.microsoft.com/office/drawing/2010/main"/>
                      </a:ext>
                    </a:extLst>
                  </pic:spPr>
                </pic:pic>
              </a:graphicData>
            </a:graphic>
          </wp:inline>
        </w:drawing>
      </w:r>
    </w:p>
    <w:p w:rsidR="00E02DC3" w:rsidRDefault="00E02DC3" w:rsidP="00E02DC3">
      <w:pPr>
        <w:pStyle w:val="af0"/>
        <w:spacing w:after="0" w:line="360" w:lineRule="auto"/>
        <w:jc w:val="center"/>
        <w:rPr>
          <w:rFonts w:ascii="Times New Roman" w:hAnsi="Times New Roman" w:cs="Times New Roman"/>
          <w:color w:val="auto"/>
          <w:sz w:val="28"/>
        </w:rPr>
      </w:pPr>
      <w:r w:rsidRPr="0057546E">
        <w:rPr>
          <w:rFonts w:ascii="Times New Roman" w:hAnsi="Times New Roman" w:cs="Times New Roman"/>
          <w:color w:val="auto"/>
          <w:sz w:val="28"/>
        </w:rPr>
        <w:t xml:space="preserve">Рисунок </w:t>
      </w:r>
      <w:r w:rsidRPr="005F6C0D">
        <w:rPr>
          <w:rFonts w:ascii="Times New Roman" w:hAnsi="Times New Roman" w:cs="Times New Roman"/>
          <w:color w:val="auto"/>
          <w:sz w:val="28"/>
        </w:rPr>
        <w:t>1.</w:t>
      </w:r>
      <w:r>
        <w:rPr>
          <w:rFonts w:ascii="Times New Roman" w:hAnsi="Times New Roman" w:cs="Times New Roman"/>
          <w:color w:val="auto"/>
          <w:sz w:val="28"/>
        </w:rPr>
        <w:t>8</w:t>
      </w:r>
      <w:r w:rsidRPr="0057546E">
        <w:rPr>
          <w:rFonts w:ascii="Times New Roman" w:hAnsi="Times New Roman" w:cs="Times New Roman"/>
          <w:color w:val="auto"/>
          <w:sz w:val="28"/>
        </w:rPr>
        <w:t xml:space="preserve"> – </w:t>
      </w:r>
      <w:r>
        <w:rPr>
          <w:rFonts w:ascii="Times New Roman" w:hAnsi="Times New Roman" w:cs="Times New Roman"/>
          <w:color w:val="auto"/>
          <w:sz w:val="28"/>
        </w:rPr>
        <w:t>Окно с информацией о выполняемом резервном копировании</w:t>
      </w:r>
    </w:p>
    <w:p w:rsidR="00A05FAD" w:rsidRDefault="00A05FAD" w:rsidP="00A05FAD">
      <w:pPr>
        <w:spacing w:after="0" w:line="360" w:lineRule="auto"/>
        <w:ind w:firstLine="708"/>
        <w:jc w:val="both"/>
        <w:rPr>
          <w:rFonts w:ascii="Times New Roman" w:hAnsi="Times New Roman" w:cs="Times New Roman"/>
          <w:sz w:val="28"/>
        </w:rPr>
      </w:pPr>
      <w:r w:rsidRPr="00A05FAD">
        <w:rPr>
          <w:rFonts w:ascii="Times New Roman" w:hAnsi="Times New Roman" w:cs="Times New Roman"/>
          <w:sz w:val="28"/>
        </w:rPr>
        <w:t>Образ системы представляет собой копию дисков, необходимых для работы ОС Windows. Образ системы можно использовать для ее восстановления в случае неисправностей. Завершив выбор компонентов</w:t>
      </w:r>
      <w:r>
        <w:rPr>
          <w:rFonts w:ascii="Times New Roman" w:hAnsi="Times New Roman" w:cs="Times New Roman"/>
          <w:sz w:val="28"/>
        </w:rPr>
        <w:t xml:space="preserve">, переходим к следующему окну, </w:t>
      </w:r>
      <w:r w:rsidRPr="00A05FAD">
        <w:rPr>
          <w:rFonts w:ascii="Times New Roman" w:hAnsi="Times New Roman" w:cs="Times New Roman"/>
          <w:sz w:val="28"/>
        </w:rPr>
        <w:t xml:space="preserve">позволяющему еще раз проверить параметры архивации перед запуском (Рисунок </w:t>
      </w:r>
      <w:r>
        <w:rPr>
          <w:rFonts w:ascii="Times New Roman" w:hAnsi="Times New Roman" w:cs="Times New Roman"/>
          <w:sz w:val="28"/>
        </w:rPr>
        <w:t>1.7</w:t>
      </w:r>
      <w:r w:rsidRPr="00A05FAD">
        <w:rPr>
          <w:rFonts w:ascii="Times New Roman" w:hAnsi="Times New Roman" w:cs="Times New Roman"/>
          <w:sz w:val="28"/>
        </w:rPr>
        <w:t>)</w:t>
      </w:r>
      <w:r>
        <w:rPr>
          <w:rFonts w:ascii="Times New Roman" w:hAnsi="Times New Roman" w:cs="Times New Roman"/>
          <w:sz w:val="28"/>
        </w:rPr>
        <w:t>. Обратите внимание на позицию «</w:t>
      </w:r>
      <w:r w:rsidRPr="00A05FAD">
        <w:rPr>
          <w:rFonts w:ascii="Times New Roman" w:hAnsi="Times New Roman" w:cs="Times New Roman"/>
          <w:sz w:val="28"/>
        </w:rPr>
        <w:t xml:space="preserve">Расписание – Изменить </w:t>
      </w:r>
      <w:r>
        <w:rPr>
          <w:rFonts w:ascii="Times New Roman" w:hAnsi="Times New Roman" w:cs="Times New Roman"/>
          <w:sz w:val="28"/>
        </w:rPr>
        <w:t>Расписание». Нажимаем кнопку «</w:t>
      </w:r>
      <w:r w:rsidRPr="00A05FAD">
        <w:rPr>
          <w:rFonts w:ascii="Times New Roman" w:hAnsi="Times New Roman" w:cs="Times New Roman"/>
          <w:sz w:val="28"/>
        </w:rPr>
        <w:t>Сохранить па</w:t>
      </w:r>
      <w:r>
        <w:rPr>
          <w:rFonts w:ascii="Times New Roman" w:hAnsi="Times New Roman" w:cs="Times New Roman"/>
          <w:sz w:val="28"/>
        </w:rPr>
        <w:t xml:space="preserve">раметры и запустить архивацию». </w:t>
      </w:r>
      <w:r w:rsidRPr="00A05FAD">
        <w:rPr>
          <w:rFonts w:ascii="Times New Roman" w:hAnsi="Times New Roman" w:cs="Times New Roman"/>
          <w:sz w:val="28"/>
        </w:rPr>
        <w:t>Контролируйте ход выполне</w:t>
      </w:r>
      <w:r>
        <w:rPr>
          <w:rFonts w:ascii="Times New Roman" w:hAnsi="Times New Roman" w:cs="Times New Roman"/>
          <w:sz w:val="28"/>
        </w:rPr>
        <w:t>ния архивации (Рисунок 1.8).</w:t>
      </w:r>
    </w:p>
    <w:p w:rsidR="007916D7" w:rsidRDefault="00A05FAD" w:rsidP="007916D7">
      <w:pPr>
        <w:spacing w:after="0" w:line="360" w:lineRule="auto"/>
        <w:ind w:firstLine="708"/>
        <w:jc w:val="both"/>
        <w:rPr>
          <w:rFonts w:ascii="Times New Roman" w:hAnsi="Times New Roman" w:cs="Times New Roman"/>
          <w:sz w:val="28"/>
        </w:rPr>
      </w:pPr>
      <w:r w:rsidRPr="00A05FAD">
        <w:rPr>
          <w:rFonts w:ascii="Times New Roman" w:hAnsi="Times New Roman" w:cs="Times New Roman"/>
          <w:sz w:val="28"/>
        </w:rPr>
        <w:t>В отчете к лабораторной работе отметьте,</w:t>
      </w:r>
      <w:r>
        <w:rPr>
          <w:rFonts w:ascii="Times New Roman" w:hAnsi="Times New Roman" w:cs="Times New Roman"/>
          <w:sz w:val="28"/>
        </w:rPr>
        <w:t xml:space="preserve"> сколько времени потребовалось </w:t>
      </w:r>
      <w:r w:rsidRPr="00A05FAD">
        <w:rPr>
          <w:rFonts w:ascii="Times New Roman" w:hAnsi="Times New Roman" w:cs="Times New Roman"/>
          <w:sz w:val="28"/>
        </w:rPr>
        <w:t>на выполнение операции архивации. Врем</w:t>
      </w:r>
      <w:r>
        <w:rPr>
          <w:rFonts w:ascii="Times New Roman" w:hAnsi="Times New Roman" w:cs="Times New Roman"/>
          <w:sz w:val="28"/>
        </w:rPr>
        <w:t xml:space="preserve">я, затрачиваемое на архивацию, </w:t>
      </w:r>
      <w:r w:rsidRPr="00A05FAD">
        <w:rPr>
          <w:rFonts w:ascii="Times New Roman" w:hAnsi="Times New Roman" w:cs="Times New Roman"/>
          <w:sz w:val="28"/>
        </w:rPr>
        <w:t>зависит от размера архивируемых фай</w:t>
      </w:r>
      <w:r>
        <w:rPr>
          <w:rFonts w:ascii="Times New Roman" w:hAnsi="Times New Roman" w:cs="Times New Roman"/>
          <w:sz w:val="28"/>
        </w:rPr>
        <w:t xml:space="preserve">лов, а также от быстродействия </w:t>
      </w:r>
      <w:r w:rsidRPr="00A05FAD">
        <w:rPr>
          <w:rFonts w:ascii="Times New Roman" w:hAnsi="Times New Roman" w:cs="Times New Roman"/>
          <w:sz w:val="28"/>
        </w:rPr>
        <w:t>компьютера, на котором выполняется операция архивации.</w:t>
      </w:r>
    </w:p>
    <w:p w:rsidR="007916D7" w:rsidRPr="007916D7" w:rsidRDefault="00770F8F" w:rsidP="007916D7">
      <w:pPr>
        <w:spacing w:after="0" w:line="360" w:lineRule="auto"/>
        <w:jc w:val="center"/>
        <w:rPr>
          <w:rFonts w:ascii="Times New Roman" w:hAnsi="Times New Roman" w:cs="Times New Roman"/>
          <w:b/>
          <w:sz w:val="28"/>
        </w:rPr>
      </w:pPr>
      <w:r w:rsidRPr="007916D7">
        <w:rPr>
          <w:rFonts w:ascii="Times New Roman" w:hAnsi="Times New Roman" w:cs="Times New Roman"/>
          <w:b/>
          <w:sz w:val="28"/>
        </w:rPr>
        <w:t>Создание диска восстановления.</w:t>
      </w:r>
    </w:p>
    <w:p w:rsidR="007916D7" w:rsidRDefault="00770F8F" w:rsidP="007916D7">
      <w:pPr>
        <w:spacing w:after="0" w:line="360" w:lineRule="auto"/>
        <w:ind w:firstLine="708"/>
        <w:jc w:val="both"/>
        <w:rPr>
          <w:rFonts w:ascii="Times New Roman" w:hAnsi="Times New Roman" w:cs="Times New Roman"/>
          <w:sz w:val="28"/>
        </w:rPr>
      </w:pPr>
      <w:r w:rsidRPr="00770F8F">
        <w:rPr>
          <w:rFonts w:ascii="Times New Roman" w:hAnsi="Times New Roman" w:cs="Times New Roman"/>
          <w:sz w:val="28"/>
        </w:rPr>
        <w:t xml:space="preserve">Для выполнения этого пункта работы необходимо иметь возможность работать с записывающим DVD-устройством на </w:t>
      </w:r>
      <w:proofErr w:type="spellStart"/>
      <w:r w:rsidRPr="00770F8F">
        <w:rPr>
          <w:rFonts w:ascii="Times New Roman" w:hAnsi="Times New Roman" w:cs="Times New Roman"/>
          <w:sz w:val="28"/>
        </w:rPr>
        <w:t>хостовом</w:t>
      </w:r>
      <w:proofErr w:type="spellEnd"/>
      <w:r w:rsidRPr="00770F8F">
        <w:rPr>
          <w:rFonts w:ascii="Times New Roman" w:hAnsi="Times New Roman" w:cs="Times New Roman"/>
          <w:sz w:val="28"/>
        </w:rPr>
        <w:t xml:space="preserve"> компьютере (для записи используются п</w:t>
      </w:r>
      <w:r w:rsidR="007916D7">
        <w:rPr>
          <w:rFonts w:ascii="Times New Roman" w:hAnsi="Times New Roman" w:cs="Times New Roman"/>
          <w:sz w:val="28"/>
        </w:rPr>
        <w:t xml:space="preserve">ерезаписываемые DVD диски – DVD </w:t>
      </w:r>
      <w:r w:rsidRPr="00770F8F">
        <w:rPr>
          <w:rFonts w:ascii="Times New Roman" w:hAnsi="Times New Roman" w:cs="Times New Roman"/>
          <w:sz w:val="28"/>
        </w:rPr>
        <w:t xml:space="preserve">RW) или использовать эмулятор DVD-устройства, устанавливаемый в виртуальную машину. </w:t>
      </w:r>
    </w:p>
    <w:p w:rsidR="00770F8F" w:rsidRPr="00770F8F" w:rsidRDefault="00770F8F" w:rsidP="007916D7">
      <w:pPr>
        <w:spacing w:after="0" w:line="360" w:lineRule="auto"/>
        <w:ind w:firstLine="708"/>
        <w:jc w:val="both"/>
        <w:rPr>
          <w:rFonts w:ascii="Times New Roman" w:hAnsi="Times New Roman" w:cs="Times New Roman"/>
          <w:sz w:val="28"/>
        </w:rPr>
      </w:pPr>
      <w:r w:rsidRPr="00770F8F">
        <w:rPr>
          <w:rFonts w:ascii="Times New Roman" w:hAnsi="Times New Roman" w:cs="Times New Roman"/>
          <w:sz w:val="28"/>
        </w:rPr>
        <w:t xml:space="preserve">Установка эмулятора DVD-устройства не описывается, т.к. существует </w:t>
      </w:r>
    </w:p>
    <w:p w:rsidR="007916D7" w:rsidRDefault="00770F8F" w:rsidP="00770F8F">
      <w:pPr>
        <w:spacing w:after="0" w:line="360" w:lineRule="auto"/>
        <w:jc w:val="both"/>
        <w:rPr>
          <w:rFonts w:ascii="Times New Roman" w:hAnsi="Times New Roman" w:cs="Times New Roman"/>
          <w:sz w:val="28"/>
        </w:rPr>
      </w:pPr>
      <w:r w:rsidRPr="00770F8F">
        <w:rPr>
          <w:rFonts w:ascii="Times New Roman" w:hAnsi="Times New Roman" w:cs="Times New Roman"/>
          <w:sz w:val="28"/>
        </w:rPr>
        <w:lastRenderedPageBreak/>
        <w:t>достаточно большое число программ та</w:t>
      </w:r>
      <w:r w:rsidR="007916D7">
        <w:rPr>
          <w:rFonts w:ascii="Times New Roman" w:hAnsi="Times New Roman" w:cs="Times New Roman"/>
          <w:sz w:val="28"/>
        </w:rPr>
        <w:t xml:space="preserve">кого назначения, различающихся </w:t>
      </w:r>
      <w:r w:rsidRPr="00770F8F">
        <w:rPr>
          <w:rFonts w:ascii="Times New Roman" w:hAnsi="Times New Roman" w:cs="Times New Roman"/>
          <w:sz w:val="28"/>
        </w:rPr>
        <w:t>стоимостью, поддержкой базового</w:t>
      </w:r>
      <w:r w:rsidR="007916D7">
        <w:rPr>
          <w:rFonts w:ascii="Times New Roman" w:hAnsi="Times New Roman" w:cs="Times New Roman"/>
          <w:sz w:val="28"/>
        </w:rPr>
        <w:t xml:space="preserve"> функционала и дополнительными </w:t>
      </w:r>
      <w:r w:rsidRPr="00770F8F">
        <w:rPr>
          <w:rFonts w:ascii="Times New Roman" w:hAnsi="Times New Roman" w:cs="Times New Roman"/>
          <w:sz w:val="28"/>
        </w:rPr>
        <w:t>возможностями управления запись</w:t>
      </w:r>
      <w:r w:rsidR="007916D7">
        <w:rPr>
          <w:rFonts w:ascii="Times New Roman" w:hAnsi="Times New Roman" w:cs="Times New Roman"/>
          <w:sz w:val="28"/>
        </w:rPr>
        <w:t xml:space="preserve">ю. Например, DAEMON </w:t>
      </w:r>
      <w:proofErr w:type="spellStart"/>
      <w:r w:rsidR="007916D7">
        <w:rPr>
          <w:rFonts w:ascii="Times New Roman" w:hAnsi="Times New Roman" w:cs="Times New Roman"/>
          <w:sz w:val="28"/>
        </w:rPr>
        <w:t>Tools</w:t>
      </w:r>
      <w:proofErr w:type="spellEnd"/>
      <w:r w:rsidR="007916D7">
        <w:rPr>
          <w:rFonts w:ascii="Times New Roman" w:hAnsi="Times New Roman" w:cs="Times New Roman"/>
          <w:sz w:val="28"/>
        </w:rPr>
        <w:t xml:space="preserve"> </w:t>
      </w:r>
      <w:proofErr w:type="spellStart"/>
      <w:r w:rsidR="007916D7">
        <w:rPr>
          <w:rFonts w:ascii="Times New Roman" w:hAnsi="Times New Roman" w:cs="Times New Roman"/>
          <w:sz w:val="28"/>
        </w:rPr>
        <w:t>Pro</w:t>
      </w:r>
      <w:proofErr w:type="spellEnd"/>
      <w:r w:rsidR="007916D7">
        <w:rPr>
          <w:rFonts w:ascii="Times New Roman" w:hAnsi="Times New Roman" w:cs="Times New Roman"/>
          <w:sz w:val="28"/>
        </w:rPr>
        <w:t xml:space="preserve"> –</w:t>
      </w:r>
      <w:r w:rsidRPr="00770F8F">
        <w:rPr>
          <w:rFonts w:ascii="Times New Roman" w:hAnsi="Times New Roman" w:cs="Times New Roman"/>
          <w:sz w:val="28"/>
        </w:rPr>
        <w:t>популярный инструмент для эмуляции опт</w:t>
      </w:r>
      <w:r w:rsidR="007916D7">
        <w:rPr>
          <w:rFonts w:ascii="Times New Roman" w:hAnsi="Times New Roman" w:cs="Times New Roman"/>
          <w:sz w:val="28"/>
        </w:rPr>
        <w:t xml:space="preserve">ических дисков и виртуализации </w:t>
      </w:r>
      <w:r w:rsidRPr="00770F8F">
        <w:rPr>
          <w:rFonts w:ascii="Times New Roman" w:hAnsi="Times New Roman" w:cs="Times New Roman"/>
          <w:sz w:val="28"/>
        </w:rPr>
        <w:t>приводов с дополнительными возможностям</w:t>
      </w:r>
      <w:r w:rsidR="007916D7">
        <w:rPr>
          <w:rFonts w:ascii="Times New Roman" w:hAnsi="Times New Roman" w:cs="Times New Roman"/>
          <w:sz w:val="28"/>
        </w:rPr>
        <w:t xml:space="preserve">и монтирования образов; DAEMON </w:t>
      </w:r>
      <w:proofErr w:type="spellStart"/>
      <w:r w:rsidRPr="00770F8F">
        <w:rPr>
          <w:rFonts w:ascii="Times New Roman" w:hAnsi="Times New Roman" w:cs="Times New Roman"/>
          <w:sz w:val="28"/>
        </w:rPr>
        <w:t>Tools</w:t>
      </w:r>
      <w:proofErr w:type="spellEnd"/>
      <w:r w:rsidRPr="00770F8F">
        <w:rPr>
          <w:rFonts w:ascii="Times New Roman" w:hAnsi="Times New Roman" w:cs="Times New Roman"/>
          <w:sz w:val="28"/>
        </w:rPr>
        <w:t xml:space="preserve"> </w:t>
      </w:r>
      <w:proofErr w:type="spellStart"/>
      <w:r w:rsidRPr="00770F8F">
        <w:rPr>
          <w:rFonts w:ascii="Times New Roman" w:hAnsi="Times New Roman" w:cs="Times New Roman"/>
          <w:sz w:val="28"/>
        </w:rPr>
        <w:t>Ultra</w:t>
      </w:r>
      <w:proofErr w:type="spellEnd"/>
      <w:r w:rsidRPr="00770F8F">
        <w:rPr>
          <w:rFonts w:ascii="Times New Roman" w:hAnsi="Times New Roman" w:cs="Times New Roman"/>
          <w:sz w:val="28"/>
        </w:rPr>
        <w:t xml:space="preserve"> – многофункциональное приложение, сочетающее в себе все основные функции популярного эмулятора оптических приводов DAEMON </w:t>
      </w:r>
      <w:proofErr w:type="spellStart"/>
      <w:r w:rsidRPr="00770F8F">
        <w:rPr>
          <w:rFonts w:ascii="Times New Roman" w:hAnsi="Times New Roman" w:cs="Times New Roman"/>
          <w:sz w:val="28"/>
        </w:rPr>
        <w:t>Tools</w:t>
      </w:r>
      <w:proofErr w:type="spellEnd"/>
      <w:r w:rsidRPr="00770F8F">
        <w:rPr>
          <w:rFonts w:ascii="Times New Roman" w:hAnsi="Times New Roman" w:cs="Times New Roman"/>
          <w:sz w:val="28"/>
        </w:rPr>
        <w:t xml:space="preserve">; </w:t>
      </w:r>
      <w:proofErr w:type="spellStart"/>
      <w:r w:rsidRPr="00770F8F">
        <w:rPr>
          <w:rFonts w:ascii="Times New Roman" w:hAnsi="Times New Roman" w:cs="Times New Roman"/>
          <w:sz w:val="28"/>
        </w:rPr>
        <w:t>Alcohol</w:t>
      </w:r>
      <w:proofErr w:type="spellEnd"/>
      <w:r w:rsidRPr="00770F8F">
        <w:rPr>
          <w:rFonts w:ascii="Times New Roman" w:hAnsi="Times New Roman" w:cs="Times New Roman"/>
          <w:sz w:val="28"/>
        </w:rPr>
        <w:t xml:space="preserve"> 52% </w:t>
      </w:r>
      <w:proofErr w:type="spellStart"/>
      <w:r w:rsidRPr="00770F8F">
        <w:rPr>
          <w:rFonts w:ascii="Times New Roman" w:hAnsi="Times New Roman" w:cs="Times New Roman"/>
          <w:sz w:val="28"/>
        </w:rPr>
        <w:t>Free</w:t>
      </w:r>
      <w:proofErr w:type="spellEnd"/>
      <w:r w:rsidRPr="00770F8F">
        <w:rPr>
          <w:rFonts w:ascii="Times New Roman" w:hAnsi="Times New Roman" w:cs="Times New Roman"/>
          <w:sz w:val="28"/>
        </w:rPr>
        <w:t xml:space="preserve"> </w:t>
      </w:r>
      <w:proofErr w:type="spellStart"/>
      <w:r w:rsidRPr="00770F8F">
        <w:rPr>
          <w:rFonts w:ascii="Times New Roman" w:hAnsi="Times New Roman" w:cs="Times New Roman"/>
          <w:sz w:val="28"/>
        </w:rPr>
        <w:t>Edition</w:t>
      </w:r>
      <w:proofErr w:type="spellEnd"/>
      <w:r w:rsidRPr="00770F8F">
        <w:rPr>
          <w:rFonts w:ascii="Times New Roman" w:hAnsi="Times New Roman" w:cs="Times New Roman"/>
          <w:sz w:val="28"/>
        </w:rPr>
        <w:t xml:space="preserve"> – бесплатная версия популярного эмулятора CD/DVD-приводов – позволяет создавать до 6 виртуальных приводов с образами, поддерживает все версии современных ф</w:t>
      </w:r>
      <w:r w:rsidR="007916D7">
        <w:rPr>
          <w:rFonts w:ascii="Times New Roman" w:hAnsi="Times New Roman" w:cs="Times New Roman"/>
          <w:sz w:val="28"/>
        </w:rPr>
        <w:t xml:space="preserve">орматов CD/DVD дисков. </w:t>
      </w:r>
    </w:p>
    <w:p w:rsidR="00E02DC3" w:rsidRDefault="00770F8F" w:rsidP="007916D7">
      <w:pPr>
        <w:spacing w:after="0" w:line="360" w:lineRule="auto"/>
        <w:ind w:firstLine="708"/>
        <w:jc w:val="both"/>
        <w:rPr>
          <w:rFonts w:ascii="Times New Roman" w:hAnsi="Times New Roman" w:cs="Times New Roman"/>
          <w:sz w:val="28"/>
        </w:rPr>
      </w:pPr>
      <w:r w:rsidRPr="00770F8F">
        <w:rPr>
          <w:rFonts w:ascii="Times New Roman" w:hAnsi="Times New Roman" w:cs="Times New Roman"/>
          <w:sz w:val="28"/>
        </w:rPr>
        <w:t>Для выполнения этого задания по первому варианту (работа с физическим устройством – пишущим DVD приводом) потребуется доступ виртуальной машины к физическому устройству для записи компакт–дисков на родительской машине, под управлением которой работает виртуальная машина. Для этого в настройках виртуальной машины указываем выбор опции монтирования физического дисковода компакт- и DVD-дисков для использования виртуальной машиной. В виртуальной машине в системе</w:t>
      </w:r>
      <w:r w:rsidR="007916D7">
        <w:rPr>
          <w:rFonts w:ascii="Times New Roman" w:hAnsi="Times New Roman" w:cs="Times New Roman"/>
          <w:sz w:val="28"/>
        </w:rPr>
        <w:t xml:space="preserve"> «</w:t>
      </w:r>
      <w:r w:rsidR="007916D7" w:rsidRPr="007916D7">
        <w:rPr>
          <w:rFonts w:ascii="Times New Roman" w:hAnsi="Times New Roman" w:cs="Times New Roman"/>
          <w:sz w:val="28"/>
        </w:rPr>
        <w:t>Резервное коп</w:t>
      </w:r>
      <w:r w:rsidR="007916D7">
        <w:rPr>
          <w:rFonts w:ascii="Times New Roman" w:hAnsi="Times New Roman" w:cs="Times New Roman"/>
          <w:sz w:val="28"/>
        </w:rPr>
        <w:t>ирование и восстановление файлов» выбираем позицию «Создать диск восстановления системы»</w:t>
      </w:r>
      <w:r w:rsidR="007916D7" w:rsidRPr="007916D7">
        <w:rPr>
          <w:rFonts w:ascii="Times New Roman" w:hAnsi="Times New Roman" w:cs="Times New Roman"/>
          <w:sz w:val="28"/>
        </w:rPr>
        <w:t>. Выбрав устройство DVD RW, вставляем записываемый диск в физическое устройство для записи компакт–</w:t>
      </w:r>
      <w:r w:rsidR="00C42586">
        <w:rPr>
          <w:rFonts w:ascii="Times New Roman" w:hAnsi="Times New Roman" w:cs="Times New Roman"/>
          <w:sz w:val="28"/>
        </w:rPr>
        <w:t>дисков, нажимаем кнопку «Создать диск»</w:t>
      </w:r>
      <w:r w:rsidR="007916D7" w:rsidRPr="007916D7">
        <w:rPr>
          <w:rFonts w:ascii="Times New Roman" w:hAnsi="Times New Roman" w:cs="Times New Roman"/>
          <w:sz w:val="28"/>
        </w:rPr>
        <w:t>. Контролируем процесс создания диска восстановления.</w:t>
      </w:r>
    </w:p>
    <w:p w:rsidR="007916D7" w:rsidRDefault="003D4336" w:rsidP="003D4336">
      <w:pPr>
        <w:spacing w:after="0" w:line="360" w:lineRule="auto"/>
        <w:ind w:firstLine="708"/>
        <w:jc w:val="both"/>
        <w:rPr>
          <w:rFonts w:ascii="Times New Roman" w:hAnsi="Times New Roman" w:cs="Times New Roman"/>
          <w:sz w:val="28"/>
        </w:rPr>
      </w:pPr>
      <w:r w:rsidRPr="003D4336">
        <w:rPr>
          <w:rFonts w:ascii="Times New Roman" w:hAnsi="Times New Roman" w:cs="Times New Roman"/>
          <w:sz w:val="28"/>
        </w:rPr>
        <w:t>После создания диска для восстано</w:t>
      </w:r>
      <w:r>
        <w:rPr>
          <w:rFonts w:ascii="Times New Roman" w:hAnsi="Times New Roman" w:cs="Times New Roman"/>
          <w:sz w:val="28"/>
        </w:rPr>
        <w:t xml:space="preserve">вления системы (если этот этап </w:t>
      </w:r>
      <w:r w:rsidRPr="003D4336">
        <w:rPr>
          <w:rFonts w:ascii="Times New Roman" w:hAnsi="Times New Roman" w:cs="Times New Roman"/>
          <w:sz w:val="28"/>
        </w:rPr>
        <w:t>лабораторной работы выполнялся) переходим к этапу создания образа системы –</w:t>
      </w:r>
      <w:r>
        <w:rPr>
          <w:rFonts w:ascii="Times New Roman" w:hAnsi="Times New Roman" w:cs="Times New Roman"/>
          <w:sz w:val="28"/>
        </w:rPr>
        <w:t xml:space="preserve"> пункт «Создание образа системы».</w:t>
      </w:r>
    </w:p>
    <w:p w:rsidR="003D4336" w:rsidRDefault="003D4336" w:rsidP="003D4336">
      <w:pPr>
        <w:spacing w:after="0" w:line="360" w:lineRule="auto"/>
        <w:ind w:firstLine="708"/>
        <w:jc w:val="both"/>
        <w:rPr>
          <w:rFonts w:ascii="Times New Roman" w:hAnsi="Times New Roman" w:cs="Times New Roman"/>
          <w:sz w:val="28"/>
        </w:rPr>
      </w:pPr>
      <w:r>
        <w:rPr>
          <w:rFonts w:ascii="Times New Roman" w:hAnsi="Times New Roman" w:cs="Times New Roman"/>
          <w:sz w:val="28"/>
        </w:rPr>
        <w:t>Выбрав пункт «Создание образа системы»</w:t>
      </w:r>
      <w:r w:rsidRPr="003D4336">
        <w:rPr>
          <w:rFonts w:ascii="Times New Roman" w:hAnsi="Times New Roman" w:cs="Times New Roman"/>
          <w:sz w:val="28"/>
        </w:rPr>
        <w:t>, определяем место хранения архива – поддерживаются возможности размещения архивов 1) на жестком диске, 2) на DVD-дисках, 3) в качестве места для размещения может использоваться сетевая папка.</w:t>
      </w:r>
    </w:p>
    <w:p w:rsidR="002C6035" w:rsidRDefault="002C6035" w:rsidP="002C6035">
      <w:pPr>
        <w:spacing w:after="0" w:line="360" w:lineRule="auto"/>
        <w:ind w:firstLine="708"/>
        <w:jc w:val="both"/>
        <w:rPr>
          <w:rFonts w:ascii="Times New Roman" w:hAnsi="Times New Roman" w:cs="Times New Roman"/>
          <w:sz w:val="28"/>
        </w:rPr>
      </w:pPr>
      <w:r w:rsidRPr="002C6035">
        <w:rPr>
          <w:rFonts w:ascii="Times New Roman" w:hAnsi="Times New Roman" w:cs="Times New Roman"/>
          <w:sz w:val="28"/>
        </w:rPr>
        <w:lastRenderedPageBreak/>
        <w:t>После выбора места архивирования нажим</w:t>
      </w:r>
      <w:r>
        <w:rPr>
          <w:rFonts w:ascii="Times New Roman" w:hAnsi="Times New Roman" w:cs="Times New Roman"/>
          <w:sz w:val="28"/>
        </w:rPr>
        <w:t xml:space="preserve">аем кнопку «Архивировать» </w:t>
      </w:r>
      <w:r w:rsidRPr="002C6035">
        <w:rPr>
          <w:rFonts w:ascii="Times New Roman" w:hAnsi="Times New Roman" w:cs="Times New Roman"/>
          <w:sz w:val="28"/>
        </w:rPr>
        <w:t>и отслеживаем вып</w:t>
      </w:r>
      <w:r>
        <w:rPr>
          <w:rFonts w:ascii="Times New Roman" w:hAnsi="Times New Roman" w:cs="Times New Roman"/>
          <w:sz w:val="28"/>
        </w:rPr>
        <w:t>олнение процесса архивирования.</w:t>
      </w:r>
    </w:p>
    <w:p w:rsidR="002C6035" w:rsidRPr="002C6035" w:rsidRDefault="002C6035" w:rsidP="00770A45">
      <w:pPr>
        <w:spacing w:after="0" w:line="360" w:lineRule="auto"/>
        <w:jc w:val="center"/>
        <w:rPr>
          <w:rFonts w:ascii="Times New Roman" w:hAnsi="Times New Roman" w:cs="Times New Roman"/>
          <w:sz w:val="28"/>
        </w:rPr>
      </w:pPr>
      <w:r w:rsidRPr="002C6035">
        <w:rPr>
          <w:rFonts w:ascii="Times New Roman" w:hAnsi="Times New Roman" w:cs="Times New Roman"/>
          <w:b/>
          <w:sz w:val="28"/>
        </w:rPr>
        <w:t>Резервное копирование файлов в облачное хранилище Microsoft Azure</w:t>
      </w:r>
    </w:p>
    <w:p w:rsidR="002F0B62" w:rsidRDefault="002C6035" w:rsidP="002F0B62">
      <w:pPr>
        <w:spacing w:after="0" w:line="360" w:lineRule="auto"/>
        <w:ind w:firstLine="708"/>
        <w:jc w:val="both"/>
        <w:rPr>
          <w:rFonts w:ascii="Times New Roman" w:hAnsi="Times New Roman" w:cs="Times New Roman"/>
          <w:sz w:val="28"/>
        </w:rPr>
      </w:pPr>
      <w:r w:rsidRPr="002C6035">
        <w:rPr>
          <w:rFonts w:ascii="Times New Roman" w:hAnsi="Times New Roman" w:cs="Times New Roman"/>
          <w:sz w:val="28"/>
        </w:rPr>
        <w:t>В настоящее время большинство компьютеров работает в локальных сетях</w:t>
      </w:r>
      <w:r>
        <w:rPr>
          <w:rFonts w:ascii="Times New Roman" w:hAnsi="Times New Roman" w:cs="Times New Roman"/>
          <w:sz w:val="28"/>
        </w:rPr>
        <w:t xml:space="preserve"> </w:t>
      </w:r>
      <w:r w:rsidRPr="002C6035">
        <w:rPr>
          <w:rFonts w:ascii="Times New Roman" w:hAnsi="Times New Roman" w:cs="Times New Roman"/>
          <w:sz w:val="28"/>
        </w:rPr>
        <w:t>с возможностью доступа к ресурсам глоба</w:t>
      </w:r>
      <w:r>
        <w:rPr>
          <w:rFonts w:ascii="Times New Roman" w:hAnsi="Times New Roman" w:cs="Times New Roman"/>
          <w:sz w:val="28"/>
        </w:rPr>
        <w:t xml:space="preserve">льной сети Интернет. Размещение </w:t>
      </w:r>
      <w:r w:rsidRPr="002C6035">
        <w:rPr>
          <w:rFonts w:ascii="Times New Roman" w:hAnsi="Times New Roman" w:cs="Times New Roman"/>
          <w:sz w:val="28"/>
        </w:rPr>
        <w:t>резервных копий в облачных хранилищах имеет ряд преимуществ по сравнению с традиционным хранением локальных архив</w:t>
      </w:r>
      <w:r>
        <w:rPr>
          <w:rFonts w:ascii="Times New Roman" w:hAnsi="Times New Roman" w:cs="Times New Roman"/>
          <w:sz w:val="28"/>
        </w:rPr>
        <w:t xml:space="preserve">ных копий. Облачные хранилища, </w:t>
      </w:r>
      <w:r w:rsidRPr="002C6035">
        <w:rPr>
          <w:rFonts w:ascii="Times New Roman" w:hAnsi="Times New Roman" w:cs="Times New Roman"/>
          <w:sz w:val="28"/>
        </w:rPr>
        <w:t xml:space="preserve">как правило, являются </w:t>
      </w:r>
      <w:proofErr w:type="spellStart"/>
      <w:r w:rsidRPr="002C6035">
        <w:rPr>
          <w:rFonts w:ascii="Times New Roman" w:hAnsi="Times New Roman" w:cs="Times New Roman"/>
          <w:sz w:val="28"/>
        </w:rPr>
        <w:t>геораспределенными</w:t>
      </w:r>
      <w:proofErr w:type="spellEnd"/>
      <w:r w:rsidRPr="002C6035">
        <w:rPr>
          <w:rFonts w:ascii="Times New Roman" w:hAnsi="Times New Roman" w:cs="Times New Roman"/>
          <w:sz w:val="28"/>
        </w:rPr>
        <w:t xml:space="preserve"> – при создании архивной копии можно указать создание нескольких экземпляров, которые будут храниться в разных центрах обработки данных (пользователь может выбирать расположение центров хранения данных, в том числе хранилища, находящиеся на разных континентах), что значительно повышает надежность хранения данных и их доступность. Если будет потерян доступ к одному из центров хранения данных (например, он полностью разрушен в результате стихийного бедствия), то это не приведет к потере данных, в отличие от ситуации, когда несколько копий хранятся только в одном центре обработки данных. Отметим, что хранение данных в облаке становится год от года все более популярным у пользователей. Этому способствует повышение пропускной способности каналов связи, а также снижение стоимости хранения архивов в облачных хранилища</w:t>
      </w:r>
      <w:r w:rsidR="002F0B62">
        <w:rPr>
          <w:rFonts w:ascii="Times New Roman" w:hAnsi="Times New Roman" w:cs="Times New Roman"/>
          <w:sz w:val="28"/>
        </w:rPr>
        <w:t xml:space="preserve">х. </w:t>
      </w:r>
    </w:p>
    <w:p w:rsidR="002F0B62" w:rsidRDefault="002C6035" w:rsidP="002F0B62">
      <w:pPr>
        <w:spacing w:after="0" w:line="360" w:lineRule="auto"/>
        <w:ind w:firstLine="708"/>
        <w:jc w:val="both"/>
        <w:rPr>
          <w:rFonts w:ascii="Times New Roman" w:hAnsi="Times New Roman" w:cs="Times New Roman"/>
          <w:sz w:val="28"/>
        </w:rPr>
      </w:pPr>
      <w:r w:rsidRPr="002C6035">
        <w:rPr>
          <w:rFonts w:ascii="Times New Roman" w:hAnsi="Times New Roman" w:cs="Times New Roman"/>
          <w:sz w:val="28"/>
        </w:rPr>
        <w:t>Одним из сдерживающих факторов</w:t>
      </w:r>
      <w:r w:rsidR="002F0B62">
        <w:rPr>
          <w:rFonts w:ascii="Times New Roman" w:hAnsi="Times New Roman" w:cs="Times New Roman"/>
          <w:sz w:val="28"/>
        </w:rPr>
        <w:t xml:space="preserve"> выступает недоверие некоторых </w:t>
      </w:r>
      <w:r w:rsidRPr="002C6035">
        <w:rPr>
          <w:rFonts w:ascii="Times New Roman" w:hAnsi="Times New Roman" w:cs="Times New Roman"/>
          <w:sz w:val="28"/>
        </w:rPr>
        <w:t>пользователей к тому, что данные хранятся где</w:t>
      </w:r>
      <w:r w:rsidR="002F0B62">
        <w:rPr>
          <w:rFonts w:ascii="Times New Roman" w:hAnsi="Times New Roman" w:cs="Times New Roman"/>
          <w:sz w:val="28"/>
        </w:rPr>
        <w:t xml:space="preserve">-то в сети, а не на физических </w:t>
      </w:r>
      <w:r w:rsidRPr="002C6035">
        <w:rPr>
          <w:rFonts w:ascii="Times New Roman" w:hAnsi="Times New Roman" w:cs="Times New Roman"/>
          <w:sz w:val="28"/>
        </w:rPr>
        <w:t>серверах пользователей. Заметим, что такие оп</w:t>
      </w:r>
      <w:r w:rsidR="002F0B62">
        <w:rPr>
          <w:rFonts w:ascii="Times New Roman" w:hAnsi="Times New Roman" w:cs="Times New Roman"/>
          <w:sz w:val="28"/>
        </w:rPr>
        <w:t xml:space="preserve">асения оправданы в том случае, </w:t>
      </w:r>
      <w:r w:rsidRPr="002C6035">
        <w:rPr>
          <w:rFonts w:ascii="Times New Roman" w:hAnsi="Times New Roman" w:cs="Times New Roman"/>
          <w:sz w:val="28"/>
        </w:rPr>
        <w:t xml:space="preserve">если пользователи используют слабые </w:t>
      </w:r>
      <w:r w:rsidR="002F0B62">
        <w:rPr>
          <w:rFonts w:ascii="Times New Roman" w:hAnsi="Times New Roman" w:cs="Times New Roman"/>
          <w:sz w:val="28"/>
        </w:rPr>
        <w:t xml:space="preserve">(легко подбираемые) пароли, </w:t>
      </w:r>
      <w:r w:rsidRPr="002C6035">
        <w:rPr>
          <w:rFonts w:ascii="Times New Roman" w:hAnsi="Times New Roman" w:cs="Times New Roman"/>
          <w:sz w:val="28"/>
        </w:rPr>
        <w:t>пренебрегают использованием систем шифрова</w:t>
      </w:r>
      <w:r w:rsidR="002F0B62">
        <w:rPr>
          <w:rFonts w:ascii="Times New Roman" w:hAnsi="Times New Roman" w:cs="Times New Roman"/>
          <w:sz w:val="28"/>
        </w:rPr>
        <w:t xml:space="preserve">ния хранимых данных, не следят </w:t>
      </w:r>
      <w:r w:rsidRPr="002C6035">
        <w:rPr>
          <w:rFonts w:ascii="Times New Roman" w:hAnsi="Times New Roman" w:cs="Times New Roman"/>
          <w:sz w:val="28"/>
        </w:rPr>
        <w:t>за сохранностью конфиденциальной инф</w:t>
      </w:r>
      <w:r w:rsidR="002F0B62">
        <w:rPr>
          <w:rFonts w:ascii="Times New Roman" w:hAnsi="Times New Roman" w:cs="Times New Roman"/>
          <w:sz w:val="28"/>
        </w:rPr>
        <w:t xml:space="preserve">ормации (паролями для работы с </w:t>
      </w:r>
      <w:r w:rsidRPr="002C6035">
        <w:rPr>
          <w:rFonts w:ascii="Times New Roman" w:hAnsi="Times New Roman" w:cs="Times New Roman"/>
          <w:sz w:val="28"/>
        </w:rPr>
        <w:t>облачными служб</w:t>
      </w:r>
      <w:r w:rsidR="002F0B62">
        <w:rPr>
          <w:rFonts w:ascii="Times New Roman" w:hAnsi="Times New Roman" w:cs="Times New Roman"/>
          <w:sz w:val="28"/>
        </w:rPr>
        <w:t>ами, ключами шифрования и т.д.)</w:t>
      </w:r>
    </w:p>
    <w:p w:rsidR="002C6035" w:rsidRPr="002C6035" w:rsidRDefault="002C6035" w:rsidP="002F0B62">
      <w:pPr>
        <w:spacing w:after="0" w:line="360" w:lineRule="auto"/>
        <w:ind w:firstLine="708"/>
        <w:jc w:val="both"/>
        <w:rPr>
          <w:rFonts w:ascii="Times New Roman" w:hAnsi="Times New Roman" w:cs="Times New Roman"/>
          <w:sz w:val="28"/>
        </w:rPr>
      </w:pPr>
      <w:r w:rsidRPr="002C6035">
        <w:rPr>
          <w:rFonts w:ascii="Times New Roman" w:hAnsi="Times New Roman" w:cs="Times New Roman"/>
          <w:sz w:val="28"/>
        </w:rPr>
        <w:lastRenderedPageBreak/>
        <w:t>Рассмотрим работу со службой архивации</w:t>
      </w:r>
      <w:r w:rsidR="002F0B62">
        <w:rPr>
          <w:rFonts w:ascii="Times New Roman" w:hAnsi="Times New Roman" w:cs="Times New Roman"/>
          <w:sz w:val="28"/>
        </w:rPr>
        <w:t xml:space="preserve"> Azure</w:t>
      </w:r>
      <w:r w:rsidR="00DF0DAF">
        <w:rPr>
          <w:rStyle w:val="af"/>
          <w:rFonts w:ascii="Times New Roman" w:hAnsi="Times New Roman" w:cs="Times New Roman"/>
          <w:sz w:val="28"/>
        </w:rPr>
        <w:footnoteReference w:id="1"/>
      </w:r>
      <w:r w:rsidR="002F0B62">
        <w:rPr>
          <w:rFonts w:ascii="Times New Roman" w:hAnsi="Times New Roman" w:cs="Times New Roman"/>
          <w:sz w:val="28"/>
        </w:rPr>
        <w:t xml:space="preserve">, являющейся </w:t>
      </w:r>
      <w:r w:rsidRPr="002C6035">
        <w:rPr>
          <w:rFonts w:ascii="Times New Roman" w:hAnsi="Times New Roman" w:cs="Times New Roman"/>
          <w:sz w:val="28"/>
        </w:rPr>
        <w:t xml:space="preserve">достаточно простым и экономичным решением архивации, дополняющей проверенные и надежные локальные средства архивации, поддерживаемые ОС </w:t>
      </w:r>
    </w:p>
    <w:p w:rsidR="002C6035" w:rsidRPr="002C6035" w:rsidRDefault="002C6035" w:rsidP="002F0B62">
      <w:pPr>
        <w:spacing w:after="0" w:line="360" w:lineRule="auto"/>
        <w:jc w:val="both"/>
        <w:rPr>
          <w:rFonts w:ascii="Times New Roman" w:hAnsi="Times New Roman" w:cs="Times New Roman"/>
          <w:sz w:val="28"/>
        </w:rPr>
      </w:pPr>
      <w:r w:rsidRPr="002C6035">
        <w:rPr>
          <w:rFonts w:ascii="Times New Roman" w:hAnsi="Times New Roman" w:cs="Times New Roman"/>
          <w:sz w:val="28"/>
        </w:rPr>
        <w:t>Windows и мощными многофункцион</w:t>
      </w:r>
      <w:r w:rsidR="002F0B62">
        <w:rPr>
          <w:rFonts w:ascii="Times New Roman" w:hAnsi="Times New Roman" w:cs="Times New Roman"/>
          <w:sz w:val="28"/>
        </w:rPr>
        <w:t xml:space="preserve">альными инструментами создания </w:t>
      </w:r>
      <w:r w:rsidRPr="002C6035">
        <w:rPr>
          <w:rFonts w:ascii="Times New Roman" w:hAnsi="Times New Roman" w:cs="Times New Roman"/>
          <w:sz w:val="28"/>
        </w:rPr>
        <w:t xml:space="preserve">архивных копий, размещаемых в облаке. Служба архивации Azure достаточно </w:t>
      </w:r>
    </w:p>
    <w:p w:rsidR="004036FC" w:rsidRDefault="002C6035" w:rsidP="004036FC">
      <w:pPr>
        <w:spacing w:after="0" w:line="360" w:lineRule="auto"/>
        <w:jc w:val="both"/>
        <w:rPr>
          <w:rFonts w:ascii="Times New Roman" w:hAnsi="Times New Roman" w:cs="Times New Roman"/>
          <w:sz w:val="28"/>
        </w:rPr>
      </w:pPr>
      <w:r w:rsidRPr="002C6035">
        <w:rPr>
          <w:rFonts w:ascii="Times New Roman" w:hAnsi="Times New Roman" w:cs="Times New Roman"/>
          <w:sz w:val="28"/>
        </w:rPr>
        <w:t>универсальна и может удовлетворит</w:t>
      </w:r>
      <w:r w:rsidR="002F0B62">
        <w:rPr>
          <w:rFonts w:ascii="Times New Roman" w:hAnsi="Times New Roman" w:cs="Times New Roman"/>
          <w:sz w:val="28"/>
        </w:rPr>
        <w:t xml:space="preserve">ь запросы разных пользователей </w:t>
      </w:r>
      <w:r w:rsidRPr="002C6035">
        <w:rPr>
          <w:rFonts w:ascii="Times New Roman" w:hAnsi="Times New Roman" w:cs="Times New Roman"/>
          <w:sz w:val="28"/>
        </w:rPr>
        <w:t>компьютерных систем, от пользователей домашних компьютеров до корпоративных пользователей крупных орган</w:t>
      </w:r>
      <w:r w:rsidR="002F0B62">
        <w:rPr>
          <w:rFonts w:ascii="Times New Roman" w:hAnsi="Times New Roman" w:cs="Times New Roman"/>
          <w:sz w:val="28"/>
        </w:rPr>
        <w:t xml:space="preserve">изаций, Служба архивации Azure </w:t>
      </w:r>
      <w:r w:rsidRPr="002C6035">
        <w:rPr>
          <w:rFonts w:ascii="Times New Roman" w:hAnsi="Times New Roman" w:cs="Times New Roman"/>
          <w:sz w:val="28"/>
        </w:rPr>
        <w:t xml:space="preserve">(интегрированная с Azure </w:t>
      </w:r>
      <w:proofErr w:type="spellStart"/>
      <w:r w:rsidRPr="002C6035">
        <w:rPr>
          <w:rFonts w:ascii="Times New Roman" w:hAnsi="Times New Roman" w:cs="Times New Roman"/>
          <w:sz w:val="28"/>
        </w:rPr>
        <w:t>Site</w:t>
      </w:r>
      <w:proofErr w:type="spellEnd"/>
      <w:r w:rsidRPr="002C6035">
        <w:rPr>
          <w:rFonts w:ascii="Times New Roman" w:hAnsi="Times New Roman" w:cs="Times New Roman"/>
          <w:sz w:val="28"/>
        </w:rPr>
        <w:t xml:space="preserve"> </w:t>
      </w:r>
      <w:proofErr w:type="spellStart"/>
      <w:r w:rsidRPr="002C6035">
        <w:rPr>
          <w:rFonts w:ascii="Times New Roman" w:hAnsi="Times New Roman" w:cs="Times New Roman"/>
          <w:sz w:val="28"/>
        </w:rPr>
        <w:t>Recovery</w:t>
      </w:r>
      <w:proofErr w:type="spellEnd"/>
      <w:r w:rsidRPr="002C6035">
        <w:rPr>
          <w:rFonts w:ascii="Times New Roman" w:hAnsi="Times New Roman" w:cs="Times New Roman"/>
          <w:sz w:val="28"/>
        </w:rPr>
        <w:t>),</w:t>
      </w:r>
      <w:r w:rsidR="002F0B62">
        <w:rPr>
          <w:rFonts w:ascii="Times New Roman" w:hAnsi="Times New Roman" w:cs="Times New Roman"/>
          <w:sz w:val="28"/>
        </w:rPr>
        <w:t xml:space="preserve"> позволяет выполнять автономное </w:t>
      </w:r>
      <w:r w:rsidRPr="002C6035">
        <w:rPr>
          <w:rFonts w:ascii="Times New Roman" w:hAnsi="Times New Roman" w:cs="Times New Roman"/>
          <w:sz w:val="28"/>
        </w:rPr>
        <w:t>резервное копирование и восстановлен</w:t>
      </w:r>
      <w:r w:rsidR="002F0B62">
        <w:rPr>
          <w:rFonts w:ascii="Times New Roman" w:hAnsi="Times New Roman" w:cs="Times New Roman"/>
          <w:sz w:val="28"/>
        </w:rPr>
        <w:t xml:space="preserve">ие данных компьютерных систем, </w:t>
      </w:r>
      <w:r w:rsidRPr="002C6035">
        <w:rPr>
          <w:rFonts w:ascii="Times New Roman" w:hAnsi="Times New Roman" w:cs="Times New Roman"/>
          <w:sz w:val="28"/>
        </w:rPr>
        <w:t>поддерживает унифицированную доступность приложений и защиту данных.</w:t>
      </w:r>
    </w:p>
    <w:p w:rsidR="004036FC" w:rsidRDefault="004036FC" w:rsidP="00770A45">
      <w:pPr>
        <w:spacing w:after="0" w:line="360" w:lineRule="auto"/>
        <w:ind w:firstLine="708"/>
        <w:jc w:val="both"/>
        <w:rPr>
          <w:rFonts w:ascii="Times New Roman" w:hAnsi="Times New Roman" w:cs="Times New Roman"/>
          <w:sz w:val="28"/>
        </w:rPr>
      </w:pPr>
      <w:r w:rsidRPr="004036FC">
        <w:rPr>
          <w:rFonts w:ascii="Times New Roman" w:hAnsi="Times New Roman" w:cs="Times New Roman"/>
          <w:sz w:val="28"/>
        </w:rPr>
        <w:t>Отметим основные преимущества использования средств облачного</w:t>
      </w:r>
      <w:r w:rsidR="00770A45" w:rsidRPr="00770A45">
        <w:rPr>
          <w:rFonts w:ascii="Times New Roman" w:hAnsi="Times New Roman" w:cs="Times New Roman"/>
          <w:sz w:val="28"/>
        </w:rPr>
        <w:t xml:space="preserve"> </w:t>
      </w:r>
      <w:r w:rsidRPr="004036FC">
        <w:rPr>
          <w:rFonts w:ascii="Times New Roman" w:hAnsi="Times New Roman" w:cs="Times New Roman"/>
          <w:sz w:val="28"/>
        </w:rPr>
        <w:t>резервн</w:t>
      </w:r>
      <w:r>
        <w:rPr>
          <w:rFonts w:ascii="Times New Roman" w:hAnsi="Times New Roman" w:cs="Times New Roman"/>
          <w:sz w:val="28"/>
        </w:rPr>
        <w:t xml:space="preserve">ого копирования (Azure </w:t>
      </w:r>
      <w:proofErr w:type="spellStart"/>
      <w:r>
        <w:rPr>
          <w:rFonts w:ascii="Times New Roman" w:hAnsi="Times New Roman" w:cs="Times New Roman"/>
          <w:sz w:val="28"/>
        </w:rPr>
        <w:t>Backup</w:t>
      </w:r>
      <w:proofErr w:type="spellEnd"/>
      <w:r>
        <w:rPr>
          <w:rFonts w:ascii="Times New Roman" w:hAnsi="Times New Roman" w:cs="Times New Roman"/>
          <w:sz w:val="28"/>
        </w:rPr>
        <w:t>):</w:t>
      </w:r>
    </w:p>
    <w:p w:rsidR="004036FC" w:rsidRDefault="004036FC" w:rsidP="004036FC">
      <w:pPr>
        <w:spacing w:after="0" w:line="360" w:lineRule="auto"/>
        <w:jc w:val="both"/>
        <w:rPr>
          <w:rFonts w:ascii="Times New Roman" w:hAnsi="Times New Roman" w:cs="Times New Roman"/>
          <w:sz w:val="28"/>
        </w:rPr>
      </w:pPr>
      <w:r w:rsidRPr="004036FC">
        <w:rPr>
          <w:rFonts w:ascii="Times New Roman" w:hAnsi="Times New Roman" w:cs="Times New Roman"/>
          <w:sz w:val="28"/>
        </w:rPr>
        <w:t>1. высокая, практически постоянная д</w:t>
      </w:r>
      <w:r>
        <w:rPr>
          <w:rFonts w:ascii="Times New Roman" w:hAnsi="Times New Roman" w:cs="Times New Roman"/>
          <w:sz w:val="28"/>
        </w:rPr>
        <w:t xml:space="preserve">оступность сервисов создания и </w:t>
      </w:r>
      <w:r w:rsidRPr="004036FC">
        <w:rPr>
          <w:rFonts w:ascii="Times New Roman" w:hAnsi="Times New Roman" w:cs="Times New Roman"/>
          <w:sz w:val="28"/>
        </w:rPr>
        <w:t>восстановления архивных копий (пользова</w:t>
      </w:r>
      <w:r>
        <w:rPr>
          <w:rFonts w:ascii="Times New Roman" w:hAnsi="Times New Roman" w:cs="Times New Roman"/>
          <w:sz w:val="28"/>
        </w:rPr>
        <w:t xml:space="preserve">телям Azure гарантируется, что </w:t>
      </w:r>
      <w:r w:rsidRPr="004036FC">
        <w:rPr>
          <w:rFonts w:ascii="Times New Roman" w:hAnsi="Times New Roman" w:cs="Times New Roman"/>
          <w:sz w:val="28"/>
        </w:rPr>
        <w:t>сервисы будут доступны не менее</w:t>
      </w:r>
      <w:r>
        <w:rPr>
          <w:rFonts w:ascii="Times New Roman" w:hAnsi="Times New Roman" w:cs="Times New Roman"/>
          <w:sz w:val="28"/>
        </w:rPr>
        <w:t xml:space="preserve"> 99,9% времени в течении года);</w:t>
      </w:r>
    </w:p>
    <w:p w:rsidR="004036FC" w:rsidRPr="004036FC" w:rsidRDefault="004036FC" w:rsidP="004036FC">
      <w:pPr>
        <w:spacing w:after="0" w:line="360" w:lineRule="auto"/>
        <w:jc w:val="both"/>
        <w:rPr>
          <w:rFonts w:ascii="Times New Roman" w:hAnsi="Times New Roman" w:cs="Times New Roman"/>
          <w:sz w:val="28"/>
        </w:rPr>
      </w:pPr>
      <w:r w:rsidRPr="004036FC">
        <w:rPr>
          <w:rFonts w:ascii="Times New Roman" w:hAnsi="Times New Roman" w:cs="Times New Roman"/>
          <w:sz w:val="28"/>
        </w:rPr>
        <w:t>2. высочайшая надежность – для обеспечени</w:t>
      </w:r>
      <w:r>
        <w:rPr>
          <w:rFonts w:ascii="Times New Roman" w:hAnsi="Times New Roman" w:cs="Times New Roman"/>
          <w:sz w:val="28"/>
        </w:rPr>
        <w:t xml:space="preserve">я сохранности данных создается </w:t>
      </w:r>
      <w:r w:rsidRPr="004036FC">
        <w:rPr>
          <w:rFonts w:ascii="Times New Roman" w:hAnsi="Times New Roman" w:cs="Times New Roman"/>
          <w:sz w:val="28"/>
        </w:rPr>
        <w:t>три копии архива в одном дата-ц</w:t>
      </w:r>
      <w:r>
        <w:rPr>
          <w:rFonts w:ascii="Times New Roman" w:hAnsi="Times New Roman" w:cs="Times New Roman"/>
          <w:sz w:val="28"/>
        </w:rPr>
        <w:t xml:space="preserve">ентре с возможностью настройки </w:t>
      </w:r>
      <w:r w:rsidRPr="004036FC">
        <w:rPr>
          <w:rFonts w:ascii="Times New Roman" w:hAnsi="Times New Roman" w:cs="Times New Roman"/>
          <w:sz w:val="28"/>
        </w:rPr>
        <w:t>дополнительной георепликации архивных копий в другие дата-центры;</w:t>
      </w:r>
    </w:p>
    <w:p w:rsidR="004036FC" w:rsidRPr="004036FC" w:rsidRDefault="004036FC" w:rsidP="004036FC">
      <w:pPr>
        <w:spacing w:after="0" w:line="360" w:lineRule="auto"/>
        <w:jc w:val="both"/>
        <w:rPr>
          <w:rFonts w:ascii="Times New Roman" w:hAnsi="Times New Roman" w:cs="Times New Roman"/>
          <w:sz w:val="28"/>
        </w:rPr>
      </w:pPr>
      <w:r w:rsidRPr="004036FC">
        <w:rPr>
          <w:rFonts w:ascii="Times New Roman" w:hAnsi="Times New Roman" w:cs="Times New Roman"/>
          <w:sz w:val="28"/>
        </w:rPr>
        <w:t>3. неограниченный объем хранилища для размещения архив</w:t>
      </w:r>
      <w:r>
        <w:rPr>
          <w:rFonts w:ascii="Times New Roman" w:hAnsi="Times New Roman" w:cs="Times New Roman"/>
          <w:sz w:val="28"/>
        </w:rPr>
        <w:t xml:space="preserve">ных копий </w:t>
      </w:r>
      <w:r w:rsidRPr="004036FC">
        <w:rPr>
          <w:rFonts w:ascii="Times New Roman" w:hAnsi="Times New Roman" w:cs="Times New Roman"/>
          <w:sz w:val="28"/>
        </w:rPr>
        <w:t>(ограниченный только платежеспо</w:t>
      </w:r>
      <w:r>
        <w:rPr>
          <w:rFonts w:ascii="Times New Roman" w:hAnsi="Times New Roman" w:cs="Times New Roman"/>
          <w:sz w:val="28"/>
        </w:rPr>
        <w:t xml:space="preserve">собностью самого пользователя, </w:t>
      </w:r>
      <w:r w:rsidRPr="004036FC">
        <w:rPr>
          <w:rFonts w:ascii="Times New Roman" w:hAnsi="Times New Roman" w:cs="Times New Roman"/>
          <w:sz w:val="28"/>
        </w:rPr>
        <w:t>оплачивающего услуги облачного х</w:t>
      </w:r>
      <w:r>
        <w:rPr>
          <w:rFonts w:ascii="Times New Roman" w:hAnsi="Times New Roman" w:cs="Times New Roman"/>
          <w:sz w:val="28"/>
        </w:rPr>
        <w:t xml:space="preserve">ранения данных) с возможностью </w:t>
      </w:r>
      <w:r w:rsidRPr="004036FC">
        <w:rPr>
          <w:rFonts w:ascii="Times New Roman" w:hAnsi="Times New Roman" w:cs="Times New Roman"/>
          <w:sz w:val="28"/>
        </w:rPr>
        <w:t>гибкого масштабирования хранилища под любые задачи;</w:t>
      </w:r>
    </w:p>
    <w:p w:rsidR="004036FC" w:rsidRPr="004036FC" w:rsidRDefault="004036FC" w:rsidP="004036FC">
      <w:pPr>
        <w:spacing w:after="0" w:line="360" w:lineRule="auto"/>
        <w:jc w:val="both"/>
        <w:rPr>
          <w:rFonts w:ascii="Times New Roman" w:hAnsi="Times New Roman" w:cs="Times New Roman"/>
          <w:sz w:val="28"/>
        </w:rPr>
      </w:pPr>
      <w:r w:rsidRPr="004036FC">
        <w:rPr>
          <w:rFonts w:ascii="Times New Roman" w:hAnsi="Times New Roman" w:cs="Times New Roman"/>
          <w:sz w:val="28"/>
        </w:rPr>
        <w:t xml:space="preserve">4. удобство работы – поддерживается удобный, хорошо знакомый, а потому </w:t>
      </w:r>
    </w:p>
    <w:p w:rsidR="004036FC" w:rsidRPr="004036FC" w:rsidRDefault="004036FC" w:rsidP="004036FC">
      <w:pPr>
        <w:spacing w:after="0" w:line="360" w:lineRule="auto"/>
        <w:jc w:val="both"/>
        <w:rPr>
          <w:rFonts w:ascii="Times New Roman" w:hAnsi="Times New Roman" w:cs="Times New Roman"/>
          <w:sz w:val="28"/>
        </w:rPr>
      </w:pPr>
      <w:r w:rsidRPr="004036FC">
        <w:rPr>
          <w:rFonts w:ascii="Times New Roman" w:hAnsi="Times New Roman" w:cs="Times New Roman"/>
          <w:sz w:val="28"/>
        </w:rPr>
        <w:t>интуитивно понятный для Win</w:t>
      </w:r>
      <w:r>
        <w:rPr>
          <w:rFonts w:ascii="Times New Roman" w:hAnsi="Times New Roman" w:cs="Times New Roman"/>
          <w:sz w:val="28"/>
        </w:rPr>
        <w:t xml:space="preserve">dows-администраторов интерфейс </w:t>
      </w:r>
      <w:r w:rsidRPr="004036FC">
        <w:rPr>
          <w:rFonts w:ascii="Times New Roman" w:hAnsi="Times New Roman" w:cs="Times New Roman"/>
          <w:sz w:val="28"/>
        </w:rPr>
        <w:t>управления;</w:t>
      </w:r>
    </w:p>
    <w:p w:rsidR="004036FC" w:rsidRPr="004036FC" w:rsidRDefault="004036FC" w:rsidP="004036FC">
      <w:pPr>
        <w:spacing w:after="0" w:line="360" w:lineRule="auto"/>
        <w:jc w:val="both"/>
        <w:rPr>
          <w:rFonts w:ascii="Times New Roman" w:hAnsi="Times New Roman" w:cs="Times New Roman"/>
          <w:sz w:val="28"/>
        </w:rPr>
      </w:pPr>
      <w:r w:rsidRPr="004036FC">
        <w:rPr>
          <w:rFonts w:ascii="Times New Roman" w:hAnsi="Times New Roman" w:cs="Times New Roman"/>
          <w:sz w:val="28"/>
        </w:rPr>
        <w:t>5. конфиденциальность – поддержива</w:t>
      </w:r>
      <w:r>
        <w:rPr>
          <w:rFonts w:ascii="Times New Roman" w:hAnsi="Times New Roman" w:cs="Times New Roman"/>
          <w:sz w:val="28"/>
        </w:rPr>
        <w:t xml:space="preserve">ются современные </w:t>
      </w:r>
      <w:proofErr w:type="spellStart"/>
      <w:r>
        <w:rPr>
          <w:rFonts w:ascii="Times New Roman" w:hAnsi="Times New Roman" w:cs="Times New Roman"/>
          <w:sz w:val="28"/>
        </w:rPr>
        <w:t>криптостойкие</w:t>
      </w:r>
      <w:proofErr w:type="spellEnd"/>
      <w:r>
        <w:rPr>
          <w:rFonts w:ascii="Times New Roman" w:hAnsi="Times New Roman" w:cs="Times New Roman"/>
          <w:sz w:val="28"/>
        </w:rPr>
        <w:t xml:space="preserve"> </w:t>
      </w:r>
      <w:r w:rsidRPr="004036FC">
        <w:rPr>
          <w:rFonts w:ascii="Times New Roman" w:hAnsi="Times New Roman" w:cs="Times New Roman"/>
          <w:sz w:val="28"/>
        </w:rPr>
        <w:t>алгоритмы шифрование данных при передаче и хранении;</w:t>
      </w:r>
    </w:p>
    <w:p w:rsidR="004036FC" w:rsidRPr="004036FC" w:rsidRDefault="004036FC" w:rsidP="004036FC">
      <w:pPr>
        <w:spacing w:after="0" w:line="360" w:lineRule="auto"/>
        <w:jc w:val="both"/>
        <w:rPr>
          <w:rFonts w:ascii="Times New Roman" w:hAnsi="Times New Roman" w:cs="Times New Roman"/>
          <w:sz w:val="28"/>
        </w:rPr>
      </w:pPr>
      <w:r w:rsidRPr="004036FC">
        <w:rPr>
          <w:rFonts w:ascii="Times New Roman" w:hAnsi="Times New Roman" w:cs="Times New Roman"/>
          <w:sz w:val="28"/>
        </w:rPr>
        <w:lastRenderedPageBreak/>
        <w:t xml:space="preserve">6. эффективное хранение данных за счет возможности создания </w:t>
      </w:r>
      <w:proofErr w:type="gramStart"/>
      <w:r>
        <w:rPr>
          <w:rFonts w:ascii="Times New Roman" w:hAnsi="Times New Roman" w:cs="Times New Roman"/>
          <w:sz w:val="28"/>
        </w:rPr>
        <w:t>инкрементальных копий</w:t>
      </w:r>
      <w:proofErr w:type="gramEnd"/>
      <w:r w:rsidRPr="004036FC">
        <w:rPr>
          <w:rFonts w:ascii="Times New Roman" w:hAnsi="Times New Roman" w:cs="Times New Roman"/>
          <w:sz w:val="28"/>
        </w:rPr>
        <w:t xml:space="preserve"> архивируемых данных (добавляются только те данные, которые не были изменены </w:t>
      </w:r>
      <w:r>
        <w:rPr>
          <w:rFonts w:ascii="Times New Roman" w:hAnsi="Times New Roman" w:cs="Times New Roman"/>
          <w:sz w:val="28"/>
        </w:rPr>
        <w:t xml:space="preserve">по сравнению с ранее созданной </w:t>
      </w:r>
      <w:r w:rsidRPr="004036FC">
        <w:rPr>
          <w:rFonts w:ascii="Times New Roman" w:hAnsi="Times New Roman" w:cs="Times New Roman"/>
          <w:sz w:val="28"/>
        </w:rPr>
        <w:t>копией – такое решение позволяет не только значительно уменьшить объем архивируемой информации и время, необходимое для вып</w:t>
      </w:r>
      <w:r>
        <w:rPr>
          <w:rFonts w:ascii="Times New Roman" w:hAnsi="Times New Roman" w:cs="Times New Roman"/>
          <w:sz w:val="28"/>
        </w:rPr>
        <w:t xml:space="preserve">олнения </w:t>
      </w:r>
      <w:r w:rsidRPr="004036FC">
        <w:rPr>
          <w:rFonts w:ascii="Times New Roman" w:hAnsi="Times New Roman" w:cs="Times New Roman"/>
          <w:sz w:val="28"/>
        </w:rPr>
        <w:t>архивации, но и снижает стоимость хранения вновь создаваемой архивной копии);</w:t>
      </w:r>
    </w:p>
    <w:p w:rsidR="004036FC" w:rsidRPr="004036FC" w:rsidRDefault="004036FC" w:rsidP="004036FC">
      <w:pPr>
        <w:spacing w:after="0" w:line="360" w:lineRule="auto"/>
        <w:jc w:val="both"/>
        <w:rPr>
          <w:rFonts w:ascii="Times New Roman" w:hAnsi="Times New Roman" w:cs="Times New Roman"/>
          <w:sz w:val="28"/>
        </w:rPr>
      </w:pPr>
      <w:r w:rsidRPr="004036FC">
        <w:rPr>
          <w:rFonts w:ascii="Times New Roman" w:hAnsi="Times New Roman" w:cs="Times New Roman"/>
          <w:sz w:val="28"/>
        </w:rPr>
        <w:t>7. облачная архивация может выступать альтернативным решением долгосрочного хранения данных на магнитных лентах, так как облачный провайдер берет на себя ответственно</w:t>
      </w:r>
      <w:r>
        <w:rPr>
          <w:rFonts w:ascii="Times New Roman" w:hAnsi="Times New Roman" w:cs="Times New Roman"/>
          <w:sz w:val="28"/>
        </w:rPr>
        <w:t>сть за хранение данных –</w:t>
      </w:r>
      <w:r w:rsidRPr="004036FC">
        <w:rPr>
          <w:rFonts w:ascii="Times New Roman" w:hAnsi="Times New Roman" w:cs="Times New Roman"/>
          <w:sz w:val="28"/>
        </w:rPr>
        <w:t>архивированные данные хранят</w:t>
      </w:r>
      <w:r>
        <w:rPr>
          <w:rFonts w:ascii="Times New Roman" w:hAnsi="Times New Roman" w:cs="Times New Roman"/>
          <w:sz w:val="28"/>
        </w:rPr>
        <w:t xml:space="preserve">ся в нескольких экземплярах на </w:t>
      </w:r>
      <w:r w:rsidRPr="004036FC">
        <w:rPr>
          <w:rFonts w:ascii="Times New Roman" w:hAnsi="Times New Roman" w:cs="Times New Roman"/>
          <w:sz w:val="28"/>
        </w:rPr>
        <w:t>отказоустойчивых файловых хранил</w:t>
      </w:r>
      <w:r>
        <w:rPr>
          <w:rFonts w:ascii="Times New Roman" w:hAnsi="Times New Roman" w:cs="Times New Roman"/>
          <w:sz w:val="28"/>
        </w:rPr>
        <w:t xml:space="preserve">ищах, состояние информационных </w:t>
      </w:r>
      <w:r w:rsidRPr="004036FC">
        <w:rPr>
          <w:rFonts w:ascii="Times New Roman" w:hAnsi="Times New Roman" w:cs="Times New Roman"/>
          <w:sz w:val="28"/>
        </w:rPr>
        <w:t>носителей в таких хранилищах пост</w:t>
      </w:r>
      <w:r>
        <w:rPr>
          <w:rFonts w:ascii="Times New Roman" w:hAnsi="Times New Roman" w:cs="Times New Roman"/>
          <w:sz w:val="28"/>
        </w:rPr>
        <w:t xml:space="preserve">оянно контролируется, носители, </w:t>
      </w:r>
      <w:r w:rsidRPr="004036FC">
        <w:rPr>
          <w:rFonts w:ascii="Times New Roman" w:hAnsi="Times New Roman" w:cs="Times New Roman"/>
          <w:sz w:val="28"/>
        </w:rPr>
        <w:t>вырабатывающие свой эксплуатационный ресур</w:t>
      </w:r>
      <w:r>
        <w:rPr>
          <w:rFonts w:ascii="Times New Roman" w:hAnsi="Times New Roman" w:cs="Times New Roman"/>
          <w:sz w:val="28"/>
        </w:rPr>
        <w:t xml:space="preserve">с, оперативно заменяются </w:t>
      </w:r>
      <w:r w:rsidRPr="004036FC">
        <w:rPr>
          <w:rFonts w:ascii="Times New Roman" w:hAnsi="Times New Roman" w:cs="Times New Roman"/>
          <w:sz w:val="28"/>
        </w:rPr>
        <w:t>новыми;</w:t>
      </w:r>
    </w:p>
    <w:p w:rsidR="002F0B62" w:rsidRDefault="004036FC" w:rsidP="004036FC">
      <w:pPr>
        <w:spacing w:after="0" w:line="360" w:lineRule="auto"/>
        <w:jc w:val="both"/>
        <w:rPr>
          <w:rFonts w:ascii="Times New Roman" w:hAnsi="Times New Roman" w:cs="Times New Roman"/>
          <w:sz w:val="28"/>
        </w:rPr>
      </w:pPr>
      <w:r w:rsidRPr="004036FC">
        <w:rPr>
          <w:rFonts w:ascii="Times New Roman" w:hAnsi="Times New Roman" w:cs="Times New Roman"/>
          <w:sz w:val="28"/>
        </w:rPr>
        <w:t>8. поддерживаются в полном объе</w:t>
      </w:r>
      <w:r>
        <w:rPr>
          <w:rFonts w:ascii="Times New Roman" w:hAnsi="Times New Roman" w:cs="Times New Roman"/>
          <w:sz w:val="28"/>
        </w:rPr>
        <w:t xml:space="preserve">ме все современные решения для </w:t>
      </w:r>
      <w:r w:rsidRPr="004036FC">
        <w:rPr>
          <w:rFonts w:ascii="Times New Roman" w:hAnsi="Times New Roman" w:cs="Times New Roman"/>
          <w:sz w:val="28"/>
        </w:rPr>
        <w:t>автоматизации о</w:t>
      </w:r>
      <w:r>
        <w:rPr>
          <w:rFonts w:ascii="Times New Roman" w:hAnsi="Times New Roman" w:cs="Times New Roman"/>
          <w:sz w:val="28"/>
        </w:rPr>
        <w:t>перативной архивации данных.</w:t>
      </w:r>
    </w:p>
    <w:p w:rsidR="004036FC" w:rsidRPr="00E03079" w:rsidRDefault="004036FC" w:rsidP="004036FC">
      <w:pPr>
        <w:spacing w:after="0" w:line="360" w:lineRule="auto"/>
        <w:jc w:val="center"/>
        <w:rPr>
          <w:rFonts w:ascii="Times New Roman" w:hAnsi="Times New Roman" w:cs="Times New Roman"/>
          <w:b/>
          <w:sz w:val="28"/>
        </w:rPr>
      </w:pPr>
      <w:r w:rsidRPr="004036FC">
        <w:rPr>
          <w:rFonts w:ascii="Times New Roman" w:hAnsi="Times New Roman" w:cs="Times New Roman"/>
          <w:b/>
          <w:sz w:val="28"/>
        </w:rPr>
        <w:t xml:space="preserve">Резервное копирование файлов и папок с помощью службы архивации Azure с использованием модели развертывания </w:t>
      </w:r>
      <w:r w:rsidR="00E03079">
        <w:rPr>
          <w:rFonts w:ascii="Times New Roman" w:hAnsi="Times New Roman" w:cs="Times New Roman"/>
          <w:b/>
          <w:sz w:val="28"/>
          <w:lang w:val="en-US"/>
        </w:rPr>
        <w:t>Resource</w:t>
      </w:r>
      <w:r w:rsidRPr="004036FC">
        <w:rPr>
          <w:rFonts w:ascii="Times New Roman" w:hAnsi="Times New Roman" w:cs="Times New Roman"/>
          <w:b/>
          <w:sz w:val="28"/>
        </w:rPr>
        <w:t xml:space="preserve"> </w:t>
      </w:r>
      <w:r w:rsidR="00E03079">
        <w:rPr>
          <w:rFonts w:ascii="Times New Roman" w:hAnsi="Times New Roman" w:cs="Times New Roman"/>
          <w:b/>
          <w:sz w:val="28"/>
          <w:lang w:val="en-US"/>
        </w:rPr>
        <w:t>Manager</w:t>
      </w:r>
    </w:p>
    <w:p w:rsidR="00E03079" w:rsidRPr="00E03079" w:rsidRDefault="00E03079" w:rsidP="00E03079">
      <w:pPr>
        <w:spacing w:after="0" w:line="360" w:lineRule="auto"/>
        <w:ind w:firstLine="708"/>
        <w:jc w:val="both"/>
        <w:rPr>
          <w:rFonts w:ascii="Times New Roman" w:hAnsi="Times New Roman" w:cs="Times New Roman"/>
          <w:sz w:val="28"/>
        </w:rPr>
      </w:pPr>
      <w:r w:rsidRPr="00E03079">
        <w:rPr>
          <w:rFonts w:ascii="Times New Roman" w:hAnsi="Times New Roman" w:cs="Times New Roman"/>
          <w:sz w:val="28"/>
        </w:rPr>
        <w:t xml:space="preserve">Процесс создания резервной копии файлов и папок в облаке может быть </w:t>
      </w:r>
    </w:p>
    <w:p w:rsidR="00E03079" w:rsidRDefault="00E03079" w:rsidP="00E03079">
      <w:pPr>
        <w:spacing w:after="0" w:line="360" w:lineRule="auto"/>
        <w:jc w:val="both"/>
        <w:rPr>
          <w:rFonts w:ascii="Times New Roman" w:hAnsi="Times New Roman" w:cs="Times New Roman"/>
          <w:sz w:val="28"/>
        </w:rPr>
      </w:pPr>
      <w:r w:rsidRPr="00E03079">
        <w:rPr>
          <w:rFonts w:ascii="Times New Roman" w:hAnsi="Times New Roman" w:cs="Times New Roman"/>
          <w:sz w:val="28"/>
        </w:rPr>
        <w:t>кратко представлен последовательностью из пяти основных пунктов:</w:t>
      </w:r>
      <w:r w:rsidRPr="00E03079">
        <w:rPr>
          <w:rFonts w:ascii="Times New Roman" w:hAnsi="Times New Roman" w:cs="Times New Roman"/>
          <w:sz w:val="28"/>
        </w:rPr>
        <w:cr/>
      </w:r>
      <w:r w:rsidRPr="00E03079">
        <w:t xml:space="preserve"> </w:t>
      </w:r>
      <w:r>
        <w:tab/>
      </w:r>
      <w:r w:rsidRPr="00E03079">
        <w:rPr>
          <w:rFonts w:ascii="Times New Roman" w:hAnsi="Times New Roman" w:cs="Times New Roman"/>
          <w:sz w:val="28"/>
        </w:rPr>
        <w:t>1. Оформление пользователем</w:t>
      </w:r>
      <w:r>
        <w:rPr>
          <w:rFonts w:ascii="Times New Roman" w:hAnsi="Times New Roman" w:cs="Times New Roman"/>
          <w:sz w:val="28"/>
        </w:rPr>
        <w:t xml:space="preserve"> подписки Azure.</w:t>
      </w:r>
    </w:p>
    <w:p w:rsidR="00E03079" w:rsidRDefault="00E03079" w:rsidP="00E03079">
      <w:pPr>
        <w:spacing w:after="0" w:line="360" w:lineRule="auto"/>
        <w:ind w:firstLine="708"/>
        <w:jc w:val="both"/>
        <w:rPr>
          <w:rFonts w:ascii="Times New Roman" w:hAnsi="Times New Roman" w:cs="Times New Roman"/>
          <w:sz w:val="28"/>
        </w:rPr>
      </w:pPr>
      <w:r w:rsidRPr="00E03079">
        <w:rPr>
          <w:rFonts w:ascii="Times New Roman" w:hAnsi="Times New Roman" w:cs="Times New Roman"/>
          <w:sz w:val="28"/>
        </w:rPr>
        <w:t>2. Создание хранилища служб восстановления.</w:t>
      </w:r>
    </w:p>
    <w:p w:rsidR="00E03079" w:rsidRDefault="00E03079" w:rsidP="00E03079">
      <w:pPr>
        <w:spacing w:after="0" w:line="360" w:lineRule="auto"/>
        <w:ind w:firstLine="708"/>
        <w:jc w:val="both"/>
        <w:rPr>
          <w:rFonts w:ascii="Times New Roman" w:hAnsi="Times New Roman" w:cs="Times New Roman"/>
          <w:sz w:val="28"/>
        </w:rPr>
      </w:pPr>
      <w:r w:rsidRPr="00E03079">
        <w:rPr>
          <w:rFonts w:ascii="Times New Roman" w:hAnsi="Times New Roman" w:cs="Times New Roman"/>
          <w:sz w:val="28"/>
        </w:rPr>
        <w:t xml:space="preserve">3. Скачивание необходимых файлов </w:t>
      </w:r>
      <w:r>
        <w:rPr>
          <w:rFonts w:ascii="Times New Roman" w:hAnsi="Times New Roman" w:cs="Times New Roman"/>
          <w:sz w:val="28"/>
        </w:rPr>
        <w:t>для развертывания агента служб восстановления.</w:t>
      </w:r>
    </w:p>
    <w:p w:rsidR="00E03079" w:rsidRDefault="00E03079" w:rsidP="00E03079">
      <w:pPr>
        <w:spacing w:after="0" w:line="360" w:lineRule="auto"/>
        <w:ind w:firstLine="708"/>
        <w:jc w:val="both"/>
        <w:rPr>
          <w:rFonts w:ascii="Times New Roman" w:hAnsi="Times New Roman" w:cs="Times New Roman"/>
          <w:sz w:val="28"/>
        </w:rPr>
      </w:pPr>
      <w:r w:rsidRPr="00E03079">
        <w:rPr>
          <w:rFonts w:ascii="Times New Roman" w:hAnsi="Times New Roman" w:cs="Times New Roman"/>
          <w:sz w:val="28"/>
        </w:rPr>
        <w:t>4. Установка и регистрац</w:t>
      </w:r>
      <w:r>
        <w:rPr>
          <w:rFonts w:ascii="Times New Roman" w:hAnsi="Times New Roman" w:cs="Times New Roman"/>
          <w:sz w:val="28"/>
        </w:rPr>
        <w:t>ия агента служб восстановления.</w:t>
      </w:r>
    </w:p>
    <w:p w:rsidR="004036FC" w:rsidRPr="00156E24" w:rsidRDefault="00E03079" w:rsidP="00156E24">
      <w:pPr>
        <w:spacing w:after="0" w:line="360" w:lineRule="auto"/>
        <w:ind w:firstLine="708"/>
        <w:jc w:val="both"/>
        <w:rPr>
          <w:rFonts w:ascii="Times New Roman" w:hAnsi="Times New Roman" w:cs="Times New Roman"/>
          <w:sz w:val="28"/>
        </w:rPr>
      </w:pPr>
      <w:r w:rsidRPr="00E03079">
        <w:rPr>
          <w:rFonts w:ascii="Times New Roman" w:hAnsi="Times New Roman" w:cs="Times New Roman"/>
          <w:sz w:val="28"/>
        </w:rPr>
        <w:t>5. Архивация файлов и папок в соотве</w:t>
      </w:r>
      <w:r>
        <w:rPr>
          <w:rFonts w:ascii="Times New Roman" w:hAnsi="Times New Roman" w:cs="Times New Roman"/>
          <w:sz w:val="28"/>
        </w:rPr>
        <w:t xml:space="preserve">тствии с заданием лабораторной </w:t>
      </w:r>
      <w:r w:rsidRPr="00E03079">
        <w:rPr>
          <w:rFonts w:ascii="Times New Roman" w:hAnsi="Times New Roman" w:cs="Times New Roman"/>
          <w:sz w:val="28"/>
        </w:rPr>
        <w:t>работы.</w:t>
      </w:r>
      <w:r w:rsidRPr="00E03079">
        <w:rPr>
          <w:rFonts w:ascii="Times New Roman" w:hAnsi="Times New Roman" w:cs="Times New Roman"/>
          <w:sz w:val="28"/>
        </w:rPr>
        <w:cr/>
      </w:r>
      <w:r w:rsidR="00156E24" w:rsidRPr="00156E24">
        <w:t xml:space="preserve"> </w:t>
      </w:r>
      <w:r w:rsidR="00156E24">
        <w:tab/>
      </w:r>
      <w:r w:rsidR="00156E24" w:rsidRPr="00156E24">
        <w:rPr>
          <w:rFonts w:ascii="Times New Roman" w:hAnsi="Times New Roman" w:cs="Times New Roman"/>
          <w:sz w:val="28"/>
        </w:rPr>
        <w:t>Рассмотрим подробнее вышеперечисленны</w:t>
      </w:r>
      <w:r w:rsidR="00156E24">
        <w:rPr>
          <w:rFonts w:ascii="Times New Roman" w:hAnsi="Times New Roman" w:cs="Times New Roman"/>
          <w:sz w:val="28"/>
        </w:rPr>
        <w:t xml:space="preserve">е пункты (за основу была взята </w:t>
      </w:r>
      <w:r w:rsidR="00156E24" w:rsidRPr="00156E24">
        <w:rPr>
          <w:rFonts w:ascii="Times New Roman" w:hAnsi="Times New Roman" w:cs="Times New Roman"/>
          <w:sz w:val="28"/>
        </w:rPr>
        <w:t>методика, предложенная Microsoft).</w:t>
      </w:r>
    </w:p>
    <w:p w:rsidR="00156E24" w:rsidRPr="00156E24" w:rsidRDefault="00156E24" w:rsidP="00156E24">
      <w:pPr>
        <w:spacing w:after="0" w:line="360" w:lineRule="auto"/>
        <w:ind w:firstLine="708"/>
        <w:jc w:val="both"/>
        <w:rPr>
          <w:rFonts w:ascii="Times New Roman" w:hAnsi="Times New Roman" w:cs="Times New Roman"/>
          <w:sz w:val="28"/>
        </w:rPr>
      </w:pPr>
      <w:r w:rsidRPr="00156E24">
        <w:rPr>
          <w:rFonts w:ascii="Times New Roman" w:hAnsi="Times New Roman" w:cs="Times New Roman"/>
          <w:sz w:val="28"/>
        </w:rPr>
        <w:t>1. Оформление подписки Azure.</w:t>
      </w:r>
    </w:p>
    <w:p w:rsidR="00156E24" w:rsidRPr="00156E24" w:rsidRDefault="00156E24" w:rsidP="00156E24">
      <w:pPr>
        <w:spacing w:after="0" w:line="360" w:lineRule="auto"/>
        <w:ind w:firstLine="708"/>
        <w:jc w:val="both"/>
        <w:rPr>
          <w:rFonts w:ascii="Times New Roman" w:hAnsi="Times New Roman" w:cs="Times New Roman"/>
          <w:sz w:val="28"/>
        </w:rPr>
      </w:pPr>
      <w:r>
        <w:rPr>
          <w:rFonts w:ascii="Times New Roman" w:hAnsi="Times New Roman" w:cs="Times New Roman"/>
          <w:sz w:val="28"/>
        </w:rPr>
        <w:lastRenderedPageBreak/>
        <w:t xml:space="preserve">Для выполнения лабораторной работы можно получить бесплатную </w:t>
      </w:r>
      <w:r w:rsidRPr="00156E24">
        <w:rPr>
          <w:rFonts w:ascii="Times New Roman" w:hAnsi="Times New Roman" w:cs="Times New Roman"/>
          <w:sz w:val="28"/>
        </w:rPr>
        <w:t>пробную подписку</w:t>
      </w:r>
      <w:r>
        <w:rPr>
          <w:rFonts w:ascii="Times New Roman" w:hAnsi="Times New Roman" w:cs="Times New Roman"/>
          <w:sz w:val="28"/>
        </w:rPr>
        <w:t>.</w:t>
      </w:r>
      <w:r w:rsidRPr="00156E24">
        <w:rPr>
          <w:rFonts w:ascii="Times New Roman" w:hAnsi="Times New Roman" w:cs="Times New Roman"/>
          <w:sz w:val="28"/>
        </w:rPr>
        <w:t xml:space="preserve"> Для оформления доступа необходимо наличие банковской карты (дебетовая, кредитная), позволяющей оплачивать покупки в сети Интернет. Во время оформления вводятся данные карты и ее</w:t>
      </w:r>
      <w:r>
        <w:rPr>
          <w:rFonts w:ascii="Times New Roman" w:hAnsi="Times New Roman" w:cs="Times New Roman"/>
          <w:sz w:val="28"/>
        </w:rPr>
        <w:t xml:space="preserve"> </w:t>
      </w:r>
      <w:r w:rsidRPr="00156E24">
        <w:rPr>
          <w:rFonts w:ascii="Times New Roman" w:hAnsi="Times New Roman" w:cs="Times New Roman"/>
          <w:sz w:val="28"/>
        </w:rPr>
        <w:t>владельца, необходимые для выполнения платежа. В момент регистрации на карточном счете может быть заблокирована сумма, меньшая или равная 1 доллару США, как результат проверки того, что указанная карта действительно существует и выпустивший ее банк поддерживает выполнение операций с выпущенной картой. Через некоторое время (в случае авторов – в срок чуть меньше недели) заблокированные на карте средства снова стали возможными для использования. Такой подход, используемый M</w:t>
      </w:r>
      <w:r>
        <w:rPr>
          <w:rFonts w:ascii="Times New Roman" w:hAnsi="Times New Roman" w:cs="Times New Roman"/>
          <w:sz w:val="28"/>
        </w:rPr>
        <w:t xml:space="preserve">icrosoft, позволяет бороться с </w:t>
      </w:r>
      <w:r w:rsidRPr="00156E24">
        <w:rPr>
          <w:rFonts w:ascii="Times New Roman" w:hAnsi="Times New Roman" w:cs="Times New Roman"/>
          <w:sz w:val="28"/>
        </w:rPr>
        <w:t>повторными регистрациями пользователей, желающих многократно использовать возможности тестового доступа, которым каждый челов</w:t>
      </w:r>
      <w:r>
        <w:rPr>
          <w:rFonts w:ascii="Times New Roman" w:hAnsi="Times New Roman" w:cs="Times New Roman"/>
          <w:sz w:val="28"/>
        </w:rPr>
        <w:t xml:space="preserve">ек может </w:t>
      </w:r>
      <w:r w:rsidRPr="00156E24">
        <w:rPr>
          <w:rFonts w:ascii="Times New Roman" w:hAnsi="Times New Roman" w:cs="Times New Roman"/>
          <w:sz w:val="28"/>
        </w:rPr>
        <w:t>воспользоваться только один раз.</w:t>
      </w:r>
    </w:p>
    <w:p w:rsidR="00156E24" w:rsidRPr="00156E24" w:rsidRDefault="00156E24" w:rsidP="00156E24">
      <w:pPr>
        <w:spacing w:after="0" w:line="360" w:lineRule="auto"/>
        <w:ind w:firstLine="708"/>
        <w:jc w:val="both"/>
        <w:rPr>
          <w:rFonts w:ascii="Times New Roman" w:hAnsi="Times New Roman" w:cs="Times New Roman"/>
          <w:sz w:val="28"/>
        </w:rPr>
      </w:pPr>
      <w:r w:rsidRPr="00156E24">
        <w:rPr>
          <w:rFonts w:ascii="Times New Roman" w:hAnsi="Times New Roman" w:cs="Times New Roman"/>
          <w:sz w:val="28"/>
        </w:rPr>
        <w:t>2. Создание хранилища служб восстановления.</w:t>
      </w:r>
    </w:p>
    <w:p w:rsidR="00DF0DAF" w:rsidRDefault="00156E24" w:rsidP="00DF0DAF">
      <w:pPr>
        <w:spacing w:after="0" w:line="360" w:lineRule="auto"/>
        <w:ind w:firstLine="708"/>
        <w:jc w:val="both"/>
        <w:rPr>
          <w:rFonts w:ascii="Times New Roman" w:hAnsi="Times New Roman" w:cs="Times New Roman"/>
          <w:sz w:val="28"/>
        </w:rPr>
      </w:pPr>
      <w:r w:rsidRPr="00156E24">
        <w:rPr>
          <w:rFonts w:ascii="Times New Roman" w:hAnsi="Times New Roman" w:cs="Times New Roman"/>
          <w:sz w:val="28"/>
        </w:rPr>
        <w:t>После входа в систему</w:t>
      </w:r>
      <w:r w:rsidR="00DF0DAF">
        <w:rPr>
          <w:rStyle w:val="af"/>
          <w:rFonts w:ascii="Times New Roman" w:hAnsi="Times New Roman" w:cs="Times New Roman"/>
          <w:sz w:val="28"/>
        </w:rPr>
        <w:footnoteReference w:id="2"/>
      </w:r>
      <w:r w:rsidRPr="00156E24">
        <w:rPr>
          <w:rFonts w:ascii="Times New Roman" w:hAnsi="Times New Roman" w:cs="Times New Roman"/>
          <w:sz w:val="28"/>
        </w:rPr>
        <w:t xml:space="preserve"> необходимо создать </w:t>
      </w:r>
      <w:r w:rsidR="00DF0DAF">
        <w:rPr>
          <w:rFonts w:ascii="Times New Roman" w:hAnsi="Times New Roman" w:cs="Times New Roman"/>
          <w:sz w:val="28"/>
        </w:rPr>
        <w:t xml:space="preserve">хранилище служб восстановления </w:t>
      </w:r>
      <w:r w:rsidRPr="00156E24">
        <w:rPr>
          <w:rFonts w:ascii="Times New Roman" w:hAnsi="Times New Roman" w:cs="Times New Roman"/>
          <w:sz w:val="28"/>
        </w:rPr>
        <w:t xml:space="preserve">в том регионе, в котором планируется хранить данные, и определить способ репликации хранилища. Для создания хранилища служб восстановления в </w:t>
      </w:r>
      <w:r w:rsidR="00DF0DAF">
        <w:rPr>
          <w:rFonts w:ascii="Times New Roman" w:hAnsi="Times New Roman" w:cs="Times New Roman"/>
          <w:sz w:val="28"/>
        </w:rPr>
        <w:t>главном меню выбираем «Обзор», затем в списке ресурсов вводим «</w:t>
      </w:r>
      <w:r w:rsidRPr="00156E24">
        <w:rPr>
          <w:rFonts w:ascii="Times New Roman" w:hAnsi="Times New Roman" w:cs="Times New Roman"/>
          <w:sz w:val="28"/>
        </w:rPr>
        <w:t xml:space="preserve">Службы </w:t>
      </w:r>
      <w:r w:rsidR="00DF0DAF">
        <w:rPr>
          <w:rFonts w:ascii="Times New Roman" w:hAnsi="Times New Roman" w:cs="Times New Roman"/>
          <w:sz w:val="28"/>
        </w:rPr>
        <w:t>восстановления» и щелкаем «Хранилища служб восстановления»</w:t>
      </w:r>
      <w:r w:rsidRPr="00156E24">
        <w:rPr>
          <w:rFonts w:ascii="Times New Roman" w:hAnsi="Times New Roman" w:cs="Times New Roman"/>
          <w:sz w:val="28"/>
        </w:rPr>
        <w:t xml:space="preserve"> (</w:t>
      </w:r>
      <w:r w:rsidR="00DF0DAF">
        <w:rPr>
          <w:rFonts w:ascii="Times New Roman" w:hAnsi="Times New Roman" w:cs="Times New Roman"/>
          <w:sz w:val="28"/>
        </w:rPr>
        <w:t>Р</w:t>
      </w:r>
      <w:r w:rsidRPr="00156E24">
        <w:rPr>
          <w:rFonts w:ascii="Times New Roman" w:hAnsi="Times New Roman" w:cs="Times New Roman"/>
          <w:sz w:val="28"/>
        </w:rPr>
        <w:t xml:space="preserve">исунок </w:t>
      </w:r>
      <w:r w:rsidR="00DF0DAF">
        <w:rPr>
          <w:rFonts w:ascii="Times New Roman" w:hAnsi="Times New Roman" w:cs="Times New Roman"/>
          <w:sz w:val="28"/>
        </w:rPr>
        <w:t>1.9). В меню «</w:t>
      </w:r>
      <w:r w:rsidRPr="00156E24">
        <w:rPr>
          <w:rFonts w:ascii="Times New Roman" w:hAnsi="Times New Roman" w:cs="Times New Roman"/>
          <w:sz w:val="28"/>
        </w:rPr>
        <w:t>Хранилища служб восстановления</w:t>
      </w:r>
      <w:r w:rsidR="00DF0DAF">
        <w:rPr>
          <w:rFonts w:ascii="Times New Roman" w:hAnsi="Times New Roman" w:cs="Times New Roman"/>
          <w:sz w:val="28"/>
        </w:rPr>
        <w:t>» щелкаем «Добавить»</w:t>
      </w:r>
      <w:r w:rsidRPr="00156E24">
        <w:rPr>
          <w:rFonts w:ascii="Times New Roman" w:hAnsi="Times New Roman" w:cs="Times New Roman"/>
          <w:sz w:val="28"/>
        </w:rPr>
        <w:t>.</w:t>
      </w:r>
      <w:r w:rsidRPr="00156E24">
        <w:rPr>
          <w:rFonts w:ascii="Times New Roman" w:hAnsi="Times New Roman" w:cs="Times New Roman"/>
          <w:sz w:val="28"/>
        </w:rPr>
        <w:cr/>
      </w:r>
    </w:p>
    <w:p w:rsidR="00156E24" w:rsidRPr="00156E24" w:rsidRDefault="00DF0DAF" w:rsidP="00770A45">
      <w:pPr>
        <w:spacing w:after="0" w:line="360" w:lineRule="auto"/>
        <w:jc w:val="center"/>
        <w:rPr>
          <w:rFonts w:ascii="Times New Roman" w:hAnsi="Times New Roman" w:cs="Times New Roman"/>
          <w:sz w:val="28"/>
        </w:rPr>
      </w:pPr>
      <w:r>
        <w:rPr>
          <w:noProof/>
          <w:lang w:eastAsia="ru-RU"/>
        </w:rPr>
        <w:lastRenderedPageBreak/>
        <w:drawing>
          <wp:inline distT="0" distB="0" distL="0" distR="0" wp14:anchorId="219C69A8" wp14:editId="088E037D">
            <wp:extent cx="5400000" cy="2777162"/>
            <wp:effectExtent l="0" t="0" r="0"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4141"/>
                    <a:stretch/>
                  </pic:blipFill>
                  <pic:spPr bwMode="auto">
                    <a:xfrm>
                      <a:off x="0" y="0"/>
                      <a:ext cx="5400000" cy="2777162"/>
                    </a:xfrm>
                    <a:prstGeom prst="rect">
                      <a:avLst/>
                    </a:prstGeom>
                    <a:ln>
                      <a:noFill/>
                    </a:ln>
                    <a:extLst>
                      <a:ext uri="{53640926-AAD7-44D8-BBD7-CCE9431645EC}">
                        <a14:shadowObscured xmlns:a14="http://schemas.microsoft.com/office/drawing/2010/main"/>
                      </a:ext>
                    </a:extLst>
                  </pic:spPr>
                </pic:pic>
              </a:graphicData>
            </a:graphic>
          </wp:inline>
        </w:drawing>
      </w:r>
    </w:p>
    <w:p w:rsidR="004036FC" w:rsidRPr="00770A45" w:rsidRDefault="00770A45" w:rsidP="00770A45">
      <w:pPr>
        <w:spacing w:after="0" w:line="360" w:lineRule="auto"/>
        <w:jc w:val="center"/>
        <w:rPr>
          <w:rFonts w:ascii="Times New Roman" w:hAnsi="Times New Roman" w:cs="Times New Roman"/>
          <w:i/>
          <w:sz w:val="28"/>
        </w:rPr>
      </w:pPr>
      <w:r w:rsidRPr="00770A45">
        <w:rPr>
          <w:rFonts w:ascii="Times New Roman" w:hAnsi="Times New Roman" w:cs="Times New Roman"/>
          <w:i/>
          <w:sz w:val="28"/>
        </w:rPr>
        <w:t xml:space="preserve">Рисунок 1.9 – </w:t>
      </w:r>
      <w:r>
        <w:rPr>
          <w:rFonts w:ascii="Times New Roman" w:hAnsi="Times New Roman" w:cs="Times New Roman"/>
          <w:i/>
          <w:sz w:val="28"/>
        </w:rPr>
        <w:t>Окно интерфейса «Хранилище служб восстановления»</w:t>
      </w:r>
    </w:p>
    <w:p w:rsidR="004036FC" w:rsidRDefault="00DF0DAF" w:rsidP="00770A45">
      <w:pPr>
        <w:spacing w:after="0" w:line="360" w:lineRule="auto"/>
        <w:jc w:val="center"/>
        <w:rPr>
          <w:rFonts w:ascii="Times New Roman" w:hAnsi="Times New Roman" w:cs="Times New Roman"/>
          <w:sz w:val="28"/>
        </w:rPr>
      </w:pPr>
      <w:r>
        <w:rPr>
          <w:noProof/>
          <w:lang w:eastAsia="ru-RU"/>
        </w:rPr>
        <w:drawing>
          <wp:inline distT="0" distB="0" distL="0" distR="0" wp14:anchorId="4B288164" wp14:editId="6BF8AEE5">
            <wp:extent cx="3600000" cy="3888001"/>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3719" r="52171"/>
                    <a:stretch/>
                  </pic:blipFill>
                  <pic:spPr bwMode="auto">
                    <a:xfrm>
                      <a:off x="0" y="0"/>
                      <a:ext cx="3600000" cy="3888001"/>
                    </a:xfrm>
                    <a:prstGeom prst="rect">
                      <a:avLst/>
                    </a:prstGeom>
                    <a:ln>
                      <a:noFill/>
                    </a:ln>
                    <a:extLst>
                      <a:ext uri="{53640926-AAD7-44D8-BBD7-CCE9431645EC}">
                        <a14:shadowObscured xmlns:a14="http://schemas.microsoft.com/office/drawing/2010/main"/>
                      </a:ext>
                    </a:extLst>
                  </pic:spPr>
                </pic:pic>
              </a:graphicData>
            </a:graphic>
          </wp:inline>
        </w:drawing>
      </w:r>
    </w:p>
    <w:p w:rsidR="00770A45" w:rsidRPr="007C125A" w:rsidRDefault="00770A45" w:rsidP="00770A45">
      <w:pPr>
        <w:spacing w:after="0" w:line="360" w:lineRule="auto"/>
        <w:jc w:val="center"/>
        <w:rPr>
          <w:rFonts w:ascii="Times New Roman" w:hAnsi="Times New Roman" w:cs="Times New Roman"/>
          <w:i/>
          <w:sz w:val="28"/>
        </w:rPr>
      </w:pPr>
      <w:r w:rsidRPr="007C125A">
        <w:rPr>
          <w:rFonts w:ascii="Times New Roman" w:hAnsi="Times New Roman" w:cs="Times New Roman"/>
          <w:i/>
          <w:sz w:val="28"/>
        </w:rPr>
        <w:t>Рисунок 1.10 – Фрагмент интерфейса «Цель резервного копирования»</w:t>
      </w:r>
    </w:p>
    <w:p w:rsidR="00E87F9D" w:rsidRDefault="00C06497" w:rsidP="00E87F9D">
      <w:pPr>
        <w:spacing w:after="0" w:line="360" w:lineRule="auto"/>
        <w:ind w:firstLine="708"/>
        <w:jc w:val="both"/>
        <w:rPr>
          <w:rFonts w:ascii="Times New Roman" w:hAnsi="Times New Roman" w:cs="Times New Roman"/>
          <w:sz w:val="28"/>
        </w:rPr>
      </w:pPr>
      <w:r w:rsidRPr="00C06497">
        <w:rPr>
          <w:rFonts w:ascii="Times New Roman" w:hAnsi="Times New Roman" w:cs="Times New Roman"/>
          <w:sz w:val="28"/>
        </w:rPr>
        <w:t>Открывается колонка хранилища служб восстановления, в которой указываем имя, подписку, группу ресурсов и место располо</w:t>
      </w:r>
      <w:r>
        <w:rPr>
          <w:rFonts w:ascii="Times New Roman" w:hAnsi="Times New Roman" w:cs="Times New Roman"/>
          <w:sz w:val="28"/>
        </w:rPr>
        <w:t>жения. В поле «Имя» вводим имя хранилища. В поле «Расположение»</w:t>
      </w:r>
      <w:r w:rsidRPr="00C06497">
        <w:rPr>
          <w:rFonts w:ascii="Times New Roman" w:hAnsi="Times New Roman" w:cs="Times New Roman"/>
          <w:sz w:val="28"/>
        </w:rPr>
        <w:t xml:space="preserve"> выбираем ге</w:t>
      </w:r>
      <w:r>
        <w:rPr>
          <w:rFonts w:ascii="Times New Roman" w:hAnsi="Times New Roman" w:cs="Times New Roman"/>
          <w:sz w:val="28"/>
        </w:rPr>
        <w:t xml:space="preserve">ографический регион, в котором </w:t>
      </w:r>
      <w:r w:rsidRPr="00C06497">
        <w:rPr>
          <w:rFonts w:ascii="Times New Roman" w:hAnsi="Times New Roman" w:cs="Times New Roman"/>
          <w:sz w:val="28"/>
        </w:rPr>
        <w:t>будет находитьс</w:t>
      </w:r>
      <w:r>
        <w:rPr>
          <w:rFonts w:ascii="Times New Roman" w:hAnsi="Times New Roman" w:cs="Times New Roman"/>
          <w:sz w:val="28"/>
        </w:rPr>
        <w:t>я хранилище, и щелкаем «Создать».</w:t>
      </w:r>
    </w:p>
    <w:p w:rsidR="008E2BB2" w:rsidRDefault="00F44742" w:rsidP="008E2BB2">
      <w:pPr>
        <w:spacing w:after="0" w:line="360" w:lineRule="auto"/>
        <w:jc w:val="center"/>
        <w:rPr>
          <w:rFonts w:ascii="Times New Roman" w:hAnsi="Times New Roman" w:cs="Times New Roman"/>
          <w:sz w:val="28"/>
        </w:rPr>
      </w:pPr>
      <w:r>
        <w:rPr>
          <w:noProof/>
          <w:lang w:eastAsia="ru-RU"/>
        </w:rPr>
        <w:lastRenderedPageBreak/>
        <w:drawing>
          <wp:inline distT="0" distB="0" distL="0" distR="0" wp14:anchorId="3E5A71AA" wp14:editId="2EC764F2">
            <wp:extent cx="5400000" cy="32400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000" cy="3240000"/>
                    </a:xfrm>
                    <a:prstGeom prst="rect">
                      <a:avLst/>
                    </a:prstGeom>
                  </pic:spPr>
                </pic:pic>
              </a:graphicData>
            </a:graphic>
          </wp:inline>
        </w:drawing>
      </w:r>
    </w:p>
    <w:p w:rsidR="008E2BB2" w:rsidRPr="007C125A" w:rsidRDefault="008E2BB2" w:rsidP="008E2BB2">
      <w:pPr>
        <w:spacing w:after="0" w:line="360" w:lineRule="auto"/>
        <w:jc w:val="center"/>
        <w:rPr>
          <w:rFonts w:ascii="Times New Roman" w:hAnsi="Times New Roman" w:cs="Times New Roman"/>
          <w:i/>
          <w:sz w:val="28"/>
        </w:rPr>
      </w:pPr>
      <w:r w:rsidRPr="007C125A">
        <w:rPr>
          <w:rFonts w:ascii="Times New Roman" w:hAnsi="Times New Roman" w:cs="Times New Roman"/>
          <w:i/>
          <w:sz w:val="28"/>
        </w:rPr>
        <w:t>Рисунок 1.11 – Интерфейс «Цель резервного копирования»</w:t>
      </w:r>
    </w:p>
    <w:p w:rsidR="00E87F9D" w:rsidRPr="00E87F9D" w:rsidRDefault="00E87F9D" w:rsidP="00E87F9D">
      <w:pPr>
        <w:spacing w:after="0" w:line="360" w:lineRule="auto"/>
        <w:ind w:firstLine="708"/>
        <w:jc w:val="both"/>
        <w:rPr>
          <w:rFonts w:ascii="Times New Roman" w:hAnsi="Times New Roman" w:cs="Times New Roman"/>
          <w:sz w:val="28"/>
        </w:rPr>
      </w:pPr>
      <w:r w:rsidRPr="00E87F9D">
        <w:rPr>
          <w:rFonts w:ascii="Times New Roman" w:hAnsi="Times New Roman" w:cs="Times New Roman"/>
          <w:sz w:val="28"/>
        </w:rPr>
        <w:t>Если созданное хранилище не отображаетс</w:t>
      </w:r>
      <w:r>
        <w:rPr>
          <w:rFonts w:ascii="Times New Roman" w:hAnsi="Times New Roman" w:cs="Times New Roman"/>
          <w:sz w:val="28"/>
        </w:rPr>
        <w:t>я в окне просмотра, то следует использовать пункт «</w:t>
      </w:r>
      <w:r w:rsidRPr="00E87F9D">
        <w:rPr>
          <w:rFonts w:ascii="Times New Roman" w:hAnsi="Times New Roman" w:cs="Times New Roman"/>
          <w:sz w:val="28"/>
        </w:rPr>
        <w:t>Обновить</w:t>
      </w:r>
      <w:r>
        <w:rPr>
          <w:rFonts w:ascii="Times New Roman" w:hAnsi="Times New Roman" w:cs="Times New Roman"/>
          <w:sz w:val="28"/>
        </w:rPr>
        <w:t>»</w:t>
      </w:r>
      <w:r w:rsidRPr="00E87F9D">
        <w:rPr>
          <w:rFonts w:ascii="Times New Roman" w:hAnsi="Times New Roman" w:cs="Times New Roman"/>
          <w:sz w:val="28"/>
        </w:rPr>
        <w:t>. При п</w:t>
      </w:r>
      <w:r>
        <w:rPr>
          <w:rFonts w:ascii="Times New Roman" w:hAnsi="Times New Roman" w:cs="Times New Roman"/>
          <w:sz w:val="28"/>
        </w:rPr>
        <w:t xml:space="preserve">ервом создании хранилища служб </w:t>
      </w:r>
      <w:r w:rsidRPr="00E87F9D">
        <w:rPr>
          <w:rFonts w:ascii="Times New Roman" w:hAnsi="Times New Roman" w:cs="Times New Roman"/>
          <w:sz w:val="28"/>
        </w:rPr>
        <w:t>восстановления определяется способ его репликации (</w:t>
      </w:r>
      <w:r>
        <w:rPr>
          <w:rFonts w:ascii="Times New Roman" w:hAnsi="Times New Roman" w:cs="Times New Roman"/>
          <w:sz w:val="28"/>
        </w:rPr>
        <w:t>Рисунок 1.1</w:t>
      </w:r>
      <w:r w:rsidR="008E2BB2">
        <w:rPr>
          <w:rFonts w:ascii="Times New Roman" w:hAnsi="Times New Roman" w:cs="Times New Roman"/>
          <w:sz w:val="28"/>
        </w:rPr>
        <w:t>0</w:t>
      </w:r>
      <w:r>
        <w:rPr>
          <w:rFonts w:ascii="Times New Roman" w:hAnsi="Times New Roman" w:cs="Times New Roman"/>
          <w:sz w:val="28"/>
        </w:rPr>
        <w:t>). Щелкаем «</w:t>
      </w:r>
      <w:r w:rsidRPr="00E87F9D">
        <w:rPr>
          <w:rFonts w:ascii="Times New Roman" w:hAnsi="Times New Roman" w:cs="Times New Roman"/>
          <w:sz w:val="28"/>
        </w:rPr>
        <w:t>Новое хранилище</w:t>
      </w:r>
      <w:r>
        <w:rPr>
          <w:rFonts w:ascii="Times New Roman" w:hAnsi="Times New Roman" w:cs="Times New Roman"/>
          <w:sz w:val="28"/>
        </w:rPr>
        <w:t>»</w:t>
      </w:r>
      <w:r w:rsidRPr="00E87F9D">
        <w:rPr>
          <w:rFonts w:ascii="Times New Roman" w:hAnsi="Times New Roman" w:cs="Times New Roman"/>
          <w:sz w:val="28"/>
        </w:rPr>
        <w:t>, чтобы открыть</w:t>
      </w:r>
      <w:r>
        <w:rPr>
          <w:rFonts w:ascii="Times New Roman" w:hAnsi="Times New Roman" w:cs="Times New Roman"/>
          <w:sz w:val="28"/>
        </w:rPr>
        <w:t xml:space="preserve"> панель мониторинга. В колонке «</w:t>
      </w:r>
      <w:r w:rsidRPr="00E87F9D">
        <w:rPr>
          <w:rFonts w:ascii="Times New Roman" w:hAnsi="Times New Roman" w:cs="Times New Roman"/>
          <w:sz w:val="28"/>
        </w:rPr>
        <w:t>Параметры</w:t>
      </w:r>
      <w:r>
        <w:rPr>
          <w:rFonts w:ascii="Times New Roman" w:hAnsi="Times New Roman" w:cs="Times New Roman"/>
          <w:sz w:val="28"/>
        </w:rPr>
        <w:t>» щелкаем «</w:t>
      </w:r>
      <w:r w:rsidRPr="00E87F9D">
        <w:rPr>
          <w:rFonts w:ascii="Times New Roman" w:hAnsi="Times New Roman" w:cs="Times New Roman"/>
          <w:sz w:val="28"/>
        </w:rPr>
        <w:t>Инфрас</w:t>
      </w:r>
      <w:r>
        <w:rPr>
          <w:rFonts w:ascii="Times New Roman" w:hAnsi="Times New Roman" w:cs="Times New Roman"/>
          <w:sz w:val="28"/>
        </w:rPr>
        <w:t>труктура резервного копирования»</w:t>
      </w:r>
      <w:r w:rsidRPr="00E87F9D">
        <w:rPr>
          <w:rFonts w:ascii="Times New Roman" w:hAnsi="Times New Roman" w:cs="Times New Roman"/>
          <w:sz w:val="28"/>
        </w:rPr>
        <w:t xml:space="preserve">. В колонке </w:t>
      </w:r>
    </w:p>
    <w:p w:rsidR="002B5090" w:rsidRDefault="00E87F9D" w:rsidP="002B5090">
      <w:pPr>
        <w:spacing w:after="0" w:line="360" w:lineRule="auto"/>
        <w:jc w:val="both"/>
        <w:rPr>
          <w:rFonts w:ascii="Times New Roman" w:hAnsi="Times New Roman" w:cs="Times New Roman"/>
          <w:sz w:val="28"/>
        </w:rPr>
      </w:pPr>
      <w:r>
        <w:rPr>
          <w:rFonts w:ascii="Times New Roman" w:hAnsi="Times New Roman" w:cs="Times New Roman"/>
          <w:sz w:val="28"/>
        </w:rPr>
        <w:t>«</w:t>
      </w:r>
      <w:r w:rsidRPr="00E87F9D">
        <w:rPr>
          <w:rFonts w:ascii="Times New Roman" w:hAnsi="Times New Roman" w:cs="Times New Roman"/>
          <w:sz w:val="28"/>
        </w:rPr>
        <w:t>Инфраструк</w:t>
      </w:r>
      <w:r>
        <w:rPr>
          <w:rFonts w:ascii="Times New Roman" w:hAnsi="Times New Roman" w:cs="Times New Roman"/>
          <w:sz w:val="28"/>
        </w:rPr>
        <w:t xml:space="preserve">тура резервного копирования» щелкаем «Конфигурация архивации» </w:t>
      </w:r>
      <w:r w:rsidRPr="00E87F9D">
        <w:rPr>
          <w:rFonts w:ascii="Times New Roman" w:hAnsi="Times New Roman" w:cs="Times New Roman"/>
          <w:sz w:val="28"/>
        </w:rPr>
        <w:t>для просмотра типа репликации хранилища. Выбираем нужный тип репликации для хранилища (</w:t>
      </w:r>
      <w:r>
        <w:rPr>
          <w:rFonts w:ascii="Times New Roman" w:hAnsi="Times New Roman" w:cs="Times New Roman"/>
          <w:sz w:val="28"/>
        </w:rPr>
        <w:t>Рисунок 1.1</w:t>
      </w:r>
      <w:r w:rsidR="008E2BB2">
        <w:rPr>
          <w:rFonts w:ascii="Times New Roman" w:hAnsi="Times New Roman" w:cs="Times New Roman"/>
          <w:sz w:val="28"/>
        </w:rPr>
        <w:t>1</w:t>
      </w:r>
      <w:r w:rsidRPr="00E87F9D">
        <w:rPr>
          <w:rFonts w:ascii="Times New Roman" w:hAnsi="Times New Roman" w:cs="Times New Roman"/>
          <w:sz w:val="28"/>
        </w:rPr>
        <w:t>). В соответствии с указаниями преподавателя в отчете отмечаем возможные типы репликации, доступные для выбора. Создав хранилище, подготавливаем инфраструктуру к архивации файлов и папок. Для этого скачиваем учетные данные хранилища и агент служб восстановления Microsoft Azure. Для скачивания файлов на панели мониторинга хранилища служб восс</w:t>
      </w:r>
      <w:r>
        <w:rPr>
          <w:rFonts w:ascii="Times New Roman" w:hAnsi="Times New Roman" w:cs="Times New Roman"/>
          <w:sz w:val="28"/>
        </w:rPr>
        <w:t>тановления щелкаем «Параметры». Открывается колонка «</w:t>
      </w:r>
      <w:r w:rsidRPr="00E87F9D">
        <w:rPr>
          <w:rFonts w:ascii="Times New Roman" w:hAnsi="Times New Roman" w:cs="Times New Roman"/>
          <w:sz w:val="28"/>
        </w:rPr>
        <w:t xml:space="preserve">Цели </w:t>
      </w:r>
      <w:r>
        <w:rPr>
          <w:rFonts w:ascii="Times New Roman" w:hAnsi="Times New Roman" w:cs="Times New Roman"/>
          <w:sz w:val="28"/>
        </w:rPr>
        <w:t xml:space="preserve">резервного копирования». В колонке «Параметры» щелкаем «Приступая к </w:t>
      </w:r>
      <w:r w:rsidRPr="00E87F9D">
        <w:rPr>
          <w:rFonts w:ascii="Times New Roman" w:hAnsi="Times New Roman" w:cs="Times New Roman"/>
          <w:sz w:val="28"/>
        </w:rPr>
        <w:t>работе</w:t>
      </w:r>
      <w:r w:rsidR="002B5090">
        <w:rPr>
          <w:rFonts w:ascii="Times New Roman" w:hAnsi="Times New Roman" w:cs="Times New Roman"/>
          <w:sz w:val="28"/>
        </w:rPr>
        <w:t>»</w:t>
      </w:r>
      <w:r>
        <w:rPr>
          <w:rFonts w:ascii="Times New Roman" w:hAnsi="Times New Roman" w:cs="Times New Roman"/>
          <w:sz w:val="28"/>
        </w:rPr>
        <w:t xml:space="preserve"> </w:t>
      </w:r>
      <w:r w:rsidR="002B5090">
        <w:rPr>
          <w:rFonts w:ascii="Times New Roman" w:hAnsi="Times New Roman" w:cs="Times New Roman"/>
          <w:sz w:val="28"/>
        </w:rPr>
        <w:t xml:space="preserve">&gt; «Архивация». В колонке </w:t>
      </w:r>
      <w:r w:rsidR="002B5090">
        <w:rPr>
          <w:rFonts w:ascii="Times New Roman" w:hAnsi="Times New Roman" w:cs="Times New Roman"/>
          <w:sz w:val="28"/>
        </w:rPr>
        <w:br/>
        <w:t>«Резервное копирование» щелкаем «</w:t>
      </w:r>
      <w:proofErr w:type="spellStart"/>
      <w:r w:rsidR="002B5090">
        <w:rPr>
          <w:rFonts w:ascii="Times New Roman" w:hAnsi="Times New Roman" w:cs="Times New Roman"/>
          <w:sz w:val="28"/>
        </w:rPr>
        <w:t>Backup</w:t>
      </w:r>
      <w:proofErr w:type="spellEnd"/>
      <w:r w:rsidR="002B5090">
        <w:rPr>
          <w:rFonts w:ascii="Times New Roman" w:hAnsi="Times New Roman" w:cs="Times New Roman"/>
          <w:sz w:val="28"/>
        </w:rPr>
        <w:t xml:space="preserve"> </w:t>
      </w:r>
      <w:proofErr w:type="spellStart"/>
      <w:r w:rsidR="002B5090">
        <w:rPr>
          <w:rFonts w:ascii="Times New Roman" w:hAnsi="Times New Roman" w:cs="Times New Roman"/>
          <w:sz w:val="28"/>
        </w:rPr>
        <w:t>goal</w:t>
      </w:r>
      <w:proofErr w:type="spellEnd"/>
      <w:r w:rsidR="002B5090">
        <w:rPr>
          <w:rFonts w:ascii="Times New Roman" w:hAnsi="Times New Roman" w:cs="Times New Roman"/>
          <w:sz w:val="28"/>
        </w:rPr>
        <w:t>» (Цель архивации). В меню «</w:t>
      </w:r>
      <w:r w:rsidRPr="00E87F9D">
        <w:rPr>
          <w:rFonts w:ascii="Times New Roman" w:hAnsi="Times New Roman" w:cs="Times New Roman"/>
          <w:sz w:val="28"/>
        </w:rPr>
        <w:t>Гд</w:t>
      </w:r>
      <w:r w:rsidR="002B5090">
        <w:rPr>
          <w:rFonts w:ascii="Times New Roman" w:hAnsi="Times New Roman" w:cs="Times New Roman"/>
          <w:sz w:val="28"/>
        </w:rPr>
        <w:t>е выполняется рабочая нагрузка?» выбираем «Локально». В меню «Что вы хотите резервировать?» выбираем «Файлы и папки» и нажимаем кнопку «ОК».</w:t>
      </w:r>
    </w:p>
    <w:p w:rsidR="002B5090" w:rsidRDefault="002B5090" w:rsidP="002B5090">
      <w:pPr>
        <w:spacing w:after="0" w:line="360" w:lineRule="auto"/>
        <w:ind w:firstLine="708"/>
        <w:jc w:val="both"/>
        <w:rPr>
          <w:rFonts w:ascii="Times New Roman" w:hAnsi="Times New Roman" w:cs="Times New Roman"/>
          <w:sz w:val="28"/>
        </w:rPr>
      </w:pPr>
      <w:r w:rsidRPr="002B5090">
        <w:rPr>
          <w:rFonts w:ascii="Times New Roman" w:hAnsi="Times New Roman" w:cs="Times New Roman"/>
          <w:sz w:val="28"/>
        </w:rPr>
        <w:lastRenderedPageBreak/>
        <w:t xml:space="preserve">Для скачивания агента служб восстановления в колонке Подготовка </w:t>
      </w:r>
      <w:r>
        <w:rPr>
          <w:rFonts w:ascii="Times New Roman" w:hAnsi="Times New Roman" w:cs="Times New Roman"/>
          <w:sz w:val="28"/>
        </w:rPr>
        <w:t>инфраструктуры щелкаем «</w:t>
      </w:r>
      <w:r w:rsidRPr="002B5090">
        <w:rPr>
          <w:rFonts w:ascii="Times New Roman" w:hAnsi="Times New Roman" w:cs="Times New Roman"/>
          <w:sz w:val="28"/>
        </w:rPr>
        <w:t xml:space="preserve">Скачать агент для Windows Server или Windows </w:t>
      </w:r>
      <w:r w:rsidRPr="002B5090">
        <w:rPr>
          <w:rFonts w:ascii="Times New Roman" w:hAnsi="Times New Roman" w:cs="Times New Roman"/>
          <w:sz w:val="28"/>
          <w:lang w:val="en-US"/>
        </w:rPr>
        <w:t>Client</w:t>
      </w:r>
      <w:r w:rsidRPr="002B5090">
        <w:rPr>
          <w:rFonts w:ascii="Times New Roman" w:hAnsi="Times New Roman" w:cs="Times New Roman"/>
          <w:sz w:val="28"/>
        </w:rPr>
        <w:t xml:space="preserve"> (</w:t>
      </w:r>
      <w:r w:rsidRPr="002B5090">
        <w:rPr>
          <w:rFonts w:ascii="Times New Roman" w:hAnsi="Times New Roman" w:cs="Times New Roman"/>
          <w:sz w:val="28"/>
          <w:lang w:val="en-US"/>
        </w:rPr>
        <w:t>Download</w:t>
      </w:r>
      <w:r w:rsidRPr="002B5090">
        <w:rPr>
          <w:rFonts w:ascii="Times New Roman" w:hAnsi="Times New Roman" w:cs="Times New Roman"/>
          <w:sz w:val="28"/>
        </w:rPr>
        <w:t xml:space="preserve"> </w:t>
      </w:r>
      <w:r w:rsidRPr="002B5090">
        <w:rPr>
          <w:rFonts w:ascii="Times New Roman" w:hAnsi="Times New Roman" w:cs="Times New Roman"/>
          <w:sz w:val="28"/>
          <w:lang w:val="en-US"/>
        </w:rPr>
        <w:t>Agent</w:t>
      </w:r>
      <w:r w:rsidRPr="002B5090">
        <w:rPr>
          <w:rFonts w:ascii="Times New Roman" w:hAnsi="Times New Roman" w:cs="Times New Roman"/>
          <w:sz w:val="28"/>
        </w:rPr>
        <w:t xml:space="preserve"> </w:t>
      </w:r>
      <w:r w:rsidRPr="002B5090">
        <w:rPr>
          <w:rFonts w:ascii="Times New Roman" w:hAnsi="Times New Roman" w:cs="Times New Roman"/>
          <w:sz w:val="28"/>
          <w:lang w:val="en-US"/>
        </w:rPr>
        <w:t>for</w:t>
      </w:r>
      <w:r w:rsidRPr="002B5090">
        <w:rPr>
          <w:rFonts w:ascii="Times New Roman" w:hAnsi="Times New Roman" w:cs="Times New Roman"/>
          <w:sz w:val="28"/>
        </w:rPr>
        <w:t xml:space="preserve"> </w:t>
      </w:r>
      <w:r w:rsidRPr="002B5090">
        <w:rPr>
          <w:rFonts w:ascii="Times New Roman" w:hAnsi="Times New Roman" w:cs="Times New Roman"/>
          <w:sz w:val="28"/>
          <w:lang w:val="en-US"/>
        </w:rPr>
        <w:t>Windows</w:t>
      </w:r>
      <w:r w:rsidRPr="002B5090">
        <w:rPr>
          <w:rFonts w:ascii="Times New Roman" w:hAnsi="Times New Roman" w:cs="Times New Roman"/>
          <w:sz w:val="28"/>
        </w:rPr>
        <w:t xml:space="preserve"> </w:t>
      </w:r>
      <w:r w:rsidRPr="002B5090">
        <w:rPr>
          <w:rFonts w:ascii="Times New Roman" w:hAnsi="Times New Roman" w:cs="Times New Roman"/>
          <w:sz w:val="28"/>
          <w:lang w:val="en-US"/>
        </w:rPr>
        <w:t>Server</w:t>
      </w:r>
      <w:r w:rsidRPr="002B5090">
        <w:rPr>
          <w:rFonts w:ascii="Times New Roman" w:hAnsi="Times New Roman" w:cs="Times New Roman"/>
          <w:sz w:val="28"/>
        </w:rPr>
        <w:t xml:space="preserve"> </w:t>
      </w:r>
      <w:r w:rsidRPr="002B5090">
        <w:rPr>
          <w:rFonts w:ascii="Times New Roman" w:hAnsi="Times New Roman" w:cs="Times New Roman"/>
          <w:sz w:val="28"/>
          <w:lang w:val="en-US"/>
        </w:rPr>
        <w:t>or</w:t>
      </w:r>
      <w:r w:rsidRPr="002B5090">
        <w:rPr>
          <w:rFonts w:ascii="Times New Roman" w:hAnsi="Times New Roman" w:cs="Times New Roman"/>
          <w:sz w:val="28"/>
        </w:rPr>
        <w:t xml:space="preserve"> </w:t>
      </w:r>
      <w:r w:rsidRPr="002B5090">
        <w:rPr>
          <w:rFonts w:ascii="Times New Roman" w:hAnsi="Times New Roman" w:cs="Times New Roman"/>
          <w:sz w:val="28"/>
          <w:lang w:val="en-US"/>
        </w:rPr>
        <w:t>Windows</w:t>
      </w:r>
      <w:r w:rsidRPr="002B5090">
        <w:rPr>
          <w:rFonts w:ascii="Times New Roman" w:hAnsi="Times New Roman" w:cs="Times New Roman"/>
          <w:sz w:val="28"/>
        </w:rPr>
        <w:t xml:space="preserve"> </w:t>
      </w:r>
      <w:r w:rsidRPr="002B5090">
        <w:rPr>
          <w:rFonts w:ascii="Times New Roman" w:hAnsi="Times New Roman" w:cs="Times New Roman"/>
          <w:sz w:val="28"/>
          <w:lang w:val="en-US"/>
        </w:rPr>
        <w:t>Client</w:t>
      </w:r>
      <w:r>
        <w:rPr>
          <w:rFonts w:ascii="Times New Roman" w:hAnsi="Times New Roman" w:cs="Times New Roman"/>
          <w:sz w:val="28"/>
        </w:rPr>
        <w:t>)»</w:t>
      </w:r>
      <w:r w:rsidRPr="002B5090">
        <w:rPr>
          <w:rFonts w:ascii="Times New Roman" w:hAnsi="Times New Roman" w:cs="Times New Roman"/>
          <w:sz w:val="28"/>
        </w:rPr>
        <w:t xml:space="preserve">. Во всплывающем </w:t>
      </w:r>
      <w:r>
        <w:rPr>
          <w:rFonts w:ascii="Times New Roman" w:hAnsi="Times New Roman" w:cs="Times New Roman"/>
          <w:sz w:val="28"/>
        </w:rPr>
        <w:t>окне скачивания щелкаем «Сохранить»</w:t>
      </w:r>
      <w:r w:rsidRPr="002B5090">
        <w:rPr>
          <w:rFonts w:ascii="Times New Roman" w:hAnsi="Times New Roman" w:cs="Times New Roman"/>
          <w:sz w:val="28"/>
        </w:rPr>
        <w:t>. По умолчанию файл MARSagentinstaller.exe сохраняется в папке для скачивания.</w:t>
      </w:r>
    </w:p>
    <w:p w:rsidR="008E2BB2" w:rsidRDefault="008E2BB2" w:rsidP="008E2BB2">
      <w:pPr>
        <w:spacing w:after="0" w:line="360" w:lineRule="auto"/>
        <w:ind w:firstLine="708"/>
        <w:jc w:val="both"/>
        <w:rPr>
          <w:rFonts w:ascii="Times New Roman" w:hAnsi="Times New Roman" w:cs="Times New Roman"/>
          <w:sz w:val="28"/>
        </w:rPr>
      </w:pPr>
      <w:r w:rsidRPr="008E2BB2">
        <w:rPr>
          <w:rFonts w:ascii="Times New Roman" w:hAnsi="Times New Roman" w:cs="Times New Roman"/>
          <w:sz w:val="28"/>
        </w:rPr>
        <w:t xml:space="preserve">Находим и дважды щелкаем файл </w:t>
      </w:r>
      <w:r w:rsidRPr="008E2BB2">
        <w:rPr>
          <w:rFonts w:ascii="Times New Roman" w:hAnsi="Times New Roman" w:cs="Times New Roman"/>
          <w:b/>
          <w:sz w:val="28"/>
        </w:rPr>
        <w:t>MARSagentinstaller.exe</w:t>
      </w:r>
      <w:r>
        <w:rPr>
          <w:rFonts w:ascii="Times New Roman" w:hAnsi="Times New Roman" w:cs="Times New Roman"/>
          <w:sz w:val="28"/>
        </w:rPr>
        <w:t xml:space="preserve"> в папке для </w:t>
      </w:r>
      <w:r w:rsidRPr="008E2BB2">
        <w:rPr>
          <w:rFonts w:ascii="Times New Roman" w:hAnsi="Times New Roman" w:cs="Times New Roman"/>
          <w:sz w:val="28"/>
        </w:rPr>
        <w:t>скачивания (или в другом расположении). Выполняем шаги Мастера настройки агента служб восстановления Microsoft Azure (</w:t>
      </w:r>
      <w:r>
        <w:rPr>
          <w:rFonts w:ascii="Times New Roman" w:hAnsi="Times New Roman" w:cs="Times New Roman"/>
          <w:sz w:val="28"/>
        </w:rPr>
        <w:t>Рисунок 1.12</w:t>
      </w:r>
      <w:r w:rsidRPr="008E2BB2">
        <w:rPr>
          <w:rFonts w:ascii="Times New Roman" w:hAnsi="Times New Roman" w:cs="Times New Roman"/>
          <w:sz w:val="28"/>
        </w:rPr>
        <w:t>).</w:t>
      </w:r>
    </w:p>
    <w:p w:rsidR="007C125A" w:rsidRDefault="007C125A" w:rsidP="007C125A">
      <w:pPr>
        <w:spacing w:after="0" w:line="360" w:lineRule="auto"/>
        <w:jc w:val="center"/>
        <w:rPr>
          <w:rFonts w:ascii="Times New Roman" w:hAnsi="Times New Roman" w:cs="Times New Roman"/>
          <w:sz w:val="28"/>
        </w:rPr>
      </w:pPr>
      <w:r>
        <w:rPr>
          <w:noProof/>
          <w:lang w:eastAsia="ru-RU"/>
        </w:rPr>
        <w:drawing>
          <wp:inline distT="0" distB="0" distL="0" distR="0" wp14:anchorId="327857C1" wp14:editId="4DCB57A9">
            <wp:extent cx="3600000" cy="2893853"/>
            <wp:effectExtent l="0" t="0" r="635" b="190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00000" cy="2893853"/>
                    </a:xfrm>
                    <a:prstGeom prst="rect">
                      <a:avLst/>
                    </a:prstGeom>
                  </pic:spPr>
                </pic:pic>
              </a:graphicData>
            </a:graphic>
          </wp:inline>
        </w:drawing>
      </w:r>
    </w:p>
    <w:p w:rsidR="00770A45" w:rsidRPr="007C125A" w:rsidRDefault="007C125A" w:rsidP="007C125A">
      <w:pPr>
        <w:spacing w:after="0" w:line="360" w:lineRule="auto"/>
        <w:jc w:val="center"/>
        <w:rPr>
          <w:rFonts w:ascii="Times New Roman" w:hAnsi="Times New Roman" w:cs="Times New Roman"/>
          <w:sz w:val="28"/>
        </w:rPr>
      </w:pPr>
      <w:r w:rsidRPr="007C125A">
        <w:rPr>
          <w:rFonts w:ascii="Times New Roman" w:hAnsi="Times New Roman" w:cs="Times New Roman"/>
          <w:i/>
          <w:sz w:val="28"/>
        </w:rPr>
        <w:t xml:space="preserve">Рисунок 1.12 – Интерфейс </w:t>
      </w:r>
      <w:r>
        <w:rPr>
          <w:rFonts w:ascii="Times New Roman" w:hAnsi="Times New Roman" w:cs="Times New Roman"/>
          <w:i/>
          <w:sz w:val="28"/>
        </w:rPr>
        <w:t xml:space="preserve">Мастера установки агентства восстановления </w:t>
      </w:r>
      <w:r>
        <w:rPr>
          <w:rFonts w:ascii="Times New Roman" w:hAnsi="Times New Roman" w:cs="Times New Roman"/>
          <w:i/>
          <w:sz w:val="28"/>
          <w:lang w:val="en-US"/>
        </w:rPr>
        <w:t>Microsoft</w:t>
      </w:r>
      <w:r w:rsidRPr="007C125A">
        <w:rPr>
          <w:rFonts w:ascii="Times New Roman" w:hAnsi="Times New Roman" w:cs="Times New Roman"/>
          <w:i/>
          <w:sz w:val="28"/>
        </w:rPr>
        <w:t xml:space="preserve"> </w:t>
      </w:r>
      <w:r>
        <w:rPr>
          <w:rFonts w:ascii="Times New Roman" w:hAnsi="Times New Roman" w:cs="Times New Roman"/>
          <w:i/>
          <w:sz w:val="28"/>
          <w:lang w:val="en-US"/>
        </w:rPr>
        <w:t>Azure</w:t>
      </w:r>
    </w:p>
    <w:p w:rsidR="00B14F70" w:rsidRDefault="007C125A" w:rsidP="007C125A">
      <w:pPr>
        <w:spacing w:after="0" w:line="360" w:lineRule="auto"/>
        <w:ind w:firstLine="708"/>
        <w:jc w:val="both"/>
        <w:rPr>
          <w:rFonts w:ascii="Times New Roman" w:hAnsi="Times New Roman" w:cs="Times New Roman"/>
          <w:sz w:val="28"/>
        </w:rPr>
      </w:pPr>
      <w:r w:rsidRPr="007C125A">
        <w:rPr>
          <w:rFonts w:ascii="Times New Roman" w:hAnsi="Times New Roman" w:cs="Times New Roman"/>
          <w:sz w:val="28"/>
        </w:rPr>
        <w:t>Для завершения работы с Мастером нужно: выбрать папку установки и папку кэша; если для подключения к Интернету испол</w:t>
      </w:r>
      <w:r>
        <w:rPr>
          <w:rFonts w:ascii="Times New Roman" w:hAnsi="Times New Roman" w:cs="Times New Roman"/>
          <w:sz w:val="28"/>
        </w:rPr>
        <w:t xml:space="preserve">ьзуется прокси-сервер, указать </w:t>
      </w:r>
      <w:r w:rsidRPr="007C125A">
        <w:rPr>
          <w:rFonts w:ascii="Times New Roman" w:hAnsi="Times New Roman" w:cs="Times New Roman"/>
          <w:sz w:val="28"/>
        </w:rPr>
        <w:t>данные прокси-сервера (</w:t>
      </w:r>
      <w:r>
        <w:rPr>
          <w:rFonts w:ascii="Times New Roman" w:hAnsi="Times New Roman" w:cs="Times New Roman"/>
          <w:sz w:val="28"/>
        </w:rPr>
        <w:t>Рисунок 1.</w:t>
      </w:r>
      <w:r w:rsidRPr="007C125A">
        <w:rPr>
          <w:rFonts w:ascii="Times New Roman" w:hAnsi="Times New Roman" w:cs="Times New Roman"/>
          <w:sz w:val="28"/>
        </w:rPr>
        <w:t>13); ес</w:t>
      </w:r>
      <w:r>
        <w:rPr>
          <w:rFonts w:ascii="Times New Roman" w:hAnsi="Times New Roman" w:cs="Times New Roman"/>
          <w:sz w:val="28"/>
        </w:rPr>
        <w:t xml:space="preserve">ли используется прокси-сервер, </w:t>
      </w:r>
      <w:r w:rsidRPr="007C125A">
        <w:rPr>
          <w:rFonts w:ascii="Times New Roman" w:hAnsi="Times New Roman" w:cs="Times New Roman"/>
          <w:sz w:val="28"/>
        </w:rPr>
        <w:t>прошедший проверку подлинности, ввести имя пользователя и пароль; указать скачанные учетные данные хранилища; сох</w:t>
      </w:r>
      <w:r>
        <w:rPr>
          <w:rFonts w:ascii="Times New Roman" w:hAnsi="Times New Roman" w:cs="Times New Roman"/>
          <w:sz w:val="28"/>
        </w:rPr>
        <w:t>ранить парольную фразу (пароль)</w:t>
      </w:r>
      <w:r w:rsidRPr="007C125A">
        <w:rPr>
          <w:rFonts w:ascii="Times New Roman" w:hAnsi="Times New Roman" w:cs="Times New Roman"/>
          <w:sz w:val="28"/>
        </w:rPr>
        <w:t xml:space="preserve"> </w:t>
      </w:r>
      <w:r w:rsidR="0035461F">
        <w:rPr>
          <w:rFonts w:ascii="Times New Roman" w:hAnsi="Times New Roman" w:cs="Times New Roman"/>
          <w:sz w:val="28"/>
        </w:rPr>
        <w:t xml:space="preserve">шифрования </w:t>
      </w:r>
      <w:r w:rsidRPr="007C125A">
        <w:rPr>
          <w:rFonts w:ascii="Times New Roman" w:hAnsi="Times New Roman" w:cs="Times New Roman"/>
          <w:sz w:val="28"/>
        </w:rPr>
        <w:t xml:space="preserve">в безопасном </w:t>
      </w:r>
      <w:r>
        <w:rPr>
          <w:rFonts w:ascii="Times New Roman" w:hAnsi="Times New Roman" w:cs="Times New Roman"/>
          <w:sz w:val="28"/>
        </w:rPr>
        <w:t xml:space="preserve">месте. Важно! Пользователь сам </w:t>
      </w:r>
      <w:r w:rsidRPr="007C125A">
        <w:rPr>
          <w:rFonts w:ascii="Times New Roman" w:hAnsi="Times New Roman" w:cs="Times New Roman"/>
          <w:sz w:val="28"/>
        </w:rPr>
        <w:t>отвечает за сохранность пароля, если он его забыл или потерял, то восстановить данные будет нельзя! После того, как агент установлен и компьютер зарегистрирован в хранилище, можно настроить параметры резервного копирования, в том числе по расписанию.</w:t>
      </w:r>
    </w:p>
    <w:p w:rsidR="00B14F70" w:rsidRDefault="0035461F" w:rsidP="0035461F">
      <w:pPr>
        <w:spacing w:after="0" w:line="360" w:lineRule="auto"/>
        <w:jc w:val="center"/>
        <w:rPr>
          <w:rFonts w:ascii="Times New Roman" w:hAnsi="Times New Roman" w:cs="Times New Roman"/>
          <w:sz w:val="28"/>
        </w:rPr>
      </w:pPr>
      <w:r>
        <w:rPr>
          <w:noProof/>
          <w:lang w:eastAsia="ru-RU"/>
        </w:rPr>
        <w:lastRenderedPageBreak/>
        <w:drawing>
          <wp:inline distT="0" distB="0" distL="0" distR="0" wp14:anchorId="0CEED25A" wp14:editId="41088603">
            <wp:extent cx="3600000" cy="2893853"/>
            <wp:effectExtent l="0" t="0" r="635" b="190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00000" cy="2893853"/>
                    </a:xfrm>
                    <a:prstGeom prst="rect">
                      <a:avLst/>
                    </a:prstGeom>
                  </pic:spPr>
                </pic:pic>
              </a:graphicData>
            </a:graphic>
          </wp:inline>
        </w:drawing>
      </w:r>
    </w:p>
    <w:p w:rsidR="0035461F" w:rsidRDefault="0035461F" w:rsidP="0035461F">
      <w:pPr>
        <w:spacing w:after="0" w:line="360" w:lineRule="auto"/>
        <w:jc w:val="center"/>
        <w:rPr>
          <w:rFonts w:ascii="Times New Roman" w:hAnsi="Times New Roman" w:cs="Times New Roman"/>
          <w:i/>
          <w:sz w:val="28"/>
        </w:rPr>
      </w:pPr>
      <w:r w:rsidRPr="007C125A">
        <w:rPr>
          <w:rFonts w:ascii="Times New Roman" w:hAnsi="Times New Roman" w:cs="Times New Roman"/>
          <w:i/>
          <w:sz w:val="28"/>
        </w:rPr>
        <w:t>Рисунок 1.1</w:t>
      </w:r>
      <w:r>
        <w:rPr>
          <w:rFonts w:ascii="Times New Roman" w:hAnsi="Times New Roman" w:cs="Times New Roman"/>
          <w:i/>
          <w:sz w:val="28"/>
        </w:rPr>
        <w:t>3</w:t>
      </w:r>
      <w:r w:rsidRPr="007C125A">
        <w:rPr>
          <w:rFonts w:ascii="Times New Roman" w:hAnsi="Times New Roman" w:cs="Times New Roman"/>
          <w:i/>
          <w:sz w:val="28"/>
        </w:rPr>
        <w:t xml:space="preserve"> – Интерфейс </w:t>
      </w:r>
      <w:r w:rsidRPr="0035461F">
        <w:rPr>
          <w:rFonts w:ascii="Times New Roman" w:hAnsi="Times New Roman" w:cs="Times New Roman"/>
          <w:i/>
          <w:sz w:val="28"/>
        </w:rPr>
        <w:t>конфигурации прокси-сервера</w:t>
      </w:r>
    </w:p>
    <w:p w:rsidR="0093651D" w:rsidRDefault="0093651D" w:rsidP="0035461F">
      <w:pPr>
        <w:spacing w:after="0" w:line="360" w:lineRule="auto"/>
        <w:jc w:val="center"/>
        <w:rPr>
          <w:rFonts w:ascii="Times New Roman" w:hAnsi="Times New Roman" w:cs="Times New Roman"/>
          <w:sz w:val="28"/>
        </w:rPr>
      </w:pPr>
      <w:r>
        <w:rPr>
          <w:noProof/>
          <w:lang w:eastAsia="ru-RU"/>
        </w:rPr>
        <w:drawing>
          <wp:inline distT="0" distB="0" distL="0" distR="0" wp14:anchorId="7F09E738" wp14:editId="39F85025">
            <wp:extent cx="3600000" cy="2730305"/>
            <wp:effectExtent l="0" t="0" r="63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00000" cy="2730305"/>
                    </a:xfrm>
                    <a:prstGeom prst="rect">
                      <a:avLst/>
                    </a:prstGeom>
                  </pic:spPr>
                </pic:pic>
              </a:graphicData>
            </a:graphic>
          </wp:inline>
        </w:drawing>
      </w:r>
    </w:p>
    <w:p w:rsidR="0093651D" w:rsidRDefault="0093651D" w:rsidP="0093651D">
      <w:pPr>
        <w:spacing w:after="0" w:line="360" w:lineRule="auto"/>
        <w:jc w:val="center"/>
        <w:rPr>
          <w:rFonts w:ascii="Times New Roman" w:hAnsi="Times New Roman" w:cs="Times New Roman"/>
          <w:i/>
          <w:sz w:val="28"/>
        </w:rPr>
      </w:pPr>
      <w:r w:rsidRPr="007C125A">
        <w:rPr>
          <w:rFonts w:ascii="Times New Roman" w:hAnsi="Times New Roman" w:cs="Times New Roman"/>
          <w:i/>
          <w:sz w:val="28"/>
        </w:rPr>
        <w:t>Рисунок 1.1</w:t>
      </w:r>
      <w:r>
        <w:rPr>
          <w:rFonts w:ascii="Times New Roman" w:hAnsi="Times New Roman" w:cs="Times New Roman"/>
          <w:i/>
          <w:sz w:val="28"/>
        </w:rPr>
        <w:t>4</w:t>
      </w:r>
      <w:r w:rsidRPr="007C125A">
        <w:rPr>
          <w:rFonts w:ascii="Times New Roman" w:hAnsi="Times New Roman" w:cs="Times New Roman"/>
          <w:i/>
          <w:sz w:val="28"/>
        </w:rPr>
        <w:t xml:space="preserve"> – Интерфейс </w:t>
      </w:r>
      <w:r>
        <w:rPr>
          <w:rFonts w:ascii="Times New Roman" w:hAnsi="Times New Roman" w:cs="Times New Roman"/>
          <w:i/>
          <w:sz w:val="28"/>
        </w:rPr>
        <w:t>настройки шифрования</w:t>
      </w:r>
    </w:p>
    <w:p w:rsidR="00B14F70" w:rsidRDefault="0035461F" w:rsidP="0035461F">
      <w:pPr>
        <w:spacing w:after="0" w:line="360" w:lineRule="auto"/>
        <w:ind w:firstLine="708"/>
        <w:jc w:val="both"/>
        <w:rPr>
          <w:rFonts w:ascii="Times New Roman" w:hAnsi="Times New Roman" w:cs="Times New Roman"/>
          <w:sz w:val="28"/>
        </w:rPr>
      </w:pPr>
      <w:r w:rsidRPr="0035461F">
        <w:rPr>
          <w:rFonts w:ascii="Times New Roman" w:hAnsi="Times New Roman" w:cs="Times New Roman"/>
          <w:sz w:val="28"/>
        </w:rPr>
        <w:t>Чтобы выполнить первоначальную архивацию, используем агент служб восстановления Microsoft Azure. Открыва</w:t>
      </w:r>
      <w:r>
        <w:rPr>
          <w:rFonts w:ascii="Times New Roman" w:hAnsi="Times New Roman" w:cs="Times New Roman"/>
          <w:sz w:val="28"/>
        </w:rPr>
        <w:t>ем «Агент служб восстановления Microsoft Azure»</w:t>
      </w:r>
      <w:r w:rsidRPr="0035461F">
        <w:rPr>
          <w:rFonts w:ascii="Times New Roman" w:hAnsi="Times New Roman" w:cs="Times New Roman"/>
          <w:sz w:val="28"/>
        </w:rPr>
        <w:t xml:space="preserve">. В агенте служб </w:t>
      </w:r>
      <w:r>
        <w:rPr>
          <w:rFonts w:ascii="Times New Roman" w:hAnsi="Times New Roman" w:cs="Times New Roman"/>
          <w:sz w:val="28"/>
        </w:rPr>
        <w:t xml:space="preserve">восстановления щелкаем «Создать </w:t>
      </w:r>
      <w:r w:rsidRPr="0035461F">
        <w:rPr>
          <w:rFonts w:ascii="Times New Roman" w:hAnsi="Times New Roman" w:cs="Times New Roman"/>
          <w:sz w:val="28"/>
        </w:rPr>
        <w:t xml:space="preserve">расписание </w:t>
      </w:r>
      <w:r>
        <w:rPr>
          <w:rFonts w:ascii="Times New Roman" w:hAnsi="Times New Roman" w:cs="Times New Roman"/>
          <w:sz w:val="28"/>
        </w:rPr>
        <w:t>архивации». На странице «</w:t>
      </w:r>
      <w:r w:rsidRPr="0035461F">
        <w:rPr>
          <w:rFonts w:ascii="Times New Roman" w:hAnsi="Times New Roman" w:cs="Times New Roman"/>
          <w:sz w:val="28"/>
        </w:rPr>
        <w:t xml:space="preserve">Приступая к </w:t>
      </w:r>
      <w:r>
        <w:rPr>
          <w:rFonts w:ascii="Times New Roman" w:hAnsi="Times New Roman" w:cs="Times New Roman"/>
          <w:sz w:val="28"/>
        </w:rPr>
        <w:t>работе» в мастере планирования архивации нажимаем кнопку «Далее». На странице «</w:t>
      </w:r>
      <w:r w:rsidRPr="0035461F">
        <w:rPr>
          <w:rFonts w:ascii="Times New Roman" w:hAnsi="Times New Roman" w:cs="Times New Roman"/>
          <w:sz w:val="28"/>
        </w:rPr>
        <w:t xml:space="preserve">Выбор элементов для </w:t>
      </w:r>
      <w:r>
        <w:rPr>
          <w:rFonts w:ascii="Times New Roman" w:hAnsi="Times New Roman" w:cs="Times New Roman"/>
          <w:sz w:val="28"/>
        </w:rPr>
        <w:t>архивации» щелкаем «Добавить элементы»</w:t>
      </w:r>
      <w:r w:rsidRPr="0035461F">
        <w:rPr>
          <w:rFonts w:ascii="Times New Roman" w:hAnsi="Times New Roman" w:cs="Times New Roman"/>
          <w:sz w:val="28"/>
        </w:rPr>
        <w:t xml:space="preserve"> (</w:t>
      </w:r>
      <w:r>
        <w:rPr>
          <w:rFonts w:ascii="Times New Roman" w:hAnsi="Times New Roman" w:cs="Times New Roman"/>
          <w:sz w:val="28"/>
        </w:rPr>
        <w:t>Рисунок 1.1</w:t>
      </w:r>
      <w:r w:rsidR="0093651D">
        <w:rPr>
          <w:rFonts w:ascii="Times New Roman" w:hAnsi="Times New Roman" w:cs="Times New Roman"/>
          <w:sz w:val="28"/>
        </w:rPr>
        <w:t>5</w:t>
      </w:r>
      <w:r w:rsidRPr="0035461F">
        <w:rPr>
          <w:rFonts w:ascii="Times New Roman" w:hAnsi="Times New Roman" w:cs="Times New Roman"/>
          <w:sz w:val="28"/>
        </w:rPr>
        <w:t>). Выбираем файлы и папки, которые нужно а</w:t>
      </w:r>
      <w:r>
        <w:rPr>
          <w:rFonts w:ascii="Times New Roman" w:hAnsi="Times New Roman" w:cs="Times New Roman"/>
          <w:sz w:val="28"/>
        </w:rPr>
        <w:t>рхивировать, и нажимаем кнопку «ОК»</w:t>
      </w:r>
      <w:r w:rsidRPr="0035461F">
        <w:rPr>
          <w:rFonts w:ascii="Times New Roman" w:hAnsi="Times New Roman" w:cs="Times New Roman"/>
          <w:sz w:val="28"/>
        </w:rPr>
        <w:t xml:space="preserve">. Нажмите кнопку </w:t>
      </w:r>
      <w:r>
        <w:rPr>
          <w:rFonts w:ascii="Times New Roman" w:hAnsi="Times New Roman" w:cs="Times New Roman"/>
          <w:sz w:val="28"/>
        </w:rPr>
        <w:t>«Далее». На странице «</w:t>
      </w:r>
      <w:r w:rsidRPr="0035461F">
        <w:rPr>
          <w:rFonts w:ascii="Times New Roman" w:hAnsi="Times New Roman" w:cs="Times New Roman"/>
          <w:sz w:val="28"/>
        </w:rPr>
        <w:t xml:space="preserve">Задайте расписание </w:t>
      </w:r>
      <w:r>
        <w:rPr>
          <w:rFonts w:ascii="Times New Roman" w:hAnsi="Times New Roman" w:cs="Times New Roman"/>
          <w:sz w:val="28"/>
        </w:rPr>
        <w:lastRenderedPageBreak/>
        <w:t>архивации»</w:t>
      </w:r>
      <w:r w:rsidRPr="0035461F">
        <w:rPr>
          <w:rFonts w:ascii="Times New Roman" w:hAnsi="Times New Roman" w:cs="Times New Roman"/>
          <w:sz w:val="28"/>
        </w:rPr>
        <w:t xml:space="preserve"> указываем расписание резервного</w:t>
      </w:r>
      <w:r>
        <w:rPr>
          <w:rFonts w:ascii="Times New Roman" w:hAnsi="Times New Roman" w:cs="Times New Roman"/>
          <w:sz w:val="28"/>
        </w:rPr>
        <w:t xml:space="preserve"> копирования и нажимаем кнопку «Далее».</w:t>
      </w:r>
    </w:p>
    <w:p w:rsidR="0035461F" w:rsidRDefault="001F4A05" w:rsidP="001F4A05">
      <w:pPr>
        <w:spacing w:after="0" w:line="360" w:lineRule="auto"/>
        <w:jc w:val="center"/>
        <w:rPr>
          <w:rFonts w:ascii="Times New Roman" w:hAnsi="Times New Roman" w:cs="Times New Roman"/>
          <w:sz w:val="28"/>
        </w:rPr>
      </w:pPr>
      <w:r>
        <w:rPr>
          <w:noProof/>
          <w:lang w:eastAsia="ru-RU"/>
        </w:rPr>
        <w:drawing>
          <wp:inline distT="0" distB="0" distL="0" distR="0" wp14:anchorId="06277E93" wp14:editId="342F8CCB">
            <wp:extent cx="3600000" cy="2311619"/>
            <wp:effectExtent l="0" t="0" r="63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00000" cy="2311619"/>
                    </a:xfrm>
                    <a:prstGeom prst="rect">
                      <a:avLst/>
                    </a:prstGeom>
                  </pic:spPr>
                </pic:pic>
              </a:graphicData>
            </a:graphic>
          </wp:inline>
        </w:drawing>
      </w:r>
    </w:p>
    <w:p w:rsidR="0035461F" w:rsidRDefault="001F4A05" w:rsidP="00BE1C39">
      <w:pPr>
        <w:spacing w:after="0" w:line="360" w:lineRule="auto"/>
        <w:jc w:val="center"/>
        <w:rPr>
          <w:rFonts w:ascii="Times New Roman" w:hAnsi="Times New Roman" w:cs="Times New Roman"/>
          <w:i/>
          <w:sz w:val="28"/>
        </w:rPr>
      </w:pPr>
      <w:r w:rsidRPr="007C125A">
        <w:rPr>
          <w:rFonts w:ascii="Times New Roman" w:hAnsi="Times New Roman" w:cs="Times New Roman"/>
          <w:i/>
          <w:sz w:val="28"/>
        </w:rPr>
        <w:t>Рисунок 1.1</w:t>
      </w:r>
      <w:r w:rsidR="0070697A">
        <w:rPr>
          <w:rFonts w:ascii="Times New Roman" w:hAnsi="Times New Roman" w:cs="Times New Roman"/>
          <w:i/>
          <w:sz w:val="28"/>
        </w:rPr>
        <w:t>5</w:t>
      </w:r>
      <w:r w:rsidRPr="007C125A">
        <w:rPr>
          <w:rFonts w:ascii="Times New Roman" w:hAnsi="Times New Roman" w:cs="Times New Roman"/>
          <w:i/>
          <w:sz w:val="28"/>
        </w:rPr>
        <w:t xml:space="preserve"> – Интерфейс </w:t>
      </w:r>
      <w:r>
        <w:rPr>
          <w:rFonts w:ascii="Times New Roman" w:hAnsi="Times New Roman" w:cs="Times New Roman"/>
          <w:i/>
          <w:sz w:val="28"/>
        </w:rPr>
        <w:t>выбора архивируемых файлов или папок</w:t>
      </w:r>
    </w:p>
    <w:p w:rsidR="00C27C88" w:rsidRDefault="00C27C88" w:rsidP="00C27C88">
      <w:pPr>
        <w:spacing w:after="0" w:line="360" w:lineRule="auto"/>
        <w:ind w:firstLine="708"/>
        <w:jc w:val="both"/>
        <w:rPr>
          <w:rFonts w:ascii="Times New Roman" w:hAnsi="Times New Roman" w:cs="Times New Roman"/>
          <w:sz w:val="28"/>
        </w:rPr>
      </w:pPr>
      <w:r w:rsidRPr="00C27C88">
        <w:rPr>
          <w:rFonts w:ascii="Times New Roman" w:hAnsi="Times New Roman" w:cs="Times New Roman"/>
          <w:sz w:val="28"/>
        </w:rPr>
        <w:t>Технически можно запланировать ежедневную (не более трех раз в день) или еженедельную архивацию. Политика хранен</w:t>
      </w:r>
      <w:r>
        <w:rPr>
          <w:rFonts w:ascii="Times New Roman" w:hAnsi="Times New Roman" w:cs="Times New Roman"/>
          <w:sz w:val="28"/>
        </w:rPr>
        <w:t xml:space="preserve">ия определяет время, в течение </w:t>
      </w:r>
      <w:r w:rsidRPr="00C27C88">
        <w:rPr>
          <w:rFonts w:ascii="Times New Roman" w:hAnsi="Times New Roman" w:cs="Times New Roman"/>
          <w:sz w:val="28"/>
        </w:rPr>
        <w:t>которого должен хранитьс</w:t>
      </w:r>
      <w:r>
        <w:rPr>
          <w:rFonts w:ascii="Times New Roman" w:hAnsi="Times New Roman" w:cs="Times New Roman"/>
          <w:sz w:val="28"/>
        </w:rPr>
        <w:t xml:space="preserve">я архив. Вместо настройки одной </w:t>
      </w:r>
      <w:r w:rsidRPr="00C27C88">
        <w:rPr>
          <w:rFonts w:ascii="Times New Roman" w:hAnsi="Times New Roman" w:cs="Times New Roman"/>
          <w:sz w:val="28"/>
        </w:rPr>
        <w:t>пол</w:t>
      </w:r>
      <w:r>
        <w:rPr>
          <w:rFonts w:ascii="Times New Roman" w:hAnsi="Times New Roman" w:cs="Times New Roman"/>
          <w:sz w:val="28"/>
        </w:rPr>
        <w:t xml:space="preserve">итики для всех </w:t>
      </w:r>
      <w:r w:rsidRPr="00C27C88">
        <w:rPr>
          <w:rFonts w:ascii="Times New Roman" w:hAnsi="Times New Roman" w:cs="Times New Roman"/>
          <w:sz w:val="28"/>
        </w:rPr>
        <w:t>точек архивации можно настроить разные политики хранения на основе времени</w:t>
      </w:r>
      <w:r>
        <w:rPr>
          <w:rFonts w:ascii="Times New Roman" w:hAnsi="Times New Roman" w:cs="Times New Roman"/>
          <w:sz w:val="28"/>
        </w:rPr>
        <w:t xml:space="preserve"> </w:t>
      </w:r>
      <w:r w:rsidRPr="00C27C88">
        <w:rPr>
          <w:rFonts w:ascii="Times New Roman" w:hAnsi="Times New Roman" w:cs="Times New Roman"/>
          <w:sz w:val="28"/>
        </w:rPr>
        <w:t>создания архива. Поддерживается в</w:t>
      </w:r>
      <w:r>
        <w:rPr>
          <w:rFonts w:ascii="Times New Roman" w:hAnsi="Times New Roman" w:cs="Times New Roman"/>
          <w:sz w:val="28"/>
        </w:rPr>
        <w:t xml:space="preserve">ыбор ежедневной, еженедельной, </w:t>
      </w:r>
      <w:r w:rsidRPr="00C27C88">
        <w:rPr>
          <w:rFonts w:ascii="Times New Roman" w:hAnsi="Times New Roman" w:cs="Times New Roman"/>
          <w:sz w:val="28"/>
        </w:rPr>
        <w:t>ежемесячной и</w:t>
      </w:r>
      <w:r>
        <w:rPr>
          <w:rFonts w:ascii="Times New Roman" w:hAnsi="Times New Roman" w:cs="Times New Roman"/>
          <w:sz w:val="28"/>
        </w:rPr>
        <w:t>ли ежегодной политики хранения.</w:t>
      </w:r>
    </w:p>
    <w:p w:rsidR="0070697A" w:rsidRPr="00C27C88" w:rsidRDefault="00C27C88" w:rsidP="00C27C88">
      <w:pPr>
        <w:spacing w:after="0" w:line="360" w:lineRule="auto"/>
        <w:ind w:firstLine="708"/>
        <w:jc w:val="both"/>
        <w:rPr>
          <w:rFonts w:ascii="Times New Roman" w:hAnsi="Times New Roman" w:cs="Times New Roman"/>
          <w:sz w:val="28"/>
        </w:rPr>
      </w:pPr>
      <w:r>
        <w:rPr>
          <w:rFonts w:ascii="Times New Roman" w:hAnsi="Times New Roman" w:cs="Times New Roman"/>
          <w:sz w:val="28"/>
        </w:rPr>
        <w:t>На странице «Выберите тип начального архива»</w:t>
      </w:r>
      <w:r w:rsidRPr="00C27C88">
        <w:rPr>
          <w:rFonts w:ascii="Times New Roman" w:hAnsi="Times New Roman" w:cs="Times New Roman"/>
          <w:sz w:val="28"/>
        </w:rPr>
        <w:t xml:space="preserve"> выберите тип начального </w:t>
      </w:r>
      <w:r>
        <w:rPr>
          <w:rFonts w:ascii="Times New Roman" w:hAnsi="Times New Roman" w:cs="Times New Roman"/>
          <w:sz w:val="28"/>
        </w:rPr>
        <w:t>архива, не снимая флажок «Автоматически по сети», нажмите кнопку «Далее»</w:t>
      </w:r>
      <w:r w:rsidRPr="00C27C88">
        <w:rPr>
          <w:rFonts w:ascii="Times New Roman" w:hAnsi="Times New Roman" w:cs="Times New Roman"/>
          <w:sz w:val="28"/>
        </w:rPr>
        <w:t xml:space="preserve">. </w:t>
      </w:r>
      <w:r>
        <w:rPr>
          <w:rFonts w:ascii="Times New Roman" w:hAnsi="Times New Roman" w:cs="Times New Roman"/>
          <w:sz w:val="28"/>
        </w:rPr>
        <w:t>На странице «</w:t>
      </w:r>
      <w:r w:rsidRPr="00C27C88">
        <w:rPr>
          <w:rFonts w:ascii="Times New Roman" w:hAnsi="Times New Roman" w:cs="Times New Roman"/>
          <w:sz w:val="28"/>
        </w:rPr>
        <w:t>По</w:t>
      </w:r>
      <w:r>
        <w:rPr>
          <w:rFonts w:ascii="Times New Roman" w:hAnsi="Times New Roman" w:cs="Times New Roman"/>
          <w:sz w:val="28"/>
        </w:rPr>
        <w:t>дтверждение»</w:t>
      </w:r>
      <w:r w:rsidRPr="00C27C88">
        <w:rPr>
          <w:rFonts w:ascii="Times New Roman" w:hAnsi="Times New Roman" w:cs="Times New Roman"/>
          <w:sz w:val="28"/>
        </w:rPr>
        <w:t xml:space="preserve"> проверяем параметры, которые мастер будет использовать для архивации данных на компьютере, затем нажимаем кнопку </w:t>
      </w:r>
      <w:r>
        <w:rPr>
          <w:rFonts w:ascii="Times New Roman" w:hAnsi="Times New Roman" w:cs="Times New Roman"/>
          <w:sz w:val="28"/>
        </w:rPr>
        <w:t>«Архивировать». Можно нажать кнопку «Закрыть»</w:t>
      </w:r>
      <w:r w:rsidRPr="00C27C88">
        <w:rPr>
          <w:rFonts w:ascii="Times New Roman" w:hAnsi="Times New Roman" w:cs="Times New Roman"/>
          <w:sz w:val="28"/>
        </w:rPr>
        <w:t>, чтобы закрыть Мастер. Если сделать это до завершения процесса архивации, мастер продолжит работу в фоновом режиме. После завершения начальной архивации в консоли службы а</w:t>
      </w:r>
      <w:r>
        <w:rPr>
          <w:rFonts w:ascii="Times New Roman" w:hAnsi="Times New Roman" w:cs="Times New Roman"/>
          <w:sz w:val="28"/>
        </w:rPr>
        <w:t>рхивации отобразится состояние «Задание выполнено».</w:t>
      </w:r>
    </w:p>
    <w:p w:rsidR="0040452E" w:rsidRDefault="0040452E" w:rsidP="0040452E">
      <w:pPr>
        <w:tabs>
          <w:tab w:val="left" w:pos="707"/>
        </w:tabs>
        <w:spacing w:after="0" w:line="360" w:lineRule="auto"/>
        <w:jc w:val="center"/>
        <w:rPr>
          <w:rFonts w:ascii="Times New Roman" w:eastAsia="Times New Roman" w:hAnsi="Times New Roman" w:cs="Times New Roman"/>
          <w:bCs/>
          <w:color w:val="091921"/>
          <w:sz w:val="28"/>
          <w:szCs w:val="28"/>
          <w:u w:val="single"/>
          <w:lang w:eastAsia="ru-RU"/>
        </w:rPr>
      </w:pPr>
      <w:r w:rsidRPr="0040452E">
        <w:rPr>
          <w:rFonts w:ascii="Times New Roman" w:eastAsia="Times New Roman" w:hAnsi="Times New Roman" w:cs="Times New Roman"/>
          <w:bCs/>
          <w:color w:val="091921"/>
          <w:sz w:val="28"/>
          <w:szCs w:val="28"/>
          <w:u w:val="single"/>
          <w:lang w:eastAsia="ru-RU"/>
        </w:rPr>
        <w:t>ЗАДАНИЕ НА ЛАБОРАТОРНУЮ РАБОТУ</w:t>
      </w:r>
    </w:p>
    <w:p w:rsidR="00D01EF2" w:rsidRPr="00D01EF2" w:rsidRDefault="0018554D" w:rsidP="00D01EF2">
      <w:pPr>
        <w:tabs>
          <w:tab w:val="left" w:pos="707"/>
        </w:tabs>
        <w:spacing w:after="0" w:line="360" w:lineRule="auto"/>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ab/>
      </w:r>
      <w:r w:rsidR="00D01EF2">
        <w:rPr>
          <w:rFonts w:ascii="Times New Roman" w:eastAsia="Times New Roman" w:hAnsi="Times New Roman" w:cs="Times New Roman"/>
          <w:bCs/>
          <w:color w:val="091921"/>
          <w:sz w:val="28"/>
          <w:szCs w:val="28"/>
          <w:lang w:eastAsia="ru-RU"/>
        </w:rPr>
        <w:t xml:space="preserve">1. </w:t>
      </w:r>
      <w:r w:rsidR="00D01EF2" w:rsidRPr="00D01EF2">
        <w:rPr>
          <w:rFonts w:ascii="Times New Roman" w:eastAsia="Times New Roman" w:hAnsi="Times New Roman" w:cs="Times New Roman"/>
          <w:bCs/>
          <w:color w:val="091921"/>
          <w:sz w:val="28"/>
          <w:szCs w:val="28"/>
          <w:lang w:eastAsia="ru-RU"/>
        </w:rPr>
        <w:t>Изучить предлагаемый теоретический материал.</w:t>
      </w:r>
    </w:p>
    <w:p w:rsidR="00D01EF2" w:rsidRPr="00D01EF2" w:rsidRDefault="0018554D" w:rsidP="00D01EF2">
      <w:pPr>
        <w:tabs>
          <w:tab w:val="left" w:pos="707"/>
        </w:tabs>
        <w:spacing w:after="0" w:line="360" w:lineRule="auto"/>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ab/>
      </w:r>
      <w:r w:rsidR="00D01EF2" w:rsidRPr="00D01EF2">
        <w:rPr>
          <w:rFonts w:ascii="Times New Roman" w:eastAsia="Times New Roman" w:hAnsi="Times New Roman" w:cs="Times New Roman"/>
          <w:bCs/>
          <w:color w:val="091921"/>
          <w:sz w:val="28"/>
          <w:szCs w:val="28"/>
          <w:lang w:eastAsia="ru-RU"/>
        </w:rPr>
        <w:t>2.</w:t>
      </w:r>
      <w:r w:rsidR="00D01EF2">
        <w:rPr>
          <w:rFonts w:ascii="Times New Roman" w:eastAsia="Times New Roman" w:hAnsi="Times New Roman" w:cs="Times New Roman"/>
          <w:bCs/>
          <w:color w:val="091921"/>
          <w:sz w:val="28"/>
          <w:szCs w:val="28"/>
          <w:lang w:eastAsia="ru-RU"/>
        </w:rPr>
        <w:t xml:space="preserve"> </w:t>
      </w:r>
      <w:r w:rsidR="00D01EF2" w:rsidRPr="00D01EF2">
        <w:rPr>
          <w:rFonts w:ascii="Times New Roman" w:eastAsia="Times New Roman" w:hAnsi="Times New Roman" w:cs="Times New Roman"/>
          <w:bCs/>
          <w:color w:val="091921"/>
          <w:sz w:val="28"/>
          <w:szCs w:val="28"/>
          <w:lang w:eastAsia="ru-RU"/>
        </w:rPr>
        <w:t>Получить следующую информацию с помощью утилиты System Information (Сведения о системе):</w:t>
      </w:r>
    </w:p>
    <w:p w:rsidR="00D01EF2" w:rsidRPr="00D01EF2" w:rsidRDefault="0018554D" w:rsidP="00D01EF2">
      <w:pPr>
        <w:tabs>
          <w:tab w:val="left" w:pos="707"/>
        </w:tabs>
        <w:spacing w:after="0" w:line="360" w:lineRule="auto"/>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lastRenderedPageBreak/>
        <w:tab/>
      </w:r>
      <w:r w:rsidR="00D01EF2" w:rsidRPr="00D01EF2">
        <w:rPr>
          <w:rFonts w:ascii="Times New Roman" w:eastAsia="Times New Roman" w:hAnsi="Times New Roman" w:cs="Times New Roman"/>
          <w:bCs/>
          <w:color w:val="091921"/>
          <w:sz w:val="28"/>
          <w:szCs w:val="28"/>
          <w:lang w:eastAsia="ru-RU"/>
        </w:rPr>
        <w:t>-</w:t>
      </w:r>
      <w:r w:rsidR="00D01EF2">
        <w:rPr>
          <w:rFonts w:ascii="Times New Roman" w:eastAsia="Times New Roman" w:hAnsi="Times New Roman" w:cs="Times New Roman"/>
          <w:bCs/>
          <w:color w:val="091921"/>
          <w:sz w:val="28"/>
          <w:szCs w:val="28"/>
          <w:lang w:eastAsia="ru-RU"/>
        </w:rPr>
        <w:t xml:space="preserve"> </w:t>
      </w:r>
      <w:r w:rsidR="00D01EF2" w:rsidRPr="00D01EF2">
        <w:rPr>
          <w:rFonts w:ascii="Times New Roman" w:eastAsia="Times New Roman" w:hAnsi="Times New Roman" w:cs="Times New Roman"/>
          <w:bCs/>
          <w:color w:val="091921"/>
          <w:sz w:val="28"/>
          <w:szCs w:val="28"/>
          <w:lang w:eastAsia="ru-RU"/>
        </w:rPr>
        <w:t>свойства компьютера</w:t>
      </w:r>
    </w:p>
    <w:p w:rsidR="00D01EF2" w:rsidRPr="00D01EF2" w:rsidRDefault="0018554D" w:rsidP="00D01EF2">
      <w:pPr>
        <w:tabs>
          <w:tab w:val="left" w:pos="707"/>
        </w:tabs>
        <w:spacing w:after="0" w:line="360" w:lineRule="auto"/>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ab/>
      </w:r>
      <w:r w:rsidR="00D01EF2">
        <w:rPr>
          <w:rFonts w:ascii="Times New Roman" w:eastAsia="Times New Roman" w:hAnsi="Times New Roman" w:cs="Times New Roman"/>
          <w:bCs/>
          <w:color w:val="091921"/>
          <w:sz w:val="28"/>
          <w:szCs w:val="28"/>
          <w:lang w:eastAsia="ru-RU"/>
        </w:rPr>
        <w:t xml:space="preserve">- </w:t>
      </w:r>
      <w:r w:rsidR="00D01EF2" w:rsidRPr="00D01EF2">
        <w:rPr>
          <w:rFonts w:ascii="Times New Roman" w:eastAsia="Times New Roman" w:hAnsi="Times New Roman" w:cs="Times New Roman"/>
          <w:bCs/>
          <w:color w:val="091921"/>
          <w:sz w:val="28"/>
          <w:szCs w:val="28"/>
          <w:lang w:eastAsia="ru-RU"/>
        </w:rPr>
        <w:t>пользовательские сеансы</w:t>
      </w:r>
    </w:p>
    <w:p w:rsidR="00D01EF2" w:rsidRPr="00D01EF2" w:rsidRDefault="0018554D" w:rsidP="00D01EF2">
      <w:pPr>
        <w:tabs>
          <w:tab w:val="left" w:pos="707"/>
        </w:tabs>
        <w:spacing w:after="0" w:line="360" w:lineRule="auto"/>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ab/>
      </w:r>
      <w:r w:rsidR="00D01EF2" w:rsidRPr="00D01EF2">
        <w:rPr>
          <w:rFonts w:ascii="Times New Roman" w:eastAsia="Times New Roman" w:hAnsi="Times New Roman" w:cs="Times New Roman"/>
          <w:bCs/>
          <w:color w:val="091921"/>
          <w:sz w:val="28"/>
          <w:szCs w:val="28"/>
          <w:lang w:eastAsia="ru-RU"/>
        </w:rPr>
        <w:t>-</w:t>
      </w:r>
      <w:r w:rsidR="00D01EF2">
        <w:rPr>
          <w:rFonts w:ascii="Times New Roman" w:eastAsia="Times New Roman" w:hAnsi="Times New Roman" w:cs="Times New Roman"/>
          <w:bCs/>
          <w:color w:val="091921"/>
          <w:sz w:val="28"/>
          <w:szCs w:val="28"/>
          <w:lang w:eastAsia="ru-RU"/>
        </w:rPr>
        <w:t xml:space="preserve"> </w:t>
      </w:r>
      <w:r w:rsidR="00D01EF2" w:rsidRPr="00D01EF2">
        <w:rPr>
          <w:rFonts w:ascii="Times New Roman" w:eastAsia="Times New Roman" w:hAnsi="Times New Roman" w:cs="Times New Roman"/>
          <w:bCs/>
          <w:color w:val="091921"/>
          <w:sz w:val="28"/>
          <w:szCs w:val="28"/>
          <w:lang w:eastAsia="ru-RU"/>
        </w:rPr>
        <w:t>список ресурсов, открытых на сервере</w:t>
      </w:r>
    </w:p>
    <w:p w:rsidR="00D01EF2" w:rsidRPr="00D01EF2" w:rsidRDefault="0018554D" w:rsidP="00D01EF2">
      <w:pPr>
        <w:tabs>
          <w:tab w:val="left" w:pos="707"/>
        </w:tabs>
        <w:spacing w:after="0" w:line="360" w:lineRule="auto"/>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ab/>
      </w:r>
      <w:r w:rsidR="00D01EF2">
        <w:rPr>
          <w:rFonts w:ascii="Times New Roman" w:eastAsia="Times New Roman" w:hAnsi="Times New Roman" w:cs="Times New Roman"/>
          <w:bCs/>
          <w:color w:val="091921"/>
          <w:sz w:val="28"/>
          <w:szCs w:val="28"/>
          <w:lang w:eastAsia="ru-RU"/>
        </w:rPr>
        <w:t xml:space="preserve">4. </w:t>
      </w:r>
      <w:r w:rsidR="00D01EF2" w:rsidRPr="00D01EF2">
        <w:rPr>
          <w:rFonts w:ascii="Times New Roman" w:eastAsia="Times New Roman" w:hAnsi="Times New Roman" w:cs="Times New Roman"/>
          <w:bCs/>
          <w:color w:val="091921"/>
          <w:sz w:val="28"/>
          <w:szCs w:val="28"/>
          <w:lang w:eastAsia="ru-RU"/>
        </w:rPr>
        <w:t>Построить отчет с максимальным объемом данных о компьютере (сис</w:t>
      </w:r>
      <w:r w:rsidR="00F17682">
        <w:rPr>
          <w:rFonts w:ascii="Times New Roman" w:eastAsia="Times New Roman" w:hAnsi="Times New Roman" w:cs="Times New Roman"/>
          <w:bCs/>
          <w:color w:val="091921"/>
          <w:sz w:val="28"/>
          <w:szCs w:val="28"/>
          <w:lang w:eastAsia="ru-RU"/>
        </w:rPr>
        <w:t>теме).</w:t>
      </w:r>
    </w:p>
    <w:p w:rsidR="00F17682" w:rsidRDefault="0018554D" w:rsidP="00F17682">
      <w:pPr>
        <w:tabs>
          <w:tab w:val="left" w:pos="707"/>
        </w:tabs>
        <w:spacing w:after="0" w:line="360" w:lineRule="auto"/>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ab/>
      </w:r>
      <w:r w:rsidR="00F17682">
        <w:rPr>
          <w:rFonts w:ascii="Times New Roman" w:eastAsia="Times New Roman" w:hAnsi="Times New Roman" w:cs="Times New Roman"/>
          <w:bCs/>
          <w:color w:val="091921"/>
          <w:sz w:val="28"/>
          <w:szCs w:val="28"/>
          <w:lang w:eastAsia="ru-RU"/>
        </w:rPr>
        <w:t>5</w:t>
      </w:r>
      <w:r w:rsidR="00D01EF2" w:rsidRPr="00D01EF2">
        <w:rPr>
          <w:rFonts w:ascii="Times New Roman" w:eastAsia="Times New Roman" w:hAnsi="Times New Roman" w:cs="Times New Roman"/>
          <w:bCs/>
          <w:color w:val="091921"/>
          <w:sz w:val="28"/>
          <w:szCs w:val="28"/>
          <w:lang w:eastAsia="ru-RU"/>
        </w:rPr>
        <w:t xml:space="preserve">. </w:t>
      </w:r>
      <w:r w:rsidR="00F17682">
        <w:rPr>
          <w:rFonts w:ascii="Times New Roman" w:eastAsia="Times New Roman" w:hAnsi="Times New Roman" w:cs="Times New Roman"/>
          <w:bCs/>
          <w:color w:val="091921"/>
          <w:sz w:val="28"/>
          <w:szCs w:val="28"/>
          <w:lang w:eastAsia="ru-RU"/>
        </w:rPr>
        <w:t>С</w:t>
      </w:r>
      <w:r w:rsidR="00F17682" w:rsidRPr="00F17682">
        <w:rPr>
          <w:rFonts w:ascii="Times New Roman" w:eastAsia="Times New Roman" w:hAnsi="Times New Roman" w:cs="Times New Roman"/>
          <w:bCs/>
          <w:color w:val="091921"/>
          <w:sz w:val="28"/>
          <w:szCs w:val="28"/>
          <w:lang w:eastAsia="ru-RU"/>
        </w:rPr>
        <w:t>конфигурировать вир</w:t>
      </w:r>
      <w:r w:rsidR="00F17682">
        <w:rPr>
          <w:rFonts w:ascii="Times New Roman" w:eastAsia="Times New Roman" w:hAnsi="Times New Roman" w:cs="Times New Roman"/>
          <w:bCs/>
          <w:color w:val="091921"/>
          <w:sz w:val="28"/>
          <w:szCs w:val="28"/>
          <w:lang w:eastAsia="ru-RU"/>
        </w:rPr>
        <w:t xml:space="preserve">туальную машину для выполнения </w:t>
      </w:r>
      <w:r w:rsidR="00F17682" w:rsidRPr="00F17682">
        <w:rPr>
          <w:rFonts w:ascii="Times New Roman" w:eastAsia="Times New Roman" w:hAnsi="Times New Roman" w:cs="Times New Roman"/>
          <w:bCs/>
          <w:color w:val="091921"/>
          <w:sz w:val="28"/>
          <w:szCs w:val="28"/>
          <w:lang w:eastAsia="ru-RU"/>
        </w:rPr>
        <w:t>лабораторной работы, создать резе</w:t>
      </w:r>
      <w:r w:rsidR="00F17682">
        <w:rPr>
          <w:rFonts w:ascii="Times New Roman" w:eastAsia="Times New Roman" w:hAnsi="Times New Roman" w:cs="Times New Roman"/>
          <w:bCs/>
          <w:color w:val="091921"/>
          <w:sz w:val="28"/>
          <w:szCs w:val="28"/>
          <w:lang w:eastAsia="ru-RU"/>
        </w:rPr>
        <w:t xml:space="preserve">рвную копию файлов, подлежащих </w:t>
      </w:r>
      <w:r w:rsidR="00F17682" w:rsidRPr="00F17682">
        <w:rPr>
          <w:rFonts w:ascii="Times New Roman" w:eastAsia="Times New Roman" w:hAnsi="Times New Roman" w:cs="Times New Roman"/>
          <w:bCs/>
          <w:color w:val="091921"/>
          <w:sz w:val="28"/>
          <w:szCs w:val="28"/>
          <w:lang w:eastAsia="ru-RU"/>
        </w:rPr>
        <w:t>архивированию, согласно индивидуальному заданию лабораторной работы.</w:t>
      </w:r>
    </w:p>
    <w:p w:rsidR="00F17682" w:rsidRPr="00F17682" w:rsidRDefault="00F17682" w:rsidP="00F17682">
      <w:pPr>
        <w:tabs>
          <w:tab w:val="left" w:pos="707"/>
        </w:tabs>
        <w:spacing w:after="0" w:line="360" w:lineRule="auto"/>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ab/>
      </w:r>
      <w:r w:rsidRPr="00F17682">
        <w:rPr>
          <w:rFonts w:ascii="Times New Roman" w:eastAsia="Times New Roman" w:hAnsi="Times New Roman" w:cs="Times New Roman"/>
          <w:bCs/>
          <w:color w:val="091921"/>
          <w:sz w:val="28"/>
          <w:szCs w:val="28"/>
          <w:lang w:eastAsia="ru-RU"/>
        </w:rPr>
        <w:t>6. Сконфигурировать службы в облаке для обеспечения возможности размещения архивных копий файлов в облачное хранилище. Установить и настроить агент для копирования архивных данных в облако, выполнить копирование папки, содержащей архивируемые файлы, в облачное хранилище.</w:t>
      </w:r>
    </w:p>
    <w:p w:rsidR="003A21D8" w:rsidRDefault="003A21D8" w:rsidP="003A21D8">
      <w:pPr>
        <w:tabs>
          <w:tab w:val="left" w:pos="707"/>
        </w:tabs>
        <w:spacing w:after="0" w:line="360" w:lineRule="auto"/>
        <w:jc w:val="center"/>
        <w:rPr>
          <w:rFonts w:ascii="Times New Roman" w:eastAsia="Times New Roman" w:hAnsi="Times New Roman" w:cs="Times New Roman"/>
          <w:bCs/>
          <w:color w:val="091921"/>
          <w:sz w:val="28"/>
          <w:szCs w:val="28"/>
          <w:u w:val="single"/>
          <w:lang w:eastAsia="ru-RU"/>
        </w:rPr>
      </w:pPr>
      <w:r>
        <w:rPr>
          <w:rFonts w:ascii="Times New Roman" w:eastAsia="Times New Roman" w:hAnsi="Times New Roman" w:cs="Times New Roman"/>
          <w:bCs/>
          <w:color w:val="091921"/>
          <w:sz w:val="28"/>
          <w:szCs w:val="28"/>
          <w:u w:val="single"/>
          <w:lang w:eastAsia="ru-RU"/>
        </w:rPr>
        <w:t>КОНТРОЛЬНЫЕ ВОПРОСЫ</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sidRPr="00BD7E47">
        <w:rPr>
          <w:rFonts w:ascii="Times New Roman" w:eastAsia="Times New Roman" w:hAnsi="Times New Roman" w:cs="Times New Roman"/>
          <w:bCs/>
          <w:color w:val="091921"/>
          <w:sz w:val="28"/>
          <w:szCs w:val="28"/>
          <w:lang w:eastAsia="ru-RU"/>
        </w:rPr>
        <w:t>1. Какие две большие группы вопросов рассматриваются для обеспечения безопасности данных?</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sidRPr="00BD7E47">
        <w:rPr>
          <w:rFonts w:ascii="Times New Roman" w:eastAsia="Times New Roman" w:hAnsi="Times New Roman" w:cs="Times New Roman"/>
          <w:bCs/>
          <w:color w:val="091921"/>
          <w:sz w:val="28"/>
          <w:szCs w:val="28"/>
          <w:lang w:eastAsia="ru-RU"/>
        </w:rPr>
        <w:t>2. Почему обеспечение безопаснос</w:t>
      </w:r>
      <w:r>
        <w:rPr>
          <w:rFonts w:ascii="Times New Roman" w:eastAsia="Times New Roman" w:hAnsi="Times New Roman" w:cs="Times New Roman"/>
          <w:bCs/>
          <w:color w:val="091921"/>
          <w:sz w:val="28"/>
          <w:szCs w:val="28"/>
          <w:lang w:eastAsia="ru-RU"/>
        </w:rPr>
        <w:t xml:space="preserve">ти данных не сводится только к </w:t>
      </w:r>
      <w:r w:rsidRPr="00BD7E47">
        <w:rPr>
          <w:rFonts w:ascii="Times New Roman" w:eastAsia="Times New Roman" w:hAnsi="Times New Roman" w:cs="Times New Roman"/>
          <w:bCs/>
          <w:color w:val="091921"/>
          <w:sz w:val="28"/>
          <w:szCs w:val="28"/>
          <w:lang w:eastAsia="ru-RU"/>
        </w:rPr>
        <w:t xml:space="preserve">вопросам предотвращения несанкционированного доступа к данным со стороны злоумышленников? </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sidRPr="00BD7E47">
        <w:rPr>
          <w:rFonts w:ascii="Times New Roman" w:eastAsia="Times New Roman" w:hAnsi="Times New Roman" w:cs="Times New Roman"/>
          <w:bCs/>
          <w:color w:val="091921"/>
          <w:sz w:val="28"/>
          <w:szCs w:val="28"/>
          <w:lang w:eastAsia="ru-RU"/>
        </w:rPr>
        <w:t>3. Перечислите основные причины, почему пользователи не любят создавать архивные копии.</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sidRPr="00BD7E47">
        <w:rPr>
          <w:rFonts w:ascii="Times New Roman" w:eastAsia="Times New Roman" w:hAnsi="Times New Roman" w:cs="Times New Roman"/>
          <w:bCs/>
          <w:color w:val="091921"/>
          <w:sz w:val="28"/>
          <w:szCs w:val="28"/>
          <w:lang w:eastAsia="ru-RU"/>
        </w:rPr>
        <w:t>4. В каких случаях архивные копии создавать не требуется? Приведите примеры.</w:t>
      </w:r>
    </w:p>
    <w:p w:rsidR="003A21D8"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sidRPr="00BD7E47">
        <w:rPr>
          <w:rFonts w:ascii="Times New Roman" w:eastAsia="Times New Roman" w:hAnsi="Times New Roman" w:cs="Times New Roman"/>
          <w:bCs/>
          <w:color w:val="091921"/>
          <w:sz w:val="28"/>
          <w:szCs w:val="28"/>
          <w:lang w:eastAsia="ru-RU"/>
        </w:rPr>
        <w:t>5. Приведите примеры антивирусных программ, которые могут использоваться для защиты персональн</w:t>
      </w:r>
      <w:r>
        <w:rPr>
          <w:rFonts w:ascii="Times New Roman" w:eastAsia="Times New Roman" w:hAnsi="Times New Roman" w:cs="Times New Roman"/>
          <w:bCs/>
          <w:color w:val="091921"/>
          <w:sz w:val="28"/>
          <w:szCs w:val="28"/>
          <w:lang w:eastAsia="ru-RU"/>
        </w:rPr>
        <w:t xml:space="preserve">ого компьютера от вредоносного </w:t>
      </w:r>
      <w:r w:rsidRPr="00BD7E47">
        <w:rPr>
          <w:rFonts w:ascii="Times New Roman" w:eastAsia="Times New Roman" w:hAnsi="Times New Roman" w:cs="Times New Roman"/>
          <w:bCs/>
          <w:color w:val="091921"/>
          <w:sz w:val="28"/>
          <w:szCs w:val="28"/>
          <w:lang w:eastAsia="ru-RU"/>
        </w:rPr>
        <w:t>программного обеспечения</w:t>
      </w:r>
      <w:r>
        <w:rPr>
          <w:rFonts w:ascii="Times New Roman" w:eastAsia="Times New Roman" w:hAnsi="Times New Roman" w:cs="Times New Roman"/>
          <w:bCs/>
          <w:color w:val="091921"/>
          <w:sz w:val="28"/>
          <w:szCs w:val="28"/>
          <w:lang w:eastAsia="ru-RU"/>
        </w:rPr>
        <w:t>.</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6</w:t>
      </w:r>
      <w:r w:rsidRPr="00BD7E47">
        <w:rPr>
          <w:rFonts w:ascii="Times New Roman" w:eastAsia="Times New Roman" w:hAnsi="Times New Roman" w:cs="Times New Roman"/>
          <w:bCs/>
          <w:color w:val="091921"/>
          <w:sz w:val="28"/>
          <w:szCs w:val="28"/>
          <w:lang w:eastAsia="ru-RU"/>
        </w:rPr>
        <w:t>. Какое средство виртуализации используете в ходе выполнения работы?</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7</w:t>
      </w:r>
      <w:r w:rsidRPr="00BD7E47">
        <w:rPr>
          <w:rFonts w:ascii="Times New Roman" w:eastAsia="Times New Roman" w:hAnsi="Times New Roman" w:cs="Times New Roman"/>
          <w:bCs/>
          <w:color w:val="091921"/>
          <w:sz w:val="28"/>
          <w:szCs w:val="28"/>
          <w:lang w:eastAsia="ru-RU"/>
        </w:rPr>
        <w:t>. Назовите основные возможности си</w:t>
      </w:r>
      <w:r>
        <w:rPr>
          <w:rFonts w:ascii="Times New Roman" w:eastAsia="Times New Roman" w:hAnsi="Times New Roman" w:cs="Times New Roman"/>
          <w:bCs/>
          <w:color w:val="091921"/>
          <w:sz w:val="28"/>
          <w:szCs w:val="28"/>
          <w:lang w:eastAsia="ru-RU"/>
        </w:rPr>
        <w:t>стемы «Резервное копирование и восстановление Windows»</w:t>
      </w:r>
      <w:r w:rsidRPr="00BD7E47">
        <w:rPr>
          <w:rFonts w:ascii="Times New Roman" w:eastAsia="Times New Roman" w:hAnsi="Times New Roman" w:cs="Times New Roman"/>
          <w:bCs/>
          <w:color w:val="091921"/>
          <w:sz w:val="28"/>
          <w:szCs w:val="28"/>
          <w:lang w:eastAsia="ru-RU"/>
        </w:rPr>
        <w:t>.</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lastRenderedPageBreak/>
        <w:t>8</w:t>
      </w:r>
      <w:r w:rsidRPr="00BD7E47">
        <w:rPr>
          <w:rFonts w:ascii="Times New Roman" w:eastAsia="Times New Roman" w:hAnsi="Times New Roman" w:cs="Times New Roman"/>
          <w:bCs/>
          <w:color w:val="091921"/>
          <w:sz w:val="28"/>
          <w:szCs w:val="28"/>
          <w:lang w:eastAsia="ru-RU"/>
        </w:rPr>
        <w:t>. Где можно размещать архивы, с</w:t>
      </w:r>
      <w:r>
        <w:rPr>
          <w:rFonts w:ascii="Times New Roman" w:eastAsia="Times New Roman" w:hAnsi="Times New Roman" w:cs="Times New Roman"/>
          <w:bCs/>
          <w:color w:val="091921"/>
          <w:sz w:val="28"/>
          <w:szCs w:val="28"/>
          <w:lang w:eastAsia="ru-RU"/>
        </w:rPr>
        <w:t xml:space="preserve">оздаваемые системой «Резервное </w:t>
      </w:r>
      <w:r w:rsidRPr="00BD7E47">
        <w:rPr>
          <w:rFonts w:ascii="Times New Roman" w:eastAsia="Times New Roman" w:hAnsi="Times New Roman" w:cs="Times New Roman"/>
          <w:bCs/>
          <w:color w:val="091921"/>
          <w:sz w:val="28"/>
          <w:szCs w:val="28"/>
          <w:lang w:eastAsia="ru-RU"/>
        </w:rPr>
        <w:t>копир</w:t>
      </w:r>
      <w:r>
        <w:rPr>
          <w:rFonts w:ascii="Times New Roman" w:eastAsia="Times New Roman" w:hAnsi="Times New Roman" w:cs="Times New Roman"/>
          <w:bCs/>
          <w:color w:val="091921"/>
          <w:sz w:val="28"/>
          <w:szCs w:val="28"/>
          <w:lang w:eastAsia="ru-RU"/>
        </w:rPr>
        <w:t>ование и восстановление Windows»</w:t>
      </w:r>
      <w:r w:rsidRPr="00BD7E47">
        <w:rPr>
          <w:rFonts w:ascii="Times New Roman" w:eastAsia="Times New Roman" w:hAnsi="Times New Roman" w:cs="Times New Roman"/>
          <w:bCs/>
          <w:color w:val="091921"/>
          <w:sz w:val="28"/>
          <w:szCs w:val="28"/>
          <w:lang w:eastAsia="ru-RU"/>
        </w:rPr>
        <w:t>?</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9.</w:t>
      </w:r>
      <w:r w:rsidRPr="00BD7E47">
        <w:rPr>
          <w:rFonts w:ascii="Times New Roman" w:eastAsia="Times New Roman" w:hAnsi="Times New Roman" w:cs="Times New Roman"/>
          <w:bCs/>
          <w:color w:val="091921"/>
          <w:sz w:val="28"/>
          <w:szCs w:val="28"/>
          <w:lang w:eastAsia="ru-RU"/>
        </w:rPr>
        <w:t xml:space="preserve"> Поддерживается ли возможность размещения архивов, создавае</w:t>
      </w:r>
      <w:r>
        <w:rPr>
          <w:rFonts w:ascii="Times New Roman" w:eastAsia="Times New Roman" w:hAnsi="Times New Roman" w:cs="Times New Roman"/>
          <w:bCs/>
          <w:color w:val="091921"/>
          <w:sz w:val="28"/>
          <w:szCs w:val="28"/>
          <w:lang w:eastAsia="ru-RU"/>
        </w:rPr>
        <w:t>мых системой «</w:t>
      </w:r>
      <w:r w:rsidRPr="00BD7E47">
        <w:rPr>
          <w:rFonts w:ascii="Times New Roman" w:eastAsia="Times New Roman" w:hAnsi="Times New Roman" w:cs="Times New Roman"/>
          <w:bCs/>
          <w:color w:val="091921"/>
          <w:sz w:val="28"/>
          <w:szCs w:val="28"/>
          <w:lang w:eastAsia="ru-RU"/>
        </w:rPr>
        <w:t>Резервное копирование и восст</w:t>
      </w:r>
      <w:r>
        <w:rPr>
          <w:rFonts w:ascii="Times New Roman" w:eastAsia="Times New Roman" w:hAnsi="Times New Roman" w:cs="Times New Roman"/>
          <w:bCs/>
          <w:color w:val="091921"/>
          <w:sz w:val="28"/>
          <w:szCs w:val="28"/>
          <w:lang w:eastAsia="ru-RU"/>
        </w:rPr>
        <w:t xml:space="preserve">ановление Windows», в облачных </w:t>
      </w:r>
      <w:r w:rsidRPr="00BD7E47">
        <w:rPr>
          <w:rFonts w:ascii="Times New Roman" w:eastAsia="Times New Roman" w:hAnsi="Times New Roman" w:cs="Times New Roman"/>
          <w:bCs/>
          <w:color w:val="091921"/>
          <w:sz w:val="28"/>
          <w:szCs w:val="28"/>
          <w:lang w:eastAsia="ru-RU"/>
        </w:rPr>
        <w:t>хранилищах (Microsoft Azure)?</w:t>
      </w:r>
    </w:p>
    <w:p w:rsid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10</w:t>
      </w:r>
      <w:r w:rsidRPr="00BD7E47">
        <w:rPr>
          <w:rFonts w:ascii="Times New Roman" w:eastAsia="Times New Roman" w:hAnsi="Times New Roman" w:cs="Times New Roman"/>
          <w:bCs/>
          <w:color w:val="091921"/>
          <w:sz w:val="28"/>
          <w:szCs w:val="28"/>
          <w:lang w:eastAsia="ru-RU"/>
        </w:rPr>
        <w:t>. Опишите процесс создания диска восстано</w:t>
      </w:r>
      <w:r>
        <w:rPr>
          <w:rFonts w:ascii="Times New Roman" w:eastAsia="Times New Roman" w:hAnsi="Times New Roman" w:cs="Times New Roman"/>
          <w:bCs/>
          <w:color w:val="091921"/>
          <w:sz w:val="28"/>
          <w:szCs w:val="28"/>
          <w:lang w:eastAsia="ru-RU"/>
        </w:rPr>
        <w:t xml:space="preserve">вления. Какое оборудование для </w:t>
      </w:r>
      <w:r w:rsidRPr="00BD7E47">
        <w:rPr>
          <w:rFonts w:ascii="Times New Roman" w:eastAsia="Times New Roman" w:hAnsi="Times New Roman" w:cs="Times New Roman"/>
          <w:bCs/>
          <w:color w:val="091921"/>
          <w:sz w:val="28"/>
          <w:szCs w:val="28"/>
          <w:lang w:eastAsia="ru-RU"/>
        </w:rPr>
        <w:t>этого потребуется?</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sidRPr="00BD7E47">
        <w:rPr>
          <w:rFonts w:ascii="Times New Roman" w:eastAsia="Times New Roman" w:hAnsi="Times New Roman" w:cs="Times New Roman"/>
          <w:bCs/>
          <w:color w:val="091921"/>
          <w:sz w:val="28"/>
          <w:szCs w:val="28"/>
          <w:lang w:eastAsia="ru-RU"/>
        </w:rPr>
        <w:t>1</w:t>
      </w:r>
      <w:r>
        <w:rPr>
          <w:rFonts w:ascii="Times New Roman" w:eastAsia="Times New Roman" w:hAnsi="Times New Roman" w:cs="Times New Roman"/>
          <w:bCs/>
          <w:color w:val="091921"/>
          <w:sz w:val="28"/>
          <w:szCs w:val="28"/>
          <w:lang w:eastAsia="ru-RU"/>
        </w:rPr>
        <w:t>1</w:t>
      </w:r>
      <w:r w:rsidRPr="00BD7E47">
        <w:rPr>
          <w:rFonts w:ascii="Times New Roman" w:eastAsia="Times New Roman" w:hAnsi="Times New Roman" w:cs="Times New Roman"/>
          <w:bCs/>
          <w:color w:val="091921"/>
          <w:sz w:val="28"/>
          <w:szCs w:val="28"/>
          <w:lang w:eastAsia="ru-RU"/>
        </w:rPr>
        <w:t>. Какие факторы способствуют и</w:t>
      </w:r>
      <w:r>
        <w:rPr>
          <w:rFonts w:ascii="Times New Roman" w:eastAsia="Times New Roman" w:hAnsi="Times New Roman" w:cs="Times New Roman"/>
          <w:bCs/>
          <w:color w:val="091921"/>
          <w:sz w:val="28"/>
          <w:szCs w:val="28"/>
          <w:lang w:eastAsia="ru-RU"/>
        </w:rPr>
        <w:t xml:space="preserve">спользованию облачных хранилищ </w:t>
      </w:r>
      <w:r w:rsidRPr="00BD7E47">
        <w:rPr>
          <w:rFonts w:ascii="Times New Roman" w:eastAsia="Times New Roman" w:hAnsi="Times New Roman" w:cs="Times New Roman"/>
          <w:bCs/>
          <w:color w:val="091921"/>
          <w:sz w:val="28"/>
          <w:szCs w:val="28"/>
          <w:lang w:eastAsia="ru-RU"/>
        </w:rPr>
        <w:t>для архивирования данных?</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1</w:t>
      </w:r>
      <w:r w:rsidRPr="00BD7E47">
        <w:rPr>
          <w:rFonts w:ascii="Times New Roman" w:eastAsia="Times New Roman" w:hAnsi="Times New Roman" w:cs="Times New Roman"/>
          <w:bCs/>
          <w:color w:val="091921"/>
          <w:sz w:val="28"/>
          <w:szCs w:val="28"/>
          <w:lang w:eastAsia="ru-RU"/>
        </w:rPr>
        <w:t xml:space="preserve">2. С чем связаны основные возражения пользователей, опасающихся использовать облачные хранилища для архивирования данных? </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1</w:t>
      </w:r>
      <w:r w:rsidRPr="00BD7E47">
        <w:rPr>
          <w:rFonts w:ascii="Times New Roman" w:eastAsia="Times New Roman" w:hAnsi="Times New Roman" w:cs="Times New Roman"/>
          <w:bCs/>
          <w:color w:val="091921"/>
          <w:sz w:val="28"/>
          <w:szCs w:val="28"/>
          <w:lang w:eastAsia="ru-RU"/>
        </w:rPr>
        <w:t>3. Для чего используется файл MARSagentinstaller.exe?</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1</w:t>
      </w:r>
      <w:r w:rsidRPr="00BD7E47">
        <w:rPr>
          <w:rFonts w:ascii="Times New Roman" w:eastAsia="Times New Roman" w:hAnsi="Times New Roman" w:cs="Times New Roman"/>
          <w:bCs/>
          <w:color w:val="091921"/>
          <w:sz w:val="28"/>
          <w:szCs w:val="28"/>
          <w:lang w:eastAsia="ru-RU"/>
        </w:rPr>
        <w:t>4. Перечислите основные этапы п</w:t>
      </w:r>
      <w:r>
        <w:rPr>
          <w:rFonts w:ascii="Times New Roman" w:eastAsia="Times New Roman" w:hAnsi="Times New Roman" w:cs="Times New Roman"/>
          <w:bCs/>
          <w:color w:val="091921"/>
          <w:sz w:val="28"/>
          <w:szCs w:val="28"/>
          <w:lang w:eastAsia="ru-RU"/>
        </w:rPr>
        <w:t xml:space="preserve">роцесса резервного копирования </w:t>
      </w:r>
      <w:r w:rsidRPr="00BD7E47">
        <w:rPr>
          <w:rFonts w:ascii="Times New Roman" w:eastAsia="Times New Roman" w:hAnsi="Times New Roman" w:cs="Times New Roman"/>
          <w:bCs/>
          <w:color w:val="091921"/>
          <w:sz w:val="28"/>
          <w:szCs w:val="28"/>
          <w:lang w:eastAsia="ru-RU"/>
        </w:rPr>
        <w:t>файлов и папок с помощью службы архивации</w:t>
      </w:r>
      <w:r w:rsidR="00F17682">
        <w:rPr>
          <w:rFonts w:ascii="Times New Roman" w:eastAsia="Times New Roman" w:hAnsi="Times New Roman" w:cs="Times New Roman"/>
          <w:bCs/>
          <w:color w:val="091921"/>
          <w:sz w:val="28"/>
          <w:szCs w:val="28"/>
          <w:lang w:eastAsia="ru-RU"/>
        </w:rPr>
        <w:t xml:space="preserve"> Azure с использованием модели </w:t>
      </w:r>
      <w:r w:rsidRPr="00BD7E47">
        <w:rPr>
          <w:rFonts w:ascii="Times New Roman" w:eastAsia="Times New Roman" w:hAnsi="Times New Roman" w:cs="Times New Roman"/>
          <w:bCs/>
          <w:color w:val="091921"/>
          <w:sz w:val="28"/>
          <w:szCs w:val="28"/>
          <w:lang w:eastAsia="ru-RU"/>
        </w:rPr>
        <w:t xml:space="preserve">развертывания </w:t>
      </w:r>
      <w:proofErr w:type="spellStart"/>
      <w:r w:rsidRPr="00BD7E47">
        <w:rPr>
          <w:rFonts w:ascii="Times New Roman" w:eastAsia="Times New Roman" w:hAnsi="Times New Roman" w:cs="Times New Roman"/>
          <w:bCs/>
          <w:color w:val="091921"/>
          <w:sz w:val="28"/>
          <w:szCs w:val="28"/>
          <w:lang w:eastAsia="ru-RU"/>
        </w:rPr>
        <w:t>Resource</w:t>
      </w:r>
      <w:proofErr w:type="spellEnd"/>
      <w:r w:rsidRPr="00BD7E47">
        <w:rPr>
          <w:rFonts w:ascii="Times New Roman" w:eastAsia="Times New Roman" w:hAnsi="Times New Roman" w:cs="Times New Roman"/>
          <w:bCs/>
          <w:color w:val="091921"/>
          <w:sz w:val="28"/>
          <w:szCs w:val="28"/>
          <w:lang w:eastAsia="ru-RU"/>
        </w:rPr>
        <w:t xml:space="preserve"> </w:t>
      </w:r>
      <w:proofErr w:type="spellStart"/>
      <w:r w:rsidRPr="00BD7E47">
        <w:rPr>
          <w:rFonts w:ascii="Times New Roman" w:eastAsia="Times New Roman" w:hAnsi="Times New Roman" w:cs="Times New Roman"/>
          <w:bCs/>
          <w:color w:val="091921"/>
          <w:sz w:val="28"/>
          <w:szCs w:val="28"/>
          <w:lang w:eastAsia="ru-RU"/>
        </w:rPr>
        <w:t>Manager</w:t>
      </w:r>
      <w:proofErr w:type="spellEnd"/>
      <w:r w:rsidRPr="00BD7E47">
        <w:rPr>
          <w:rFonts w:ascii="Times New Roman" w:eastAsia="Times New Roman" w:hAnsi="Times New Roman" w:cs="Times New Roman"/>
          <w:bCs/>
          <w:color w:val="091921"/>
          <w:sz w:val="28"/>
          <w:szCs w:val="28"/>
          <w:lang w:eastAsia="ru-RU"/>
        </w:rPr>
        <w:t>.</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1</w:t>
      </w:r>
      <w:r w:rsidRPr="00BD7E47">
        <w:rPr>
          <w:rFonts w:ascii="Times New Roman" w:eastAsia="Times New Roman" w:hAnsi="Times New Roman" w:cs="Times New Roman"/>
          <w:bCs/>
          <w:color w:val="091921"/>
          <w:sz w:val="28"/>
          <w:szCs w:val="28"/>
          <w:lang w:eastAsia="ru-RU"/>
        </w:rPr>
        <w:t>5. Что необходимо агенту служб восс</w:t>
      </w:r>
      <w:r>
        <w:rPr>
          <w:rFonts w:ascii="Times New Roman" w:eastAsia="Times New Roman" w:hAnsi="Times New Roman" w:cs="Times New Roman"/>
          <w:bCs/>
          <w:color w:val="091921"/>
          <w:sz w:val="28"/>
          <w:szCs w:val="28"/>
          <w:lang w:eastAsia="ru-RU"/>
        </w:rPr>
        <w:t xml:space="preserve">тановления Microsoft Azure для </w:t>
      </w:r>
      <w:r w:rsidRPr="00BD7E47">
        <w:rPr>
          <w:rFonts w:ascii="Times New Roman" w:eastAsia="Times New Roman" w:hAnsi="Times New Roman" w:cs="Times New Roman"/>
          <w:bCs/>
          <w:color w:val="091921"/>
          <w:sz w:val="28"/>
          <w:szCs w:val="28"/>
          <w:lang w:eastAsia="ru-RU"/>
        </w:rPr>
        <w:t>архивирования файлов в облако?</w:t>
      </w:r>
    </w:p>
    <w:p w:rsidR="00BD7E47" w:rsidRPr="00BD7E47"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1</w:t>
      </w:r>
      <w:r w:rsidRPr="00BD7E47">
        <w:rPr>
          <w:rFonts w:ascii="Times New Roman" w:eastAsia="Times New Roman" w:hAnsi="Times New Roman" w:cs="Times New Roman"/>
          <w:bCs/>
          <w:color w:val="091921"/>
          <w:sz w:val="28"/>
          <w:szCs w:val="28"/>
          <w:lang w:eastAsia="ru-RU"/>
        </w:rPr>
        <w:t xml:space="preserve">6. Перечислите этапы выполнения работы. </w:t>
      </w:r>
    </w:p>
    <w:p w:rsidR="00BD7E47" w:rsidRPr="003A21D8" w:rsidRDefault="00BD7E47" w:rsidP="00F17682">
      <w:pPr>
        <w:tabs>
          <w:tab w:val="left" w:pos="707"/>
        </w:tabs>
        <w:spacing w:after="0" w:line="360" w:lineRule="auto"/>
        <w:ind w:firstLine="709"/>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1</w:t>
      </w:r>
      <w:r w:rsidRPr="00BD7E47">
        <w:rPr>
          <w:rFonts w:ascii="Times New Roman" w:eastAsia="Times New Roman" w:hAnsi="Times New Roman" w:cs="Times New Roman"/>
          <w:bCs/>
          <w:color w:val="091921"/>
          <w:sz w:val="28"/>
          <w:szCs w:val="28"/>
          <w:lang w:eastAsia="ru-RU"/>
        </w:rPr>
        <w:t>7. Какое средство виртуализации</w:t>
      </w:r>
      <w:r>
        <w:rPr>
          <w:rFonts w:ascii="Times New Roman" w:eastAsia="Times New Roman" w:hAnsi="Times New Roman" w:cs="Times New Roman"/>
          <w:bCs/>
          <w:color w:val="091921"/>
          <w:sz w:val="28"/>
          <w:szCs w:val="28"/>
          <w:lang w:eastAsia="ru-RU"/>
        </w:rPr>
        <w:t xml:space="preserve"> используете в ходе выполнения </w:t>
      </w:r>
      <w:r w:rsidRPr="00BD7E47">
        <w:rPr>
          <w:rFonts w:ascii="Times New Roman" w:eastAsia="Times New Roman" w:hAnsi="Times New Roman" w:cs="Times New Roman"/>
          <w:bCs/>
          <w:color w:val="091921"/>
          <w:sz w:val="28"/>
          <w:szCs w:val="28"/>
          <w:lang w:eastAsia="ru-RU"/>
        </w:rPr>
        <w:t>работы?</w:t>
      </w:r>
    </w:p>
    <w:p w:rsidR="00B6667F" w:rsidRPr="00EA7ED4" w:rsidRDefault="0060644F" w:rsidP="00B6667F">
      <w:pPr>
        <w:pStyle w:val="1"/>
      </w:pPr>
      <w:r>
        <w:rPr>
          <w:rFonts w:eastAsia="Times New Roman" w:cs="Times New Roman"/>
          <w:bCs/>
          <w:color w:val="091921"/>
          <w:szCs w:val="24"/>
          <w:lang w:eastAsia="ru-RU"/>
        </w:rPr>
        <w:br w:type="page"/>
      </w:r>
      <w:bookmarkStart w:id="4" w:name="_Toc77538705"/>
      <w:r w:rsidR="00B6667F" w:rsidRPr="00A92632">
        <w:lastRenderedPageBreak/>
        <w:t>ЛАБОРАТОРНАЯ РАБОТА №</w:t>
      </w:r>
      <w:r w:rsidR="00B6667F">
        <w:t>2</w:t>
      </w:r>
      <w:bookmarkEnd w:id="4"/>
    </w:p>
    <w:p w:rsidR="00B6667F" w:rsidRPr="00463880" w:rsidRDefault="00B6667F" w:rsidP="00B6667F">
      <w:pPr>
        <w:spacing w:after="0" w:line="360" w:lineRule="auto"/>
        <w:jc w:val="center"/>
        <w:rPr>
          <w:rFonts w:ascii="Times New Roman" w:hAnsi="Times New Roman" w:cs="Times New Roman"/>
          <w:b/>
          <w:bCs/>
          <w:spacing w:val="-10"/>
          <w:sz w:val="28"/>
          <w:szCs w:val="28"/>
        </w:rPr>
      </w:pPr>
      <w:r w:rsidRPr="00463880">
        <w:rPr>
          <w:rFonts w:ascii="Times New Roman" w:hAnsi="Times New Roman" w:cs="Times New Roman"/>
          <w:b/>
          <w:bCs/>
          <w:spacing w:val="-10"/>
          <w:sz w:val="28"/>
          <w:szCs w:val="28"/>
        </w:rPr>
        <w:t xml:space="preserve">Тема: «Основы администрирования </w:t>
      </w:r>
      <w:r>
        <w:rPr>
          <w:rFonts w:ascii="Times New Roman" w:hAnsi="Times New Roman" w:cs="Times New Roman"/>
          <w:b/>
          <w:bCs/>
          <w:spacing w:val="-10"/>
          <w:sz w:val="28"/>
          <w:szCs w:val="28"/>
        </w:rPr>
        <w:t>учетных записей в</w:t>
      </w:r>
      <w:r w:rsidRPr="00463880">
        <w:rPr>
          <w:rFonts w:ascii="Times New Roman" w:hAnsi="Times New Roman" w:cs="Times New Roman"/>
          <w:b/>
          <w:bCs/>
          <w:spacing w:val="-10"/>
          <w:sz w:val="28"/>
          <w:szCs w:val="28"/>
        </w:rPr>
        <w:t xml:space="preserve"> </w:t>
      </w:r>
      <w:r>
        <w:rPr>
          <w:rFonts w:ascii="Times New Roman" w:hAnsi="Times New Roman" w:cs="Times New Roman"/>
          <w:b/>
          <w:bCs/>
          <w:spacing w:val="-10"/>
          <w:sz w:val="28"/>
          <w:szCs w:val="28"/>
        </w:rPr>
        <w:t>ОС</w:t>
      </w:r>
      <w:r w:rsidRPr="00463880">
        <w:rPr>
          <w:rFonts w:ascii="Times New Roman" w:hAnsi="Times New Roman" w:cs="Times New Roman"/>
          <w:b/>
          <w:bCs/>
          <w:spacing w:val="-10"/>
          <w:sz w:val="28"/>
          <w:szCs w:val="28"/>
        </w:rPr>
        <w:t xml:space="preserve"> Windows </w:t>
      </w:r>
      <w:r w:rsidRPr="00573BDC">
        <w:rPr>
          <w:rFonts w:ascii="Times New Roman" w:hAnsi="Times New Roman" w:cs="Times New Roman"/>
          <w:b/>
          <w:bCs/>
          <w:spacing w:val="-10"/>
          <w:sz w:val="28"/>
          <w:szCs w:val="28"/>
        </w:rPr>
        <w:t>10</w:t>
      </w:r>
      <w:r w:rsidRPr="00463880">
        <w:rPr>
          <w:rFonts w:ascii="Times New Roman" w:hAnsi="Times New Roman" w:cs="Times New Roman"/>
          <w:b/>
          <w:bCs/>
          <w:spacing w:val="-10"/>
          <w:sz w:val="28"/>
          <w:szCs w:val="28"/>
        </w:rPr>
        <w:t>»</w:t>
      </w:r>
    </w:p>
    <w:p w:rsidR="00761B3F" w:rsidRPr="00761B3F" w:rsidRDefault="00761B3F" w:rsidP="00761B3F">
      <w:pPr>
        <w:spacing w:after="0" w:line="360" w:lineRule="auto"/>
        <w:ind w:firstLine="708"/>
        <w:jc w:val="both"/>
        <w:rPr>
          <w:rFonts w:ascii="Times New Roman" w:hAnsi="Times New Roman" w:cs="Times New Roman"/>
          <w:bCs/>
          <w:sz w:val="28"/>
          <w:szCs w:val="28"/>
        </w:rPr>
      </w:pPr>
      <w:r w:rsidRPr="00761B3F">
        <w:rPr>
          <w:rFonts w:ascii="Times New Roman" w:hAnsi="Times New Roman" w:cs="Times New Roman"/>
          <w:bCs/>
          <w:sz w:val="28"/>
          <w:szCs w:val="28"/>
        </w:rPr>
        <w:t>Целью работы является освоение средств администрирования учётных записей пользователей и г</w:t>
      </w:r>
      <w:r>
        <w:rPr>
          <w:rFonts w:ascii="Times New Roman" w:hAnsi="Times New Roman" w:cs="Times New Roman"/>
          <w:bCs/>
          <w:sz w:val="28"/>
          <w:szCs w:val="28"/>
        </w:rPr>
        <w:t xml:space="preserve">рупп пользователей в ОС Windows, </w:t>
      </w:r>
      <w:r w:rsidRPr="00761B3F">
        <w:rPr>
          <w:rFonts w:ascii="Times New Roman" w:hAnsi="Times New Roman" w:cs="Times New Roman"/>
          <w:bCs/>
          <w:sz w:val="28"/>
          <w:szCs w:val="28"/>
        </w:rPr>
        <w:t>изучение основных параметро</w:t>
      </w:r>
      <w:r>
        <w:rPr>
          <w:rFonts w:ascii="Times New Roman" w:hAnsi="Times New Roman" w:cs="Times New Roman"/>
          <w:bCs/>
          <w:sz w:val="28"/>
          <w:szCs w:val="28"/>
        </w:rPr>
        <w:t xml:space="preserve">в, определяющих взаимодействие </w:t>
      </w:r>
      <w:r w:rsidRPr="00761B3F">
        <w:rPr>
          <w:rFonts w:ascii="Times New Roman" w:hAnsi="Times New Roman" w:cs="Times New Roman"/>
          <w:bCs/>
          <w:sz w:val="28"/>
          <w:szCs w:val="28"/>
        </w:rPr>
        <w:t>пользователей с операционной системой, консолью уп</w:t>
      </w:r>
      <w:r>
        <w:rPr>
          <w:rFonts w:ascii="Times New Roman" w:hAnsi="Times New Roman" w:cs="Times New Roman"/>
          <w:bCs/>
          <w:sz w:val="28"/>
          <w:szCs w:val="28"/>
        </w:rPr>
        <w:t xml:space="preserve">равления и </w:t>
      </w:r>
      <w:r w:rsidRPr="00761B3F">
        <w:rPr>
          <w:rFonts w:ascii="Times New Roman" w:hAnsi="Times New Roman" w:cs="Times New Roman"/>
          <w:bCs/>
          <w:sz w:val="28"/>
          <w:szCs w:val="28"/>
        </w:rPr>
        <w:t>групповой политикой.</w:t>
      </w:r>
    </w:p>
    <w:p w:rsidR="0060644F" w:rsidRDefault="00B6667F" w:rsidP="00B6667F">
      <w:pPr>
        <w:jc w:val="center"/>
        <w:rPr>
          <w:rFonts w:ascii="Times New Roman" w:hAnsi="Times New Roman" w:cs="Times New Roman"/>
          <w:bCs/>
          <w:sz w:val="28"/>
          <w:szCs w:val="28"/>
          <w:u w:val="single"/>
        </w:rPr>
      </w:pPr>
      <w:r w:rsidRPr="00DF68DC">
        <w:rPr>
          <w:rFonts w:ascii="Times New Roman" w:hAnsi="Times New Roman" w:cs="Times New Roman"/>
          <w:bCs/>
          <w:sz w:val="28"/>
          <w:szCs w:val="28"/>
          <w:u w:val="single"/>
        </w:rPr>
        <w:t>ТЕОРЕТИЧЕСКАЯ ЧАСТЬ</w:t>
      </w:r>
    </w:p>
    <w:p w:rsidR="00A139C0" w:rsidRPr="00A139C0" w:rsidRDefault="00A139C0" w:rsidP="00A139C0">
      <w:pPr>
        <w:spacing w:after="0" w:line="360" w:lineRule="auto"/>
        <w:ind w:firstLine="708"/>
        <w:jc w:val="both"/>
        <w:rPr>
          <w:rFonts w:ascii="Times New Roman" w:hAnsi="Times New Roman" w:cs="Times New Roman"/>
          <w:bCs/>
          <w:sz w:val="28"/>
          <w:szCs w:val="28"/>
        </w:rPr>
      </w:pPr>
      <w:r w:rsidRPr="00A139C0">
        <w:rPr>
          <w:rFonts w:ascii="Times New Roman" w:hAnsi="Times New Roman" w:cs="Times New Roman"/>
          <w:bCs/>
          <w:sz w:val="28"/>
          <w:szCs w:val="28"/>
        </w:rPr>
        <w:t>В операционной системе Window</w:t>
      </w:r>
      <w:r>
        <w:rPr>
          <w:rFonts w:ascii="Times New Roman" w:hAnsi="Times New Roman" w:cs="Times New Roman"/>
          <w:bCs/>
          <w:sz w:val="28"/>
          <w:szCs w:val="28"/>
        </w:rPr>
        <w:t>s 10 существует две</w:t>
      </w:r>
      <w:r w:rsidRPr="00A139C0">
        <w:rPr>
          <w:rFonts w:ascii="Times New Roman" w:hAnsi="Times New Roman" w:cs="Times New Roman"/>
          <w:bCs/>
          <w:sz w:val="28"/>
          <w:szCs w:val="28"/>
        </w:rPr>
        <w:t xml:space="preserve"> группы пользователей: </w:t>
      </w:r>
    </w:p>
    <w:p w:rsidR="00A139C0" w:rsidRPr="00A139C0" w:rsidRDefault="00A139C0" w:rsidP="00564961">
      <w:pPr>
        <w:pStyle w:val="a9"/>
        <w:numPr>
          <w:ilvl w:val="0"/>
          <w:numId w:val="3"/>
        </w:numPr>
        <w:spacing w:after="0" w:line="360" w:lineRule="auto"/>
        <w:ind w:left="709" w:firstLine="0"/>
        <w:jc w:val="both"/>
        <w:rPr>
          <w:rFonts w:ascii="Times New Roman" w:hAnsi="Times New Roman" w:cs="Times New Roman"/>
          <w:bCs/>
          <w:sz w:val="28"/>
          <w:szCs w:val="28"/>
        </w:rPr>
      </w:pPr>
      <w:r w:rsidRPr="00A139C0">
        <w:rPr>
          <w:rFonts w:ascii="Times New Roman" w:hAnsi="Times New Roman" w:cs="Times New Roman"/>
          <w:bCs/>
          <w:sz w:val="28"/>
          <w:szCs w:val="28"/>
        </w:rPr>
        <w:t xml:space="preserve">локальные учетные записи; </w:t>
      </w:r>
    </w:p>
    <w:p w:rsidR="00A139C0" w:rsidRPr="00A139C0" w:rsidRDefault="00A139C0" w:rsidP="00564961">
      <w:pPr>
        <w:pStyle w:val="a9"/>
        <w:numPr>
          <w:ilvl w:val="0"/>
          <w:numId w:val="3"/>
        </w:numPr>
        <w:spacing w:after="0" w:line="360" w:lineRule="auto"/>
        <w:ind w:left="709" w:firstLine="0"/>
        <w:jc w:val="both"/>
        <w:rPr>
          <w:rFonts w:ascii="Times New Roman" w:hAnsi="Times New Roman" w:cs="Times New Roman"/>
          <w:bCs/>
          <w:sz w:val="28"/>
          <w:szCs w:val="28"/>
        </w:rPr>
      </w:pPr>
      <w:r w:rsidRPr="00A139C0">
        <w:rPr>
          <w:rFonts w:ascii="Times New Roman" w:hAnsi="Times New Roman" w:cs="Times New Roman"/>
          <w:bCs/>
          <w:sz w:val="28"/>
          <w:szCs w:val="28"/>
        </w:rPr>
        <w:t>учетные записи Microsoft.</w:t>
      </w:r>
    </w:p>
    <w:p w:rsidR="00A139C0" w:rsidRDefault="00A139C0" w:rsidP="00A139C0">
      <w:pPr>
        <w:spacing w:after="0" w:line="360" w:lineRule="auto"/>
        <w:ind w:firstLine="708"/>
        <w:jc w:val="both"/>
        <w:rPr>
          <w:rFonts w:ascii="Times New Roman" w:hAnsi="Times New Roman" w:cs="Times New Roman"/>
          <w:bCs/>
          <w:sz w:val="28"/>
          <w:szCs w:val="28"/>
        </w:rPr>
      </w:pPr>
      <w:r w:rsidRPr="00A139C0">
        <w:rPr>
          <w:rFonts w:ascii="Times New Roman" w:hAnsi="Times New Roman" w:cs="Times New Roman"/>
          <w:bCs/>
          <w:sz w:val="28"/>
          <w:szCs w:val="28"/>
        </w:rPr>
        <w:t>Первая группа называется локальной, по причине того, что аутентификация происходит на лок</w:t>
      </w:r>
      <w:r>
        <w:rPr>
          <w:rFonts w:ascii="Times New Roman" w:hAnsi="Times New Roman" w:cs="Times New Roman"/>
          <w:bCs/>
          <w:sz w:val="28"/>
          <w:szCs w:val="28"/>
        </w:rPr>
        <w:t xml:space="preserve">альном компьютере. Все учетные </w:t>
      </w:r>
      <w:r w:rsidRPr="00A139C0">
        <w:rPr>
          <w:rFonts w:ascii="Times New Roman" w:hAnsi="Times New Roman" w:cs="Times New Roman"/>
          <w:bCs/>
          <w:sz w:val="28"/>
          <w:szCs w:val="28"/>
        </w:rPr>
        <w:t>данные необходимые для этого (имя пользо</w:t>
      </w:r>
      <w:r>
        <w:rPr>
          <w:rFonts w:ascii="Times New Roman" w:hAnsi="Times New Roman" w:cs="Times New Roman"/>
          <w:bCs/>
          <w:sz w:val="28"/>
          <w:szCs w:val="28"/>
        </w:rPr>
        <w:t xml:space="preserve">вателя, пароль и параметры </w:t>
      </w:r>
      <w:r w:rsidRPr="00A139C0">
        <w:rPr>
          <w:rFonts w:ascii="Times New Roman" w:hAnsi="Times New Roman" w:cs="Times New Roman"/>
          <w:bCs/>
          <w:sz w:val="28"/>
          <w:szCs w:val="28"/>
        </w:rPr>
        <w:t>у</w:t>
      </w:r>
      <w:r>
        <w:rPr>
          <w:rFonts w:ascii="Times New Roman" w:hAnsi="Times New Roman" w:cs="Times New Roman"/>
          <w:bCs/>
          <w:sz w:val="28"/>
          <w:szCs w:val="28"/>
        </w:rPr>
        <w:t xml:space="preserve">четной записи) хранятся в нем. </w:t>
      </w:r>
    </w:p>
    <w:p w:rsidR="00A139C0" w:rsidRDefault="00A139C0" w:rsidP="00A139C0">
      <w:pPr>
        <w:spacing w:after="0" w:line="360" w:lineRule="auto"/>
        <w:ind w:firstLine="708"/>
        <w:jc w:val="both"/>
        <w:rPr>
          <w:rFonts w:ascii="Times New Roman" w:hAnsi="Times New Roman" w:cs="Times New Roman"/>
          <w:bCs/>
          <w:sz w:val="28"/>
          <w:szCs w:val="28"/>
        </w:rPr>
      </w:pPr>
      <w:r w:rsidRPr="00A139C0">
        <w:rPr>
          <w:rFonts w:ascii="Times New Roman" w:hAnsi="Times New Roman" w:cs="Times New Roman"/>
          <w:bCs/>
          <w:sz w:val="28"/>
          <w:szCs w:val="28"/>
        </w:rPr>
        <w:t>В случае работы с учетной запи</w:t>
      </w:r>
      <w:r>
        <w:rPr>
          <w:rFonts w:ascii="Times New Roman" w:hAnsi="Times New Roman" w:cs="Times New Roman"/>
          <w:bCs/>
          <w:sz w:val="28"/>
          <w:szCs w:val="28"/>
        </w:rPr>
        <w:t xml:space="preserve">сью Microsoft — аутентификация </w:t>
      </w:r>
      <w:r w:rsidRPr="00A139C0">
        <w:rPr>
          <w:rFonts w:ascii="Times New Roman" w:hAnsi="Times New Roman" w:cs="Times New Roman"/>
          <w:bCs/>
          <w:sz w:val="28"/>
          <w:szCs w:val="28"/>
        </w:rPr>
        <w:t>пользователей происходит на с</w:t>
      </w:r>
      <w:r>
        <w:rPr>
          <w:rFonts w:ascii="Times New Roman" w:hAnsi="Times New Roman" w:cs="Times New Roman"/>
          <w:bCs/>
          <w:sz w:val="28"/>
          <w:szCs w:val="28"/>
        </w:rPr>
        <w:t xml:space="preserve">ервере сети, то есть удаленно. </w:t>
      </w:r>
      <w:r w:rsidRPr="00A139C0">
        <w:rPr>
          <w:rFonts w:ascii="Times New Roman" w:hAnsi="Times New Roman" w:cs="Times New Roman"/>
          <w:bCs/>
          <w:sz w:val="28"/>
          <w:szCs w:val="28"/>
        </w:rPr>
        <w:t xml:space="preserve">Преимущество данного способа в том, что любой сотрудник предприятия может зайти в сеть с любого компьютера, </w:t>
      </w:r>
      <w:r>
        <w:rPr>
          <w:rFonts w:ascii="Times New Roman" w:hAnsi="Times New Roman" w:cs="Times New Roman"/>
          <w:bCs/>
          <w:sz w:val="28"/>
          <w:szCs w:val="28"/>
        </w:rPr>
        <w:t xml:space="preserve">а не только с закрепленного за </w:t>
      </w:r>
      <w:r w:rsidRPr="00A139C0">
        <w:rPr>
          <w:rFonts w:ascii="Times New Roman" w:hAnsi="Times New Roman" w:cs="Times New Roman"/>
          <w:bCs/>
          <w:sz w:val="28"/>
          <w:szCs w:val="28"/>
        </w:rPr>
        <w:t xml:space="preserve">ним. Сервер хранит все параметры пользователя, а также при </w:t>
      </w:r>
      <w:r>
        <w:rPr>
          <w:rFonts w:ascii="Times New Roman" w:hAnsi="Times New Roman" w:cs="Times New Roman"/>
          <w:bCs/>
          <w:sz w:val="28"/>
          <w:szCs w:val="28"/>
        </w:rPr>
        <w:t xml:space="preserve">необходимости </w:t>
      </w:r>
      <w:r w:rsidRPr="00A139C0">
        <w:rPr>
          <w:rFonts w:ascii="Times New Roman" w:hAnsi="Times New Roman" w:cs="Times New Roman"/>
          <w:bCs/>
          <w:sz w:val="28"/>
          <w:szCs w:val="28"/>
        </w:rPr>
        <w:t xml:space="preserve">и документы, с которыми </w:t>
      </w:r>
      <w:r>
        <w:rPr>
          <w:rFonts w:ascii="Times New Roman" w:hAnsi="Times New Roman" w:cs="Times New Roman"/>
          <w:bCs/>
          <w:sz w:val="28"/>
          <w:szCs w:val="28"/>
        </w:rPr>
        <w:t xml:space="preserve">он работает. Однако второй тип </w:t>
      </w:r>
      <w:r w:rsidRPr="00A139C0">
        <w:rPr>
          <w:rFonts w:ascii="Times New Roman" w:hAnsi="Times New Roman" w:cs="Times New Roman"/>
          <w:bCs/>
          <w:sz w:val="28"/>
          <w:szCs w:val="28"/>
        </w:rPr>
        <w:t>пользователей имеет свой недостаток – при отсутствии инте</w:t>
      </w:r>
      <w:r>
        <w:rPr>
          <w:rFonts w:ascii="Times New Roman" w:hAnsi="Times New Roman" w:cs="Times New Roman"/>
          <w:bCs/>
          <w:sz w:val="28"/>
          <w:szCs w:val="28"/>
        </w:rPr>
        <w:t xml:space="preserve">рнет </w:t>
      </w:r>
      <w:r w:rsidRPr="00A139C0">
        <w:rPr>
          <w:rFonts w:ascii="Times New Roman" w:hAnsi="Times New Roman" w:cs="Times New Roman"/>
          <w:bCs/>
          <w:sz w:val="28"/>
          <w:szCs w:val="28"/>
        </w:rPr>
        <w:t xml:space="preserve">соединения или коммутируемом (не </w:t>
      </w:r>
      <w:r>
        <w:rPr>
          <w:rFonts w:ascii="Times New Roman" w:hAnsi="Times New Roman" w:cs="Times New Roman"/>
          <w:bCs/>
          <w:sz w:val="28"/>
          <w:szCs w:val="28"/>
        </w:rPr>
        <w:t xml:space="preserve">устанавливаемом автоматически) </w:t>
      </w:r>
      <w:r w:rsidRPr="00A139C0">
        <w:rPr>
          <w:rFonts w:ascii="Times New Roman" w:hAnsi="Times New Roman" w:cs="Times New Roman"/>
          <w:bCs/>
          <w:sz w:val="28"/>
          <w:szCs w:val="28"/>
        </w:rPr>
        <w:t>соединении ау</w:t>
      </w:r>
      <w:r>
        <w:rPr>
          <w:rFonts w:ascii="Times New Roman" w:hAnsi="Times New Roman" w:cs="Times New Roman"/>
          <w:bCs/>
          <w:sz w:val="28"/>
          <w:szCs w:val="28"/>
        </w:rPr>
        <w:t xml:space="preserve">тентификация будет невозможна. </w:t>
      </w:r>
    </w:p>
    <w:p w:rsidR="00A139C0" w:rsidRDefault="00A139C0" w:rsidP="00A139C0">
      <w:pPr>
        <w:spacing w:after="0" w:line="360" w:lineRule="auto"/>
        <w:ind w:firstLine="708"/>
        <w:jc w:val="both"/>
        <w:rPr>
          <w:rFonts w:ascii="Times New Roman" w:hAnsi="Times New Roman" w:cs="Times New Roman"/>
          <w:bCs/>
          <w:sz w:val="28"/>
          <w:szCs w:val="28"/>
        </w:rPr>
      </w:pPr>
      <w:r w:rsidRPr="00A139C0">
        <w:rPr>
          <w:rFonts w:ascii="Times New Roman" w:hAnsi="Times New Roman" w:cs="Times New Roman"/>
          <w:bCs/>
          <w:sz w:val="28"/>
          <w:szCs w:val="28"/>
        </w:rPr>
        <w:t>Локальные уче</w:t>
      </w:r>
      <w:r>
        <w:rPr>
          <w:rFonts w:ascii="Times New Roman" w:hAnsi="Times New Roman" w:cs="Times New Roman"/>
          <w:bCs/>
          <w:sz w:val="28"/>
          <w:szCs w:val="28"/>
        </w:rPr>
        <w:t xml:space="preserve">тные записи бывают трех видов: </w:t>
      </w:r>
    </w:p>
    <w:p w:rsidR="00A139C0" w:rsidRPr="00A139C0" w:rsidRDefault="00A139C0" w:rsidP="00564961">
      <w:pPr>
        <w:pStyle w:val="a9"/>
        <w:numPr>
          <w:ilvl w:val="0"/>
          <w:numId w:val="4"/>
        </w:numPr>
        <w:spacing w:after="0" w:line="360" w:lineRule="auto"/>
        <w:ind w:left="709" w:firstLine="0"/>
        <w:jc w:val="both"/>
        <w:rPr>
          <w:rFonts w:ascii="Times New Roman" w:hAnsi="Times New Roman" w:cs="Times New Roman"/>
          <w:bCs/>
          <w:sz w:val="28"/>
          <w:szCs w:val="28"/>
        </w:rPr>
      </w:pPr>
      <w:r w:rsidRPr="00A139C0">
        <w:rPr>
          <w:rFonts w:ascii="Times New Roman" w:hAnsi="Times New Roman" w:cs="Times New Roman"/>
          <w:bCs/>
          <w:sz w:val="28"/>
          <w:szCs w:val="28"/>
        </w:rPr>
        <w:t xml:space="preserve">учетная запись администратора, создаваемая при установке системы и используемая при изменении параметров системы; </w:t>
      </w:r>
    </w:p>
    <w:p w:rsidR="00A139C0" w:rsidRDefault="00A139C0" w:rsidP="00564961">
      <w:pPr>
        <w:pStyle w:val="a9"/>
        <w:numPr>
          <w:ilvl w:val="0"/>
          <w:numId w:val="4"/>
        </w:numPr>
        <w:spacing w:after="0" w:line="360" w:lineRule="auto"/>
        <w:ind w:left="709" w:firstLine="0"/>
        <w:jc w:val="both"/>
        <w:rPr>
          <w:rFonts w:ascii="Times New Roman" w:hAnsi="Times New Roman" w:cs="Times New Roman"/>
          <w:bCs/>
          <w:sz w:val="28"/>
          <w:szCs w:val="28"/>
        </w:rPr>
      </w:pPr>
      <w:r w:rsidRPr="00A139C0">
        <w:rPr>
          <w:rFonts w:ascii="Times New Roman" w:hAnsi="Times New Roman" w:cs="Times New Roman"/>
          <w:bCs/>
          <w:sz w:val="28"/>
          <w:szCs w:val="28"/>
        </w:rPr>
        <w:lastRenderedPageBreak/>
        <w:t xml:space="preserve">учетная запись пользователя, позволяющая использовать установленные администратором из внешних источников программы и изменять параметры персонализации; </w:t>
      </w:r>
    </w:p>
    <w:p w:rsidR="00B6667F" w:rsidRPr="00A139C0" w:rsidRDefault="00A139C0" w:rsidP="00564961">
      <w:pPr>
        <w:pStyle w:val="a9"/>
        <w:numPr>
          <w:ilvl w:val="0"/>
          <w:numId w:val="4"/>
        </w:numPr>
        <w:spacing w:after="0" w:line="360" w:lineRule="auto"/>
        <w:ind w:left="709" w:firstLine="0"/>
        <w:jc w:val="both"/>
        <w:rPr>
          <w:rFonts w:ascii="Times New Roman" w:hAnsi="Times New Roman" w:cs="Times New Roman"/>
          <w:bCs/>
          <w:sz w:val="28"/>
          <w:szCs w:val="28"/>
        </w:rPr>
      </w:pPr>
      <w:r w:rsidRPr="00A139C0">
        <w:rPr>
          <w:rFonts w:ascii="Times New Roman" w:hAnsi="Times New Roman" w:cs="Times New Roman"/>
          <w:bCs/>
          <w:sz w:val="28"/>
          <w:szCs w:val="28"/>
        </w:rPr>
        <w:t>гостевая учетная запись.</w:t>
      </w:r>
    </w:p>
    <w:p w:rsidR="00EE4000" w:rsidRDefault="00EE4000" w:rsidP="00EE4000">
      <w:pPr>
        <w:spacing w:after="0" w:line="360" w:lineRule="auto"/>
        <w:ind w:firstLine="708"/>
        <w:jc w:val="both"/>
        <w:rPr>
          <w:rFonts w:ascii="Times New Roman" w:hAnsi="Times New Roman" w:cs="Times New Roman"/>
          <w:bCs/>
          <w:sz w:val="28"/>
          <w:szCs w:val="28"/>
        </w:rPr>
      </w:pPr>
      <w:r w:rsidRPr="00EE4000">
        <w:rPr>
          <w:rFonts w:ascii="Times New Roman" w:hAnsi="Times New Roman" w:cs="Times New Roman"/>
          <w:b/>
          <w:bCs/>
          <w:sz w:val="28"/>
          <w:szCs w:val="28"/>
        </w:rPr>
        <w:t xml:space="preserve">Консоль управления </w:t>
      </w:r>
      <w:r w:rsidRPr="00EE4000">
        <w:rPr>
          <w:rFonts w:ascii="Times New Roman" w:hAnsi="Times New Roman" w:cs="Times New Roman"/>
          <w:b/>
          <w:bCs/>
          <w:sz w:val="28"/>
          <w:szCs w:val="28"/>
          <w:lang w:val="en-US"/>
        </w:rPr>
        <w:t>Microsoft</w:t>
      </w:r>
      <w:r w:rsidRPr="00EE4000">
        <w:rPr>
          <w:rFonts w:ascii="Times New Roman" w:hAnsi="Times New Roman" w:cs="Times New Roman"/>
          <w:b/>
          <w:bCs/>
          <w:sz w:val="28"/>
          <w:szCs w:val="28"/>
        </w:rPr>
        <w:t xml:space="preserve"> </w:t>
      </w:r>
      <w:r w:rsidRPr="00EE4000">
        <w:rPr>
          <w:rFonts w:ascii="Times New Roman" w:hAnsi="Times New Roman" w:cs="Times New Roman"/>
          <w:b/>
          <w:bCs/>
          <w:sz w:val="28"/>
          <w:szCs w:val="28"/>
          <w:lang w:val="en-US"/>
        </w:rPr>
        <w:t>Management</w:t>
      </w:r>
      <w:r w:rsidRPr="00EE4000">
        <w:rPr>
          <w:rFonts w:ascii="Times New Roman" w:hAnsi="Times New Roman" w:cs="Times New Roman"/>
          <w:b/>
          <w:bCs/>
          <w:sz w:val="28"/>
          <w:szCs w:val="28"/>
        </w:rPr>
        <w:t xml:space="preserve"> </w:t>
      </w:r>
      <w:r w:rsidRPr="00EE4000">
        <w:rPr>
          <w:rFonts w:ascii="Times New Roman" w:hAnsi="Times New Roman" w:cs="Times New Roman"/>
          <w:b/>
          <w:bCs/>
          <w:sz w:val="28"/>
          <w:szCs w:val="28"/>
          <w:lang w:val="en-US"/>
        </w:rPr>
        <w:t>Console</w:t>
      </w:r>
      <w:r w:rsidRPr="00EE4000">
        <w:rPr>
          <w:rFonts w:ascii="Times New Roman" w:hAnsi="Times New Roman" w:cs="Times New Roman"/>
          <w:bCs/>
          <w:sz w:val="28"/>
          <w:szCs w:val="28"/>
        </w:rPr>
        <w:t xml:space="preserve"> (</w:t>
      </w:r>
      <w:r w:rsidRPr="00EE4000">
        <w:rPr>
          <w:rFonts w:ascii="Times New Roman" w:hAnsi="Times New Roman" w:cs="Times New Roman"/>
          <w:bCs/>
          <w:sz w:val="28"/>
          <w:szCs w:val="28"/>
          <w:lang w:val="en-US"/>
        </w:rPr>
        <w:t>MMC</w:t>
      </w:r>
      <w:r w:rsidRPr="00EE4000">
        <w:rPr>
          <w:rFonts w:ascii="Times New Roman" w:hAnsi="Times New Roman" w:cs="Times New Roman"/>
          <w:bCs/>
          <w:sz w:val="28"/>
          <w:szCs w:val="28"/>
        </w:rPr>
        <w:t>) – это компонент операционных систем семейства Windows NT, предоставляющий администраторам графический интерфейс для настройки системных при</w:t>
      </w:r>
      <w:r>
        <w:rPr>
          <w:rFonts w:ascii="Times New Roman" w:hAnsi="Times New Roman" w:cs="Times New Roman"/>
          <w:bCs/>
          <w:sz w:val="28"/>
          <w:szCs w:val="28"/>
        </w:rPr>
        <w:t xml:space="preserve">ложений и прикладных программ. </w:t>
      </w:r>
    </w:p>
    <w:p w:rsidR="00EE4000" w:rsidRDefault="00EE4000" w:rsidP="00EE4000">
      <w:pPr>
        <w:spacing w:after="0" w:line="360" w:lineRule="auto"/>
        <w:ind w:firstLine="708"/>
        <w:jc w:val="both"/>
        <w:rPr>
          <w:rFonts w:ascii="Times New Roman" w:hAnsi="Times New Roman" w:cs="Times New Roman"/>
          <w:bCs/>
          <w:sz w:val="28"/>
          <w:szCs w:val="28"/>
        </w:rPr>
      </w:pPr>
      <w:r w:rsidRPr="00EE4000">
        <w:rPr>
          <w:rFonts w:ascii="Times New Roman" w:hAnsi="Times New Roman" w:cs="Times New Roman"/>
          <w:b/>
          <w:bCs/>
          <w:sz w:val="28"/>
          <w:szCs w:val="28"/>
        </w:rPr>
        <w:t>Оснастка</w:t>
      </w:r>
      <w:r w:rsidRPr="00EE4000">
        <w:rPr>
          <w:rFonts w:ascii="Times New Roman" w:hAnsi="Times New Roman" w:cs="Times New Roman"/>
          <w:bCs/>
          <w:sz w:val="28"/>
          <w:szCs w:val="28"/>
        </w:rPr>
        <w:t xml:space="preserve"> – компонент для MM</w:t>
      </w:r>
      <w:r>
        <w:rPr>
          <w:rFonts w:ascii="Times New Roman" w:hAnsi="Times New Roman" w:cs="Times New Roman"/>
          <w:bCs/>
          <w:sz w:val="28"/>
          <w:szCs w:val="28"/>
        </w:rPr>
        <w:t xml:space="preserve">C, включающий набор параметров </w:t>
      </w:r>
      <w:r w:rsidRPr="00EE4000">
        <w:rPr>
          <w:rFonts w:ascii="Times New Roman" w:hAnsi="Times New Roman" w:cs="Times New Roman"/>
          <w:bCs/>
          <w:sz w:val="28"/>
          <w:szCs w:val="28"/>
        </w:rPr>
        <w:t>какого-либо модуля операцион</w:t>
      </w:r>
      <w:r>
        <w:rPr>
          <w:rFonts w:ascii="Times New Roman" w:hAnsi="Times New Roman" w:cs="Times New Roman"/>
          <w:bCs/>
          <w:sz w:val="28"/>
          <w:szCs w:val="28"/>
        </w:rPr>
        <w:t xml:space="preserve">ной системы (файловой системы, </w:t>
      </w:r>
      <w:r w:rsidRPr="00EE4000">
        <w:rPr>
          <w:rFonts w:ascii="Times New Roman" w:hAnsi="Times New Roman" w:cs="Times New Roman"/>
          <w:bCs/>
          <w:sz w:val="28"/>
          <w:szCs w:val="28"/>
        </w:rPr>
        <w:t>управления пользователями и т.д</w:t>
      </w:r>
      <w:r>
        <w:rPr>
          <w:rFonts w:ascii="Times New Roman" w:hAnsi="Times New Roman" w:cs="Times New Roman"/>
          <w:bCs/>
          <w:sz w:val="28"/>
          <w:szCs w:val="28"/>
        </w:rPr>
        <w:t xml:space="preserve">.) или прикладного приложения. </w:t>
      </w:r>
    </w:p>
    <w:p w:rsidR="00EE4000" w:rsidRDefault="00EE4000" w:rsidP="00EE4000">
      <w:pPr>
        <w:spacing w:after="0" w:line="360" w:lineRule="auto"/>
        <w:ind w:firstLine="708"/>
        <w:jc w:val="both"/>
        <w:rPr>
          <w:rFonts w:ascii="Times New Roman" w:hAnsi="Times New Roman" w:cs="Times New Roman"/>
          <w:bCs/>
          <w:sz w:val="28"/>
          <w:szCs w:val="28"/>
        </w:rPr>
      </w:pPr>
      <w:r w:rsidRPr="00EE4000">
        <w:rPr>
          <w:rFonts w:ascii="Times New Roman" w:hAnsi="Times New Roman" w:cs="Times New Roman"/>
          <w:bCs/>
          <w:sz w:val="28"/>
          <w:szCs w:val="28"/>
        </w:rPr>
        <w:t>Набор параметров для прикладны</w:t>
      </w:r>
      <w:r>
        <w:rPr>
          <w:rFonts w:ascii="Times New Roman" w:hAnsi="Times New Roman" w:cs="Times New Roman"/>
          <w:bCs/>
          <w:sz w:val="28"/>
          <w:szCs w:val="28"/>
        </w:rPr>
        <w:t xml:space="preserve">х программ может быть добавлен </w:t>
      </w:r>
      <w:r w:rsidRPr="00EE4000">
        <w:rPr>
          <w:rFonts w:ascii="Times New Roman" w:hAnsi="Times New Roman" w:cs="Times New Roman"/>
          <w:bCs/>
          <w:sz w:val="28"/>
          <w:szCs w:val="28"/>
        </w:rPr>
        <w:t>в оснастку при помощи административных шаблонов – особым образом структурированн</w:t>
      </w:r>
      <w:r>
        <w:rPr>
          <w:rFonts w:ascii="Times New Roman" w:hAnsi="Times New Roman" w:cs="Times New Roman"/>
          <w:bCs/>
          <w:sz w:val="28"/>
          <w:szCs w:val="28"/>
        </w:rPr>
        <w:t>ых файлов с расширением *.</w:t>
      </w:r>
      <w:proofErr w:type="spellStart"/>
      <w:r>
        <w:rPr>
          <w:rFonts w:ascii="Times New Roman" w:hAnsi="Times New Roman" w:cs="Times New Roman"/>
          <w:bCs/>
          <w:sz w:val="28"/>
          <w:szCs w:val="28"/>
        </w:rPr>
        <w:t>adm</w:t>
      </w:r>
      <w:proofErr w:type="spellEnd"/>
      <w:r>
        <w:rPr>
          <w:rFonts w:ascii="Times New Roman" w:hAnsi="Times New Roman" w:cs="Times New Roman"/>
          <w:bCs/>
          <w:sz w:val="28"/>
          <w:szCs w:val="28"/>
        </w:rPr>
        <w:t xml:space="preserve">. </w:t>
      </w:r>
    </w:p>
    <w:p w:rsidR="00B6667F" w:rsidRPr="00EE4000" w:rsidRDefault="00EE4000" w:rsidP="00EE4000">
      <w:pPr>
        <w:spacing w:after="0" w:line="360" w:lineRule="auto"/>
        <w:ind w:firstLine="708"/>
        <w:jc w:val="both"/>
        <w:rPr>
          <w:rFonts w:ascii="Times New Roman" w:hAnsi="Times New Roman" w:cs="Times New Roman"/>
          <w:bCs/>
          <w:sz w:val="28"/>
          <w:szCs w:val="28"/>
        </w:rPr>
      </w:pPr>
      <w:r w:rsidRPr="00EE4000">
        <w:rPr>
          <w:rFonts w:ascii="Times New Roman" w:hAnsi="Times New Roman" w:cs="Times New Roman"/>
          <w:b/>
          <w:bCs/>
          <w:sz w:val="28"/>
          <w:szCs w:val="28"/>
        </w:rPr>
        <w:t>Групповая политика</w:t>
      </w:r>
      <w:r w:rsidRPr="00EE4000">
        <w:rPr>
          <w:rFonts w:ascii="Times New Roman" w:hAnsi="Times New Roman" w:cs="Times New Roman"/>
          <w:bCs/>
          <w:sz w:val="28"/>
          <w:szCs w:val="28"/>
        </w:rPr>
        <w:t xml:space="preserve"> – эт</w:t>
      </w:r>
      <w:r>
        <w:rPr>
          <w:rFonts w:ascii="Times New Roman" w:hAnsi="Times New Roman" w:cs="Times New Roman"/>
          <w:bCs/>
          <w:sz w:val="28"/>
          <w:szCs w:val="28"/>
        </w:rPr>
        <w:t xml:space="preserve">о набор правил или настроек, в </w:t>
      </w:r>
      <w:r w:rsidRPr="00EE4000">
        <w:rPr>
          <w:rFonts w:ascii="Times New Roman" w:hAnsi="Times New Roman" w:cs="Times New Roman"/>
          <w:bCs/>
          <w:sz w:val="28"/>
          <w:szCs w:val="28"/>
        </w:rPr>
        <w:t>соответствии с которыми производится настройка рабочей среды Windows.</w:t>
      </w:r>
    </w:p>
    <w:p w:rsidR="00B6667F" w:rsidRPr="00166F7C" w:rsidRDefault="00166F7C" w:rsidP="00166F7C">
      <w:pPr>
        <w:spacing w:after="0" w:line="360" w:lineRule="auto"/>
        <w:jc w:val="center"/>
        <w:rPr>
          <w:rFonts w:ascii="Times New Roman" w:hAnsi="Times New Roman" w:cs="Times New Roman"/>
          <w:b/>
          <w:bCs/>
          <w:sz w:val="28"/>
          <w:szCs w:val="28"/>
        </w:rPr>
      </w:pPr>
      <w:r w:rsidRPr="00166F7C">
        <w:rPr>
          <w:rFonts w:ascii="Times New Roman" w:hAnsi="Times New Roman" w:cs="Times New Roman"/>
          <w:b/>
          <w:bCs/>
          <w:sz w:val="28"/>
          <w:szCs w:val="28"/>
        </w:rPr>
        <w:t>Управление учётными записями локальных пользователей</w:t>
      </w:r>
    </w:p>
    <w:p w:rsidR="00B6667F" w:rsidRDefault="008002FE" w:rsidP="008002FE">
      <w:pPr>
        <w:spacing w:line="360" w:lineRule="auto"/>
        <w:ind w:firstLine="708"/>
        <w:jc w:val="both"/>
        <w:rPr>
          <w:rFonts w:ascii="Times New Roman" w:hAnsi="Times New Roman" w:cs="Times New Roman"/>
          <w:bCs/>
          <w:sz w:val="28"/>
          <w:szCs w:val="28"/>
        </w:rPr>
      </w:pPr>
      <w:r w:rsidRPr="008002FE">
        <w:rPr>
          <w:rFonts w:ascii="Times New Roman" w:hAnsi="Times New Roman" w:cs="Times New Roman"/>
          <w:bCs/>
          <w:sz w:val="28"/>
          <w:szCs w:val="28"/>
        </w:rPr>
        <w:t xml:space="preserve">Рассмотрите механизм работы с учетными записями пользователей, предлагаемых Windows 10. Для этого через меню «Пуск» перейдите к параметрам системы (рис. </w:t>
      </w:r>
      <w:r>
        <w:rPr>
          <w:rFonts w:ascii="Times New Roman" w:hAnsi="Times New Roman" w:cs="Times New Roman"/>
          <w:bCs/>
          <w:sz w:val="28"/>
          <w:szCs w:val="28"/>
        </w:rPr>
        <w:t>2.</w:t>
      </w:r>
      <w:r w:rsidRPr="008002FE">
        <w:rPr>
          <w:rFonts w:ascii="Times New Roman" w:hAnsi="Times New Roman" w:cs="Times New Roman"/>
          <w:bCs/>
          <w:sz w:val="28"/>
          <w:szCs w:val="28"/>
        </w:rPr>
        <w:t>1).</w:t>
      </w:r>
    </w:p>
    <w:p w:rsidR="008002FE" w:rsidRDefault="008002FE" w:rsidP="008002FE">
      <w:pPr>
        <w:spacing w:line="360" w:lineRule="auto"/>
        <w:jc w:val="center"/>
        <w:rPr>
          <w:rFonts w:ascii="Times New Roman" w:hAnsi="Times New Roman" w:cs="Times New Roman"/>
          <w:bCs/>
          <w:sz w:val="28"/>
          <w:szCs w:val="28"/>
        </w:rPr>
      </w:pPr>
      <w:r>
        <w:rPr>
          <w:noProof/>
          <w:lang w:eastAsia="ru-RU"/>
        </w:rPr>
        <w:lastRenderedPageBreak/>
        <w:drawing>
          <wp:inline distT="0" distB="0" distL="0" distR="0" wp14:anchorId="1F3914DA" wp14:editId="6BE19F26">
            <wp:extent cx="5400000" cy="28971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00000" cy="2897125"/>
                    </a:xfrm>
                    <a:prstGeom prst="rect">
                      <a:avLst/>
                    </a:prstGeom>
                  </pic:spPr>
                </pic:pic>
              </a:graphicData>
            </a:graphic>
          </wp:inline>
        </w:drawing>
      </w:r>
    </w:p>
    <w:p w:rsidR="008002FE" w:rsidRPr="00E433CD" w:rsidRDefault="008002FE" w:rsidP="003E53D2">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 xml:space="preserve">Рисунок 2.1 – Параметры </w:t>
      </w:r>
      <w:r>
        <w:rPr>
          <w:rFonts w:ascii="Times New Roman" w:hAnsi="Times New Roman" w:cs="Times New Roman"/>
          <w:bCs/>
          <w:sz w:val="28"/>
          <w:szCs w:val="28"/>
          <w:lang w:val="en-US"/>
        </w:rPr>
        <w:t>Windows</w:t>
      </w:r>
    </w:p>
    <w:p w:rsidR="008002FE" w:rsidRDefault="008002FE" w:rsidP="008002FE">
      <w:pPr>
        <w:spacing w:after="0" w:line="360" w:lineRule="auto"/>
        <w:ind w:firstLine="709"/>
        <w:jc w:val="both"/>
        <w:rPr>
          <w:rFonts w:ascii="Times New Roman" w:hAnsi="Times New Roman" w:cs="Times New Roman"/>
          <w:bCs/>
          <w:sz w:val="28"/>
          <w:szCs w:val="28"/>
        </w:rPr>
      </w:pPr>
      <w:r w:rsidRPr="008002FE">
        <w:rPr>
          <w:rFonts w:ascii="Times New Roman" w:hAnsi="Times New Roman" w:cs="Times New Roman"/>
          <w:bCs/>
          <w:sz w:val="28"/>
          <w:szCs w:val="28"/>
        </w:rPr>
        <w:t>Перейдите в раздел «Учётные записи». В данном разделе будет представлена информация о том,</w:t>
      </w:r>
      <w:r>
        <w:rPr>
          <w:rFonts w:ascii="Times New Roman" w:hAnsi="Times New Roman" w:cs="Times New Roman"/>
          <w:bCs/>
          <w:sz w:val="28"/>
          <w:szCs w:val="28"/>
        </w:rPr>
        <w:t xml:space="preserve"> под какой учетной записью был </w:t>
      </w:r>
      <w:r w:rsidRPr="008002FE">
        <w:rPr>
          <w:rFonts w:ascii="Times New Roman" w:hAnsi="Times New Roman" w:cs="Times New Roman"/>
          <w:bCs/>
          <w:sz w:val="28"/>
          <w:szCs w:val="28"/>
        </w:rPr>
        <w:t>осуществлен вход, представлены функции по изменению параметров входа, представлены учетные записи на данном компьютере (если таковые имеются) и предложено с</w:t>
      </w:r>
      <w:r>
        <w:rPr>
          <w:rFonts w:ascii="Times New Roman" w:hAnsi="Times New Roman" w:cs="Times New Roman"/>
          <w:bCs/>
          <w:sz w:val="28"/>
          <w:szCs w:val="28"/>
        </w:rPr>
        <w:t>оздать новых пользователей (рисунок 2.</w:t>
      </w:r>
      <w:r w:rsidRPr="008002FE">
        <w:rPr>
          <w:rFonts w:ascii="Times New Roman" w:hAnsi="Times New Roman" w:cs="Times New Roman"/>
          <w:bCs/>
          <w:sz w:val="28"/>
          <w:szCs w:val="28"/>
        </w:rPr>
        <w:t>2).</w:t>
      </w:r>
    </w:p>
    <w:p w:rsidR="003E53D2" w:rsidRDefault="003E53D2" w:rsidP="003E53D2">
      <w:pPr>
        <w:spacing w:after="0" w:line="360" w:lineRule="auto"/>
        <w:jc w:val="center"/>
        <w:rPr>
          <w:rFonts w:ascii="Times New Roman" w:hAnsi="Times New Roman" w:cs="Times New Roman"/>
          <w:bCs/>
          <w:sz w:val="28"/>
          <w:szCs w:val="28"/>
        </w:rPr>
      </w:pPr>
      <w:r>
        <w:rPr>
          <w:noProof/>
          <w:lang w:eastAsia="ru-RU"/>
        </w:rPr>
        <w:drawing>
          <wp:inline distT="0" distB="0" distL="0" distR="0" wp14:anchorId="49A3583C" wp14:editId="1A7CD123">
            <wp:extent cx="5400000" cy="28971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00000" cy="2897125"/>
                    </a:xfrm>
                    <a:prstGeom prst="rect">
                      <a:avLst/>
                    </a:prstGeom>
                  </pic:spPr>
                </pic:pic>
              </a:graphicData>
            </a:graphic>
          </wp:inline>
        </w:drawing>
      </w:r>
    </w:p>
    <w:p w:rsidR="003E53D2" w:rsidRDefault="003E53D2" w:rsidP="003E53D2">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2.2 – Вкладка управления пользователями</w:t>
      </w:r>
    </w:p>
    <w:p w:rsidR="003E53D2" w:rsidRDefault="00496DE3" w:rsidP="008002FE">
      <w:pPr>
        <w:spacing w:after="0" w:line="360" w:lineRule="auto"/>
        <w:ind w:firstLine="709"/>
        <w:jc w:val="both"/>
        <w:rPr>
          <w:rFonts w:ascii="Times New Roman" w:hAnsi="Times New Roman" w:cs="Times New Roman"/>
          <w:bCs/>
          <w:sz w:val="28"/>
          <w:szCs w:val="28"/>
        </w:rPr>
      </w:pPr>
      <w:r w:rsidRPr="00496DE3">
        <w:rPr>
          <w:rFonts w:ascii="Times New Roman" w:hAnsi="Times New Roman" w:cs="Times New Roman"/>
          <w:bCs/>
          <w:sz w:val="28"/>
          <w:szCs w:val="28"/>
        </w:rPr>
        <w:t xml:space="preserve">Перейдите во вкладку «Семья и другие люди», нажмите на «Добавить нового пользователя для этого компьютера». В результате поступит предложение ввести электронный адрес или номер телефона для авторизации. </w:t>
      </w:r>
      <w:r w:rsidRPr="00496DE3">
        <w:rPr>
          <w:rFonts w:ascii="Times New Roman" w:hAnsi="Times New Roman" w:cs="Times New Roman"/>
          <w:bCs/>
          <w:sz w:val="28"/>
          <w:szCs w:val="28"/>
        </w:rPr>
        <w:lastRenderedPageBreak/>
        <w:t>Чтобы добавить локального пользователя нажмите на «У меня нет да</w:t>
      </w:r>
      <w:r>
        <w:rPr>
          <w:rFonts w:ascii="Times New Roman" w:hAnsi="Times New Roman" w:cs="Times New Roman"/>
          <w:bCs/>
          <w:sz w:val="28"/>
          <w:szCs w:val="28"/>
        </w:rPr>
        <w:t>нных для данного человека» (рисунок 2.</w:t>
      </w:r>
      <w:r w:rsidRPr="00496DE3">
        <w:rPr>
          <w:rFonts w:ascii="Times New Roman" w:hAnsi="Times New Roman" w:cs="Times New Roman"/>
          <w:bCs/>
          <w:sz w:val="28"/>
          <w:szCs w:val="28"/>
        </w:rPr>
        <w:t>3).</w:t>
      </w:r>
    </w:p>
    <w:p w:rsidR="00496DE3" w:rsidRDefault="00496DE3" w:rsidP="00496DE3">
      <w:pPr>
        <w:spacing w:after="0" w:line="360" w:lineRule="auto"/>
        <w:jc w:val="center"/>
        <w:rPr>
          <w:rFonts w:ascii="Times New Roman" w:hAnsi="Times New Roman" w:cs="Times New Roman"/>
          <w:bCs/>
          <w:sz w:val="28"/>
          <w:szCs w:val="28"/>
        </w:rPr>
      </w:pPr>
      <w:r>
        <w:rPr>
          <w:noProof/>
          <w:lang w:eastAsia="ru-RU"/>
        </w:rPr>
        <w:drawing>
          <wp:inline distT="0" distB="0" distL="0" distR="0" wp14:anchorId="416FEF4D" wp14:editId="7E3C30AA">
            <wp:extent cx="3600000" cy="3489941"/>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00000" cy="3489941"/>
                    </a:xfrm>
                    <a:prstGeom prst="rect">
                      <a:avLst/>
                    </a:prstGeom>
                  </pic:spPr>
                </pic:pic>
              </a:graphicData>
            </a:graphic>
          </wp:inline>
        </w:drawing>
      </w:r>
    </w:p>
    <w:p w:rsidR="00496DE3" w:rsidRDefault="00496DE3" w:rsidP="00496DE3">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 – Выбор способа входа в систему</w:t>
      </w:r>
    </w:p>
    <w:p w:rsidR="00496DE3" w:rsidRDefault="00496DE3" w:rsidP="00496DE3">
      <w:pPr>
        <w:spacing w:after="0" w:line="360" w:lineRule="auto"/>
        <w:ind w:firstLine="708"/>
        <w:jc w:val="both"/>
        <w:rPr>
          <w:rFonts w:ascii="Times New Roman" w:hAnsi="Times New Roman" w:cs="Times New Roman"/>
          <w:bCs/>
          <w:sz w:val="28"/>
          <w:szCs w:val="28"/>
        </w:rPr>
      </w:pPr>
      <w:r w:rsidRPr="00496DE3">
        <w:rPr>
          <w:rFonts w:ascii="Times New Roman" w:hAnsi="Times New Roman" w:cs="Times New Roman"/>
          <w:bCs/>
          <w:sz w:val="28"/>
          <w:szCs w:val="28"/>
        </w:rPr>
        <w:t>Потом кликните по надписи: «До</w:t>
      </w:r>
      <w:r>
        <w:rPr>
          <w:rFonts w:ascii="Times New Roman" w:hAnsi="Times New Roman" w:cs="Times New Roman"/>
          <w:bCs/>
          <w:sz w:val="28"/>
          <w:szCs w:val="28"/>
        </w:rPr>
        <w:t>бавить пользователя без учётной записи» (рисунок 2.</w:t>
      </w:r>
      <w:r w:rsidRPr="00496DE3">
        <w:rPr>
          <w:rFonts w:ascii="Times New Roman" w:hAnsi="Times New Roman" w:cs="Times New Roman"/>
          <w:bCs/>
          <w:sz w:val="28"/>
          <w:szCs w:val="28"/>
        </w:rPr>
        <w:t>4).</w:t>
      </w:r>
    </w:p>
    <w:p w:rsidR="00496DE3" w:rsidRDefault="00496DE3" w:rsidP="00496DE3">
      <w:pPr>
        <w:spacing w:after="0" w:line="360" w:lineRule="auto"/>
        <w:jc w:val="center"/>
        <w:rPr>
          <w:rFonts w:ascii="Times New Roman" w:hAnsi="Times New Roman" w:cs="Times New Roman"/>
          <w:bCs/>
          <w:sz w:val="28"/>
          <w:szCs w:val="28"/>
        </w:rPr>
      </w:pPr>
      <w:r>
        <w:rPr>
          <w:noProof/>
          <w:lang w:eastAsia="ru-RU"/>
        </w:rPr>
        <w:drawing>
          <wp:inline distT="0" distB="0" distL="0" distR="0" wp14:anchorId="6623E5D6" wp14:editId="0A353B28">
            <wp:extent cx="3600000" cy="3489941"/>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00000" cy="3489941"/>
                    </a:xfrm>
                    <a:prstGeom prst="rect">
                      <a:avLst/>
                    </a:prstGeom>
                  </pic:spPr>
                </pic:pic>
              </a:graphicData>
            </a:graphic>
          </wp:inline>
        </w:drawing>
      </w:r>
    </w:p>
    <w:p w:rsidR="00496DE3" w:rsidRDefault="00496DE3" w:rsidP="00496DE3">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2.4 – Добавление локального пользователя</w:t>
      </w:r>
    </w:p>
    <w:p w:rsidR="00496DE3" w:rsidRDefault="00FE66B5" w:rsidP="00FE66B5">
      <w:pPr>
        <w:spacing w:after="0" w:line="360" w:lineRule="auto"/>
        <w:ind w:firstLine="708"/>
        <w:jc w:val="both"/>
        <w:rPr>
          <w:rFonts w:ascii="Times New Roman" w:hAnsi="Times New Roman" w:cs="Times New Roman"/>
          <w:bCs/>
          <w:sz w:val="28"/>
          <w:szCs w:val="28"/>
        </w:rPr>
      </w:pPr>
      <w:r w:rsidRPr="00FE66B5">
        <w:rPr>
          <w:rFonts w:ascii="Times New Roman" w:hAnsi="Times New Roman" w:cs="Times New Roman"/>
          <w:bCs/>
          <w:sz w:val="28"/>
          <w:szCs w:val="28"/>
        </w:rPr>
        <w:lastRenderedPageBreak/>
        <w:t>После этого потребуется задать имя пользователя и пароль для него, а также подсказку для па</w:t>
      </w:r>
      <w:r>
        <w:rPr>
          <w:rFonts w:ascii="Times New Roman" w:hAnsi="Times New Roman" w:cs="Times New Roman"/>
          <w:bCs/>
          <w:sz w:val="28"/>
          <w:szCs w:val="28"/>
        </w:rPr>
        <w:t xml:space="preserve">роля. После завершения создания </w:t>
      </w:r>
      <w:r w:rsidRPr="00FE66B5">
        <w:rPr>
          <w:rFonts w:ascii="Times New Roman" w:hAnsi="Times New Roman" w:cs="Times New Roman"/>
          <w:bCs/>
          <w:sz w:val="28"/>
          <w:szCs w:val="28"/>
        </w:rPr>
        <w:t>пользователя – соответствующая зап</w:t>
      </w:r>
      <w:r>
        <w:rPr>
          <w:rFonts w:ascii="Times New Roman" w:hAnsi="Times New Roman" w:cs="Times New Roman"/>
          <w:bCs/>
          <w:sz w:val="28"/>
          <w:szCs w:val="28"/>
        </w:rPr>
        <w:t xml:space="preserve">ись появится в перечне учетных </w:t>
      </w:r>
      <w:r w:rsidRPr="00FE66B5">
        <w:rPr>
          <w:rFonts w:ascii="Times New Roman" w:hAnsi="Times New Roman" w:cs="Times New Roman"/>
          <w:bCs/>
          <w:sz w:val="28"/>
          <w:szCs w:val="28"/>
        </w:rPr>
        <w:t>записей на данном компьютере.</w:t>
      </w:r>
    </w:p>
    <w:p w:rsidR="00157BD8" w:rsidRDefault="00157BD8" w:rsidP="00FE66B5">
      <w:pPr>
        <w:spacing w:after="0" w:line="360" w:lineRule="auto"/>
        <w:ind w:firstLine="708"/>
        <w:jc w:val="both"/>
        <w:rPr>
          <w:rFonts w:ascii="Times New Roman" w:hAnsi="Times New Roman" w:cs="Times New Roman"/>
          <w:bCs/>
          <w:sz w:val="28"/>
          <w:szCs w:val="28"/>
        </w:rPr>
      </w:pPr>
      <w:r w:rsidRPr="00157BD8">
        <w:rPr>
          <w:rFonts w:ascii="Times New Roman" w:hAnsi="Times New Roman" w:cs="Times New Roman"/>
          <w:bCs/>
          <w:sz w:val="28"/>
          <w:szCs w:val="28"/>
        </w:rPr>
        <w:t xml:space="preserve">Запустите Microsoft </w:t>
      </w:r>
      <w:proofErr w:type="spellStart"/>
      <w:r w:rsidRPr="00157BD8">
        <w:rPr>
          <w:rFonts w:ascii="Times New Roman" w:hAnsi="Times New Roman" w:cs="Times New Roman"/>
          <w:bCs/>
          <w:sz w:val="28"/>
          <w:szCs w:val="28"/>
        </w:rPr>
        <w:t>Management</w:t>
      </w:r>
      <w:proofErr w:type="spellEnd"/>
      <w:r w:rsidRPr="00157BD8">
        <w:rPr>
          <w:rFonts w:ascii="Times New Roman" w:hAnsi="Times New Roman" w:cs="Times New Roman"/>
          <w:bCs/>
          <w:sz w:val="28"/>
          <w:szCs w:val="28"/>
        </w:rPr>
        <w:t xml:space="preserve"> Console (</w:t>
      </w:r>
      <w:proofErr w:type="spellStart"/>
      <w:r w:rsidRPr="00157BD8">
        <w:rPr>
          <w:rFonts w:ascii="Times New Roman" w:hAnsi="Times New Roman" w:cs="Times New Roman"/>
          <w:bCs/>
          <w:sz w:val="28"/>
          <w:szCs w:val="28"/>
        </w:rPr>
        <w:t>mmc</w:t>
      </w:r>
      <w:proofErr w:type="spellEnd"/>
      <w:r w:rsidRPr="00157BD8">
        <w:rPr>
          <w:rFonts w:ascii="Times New Roman" w:hAnsi="Times New Roman" w:cs="Times New Roman"/>
          <w:bCs/>
          <w:sz w:val="28"/>
          <w:szCs w:val="28"/>
        </w:rPr>
        <w:t xml:space="preserve">) – компонент Windows, позволяющий администрировать систему. Откройте меню «Пуск – Выполнить – </w:t>
      </w:r>
      <w:proofErr w:type="spellStart"/>
      <w:r w:rsidRPr="00157BD8">
        <w:rPr>
          <w:rFonts w:ascii="Times New Roman" w:hAnsi="Times New Roman" w:cs="Times New Roman"/>
          <w:bCs/>
          <w:sz w:val="28"/>
          <w:szCs w:val="28"/>
        </w:rPr>
        <w:t>mmc</w:t>
      </w:r>
      <w:proofErr w:type="spellEnd"/>
      <w:r w:rsidRPr="00157BD8">
        <w:rPr>
          <w:rFonts w:ascii="Times New Roman" w:hAnsi="Times New Roman" w:cs="Times New Roman"/>
          <w:bCs/>
          <w:sz w:val="28"/>
          <w:szCs w:val="28"/>
        </w:rPr>
        <w:t xml:space="preserve">». Для добавления необходимого набора оснасток в меню консоли выберите «Файл – Добавить или удалить оснастку». В результате будет предложен перечень, из которого пользователь может выбрать одну или несколько оснасток. </w:t>
      </w:r>
    </w:p>
    <w:p w:rsidR="00157BD8" w:rsidRDefault="00157BD8" w:rsidP="00FE66B5">
      <w:pPr>
        <w:spacing w:after="0" w:line="360" w:lineRule="auto"/>
        <w:ind w:firstLine="708"/>
        <w:jc w:val="both"/>
        <w:rPr>
          <w:rFonts w:ascii="Times New Roman" w:hAnsi="Times New Roman" w:cs="Times New Roman"/>
          <w:bCs/>
          <w:sz w:val="28"/>
          <w:szCs w:val="28"/>
        </w:rPr>
      </w:pPr>
      <w:r w:rsidRPr="00157BD8">
        <w:rPr>
          <w:rFonts w:ascii="Times New Roman" w:hAnsi="Times New Roman" w:cs="Times New Roman"/>
          <w:bCs/>
          <w:sz w:val="28"/>
          <w:szCs w:val="28"/>
        </w:rPr>
        <w:t xml:space="preserve">Нажмите «Файл» и перейдите в пункт «Параметры». Здесь можно выбрать режим работы пользователя с этой консолью: авторский режим, предоставляющий пользователю полный доступ ко всем функциям MMC, и пользовательский режим. </w:t>
      </w:r>
    </w:p>
    <w:p w:rsidR="00157BD8" w:rsidRDefault="00157BD8" w:rsidP="00FE66B5">
      <w:pPr>
        <w:spacing w:after="0" w:line="360" w:lineRule="auto"/>
        <w:ind w:firstLine="708"/>
        <w:jc w:val="both"/>
        <w:rPr>
          <w:rFonts w:ascii="Times New Roman" w:hAnsi="Times New Roman" w:cs="Times New Roman"/>
          <w:bCs/>
          <w:sz w:val="28"/>
          <w:szCs w:val="28"/>
        </w:rPr>
      </w:pPr>
      <w:r w:rsidRPr="00157BD8">
        <w:rPr>
          <w:rFonts w:ascii="Times New Roman" w:hAnsi="Times New Roman" w:cs="Times New Roman"/>
          <w:bCs/>
          <w:sz w:val="28"/>
          <w:szCs w:val="28"/>
        </w:rPr>
        <w:t xml:space="preserve">Существует три вида пользовательского режима: </w:t>
      </w:r>
    </w:p>
    <w:p w:rsidR="00157BD8" w:rsidRDefault="00157BD8" w:rsidP="00FE66B5">
      <w:pPr>
        <w:spacing w:after="0" w:line="360" w:lineRule="auto"/>
        <w:ind w:firstLine="708"/>
        <w:jc w:val="both"/>
        <w:rPr>
          <w:rFonts w:ascii="Times New Roman" w:hAnsi="Times New Roman" w:cs="Times New Roman"/>
          <w:bCs/>
          <w:sz w:val="28"/>
          <w:szCs w:val="28"/>
        </w:rPr>
      </w:pPr>
      <w:r w:rsidRPr="00157BD8">
        <w:rPr>
          <w:rFonts w:ascii="Times New Roman" w:hAnsi="Times New Roman" w:cs="Times New Roman"/>
          <w:bCs/>
          <w:sz w:val="28"/>
          <w:szCs w:val="28"/>
        </w:rPr>
        <w:t>– полный доступ (</w:t>
      </w:r>
      <w:proofErr w:type="spellStart"/>
      <w:r w:rsidRPr="00157BD8">
        <w:rPr>
          <w:rFonts w:ascii="Times New Roman" w:hAnsi="Times New Roman" w:cs="Times New Roman"/>
          <w:bCs/>
          <w:sz w:val="28"/>
          <w:szCs w:val="28"/>
        </w:rPr>
        <w:t>full</w:t>
      </w:r>
      <w:proofErr w:type="spellEnd"/>
      <w:r w:rsidRPr="00157BD8">
        <w:rPr>
          <w:rFonts w:ascii="Times New Roman" w:hAnsi="Times New Roman" w:cs="Times New Roman"/>
          <w:bCs/>
          <w:sz w:val="28"/>
          <w:szCs w:val="28"/>
        </w:rPr>
        <w:t xml:space="preserve"> </w:t>
      </w:r>
      <w:proofErr w:type="spellStart"/>
      <w:r w:rsidRPr="00157BD8">
        <w:rPr>
          <w:rFonts w:ascii="Times New Roman" w:hAnsi="Times New Roman" w:cs="Times New Roman"/>
          <w:bCs/>
          <w:sz w:val="28"/>
          <w:szCs w:val="28"/>
        </w:rPr>
        <w:t>access</w:t>
      </w:r>
      <w:proofErr w:type="spellEnd"/>
      <w:r w:rsidRPr="00157BD8">
        <w:rPr>
          <w:rFonts w:ascii="Times New Roman" w:hAnsi="Times New Roman" w:cs="Times New Roman"/>
          <w:bCs/>
          <w:sz w:val="28"/>
          <w:szCs w:val="28"/>
        </w:rPr>
        <w:t xml:space="preserve">) даёт пользователю доступ ко всем командам MMC, но не позволяет добавлять или удалять оснастки, или изменять свойства консоли; </w:t>
      </w:r>
    </w:p>
    <w:p w:rsidR="00157BD8" w:rsidRDefault="00157BD8" w:rsidP="00FE66B5">
      <w:pPr>
        <w:spacing w:after="0" w:line="360" w:lineRule="auto"/>
        <w:ind w:firstLine="708"/>
        <w:jc w:val="both"/>
        <w:rPr>
          <w:rFonts w:ascii="Times New Roman" w:hAnsi="Times New Roman" w:cs="Times New Roman"/>
          <w:bCs/>
          <w:sz w:val="28"/>
          <w:szCs w:val="28"/>
        </w:rPr>
      </w:pPr>
      <w:r w:rsidRPr="00157BD8">
        <w:rPr>
          <w:rFonts w:ascii="Times New Roman" w:hAnsi="Times New Roman" w:cs="Times New Roman"/>
          <w:bCs/>
          <w:sz w:val="28"/>
          <w:szCs w:val="28"/>
        </w:rPr>
        <w:t>– ограниченный доступ, много окон (</w:t>
      </w:r>
      <w:proofErr w:type="spellStart"/>
      <w:r w:rsidRPr="00157BD8">
        <w:rPr>
          <w:rFonts w:ascii="Times New Roman" w:hAnsi="Times New Roman" w:cs="Times New Roman"/>
          <w:bCs/>
          <w:sz w:val="28"/>
          <w:szCs w:val="28"/>
        </w:rPr>
        <w:t>Limited</w:t>
      </w:r>
      <w:proofErr w:type="spellEnd"/>
      <w:r w:rsidRPr="00157BD8">
        <w:rPr>
          <w:rFonts w:ascii="Times New Roman" w:hAnsi="Times New Roman" w:cs="Times New Roman"/>
          <w:bCs/>
          <w:sz w:val="28"/>
          <w:szCs w:val="28"/>
        </w:rPr>
        <w:t xml:space="preserve"> </w:t>
      </w:r>
      <w:proofErr w:type="spellStart"/>
      <w:r w:rsidRPr="00157BD8">
        <w:rPr>
          <w:rFonts w:ascii="Times New Roman" w:hAnsi="Times New Roman" w:cs="Times New Roman"/>
          <w:bCs/>
          <w:sz w:val="28"/>
          <w:szCs w:val="28"/>
        </w:rPr>
        <w:t>Access</w:t>
      </w:r>
      <w:proofErr w:type="spellEnd"/>
      <w:r w:rsidRPr="00157BD8">
        <w:rPr>
          <w:rFonts w:ascii="Times New Roman" w:hAnsi="Times New Roman" w:cs="Times New Roman"/>
          <w:bCs/>
          <w:sz w:val="28"/>
          <w:szCs w:val="28"/>
        </w:rPr>
        <w:t xml:space="preserve"> </w:t>
      </w:r>
      <w:proofErr w:type="spellStart"/>
      <w:r w:rsidRPr="00157BD8">
        <w:rPr>
          <w:rFonts w:ascii="Times New Roman" w:hAnsi="Times New Roman" w:cs="Times New Roman"/>
          <w:bCs/>
          <w:sz w:val="28"/>
          <w:szCs w:val="28"/>
        </w:rPr>
        <w:t>Multiple</w:t>
      </w:r>
      <w:proofErr w:type="spellEnd"/>
      <w:r w:rsidRPr="00157BD8">
        <w:rPr>
          <w:rFonts w:ascii="Times New Roman" w:hAnsi="Times New Roman" w:cs="Times New Roman"/>
          <w:bCs/>
          <w:sz w:val="28"/>
          <w:szCs w:val="28"/>
        </w:rPr>
        <w:t xml:space="preserve"> Windows) позволяет пользователю осуществлять доступ только к областям дерева консоли, которые отображались при сохранении консоли, а также открывать новые окна; </w:t>
      </w:r>
    </w:p>
    <w:p w:rsidR="00157BD8" w:rsidRDefault="00157BD8" w:rsidP="00FE66B5">
      <w:pPr>
        <w:spacing w:after="0" w:line="360" w:lineRule="auto"/>
        <w:ind w:firstLine="708"/>
        <w:jc w:val="both"/>
        <w:rPr>
          <w:rFonts w:ascii="Times New Roman" w:hAnsi="Times New Roman" w:cs="Times New Roman"/>
          <w:bCs/>
          <w:sz w:val="28"/>
          <w:szCs w:val="28"/>
        </w:rPr>
      </w:pPr>
      <w:r w:rsidRPr="00157BD8">
        <w:rPr>
          <w:rFonts w:ascii="Times New Roman" w:hAnsi="Times New Roman" w:cs="Times New Roman"/>
          <w:bCs/>
          <w:sz w:val="28"/>
          <w:szCs w:val="28"/>
        </w:rPr>
        <w:t>– ограниченный доступ, одно окно (</w:t>
      </w:r>
      <w:proofErr w:type="spellStart"/>
      <w:r w:rsidRPr="00157BD8">
        <w:rPr>
          <w:rFonts w:ascii="Times New Roman" w:hAnsi="Times New Roman" w:cs="Times New Roman"/>
          <w:bCs/>
          <w:sz w:val="28"/>
          <w:szCs w:val="28"/>
        </w:rPr>
        <w:t>Limited</w:t>
      </w:r>
      <w:proofErr w:type="spellEnd"/>
      <w:r w:rsidRPr="00157BD8">
        <w:rPr>
          <w:rFonts w:ascii="Times New Roman" w:hAnsi="Times New Roman" w:cs="Times New Roman"/>
          <w:bCs/>
          <w:sz w:val="28"/>
          <w:szCs w:val="28"/>
        </w:rPr>
        <w:t xml:space="preserve"> </w:t>
      </w:r>
      <w:proofErr w:type="spellStart"/>
      <w:r w:rsidRPr="00157BD8">
        <w:rPr>
          <w:rFonts w:ascii="Times New Roman" w:hAnsi="Times New Roman" w:cs="Times New Roman"/>
          <w:bCs/>
          <w:sz w:val="28"/>
          <w:szCs w:val="28"/>
        </w:rPr>
        <w:t>Access</w:t>
      </w:r>
      <w:proofErr w:type="spellEnd"/>
      <w:r w:rsidRPr="00157BD8">
        <w:rPr>
          <w:rFonts w:ascii="Times New Roman" w:hAnsi="Times New Roman" w:cs="Times New Roman"/>
          <w:bCs/>
          <w:sz w:val="28"/>
          <w:szCs w:val="28"/>
        </w:rPr>
        <w:t xml:space="preserve"> </w:t>
      </w:r>
      <w:proofErr w:type="spellStart"/>
      <w:r w:rsidRPr="00157BD8">
        <w:rPr>
          <w:rFonts w:ascii="Times New Roman" w:hAnsi="Times New Roman" w:cs="Times New Roman"/>
          <w:bCs/>
          <w:sz w:val="28"/>
          <w:szCs w:val="28"/>
        </w:rPr>
        <w:t>Single</w:t>
      </w:r>
      <w:proofErr w:type="spellEnd"/>
      <w:r w:rsidRPr="00157BD8">
        <w:rPr>
          <w:rFonts w:ascii="Times New Roman" w:hAnsi="Times New Roman" w:cs="Times New Roman"/>
          <w:bCs/>
          <w:sz w:val="28"/>
          <w:szCs w:val="28"/>
        </w:rPr>
        <w:t xml:space="preserve"> </w:t>
      </w:r>
      <w:proofErr w:type="spellStart"/>
      <w:r w:rsidRPr="00157BD8">
        <w:rPr>
          <w:rFonts w:ascii="Times New Roman" w:hAnsi="Times New Roman" w:cs="Times New Roman"/>
          <w:bCs/>
          <w:sz w:val="28"/>
          <w:szCs w:val="28"/>
        </w:rPr>
        <w:t>Window</w:t>
      </w:r>
      <w:proofErr w:type="spellEnd"/>
      <w:r w:rsidRPr="00157BD8">
        <w:rPr>
          <w:rFonts w:ascii="Times New Roman" w:hAnsi="Times New Roman" w:cs="Times New Roman"/>
          <w:bCs/>
          <w:sz w:val="28"/>
          <w:szCs w:val="28"/>
        </w:rPr>
        <w:t xml:space="preserve">) работает так же, как многооконный ограниченный доступ с той разницей, что пользователь не может открывать новые окна. </w:t>
      </w:r>
    </w:p>
    <w:p w:rsidR="00157BD8" w:rsidRDefault="00157BD8" w:rsidP="00FE66B5">
      <w:pPr>
        <w:spacing w:after="0" w:line="360" w:lineRule="auto"/>
        <w:ind w:firstLine="708"/>
        <w:jc w:val="both"/>
        <w:rPr>
          <w:rFonts w:ascii="Times New Roman" w:hAnsi="Times New Roman" w:cs="Times New Roman"/>
          <w:bCs/>
          <w:sz w:val="28"/>
          <w:szCs w:val="28"/>
        </w:rPr>
      </w:pPr>
      <w:r w:rsidRPr="00157BD8">
        <w:rPr>
          <w:rFonts w:ascii="Times New Roman" w:hAnsi="Times New Roman" w:cs="Times New Roman"/>
          <w:bCs/>
          <w:sz w:val="28"/>
          <w:szCs w:val="28"/>
        </w:rPr>
        <w:t xml:space="preserve">Сохраните консоль в авторском </w:t>
      </w:r>
      <w:r>
        <w:rPr>
          <w:rFonts w:ascii="Times New Roman" w:hAnsi="Times New Roman" w:cs="Times New Roman"/>
          <w:bCs/>
          <w:sz w:val="28"/>
          <w:szCs w:val="28"/>
        </w:rPr>
        <w:t>и пользовательских режимах (рисунок 2.</w:t>
      </w:r>
      <w:r w:rsidRPr="00157BD8">
        <w:rPr>
          <w:rFonts w:ascii="Times New Roman" w:hAnsi="Times New Roman" w:cs="Times New Roman"/>
          <w:bCs/>
          <w:sz w:val="28"/>
          <w:szCs w:val="28"/>
        </w:rPr>
        <w:t>5). Выявите отличия работы консоли в различных режимах.</w:t>
      </w:r>
    </w:p>
    <w:p w:rsidR="00157BD8" w:rsidRDefault="008027B5" w:rsidP="00157BD8">
      <w:pPr>
        <w:spacing w:after="0" w:line="360" w:lineRule="auto"/>
        <w:jc w:val="center"/>
        <w:rPr>
          <w:rFonts w:ascii="Times New Roman" w:hAnsi="Times New Roman" w:cs="Times New Roman"/>
          <w:bCs/>
          <w:sz w:val="28"/>
          <w:szCs w:val="28"/>
          <w:lang w:val="en-US"/>
        </w:rPr>
      </w:pPr>
      <w:r>
        <w:rPr>
          <w:noProof/>
          <w:lang w:eastAsia="ru-RU"/>
        </w:rPr>
        <w:lastRenderedPageBreak/>
        <w:drawing>
          <wp:inline distT="0" distB="0" distL="0" distR="0" wp14:anchorId="372B1D09" wp14:editId="0C05C242">
            <wp:extent cx="2520000" cy="2868241"/>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20000" cy="2868241"/>
                    </a:xfrm>
                    <a:prstGeom prst="rect">
                      <a:avLst/>
                    </a:prstGeom>
                  </pic:spPr>
                </pic:pic>
              </a:graphicData>
            </a:graphic>
          </wp:inline>
        </w:drawing>
      </w:r>
    </w:p>
    <w:p w:rsidR="00157BD8" w:rsidRDefault="00157BD8" w:rsidP="00157BD8">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2.5 – Параметры режима консоли</w:t>
      </w:r>
    </w:p>
    <w:p w:rsidR="00157BD8" w:rsidRPr="00E30AC3" w:rsidRDefault="00E30AC3" w:rsidP="00E30AC3">
      <w:pPr>
        <w:spacing w:after="0" w:line="360" w:lineRule="auto"/>
        <w:ind w:firstLine="708"/>
        <w:jc w:val="both"/>
        <w:rPr>
          <w:rFonts w:ascii="Times New Roman" w:hAnsi="Times New Roman" w:cs="Times New Roman"/>
          <w:bCs/>
          <w:sz w:val="28"/>
          <w:szCs w:val="28"/>
        </w:rPr>
      </w:pPr>
      <w:r w:rsidRPr="00E30AC3">
        <w:rPr>
          <w:rFonts w:ascii="Times New Roman" w:hAnsi="Times New Roman" w:cs="Times New Roman"/>
          <w:bCs/>
          <w:sz w:val="28"/>
          <w:szCs w:val="28"/>
        </w:rPr>
        <w:t xml:space="preserve">Через пункт «Добавить </w:t>
      </w:r>
      <w:r>
        <w:rPr>
          <w:rFonts w:ascii="Times New Roman" w:hAnsi="Times New Roman" w:cs="Times New Roman"/>
          <w:bCs/>
          <w:sz w:val="28"/>
          <w:szCs w:val="28"/>
        </w:rPr>
        <w:t xml:space="preserve">или удалить оснастку» добавьте </w:t>
      </w:r>
      <w:r w:rsidRPr="00E30AC3">
        <w:rPr>
          <w:rFonts w:ascii="Times New Roman" w:hAnsi="Times New Roman" w:cs="Times New Roman"/>
          <w:bCs/>
          <w:sz w:val="28"/>
          <w:szCs w:val="28"/>
        </w:rPr>
        <w:t>«Локаль</w:t>
      </w:r>
      <w:r>
        <w:rPr>
          <w:rFonts w:ascii="Times New Roman" w:hAnsi="Times New Roman" w:cs="Times New Roman"/>
          <w:bCs/>
          <w:sz w:val="28"/>
          <w:szCs w:val="28"/>
        </w:rPr>
        <w:t>ные пользователи и группы» (рисунок</w:t>
      </w:r>
      <w:r w:rsidRPr="00E30AC3">
        <w:rPr>
          <w:rFonts w:ascii="Times New Roman" w:hAnsi="Times New Roman" w:cs="Times New Roman"/>
          <w:bCs/>
          <w:sz w:val="28"/>
          <w:szCs w:val="28"/>
        </w:rPr>
        <w:t xml:space="preserve"> </w:t>
      </w:r>
      <w:r>
        <w:rPr>
          <w:rFonts w:ascii="Times New Roman" w:hAnsi="Times New Roman" w:cs="Times New Roman"/>
          <w:bCs/>
          <w:sz w:val="28"/>
          <w:szCs w:val="28"/>
        </w:rPr>
        <w:t>2.</w:t>
      </w:r>
      <w:r w:rsidRPr="00E30AC3">
        <w:rPr>
          <w:rFonts w:ascii="Times New Roman" w:hAnsi="Times New Roman" w:cs="Times New Roman"/>
          <w:bCs/>
          <w:sz w:val="28"/>
          <w:szCs w:val="28"/>
        </w:rPr>
        <w:t>6).</w:t>
      </w:r>
    </w:p>
    <w:p w:rsidR="00157BD8" w:rsidRDefault="008027B5" w:rsidP="008027B5">
      <w:pPr>
        <w:spacing w:after="0" w:line="360" w:lineRule="auto"/>
        <w:jc w:val="center"/>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14:anchorId="53FA053D" wp14:editId="39A7D5E5">
            <wp:extent cx="3600000" cy="2553116"/>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2553116"/>
                    </a:xfrm>
                    <a:prstGeom prst="rect">
                      <a:avLst/>
                    </a:prstGeom>
                    <a:noFill/>
                    <a:ln>
                      <a:noFill/>
                    </a:ln>
                  </pic:spPr>
                </pic:pic>
              </a:graphicData>
            </a:graphic>
          </wp:inline>
        </w:drawing>
      </w:r>
    </w:p>
    <w:p w:rsidR="008027B5" w:rsidRDefault="008027B5" w:rsidP="008027B5">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2.6 – Добавление оснастки</w:t>
      </w:r>
    </w:p>
    <w:p w:rsidR="008027B5" w:rsidRDefault="008027B5" w:rsidP="008027B5">
      <w:pPr>
        <w:spacing w:after="0" w:line="360" w:lineRule="auto"/>
        <w:ind w:firstLine="708"/>
        <w:rPr>
          <w:rFonts w:ascii="Times New Roman" w:hAnsi="Times New Roman" w:cs="Times New Roman"/>
          <w:bCs/>
          <w:sz w:val="28"/>
          <w:szCs w:val="28"/>
        </w:rPr>
      </w:pPr>
      <w:r w:rsidRPr="008027B5">
        <w:rPr>
          <w:rFonts w:ascii="Times New Roman" w:hAnsi="Times New Roman" w:cs="Times New Roman"/>
          <w:bCs/>
          <w:sz w:val="28"/>
          <w:szCs w:val="28"/>
        </w:rPr>
        <w:t xml:space="preserve">Через данную оснастку </w:t>
      </w:r>
      <w:r>
        <w:rPr>
          <w:rFonts w:ascii="Times New Roman" w:hAnsi="Times New Roman" w:cs="Times New Roman"/>
          <w:bCs/>
          <w:sz w:val="28"/>
          <w:szCs w:val="28"/>
        </w:rPr>
        <w:t>также возможно добавить нового пользователя (рисунок 2.</w:t>
      </w:r>
      <w:r w:rsidRPr="008027B5">
        <w:rPr>
          <w:rFonts w:ascii="Times New Roman" w:hAnsi="Times New Roman" w:cs="Times New Roman"/>
          <w:bCs/>
          <w:sz w:val="28"/>
          <w:szCs w:val="28"/>
        </w:rPr>
        <w:t>7).</w:t>
      </w:r>
    </w:p>
    <w:p w:rsidR="008027B5" w:rsidRDefault="008027B5" w:rsidP="008027B5">
      <w:pPr>
        <w:spacing w:after="0" w:line="360" w:lineRule="auto"/>
        <w:jc w:val="center"/>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14:anchorId="76C578C5" wp14:editId="10B721D1">
            <wp:extent cx="3600000" cy="1358940"/>
            <wp:effectExtent l="0" t="0" r="63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0000" cy="1358940"/>
                    </a:xfrm>
                    <a:prstGeom prst="rect">
                      <a:avLst/>
                    </a:prstGeom>
                    <a:noFill/>
                    <a:ln>
                      <a:noFill/>
                    </a:ln>
                  </pic:spPr>
                </pic:pic>
              </a:graphicData>
            </a:graphic>
          </wp:inline>
        </w:drawing>
      </w:r>
    </w:p>
    <w:p w:rsidR="008027B5" w:rsidRDefault="008027B5" w:rsidP="008027B5">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lastRenderedPageBreak/>
        <w:t>Рисунок 2.7 – Добавление пользователя через оснастку</w:t>
      </w:r>
    </w:p>
    <w:p w:rsidR="008027B5" w:rsidRPr="008027B5" w:rsidRDefault="008027B5" w:rsidP="008027B5">
      <w:pPr>
        <w:spacing w:after="0" w:line="360" w:lineRule="auto"/>
        <w:ind w:firstLine="709"/>
        <w:jc w:val="both"/>
        <w:rPr>
          <w:rFonts w:ascii="Times New Roman" w:hAnsi="Times New Roman" w:cs="Times New Roman"/>
          <w:bCs/>
          <w:sz w:val="36"/>
          <w:szCs w:val="28"/>
        </w:rPr>
      </w:pPr>
      <w:r>
        <w:rPr>
          <w:rFonts w:ascii="Times New Roman" w:hAnsi="Times New Roman" w:cs="Times New Roman"/>
          <w:sz w:val="28"/>
        </w:rPr>
        <w:t>В появившемся окне (рисунок</w:t>
      </w:r>
      <w:r w:rsidRPr="008027B5">
        <w:rPr>
          <w:rFonts w:ascii="Times New Roman" w:hAnsi="Times New Roman" w:cs="Times New Roman"/>
          <w:sz w:val="28"/>
        </w:rPr>
        <w:t xml:space="preserve"> </w:t>
      </w:r>
      <w:r>
        <w:rPr>
          <w:rFonts w:ascii="Times New Roman" w:hAnsi="Times New Roman" w:cs="Times New Roman"/>
          <w:sz w:val="28"/>
        </w:rPr>
        <w:t>2.</w:t>
      </w:r>
      <w:r w:rsidRPr="008027B5">
        <w:rPr>
          <w:rFonts w:ascii="Times New Roman" w:hAnsi="Times New Roman" w:cs="Times New Roman"/>
          <w:sz w:val="28"/>
        </w:rPr>
        <w:t>8) введите имя учётной записи, а также пароль и его подтверждение. Если администратор устанавливает пользователю временный пароль, то для обязательной смены пароля необходимо включить параметр «Потребовать смену пароля при следующем входе в систему». Сразу после успешной аутентификации пользователь получает запрос на смену пароля, в ответ на который он должен задать новый пароль. Этот подход необходимо использовать в тех случаях, когда администратор системы не должен знать пароли пользователей.</w:t>
      </w:r>
    </w:p>
    <w:p w:rsidR="008027B5" w:rsidRDefault="00121758" w:rsidP="00121758">
      <w:pPr>
        <w:spacing w:after="0" w:line="360" w:lineRule="auto"/>
        <w:jc w:val="center"/>
        <w:rPr>
          <w:rFonts w:ascii="Times New Roman" w:hAnsi="Times New Roman" w:cs="Times New Roman"/>
          <w:bCs/>
          <w:sz w:val="28"/>
          <w:szCs w:val="28"/>
        </w:rPr>
      </w:pPr>
      <w:r>
        <w:rPr>
          <w:noProof/>
          <w:lang w:eastAsia="ru-RU"/>
        </w:rPr>
        <w:drawing>
          <wp:inline distT="0" distB="0" distL="0" distR="0" wp14:anchorId="5C991954" wp14:editId="786D9383">
            <wp:extent cx="2520000" cy="2553071"/>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20000" cy="2553071"/>
                    </a:xfrm>
                    <a:prstGeom prst="rect">
                      <a:avLst/>
                    </a:prstGeom>
                  </pic:spPr>
                </pic:pic>
              </a:graphicData>
            </a:graphic>
          </wp:inline>
        </w:drawing>
      </w:r>
    </w:p>
    <w:p w:rsidR="00121758" w:rsidRDefault="00121758" w:rsidP="00121758">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 xml:space="preserve">Рисунок 2.8 – </w:t>
      </w:r>
      <w:r w:rsidRPr="00121758">
        <w:rPr>
          <w:rFonts w:ascii="Times New Roman" w:hAnsi="Times New Roman" w:cs="Times New Roman"/>
          <w:bCs/>
          <w:sz w:val="28"/>
          <w:szCs w:val="28"/>
        </w:rPr>
        <w:t>Настройка параметров учётной записи при её создании</w:t>
      </w:r>
    </w:p>
    <w:p w:rsidR="00121758" w:rsidRDefault="00121758" w:rsidP="00121758">
      <w:pPr>
        <w:spacing w:after="0" w:line="360" w:lineRule="auto"/>
        <w:ind w:firstLine="708"/>
        <w:jc w:val="both"/>
        <w:rPr>
          <w:rFonts w:ascii="Times New Roman" w:hAnsi="Times New Roman" w:cs="Times New Roman"/>
          <w:bCs/>
          <w:sz w:val="28"/>
          <w:szCs w:val="28"/>
        </w:rPr>
      </w:pPr>
      <w:r w:rsidRPr="00121758">
        <w:rPr>
          <w:rFonts w:ascii="Times New Roman" w:hAnsi="Times New Roman" w:cs="Times New Roman"/>
          <w:bCs/>
          <w:sz w:val="28"/>
          <w:szCs w:val="28"/>
        </w:rPr>
        <w:t>Если пользователь забыл свой пароль, то чл</w:t>
      </w:r>
      <w:r>
        <w:rPr>
          <w:rFonts w:ascii="Times New Roman" w:hAnsi="Times New Roman" w:cs="Times New Roman"/>
          <w:bCs/>
          <w:sz w:val="28"/>
          <w:szCs w:val="28"/>
        </w:rPr>
        <w:t xml:space="preserve">ен группы </w:t>
      </w:r>
      <w:r w:rsidRPr="00121758">
        <w:rPr>
          <w:rFonts w:ascii="Times New Roman" w:hAnsi="Times New Roman" w:cs="Times New Roman"/>
          <w:bCs/>
          <w:sz w:val="28"/>
          <w:szCs w:val="28"/>
        </w:rPr>
        <w:t xml:space="preserve">«Администраторы» может сбросить его старый пароль при помощи функции «Задать пароль», доступной в контекстном меню учётной записи </w:t>
      </w:r>
      <w:r>
        <w:rPr>
          <w:rFonts w:ascii="Times New Roman" w:hAnsi="Times New Roman" w:cs="Times New Roman"/>
          <w:bCs/>
          <w:sz w:val="28"/>
          <w:szCs w:val="28"/>
        </w:rPr>
        <w:t>этого пользователя (рисунок</w:t>
      </w:r>
      <w:r w:rsidRPr="00121758">
        <w:rPr>
          <w:rFonts w:ascii="Times New Roman" w:hAnsi="Times New Roman" w:cs="Times New Roman"/>
          <w:bCs/>
          <w:sz w:val="28"/>
          <w:szCs w:val="28"/>
        </w:rPr>
        <w:t xml:space="preserve"> </w:t>
      </w:r>
      <w:r>
        <w:rPr>
          <w:rFonts w:ascii="Times New Roman" w:hAnsi="Times New Roman" w:cs="Times New Roman"/>
          <w:bCs/>
          <w:sz w:val="28"/>
          <w:szCs w:val="28"/>
        </w:rPr>
        <w:t>2.</w:t>
      </w:r>
      <w:r w:rsidRPr="00121758">
        <w:rPr>
          <w:rFonts w:ascii="Times New Roman" w:hAnsi="Times New Roman" w:cs="Times New Roman"/>
          <w:bCs/>
          <w:sz w:val="28"/>
          <w:szCs w:val="28"/>
        </w:rPr>
        <w:t>8). Смените паро</w:t>
      </w:r>
      <w:r>
        <w:rPr>
          <w:rFonts w:ascii="Times New Roman" w:hAnsi="Times New Roman" w:cs="Times New Roman"/>
          <w:bCs/>
          <w:sz w:val="28"/>
          <w:szCs w:val="28"/>
        </w:rPr>
        <w:t xml:space="preserve">ль у созданной учётной записи. </w:t>
      </w:r>
    </w:p>
    <w:p w:rsidR="00121758" w:rsidRDefault="00121758" w:rsidP="00121758">
      <w:pPr>
        <w:spacing w:after="0" w:line="360" w:lineRule="auto"/>
        <w:ind w:firstLine="708"/>
        <w:jc w:val="both"/>
        <w:rPr>
          <w:rFonts w:ascii="Times New Roman" w:hAnsi="Times New Roman" w:cs="Times New Roman"/>
          <w:bCs/>
          <w:sz w:val="28"/>
          <w:szCs w:val="28"/>
        </w:rPr>
      </w:pPr>
      <w:r w:rsidRPr="00121758">
        <w:rPr>
          <w:rFonts w:ascii="Times New Roman" w:hAnsi="Times New Roman" w:cs="Times New Roman"/>
          <w:bCs/>
          <w:sz w:val="28"/>
          <w:szCs w:val="28"/>
        </w:rPr>
        <w:t>В данный момент времени учетная запись «</w:t>
      </w:r>
      <w:r>
        <w:rPr>
          <w:rFonts w:ascii="Times New Roman" w:hAnsi="Times New Roman" w:cs="Times New Roman"/>
          <w:bCs/>
          <w:sz w:val="28"/>
          <w:szCs w:val="28"/>
        </w:rPr>
        <w:t xml:space="preserve">Администратор» является заблокированной (рисунок 2.10). Разблокируйте её, выбрав </w:t>
      </w:r>
      <w:r w:rsidRPr="00121758">
        <w:rPr>
          <w:rFonts w:ascii="Times New Roman" w:hAnsi="Times New Roman" w:cs="Times New Roman"/>
          <w:bCs/>
          <w:sz w:val="28"/>
          <w:szCs w:val="28"/>
        </w:rPr>
        <w:t>соответствующий пункт в свойствах уч</w:t>
      </w:r>
      <w:r>
        <w:rPr>
          <w:rFonts w:ascii="Times New Roman" w:hAnsi="Times New Roman" w:cs="Times New Roman"/>
          <w:bCs/>
          <w:sz w:val="28"/>
          <w:szCs w:val="28"/>
        </w:rPr>
        <w:t xml:space="preserve">етной записи. Посмотрите какие </w:t>
      </w:r>
      <w:r w:rsidRPr="00121758">
        <w:rPr>
          <w:rFonts w:ascii="Times New Roman" w:hAnsi="Times New Roman" w:cs="Times New Roman"/>
          <w:bCs/>
          <w:sz w:val="28"/>
          <w:szCs w:val="28"/>
        </w:rPr>
        <w:t>еще параметры можно настроить через свойства.</w:t>
      </w:r>
    </w:p>
    <w:p w:rsidR="00B9465F" w:rsidRDefault="00B9465F" w:rsidP="00B9465F">
      <w:pPr>
        <w:spacing w:after="0" w:line="360" w:lineRule="auto"/>
        <w:jc w:val="center"/>
        <w:rPr>
          <w:rFonts w:ascii="Times New Roman" w:hAnsi="Times New Roman" w:cs="Times New Roman"/>
          <w:bCs/>
          <w:sz w:val="28"/>
          <w:szCs w:val="28"/>
        </w:rPr>
      </w:pPr>
      <w:r>
        <w:rPr>
          <w:rFonts w:ascii="Times New Roman" w:hAnsi="Times New Roman" w:cs="Times New Roman"/>
          <w:bCs/>
          <w:noProof/>
          <w:sz w:val="28"/>
          <w:szCs w:val="28"/>
          <w:lang w:eastAsia="ru-RU"/>
        </w:rPr>
        <w:lastRenderedPageBreak/>
        <w:drawing>
          <wp:inline distT="0" distB="0" distL="0" distR="0" wp14:anchorId="1EC10D4A" wp14:editId="6F279DBB">
            <wp:extent cx="3600000" cy="1623214"/>
            <wp:effectExtent l="0" t="0" r="63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00000" cy="1623214"/>
                    </a:xfrm>
                    <a:prstGeom prst="rect">
                      <a:avLst/>
                    </a:prstGeom>
                    <a:noFill/>
                    <a:ln>
                      <a:noFill/>
                    </a:ln>
                  </pic:spPr>
                </pic:pic>
              </a:graphicData>
            </a:graphic>
          </wp:inline>
        </w:drawing>
      </w:r>
    </w:p>
    <w:p w:rsidR="00B9465F" w:rsidRDefault="00B9465F" w:rsidP="00B9465F">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2.9 – Задание пароля пользователя администратором</w:t>
      </w:r>
    </w:p>
    <w:p w:rsidR="00B9465F" w:rsidRDefault="00B9465F" w:rsidP="00B9465F">
      <w:pPr>
        <w:spacing w:after="0" w:line="360" w:lineRule="auto"/>
        <w:jc w:val="center"/>
        <w:rPr>
          <w:rFonts w:ascii="Times New Roman" w:hAnsi="Times New Roman" w:cs="Times New Roman"/>
          <w:bCs/>
          <w:sz w:val="28"/>
          <w:szCs w:val="28"/>
        </w:rPr>
      </w:pPr>
      <w:r>
        <w:rPr>
          <w:noProof/>
          <w:lang w:eastAsia="ru-RU"/>
        </w:rPr>
        <w:drawing>
          <wp:inline distT="0" distB="0" distL="0" distR="0" wp14:anchorId="5DDB0492" wp14:editId="364B35C6">
            <wp:extent cx="2190750" cy="10668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90750" cy="1066800"/>
                    </a:xfrm>
                    <a:prstGeom prst="rect">
                      <a:avLst/>
                    </a:prstGeom>
                  </pic:spPr>
                </pic:pic>
              </a:graphicData>
            </a:graphic>
          </wp:inline>
        </w:drawing>
      </w:r>
    </w:p>
    <w:p w:rsidR="00B9465F" w:rsidRDefault="00B9465F" w:rsidP="00B9465F">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2.10 – Изменение свойств администратора</w:t>
      </w:r>
    </w:p>
    <w:p w:rsidR="004E6F3A" w:rsidRDefault="004E6F3A" w:rsidP="004E6F3A">
      <w:pPr>
        <w:spacing w:after="0" w:line="360" w:lineRule="auto"/>
        <w:ind w:firstLine="708"/>
        <w:jc w:val="both"/>
        <w:rPr>
          <w:rFonts w:ascii="Times New Roman" w:hAnsi="Times New Roman" w:cs="Times New Roman"/>
          <w:bCs/>
          <w:sz w:val="28"/>
          <w:szCs w:val="28"/>
        </w:rPr>
      </w:pPr>
      <w:r w:rsidRPr="004E6F3A">
        <w:rPr>
          <w:rFonts w:ascii="Times New Roman" w:hAnsi="Times New Roman" w:cs="Times New Roman"/>
          <w:bCs/>
          <w:sz w:val="28"/>
          <w:szCs w:val="28"/>
        </w:rPr>
        <w:t xml:space="preserve">Для применения к пользователю набора прав и ограничений можно включить его учётную запись в группу пользователей с соответствующим набором прав и ограничений. </w:t>
      </w:r>
    </w:p>
    <w:p w:rsidR="004E6F3A" w:rsidRDefault="004E6F3A" w:rsidP="004E6F3A">
      <w:pPr>
        <w:spacing w:after="0" w:line="360" w:lineRule="auto"/>
        <w:ind w:firstLine="708"/>
        <w:jc w:val="both"/>
        <w:rPr>
          <w:rFonts w:ascii="Times New Roman" w:hAnsi="Times New Roman" w:cs="Times New Roman"/>
          <w:bCs/>
          <w:sz w:val="28"/>
          <w:szCs w:val="28"/>
        </w:rPr>
      </w:pPr>
      <w:r w:rsidRPr="004E6F3A">
        <w:rPr>
          <w:rFonts w:ascii="Times New Roman" w:hAnsi="Times New Roman" w:cs="Times New Roman"/>
          <w:bCs/>
          <w:sz w:val="28"/>
          <w:szCs w:val="28"/>
        </w:rPr>
        <w:t>Войдите в систему под учётной записью «Администратор». Откройте «Свойства» созданной учётной записи. На вкладке «Членство в группах» добавьте пользователя в гру</w:t>
      </w:r>
      <w:r>
        <w:rPr>
          <w:rFonts w:ascii="Times New Roman" w:hAnsi="Times New Roman" w:cs="Times New Roman"/>
          <w:bCs/>
          <w:sz w:val="28"/>
          <w:szCs w:val="28"/>
        </w:rPr>
        <w:t>ппу «Опытные пользователи» (рисунок 2.11</w:t>
      </w:r>
      <w:r w:rsidRPr="004E6F3A">
        <w:rPr>
          <w:rFonts w:ascii="Times New Roman" w:hAnsi="Times New Roman" w:cs="Times New Roman"/>
          <w:bCs/>
          <w:sz w:val="28"/>
          <w:szCs w:val="28"/>
        </w:rPr>
        <w:t>). Имя группы можно ввести самостоятельно или выбрать из списка, предоставляемого после последовательного нажатия кнопок «Дополнительно» и «Поиск».</w:t>
      </w:r>
    </w:p>
    <w:p w:rsidR="00827A1D" w:rsidRDefault="002527C1" w:rsidP="002527C1">
      <w:pPr>
        <w:spacing w:after="0" w:line="360" w:lineRule="auto"/>
        <w:jc w:val="center"/>
        <w:rPr>
          <w:rFonts w:ascii="Times New Roman" w:hAnsi="Times New Roman" w:cs="Times New Roman"/>
          <w:bCs/>
          <w:sz w:val="28"/>
          <w:szCs w:val="28"/>
        </w:rPr>
      </w:pPr>
      <w:r>
        <w:rPr>
          <w:noProof/>
          <w:lang w:eastAsia="ru-RU"/>
        </w:rPr>
        <w:drawing>
          <wp:inline distT="0" distB="0" distL="0" distR="0" wp14:anchorId="7E5AB382" wp14:editId="78A58679">
            <wp:extent cx="3600000" cy="1998272"/>
            <wp:effectExtent l="0" t="0" r="635"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00000" cy="1998272"/>
                    </a:xfrm>
                    <a:prstGeom prst="rect">
                      <a:avLst/>
                    </a:prstGeom>
                  </pic:spPr>
                </pic:pic>
              </a:graphicData>
            </a:graphic>
          </wp:inline>
        </w:drawing>
      </w:r>
    </w:p>
    <w:p w:rsidR="002527C1" w:rsidRDefault="002527C1" w:rsidP="002527C1">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2.11 – Добавление группы</w:t>
      </w:r>
    </w:p>
    <w:p w:rsidR="002527C1" w:rsidRDefault="002527C1" w:rsidP="002527C1">
      <w:pPr>
        <w:spacing w:after="0" w:line="360" w:lineRule="auto"/>
        <w:ind w:firstLine="708"/>
        <w:jc w:val="both"/>
        <w:rPr>
          <w:rFonts w:ascii="Times New Roman" w:hAnsi="Times New Roman" w:cs="Times New Roman"/>
          <w:bCs/>
          <w:sz w:val="28"/>
          <w:szCs w:val="28"/>
        </w:rPr>
      </w:pPr>
      <w:r w:rsidRPr="002527C1">
        <w:rPr>
          <w:rFonts w:ascii="Times New Roman" w:hAnsi="Times New Roman" w:cs="Times New Roman"/>
          <w:bCs/>
          <w:sz w:val="28"/>
          <w:szCs w:val="28"/>
        </w:rPr>
        <w:lastRenderedPageBreak/>
        <w:t>В разделе «Группы» откройте «Свойства» группы «Опытные пользователи» и проверьте наличи</w:t>
      </w:r>
      <w:r>
        <w:rPr>
          <w:rFonts w:ascii="Times New Roman" w:hAnsi="Times New Roman" w:cs="Times New Roman"/>
          <w:bCs/>
          <w:sz w:val="28"/>
          <w:szCs w:val="28"/>
        </w:rPr>
        <w:t xml:space="preserve">е в группе добавленной учётной </w:t>
      </w:r>
      <w:r w:rsidRPr="002527C1">
        <w:rPr>
          <w:rFonts w:ascii="Times New Roman" w:hAnsi="Times New Roman" w:cs="Times New Roman"/>
          <w:bCs/>
          <w:sz w:val="28"/>
          <w:szCs w:val="28"/>
        </w:rPr>
        <w:t>записи. Создайте новую группу и добавьте в неё этого</w:t>
      </w:r>
      <w:r>
        <w:rPr>
          <w:rFonts w:ascii="Times New Roman" w:hAnsi="Times New Roman" w:cs="Times New Roman"/>
          <w:bCs/>
          <w:sz w:val="28"/>
          <w:szCs w:val="28"/>
        </w:rPr>
        <w:t xml:space="preserve"> же пользователя. </w:t>
      </w:r>
    </w:p>
    <w:p w:rsidR="00827A1D" w:rsidRDefault="002527C1" w:rsidP="002527C1">
      <w:pPr>
        <w:spacing w:after="0" w:line="360" w:lineRule="auto"/>
        <w:ind w:firstLine="708"/>
        <w:jc w:val="both"/>
        <w:rPr>
          <w:rFonts w:ascii="Times New Roman" w:hAnsi="Times New Roman" w:cs="Times New Roman"/>
          <w:bCs/>
          <w:sz w:val="28"/>
          <w:szCs w:val="28"/>
        </w:rPr>
      </w:pPr>
      <w:r w:rsidRPr="002527C1">
        <w:rPr>
          <w:rFonts w:ascii="Times New Roman" w:hAnsi="Times New Roman" w:cs="Times New Roman"/>
          <w:bCs/>
          <w:sz w:val="28"/>
          <w:szCs w:val="28"/>
        </w:rPr>
        <w:t>Вызовите командную строку и</w:t>
      </w:r>
      <w:r>
        <w:rPr>
          <w:rFonts w:ascii="Times New Roman" w:hAnsi="Times New Roman" w:cs="Times New Roman"/>
          <w:bCs/>
          <w:sz w:val="28"/>
          <w:szCs w:val="28"/>
        </w:rPr>
        <w:t xml:space="preserve"> выполните команду «</w:t>
      </w:r>
      <w:proofErr w:type="spellStart"/>
      <w:r>
        <w:rPr>
          <w:rFonts w:ascii="Times New Roman" w:hAnsi="Times New Roman" w:cs="Times New Roman"/>
          <w:bCs/>
          <w:sz w:val="28"/>
          <w:szCs w:val="28"/>
        </w:rPr>
        <w:t>net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user</w:t>
      </w:r>
      <w:proofErr w:type="spellEnd"/>
      <w:r>
        <w:rPr>
          <w:rFonts w:ascii="Times New Roman" w:hAnsi="Times New Roman" w:cs="Times New Roman"/>
          <w:bCs/>
          <w:sz w:val="28"/>
          <w:szCs w:val="28"/>
        </w:rPr>
        <w:t xml:space="preserve">». </w:t>
      </w:r>
      <w:r w:rsidRPr="002527C1">
        <w:rPr>
          <w:rFonts w:ascii="Times New Roman" w:hAnsi="Times New Roman" w:cs="Times New Roman"/>
          <w:bCs/>
          <w:sz w:val="28"/>
          <w:szCs w:val="28"/>
        </w:rPr>
        <w:t>Консоль выведет перечень всех</w:t>
      </w:r>
      <w:r>
        <w:rPr>
          <w:rFonts w:ascii="Times New Roman" w:hAnsi="Times New Roman" w:cs="Times New Roman"/>
          <w:bCs/>
          <w:sz w:val="28"/>
          <w:szCs w:val="28"/>
        </w:rPr>
        <w:t xml:space="preserve"> имеющихся учетных записей (рисунок</w:t>
      </w:r>
      <w:r w:rsidRPr="002527C1">
        <w:rPr>
          <w:rFonts w:ascii="Times New Roman" w:hAnsi="Times New Roman" w:cs="Times New Roman"/>
          <w:bCs/>
          <w:sz w:val="28"/>
          <w:szCs w:val="28"/>
        </w:rPr>
        <w:t xml:space="preserve"> </w:t>
      </w:r>
      <w:r>
        <w:rPr>
          <w:rFonts w:ascii="Times New Roman" w:hAnsi="Times New Roman" w:cs="Times New Roman"/>
          <w:bCs/>
          <w:sz w:val="28"/>
          <w:szCs w:val="28"/>
        </w:rPr>
        <w:t>2.12</w:t>
      </w:r>
      <w:r w:rsidRPr="002527C1">
        <w:rPr>
          <w:rFonts w:ascii="Times New Roman" w:hAnsi="Times New Roman" w:cs="Times New Roman"/>
          <w:bCs/>
          <w:sz w:val="28"/>
          <w:szCs w:val="28"/>
        </w:rPr>
        <w:t>)</w:t>
      </w:r>
      <w:r>
        <w:rPr>
          <w:rFonts w:ascii="Times New Roman" w:hAnsi="Times New Roman" w:cs="Times New Roman"/>
          <w:bCs/>
          <w:sz w:val="28"/>
          <w:szCs w:val="28"/>
        </w:rPr>
        <w:t>.</w:t>
      </w:r>
    </w:p>
    <w:p w:rsidR="002527C1" w:rsidRDefault="00582048" w:rsidP="0057083B">
      <w:pPr>
        <w:spacing w:after="0" w:line="360" w:lineRule="auto"/>
        <w:jc w:val="center"/>
        <w:rPr>
          <w:rFonts w:ascii="Times New Roman" w:hAnsi="Times New Roman" w:cs="Times New Roman"/>
          <w:bCs/>
          <w:sz w:val="28"/>
          <w:szCs w:val="28"/>
        </w:rPr>
      </w:pPr>
      <w:r>
        <w:rPr>
          <w:noProof/>
          <w:lang w:eastAsia="ru-RU"/>
        </w:rPr>
        <w:drawing>
          <wp:inline distT="0" distB="0" distL="0" distR="0" wp14:anchorId="0124C0BA" wp14:editId="7A026147">
            <wp:extent cx="3600000" cy="1348289"/>
            <wp:effectExtent l="0" t="0" r="635"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428" t="1090" r="624"/>
                    <a:stretch/>
                  </pic:blipFill>
                  <pic:spPr bwMode="auto">
                    <a:xfrm>
                      <a:off x="0" y="0"/>
                      <a:ext cx="3600000" cy="1348289"/>
                    </a:xfrm>
                    <a:prstGeom prst="rect">
                      <a:avLst/>
                    </a:prstGeom>
                    <a:ln>
                      <a:noFill/>
                    </a:ln>
                    <a:extLst>
                      <a:ext uri="{53640926-AAD7-44D8-BBD7-CCE9431645EC}">
                        <a14:shadowObscured xmlns:a14="http://schemas.microsoft.com/office/drawing/2010/main"/>
                      </a:ext>
                    </a:extLst>
                  </pic:spPr>
                </pic:pic>
              </a:graphicData>
            </a:graphic>
          </wp:inline>
        </w:drawing>
      </w:r>
    </w:p>
    <w:p w:rsidR="00582048" w:rsidRDefault="00582048" w:rsidP="00582048">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2.12 – Список пользователей в командной строке</w:t>
      </w:r>
    </w:p>
    <w:p w:rsidR="00582048" w:rsidRDefault="00E41CB0" w:rsidP="00E41CB0">
      <w:pPr>
        <w:spacing w:after="0" w:line="360" w:lineRule="auto"/>
        <w:ind w:firstLine="708"/>
        <w:jc w:val="both"/>
        <w:rPr>
          <w:rFonts w:ascii="Times New Roman" w:hAnsi="Times New Roman" w:cs="Times New Roman"/>
          <w:bCs/>
          <w:sz w:val="28"/>
          <w:szCs w:val="28"/>
        </w:rPr>
      </w:pPr>
      <w:r w:rsidRPr="00E41CB0">
        <w:rPr>
          <w:rFonts w:ascii="Times New Roman" w:hAnsi="Times New Roman" w:cs="Times New Roman"/>
          <w:bCs/>
          <w:sz w:val="28"/>
          <w:szCs w:val="28"/>
        </w:rPr>
        <w:t>Создание и изменение учётных записей осуществляется при помощи команды «</w:t>
      </w:r>
      <w:proofErr w:type="spellStart"/>
      <w:r w:rsidRPr="00E41CB0">
        <w:rPr>
          <w:rFonts w:ascii="Times New Roman" w:hAnsi="Times New Roman" w:cs="Times New Roman"/>
          <w:bCs/>
          <w:sz w:val="28"/>
          <w:szCs w:val="28"/>
        </w:rPr>
        <w:t>net</w:t>
      </w:r>
      <w:proofErr w:type="spellEnd"/>
      <w:r w:rsidRPr="00E41CB0">
        <w:rPr>
          <w:rFonts w:ascii="Times New Roman" w:hAnsi="Times New Roman" w:cs="Times New Roman"/>
          <w:bCs/>
          <w:sz w:val="28"/>
          <w:szCs w:val="28"/>
        </w:rPr>
        <w:t xml:space="preserve"> </w:t>
      </w:r>
      <w:proofErr w:type="spellStart"/>
      <w:r w:rsidRPr="00E41CB0">
        <w:rPr>
          <w:rFonts w:ascii="Times New Roman" w:hAnsi="Times New Roman" w:cs="Times New Roman"/>
          <w:bCs/>
          <w:sz w:val="28"/>
          <w:szCs w:val="28"/>
        </w:rPr>
        <w:t>user</w:t>
      </w:r>
      <w:proofErr w:type="spellEnd"/>
      <w:r w:rsidRPr="00E41CB0">
        <w:rPr>
          <w:rFonts w:ascii="Times New Roman" w:hAnsi="Times New Roman" w:cs="Times New Roman"/>
          <w:bCs/>
          <w:sz w:val="28"/>
          <w:szCs w:val="28"/>
        </w:rPr>
        <w:t>». Подробную информацию о команде можно получить,</w:t>
      </w:r>
      <w:r>
        <w:rPr>
          <w:rFonts w:ascii="Times New Roman" w:hAnsi="Times New Roman" w:cs="Times New Roman"/>
          <w:bCs/>
          <w:sz w:val="28"/>
          <w:szCs w:val="28"/>
        </w:rPr>
        <w:t xml:space="preserve"> введя «</w:t>
      </w:r>
      <w:proofErr w:type="spellStart"/>
      <w:r>
        <w:rPr>
          <w:rFonts w:ascii="Times New Roman" w:hAnsi="Times New Roman" w:cs="Times New Roman"/>
          <w:bCs/>
          <w:sz w:val="28"/>
          <w:szCs w:val="28"/>
        </w:rPr>
        <w:t>net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user</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help</w:t>
      </w:r>
      <w:proofErr w:type="spellEnd"/>
      <w:r>
        <w:rPr>
          <w:rFonts w:ascii="Times New Roman" w:hAnsi="Times New Roman" w:cs="Times New Roman"/>
          <w:bCs/>
          <w:sz w:val="28"/>
          <w:szCs w:val="28"/>
        </w:rPr>
        <w:t>» (рисунок 2.13</w:t>
      </w:r>
      <w:r w:rsidRPr="00E41CB0">
        <w:rPr>
          <w:rFonts w:ascii="Times New Roman" w:hAnsi="Times New Roman" w:cs="Times New Roman"/>
          <w:bCs/>
          <w:sz w:val="28"/>
          <w:szCs w:val="28"/>
        </w:rPr>
        <w:t>). Изучите предлагаемые функции команды.</w:t>
      </w:r>
    </w:p>
    <w:p w:rsidR="00582048" w:rsidRDefault="0057083B" w:rsidP="0057083B">
      <w:pPr>
        <w:spacing w:after="0" w:line="360" w:lineRule="auto"/>
        <w:jc w:val="center"/>
        <w:rPr>
          <w:rFonts w:ascii="Times New Roman" w:hAnsi="Times New Roman" w:cs="Times New Roman"/>
          <w:bCs/>
          <w:sz w:val="28"/>
          <w:szCs w:val="28"/>
        </w:rPr>
      </w:pPr>
      <w:r>
        <w:rPr>
          <w:noProof/>
          <w:lang w:eastAsia="ru-RU"/>
        </w:rPr>
        <w:drawing>
          <wp:inline distT="0" distB="0" distL="0" distR="0" wp14:anchorId="485AEC76" wp14:editId="632E400F">
            <wp:extent cx="3600000" cy="2463482"/>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450" t="1110" r="717" b="1342"/>
                    <a:stretch/>
                  </pic:blipFill>
                  <pic:spPr bwMode="auto">
                    <a:xfrm>
                      <a:off x="0" y="0"/>
                      <a:ext cx="3600000" cy="2463482"/>
                    </a:xfrm>
                    <a:prstGeom prst="rect">
                      <a:avLst/>
                    </a:prstGeom>
                    <a:ln>
                      <a:noFill/>
                    </a:ln>
                    <a:extLst>
                      <a:ext uri="{53640926-AAD7-44D8-BBD7-CCE9431645EC}">
                        <a14:shadowObscured xmlns:a14="http://schemas.microsoft.com/office/drawing/2010/main"/>
                      </a:ext>
                    </a:extLst>
                  </pic:spPr>
                </pic:pic>
              </a:graphicData>
            </a:graphic>
          </wp:inline>
        </w:drawing>
      </w:r>
    </w:p>
    <w:p w:rsidR="00E41CB0" w:rsidRDefault="0057083B" w:rsidP="0057083B">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 xml:space="preserve">Рисунок 2.13 – Справка по команде </w:t>
      </w:r>
      <w:proofErr w:type="spellStart"/>
      <w:r>
        <w:rPr>
          <w:rFonts w:ascii="Times New Roman" w:hAnsi="Times New Roman" w:cs="Times New Roman"/>
          <w:bCs/>
          <w:sz w:val="28"/>
          <w:szCs w:val="28"/>
        </w:rPr>
        <w:t>net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user</w:t>
      </w:r>
      <w:proofErr w:type="spellEnd"/>
    </w:p>
    <w:p w:rsidR="001D793E" w:rsidRDefault="001D793E" w:rsidP="001D793E">
      <w:pPr>
        <w:spacing w:after="0" w:line="360" w:lineRule="auto"/>
        <w:ind w:firstLine="708"/>
        <w:jc w:val="both"/>
        <w:rPr>
          <w:rFonts w:ascii="Times New Roman" w:hAnsi="Times New Roman" w:cs="Times New Roman"/>
          <w:bCs/>
          <w:sz w:val="28"/>
          <w:szCs w:val="28"/>
        </w:rPr>
      </w:pPr>
      <w:r w:rsidRPr="001D793E">
        <w:rPr>
          <w:rFonts w:ascii="Times New Roman" w:hAnsi="Times New Roman" w:cs="Times New Roman"/>
          <w:bCs/>
          <w:sz w:val="28"/>
          <w:szCs w:val="28"/>
        </w:rPr>
        <w:t>Создайте учётную запись пользователя с именем, совпадающим с Вашим именем в сети, яв</w:t>
      </w:r>
      <w:r>
        <w:rPr>
          <w:rFonts w:ascii="Times New Roman" w:hAnsi="Times New Roman" w:cs="Times New Roman"/>
          <w:bCs/>
          <w:sz w:val="28"/>
          <w:szCs w:val="28"/>
        </w:rPr>
        <w:t xml:space="preserve">но указав пароль. При создании </w:t>
      </w:r>
      <w:r w:rsidRPr="001D793E">
        <w:rPr>
          <w:rFonts w:ascii="Times New Roman" w:hAnsi="Times New Roman" w:cs="Times New Roman"/>
          <w:bCs/>
          <w:sz w:val="28"/>
          <w:szCs w:val="28"/>
        </w:rPr>
        <w:t>дополнительно к логину укажи</w:t>
      </w:r>
      <w:r>
        <w:rPr>
          <w:rFonts w:ascii="Times New Roman" w:hAnsi="Times New Roman" w:cs="Times New Roman"/>
          <w:bCs/>
          <w:sz w:val="28"/>
          <w:szCs w:val="28"/>
        </w:rPr>
        <w:t>те полное имя пользователя (рисунок</w:t>
      </w:r>
      <w:r w:rsidRPr="001D793E">
        <w:rPr>
          <w:rFonts w:ascii="Times New Roman" w:hAnsi="Times New Roman" w:cs="Times New Roman"/>
          <w:bCs/>
          <w:sz w:val="28"/>
          <w:szCs w:val="28"/>
        </w:rPr>
        <w:t xml:space="preserve"> </w:t>
      </w:r>
      <w:r>
        <w:rPr>
          <w:rFonts w:ascii="Times New Roman" w:hAnsi="Times New Roman" w:cs="Times New Roman"/>
          <w:bCs/>
          <w:sz w:val="28"/>
          <w:szCs w:val="28"/>
        </w:rPr>
        <w:t xml:space="preserve">2.14). </w:t>
      </w:r>
    </w:p>
    <w:p w:rsidR="001D793E" w:rsidRDefault="001D793E" w:rsidP="001D793E">
      <w:pPr>
        <w:spacing w:after="0" w:line="360" w:lineRule="auto"/>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Синтаксис команды </w:t>
      </w:r>
      <w:r>
        <w:rPr>
          <w:rFonts w:ascii="Times New Roman" w:hAnsi="Times New Roman" w:cs="Times New Roman"/>
          <w:bCs/>
          <w:sz w:val="28"/>
          <w:szCs w:val="28"/>
          <w:lang w:val="en-US"/>
        </w:rPr>
        <w:t>n</w:t>
      </w:r>
      <w:proofErr w:type="spellStart"/>
      <w:r w:rsidRPr="001D793E">
        <w:rPr>
          <w:rFonts w:ascii="Times New Roman" w:hAnsi="Times New Roman" w:cs="Times New Roman"/>
          <w:bCs/>
          <w:sz w:val="28"/>
          <w:szCs w:val="28"/>
        </w:rPr>
        <w:t>et</w:t>
      </w:r>
      <w:proofErr w:type="spellEnd"/>
      <w:r w:rsidRPr="001D793E">
        <w:rPr>
          <w:rFonts w:ascii="Times New Roman" w:hAnsi="Times New Roman" w:cs="Times New Roman"/>
          <w:bCs/>
          <w:sz w:val="28"/>
          <w:szCs w:val="28"/>
        </w:rPr>
        <w:t xml:space="preserve"> </w:t>
      </w:r>
      <w:proofErr w:type="spellStart"/>
      <w:r w:rsidRPr="001D793E">
        <w:rPr>
          <w:rFonts w:ascii="Times New Roman" w:hAnsi="Times New Roman" w:cs="Times New Roman"/>
          <w:bCs/>
          <w:sz w:val="28"/>
          <w:szCs w:val="28"/>
        </w:rPr>
        <w:t>us</w:t>
      </w:r>
      <w:r>
        <w:rPr>
          <w:rFonts w:ascii="Times New Roman" w:hAnsi="Times New Roman" w:cs="Times New Roman"/>
          <w:bCs/>
          <w:sz w:val="28"/>
          <w:szCs w:val="28"/>
        </w:rPr>
        <w:t>er</w:t>
      </w:r>
      <w:proofErr w:type="spellEnd"/>
      <w:r>
        <w:rPr>
          <w:rFonts w:ascii="Times New Roman" w:hAnsi="Times New Roman" w:cs="Times New Roman"/>
          <w:bCs/>
          <w:sz w:val="28"/>
          <w:szCs w:val="28"/>
        </w:rPr>
        <w:t xml:space="preserve"> при создании учётной записи </w:t>
      </w:r>
      <w:r w:rsidRPr="001D793E">
        <w:rPr>
          <w:rFonts w:ascii="Times New Roman" w:hAnsi="Times New Roman" w:cs="Times New Roman"/>
          <w:bCs/>
          <w:sz w:val="28"/>
          <w:szCs w:val="28"/>
        </w:rPr>
        <w:t>пол</w:t>
      </w:r>
      <w:r>
        <w:rPr>
          <w:rFonts w:ascii="Times New Roman" w:hAnsi="Times New Roman" w:cs="Times New Roman"/>
          <w:bCs/>
          <w:sz w:val="28"/>
          <w:szCs w:val="28"/>
        </w:rPr>
        <w:t xml:space="preserve">ьзователя: </w:t>
      </w:r>
    </w:p>
    <w:p w:rsidR="001D793E" w:rsidRPr="001D793E" w:rsidRDefault="0067286D" w:rsidP="001D793E">
      <w:pPr>
        <w:spacing w:after="0" w:line="360" w:lineRule="auto"/>
        <w:jc w:val="center"/>
        <w:rPr>
          <w:rFonts w:ascii="Consolas" w:hAnsi="Consolas" w:cs="Times New Roman"/>
          <w:bCs/>
          <w:sz w:val="28"/>
          <w:szCs w:val="28"/>
        </w:rPr>
      </w:pPr>
      <w:proofErr w:type="spellStart"/>
      <w:r>
        <w:rPr>
          <w:rFonts w:ascii="Consolas" w:hAnsi="Consolas" w:cs="Times New Roman"/>
          <w:bCs/>
          <w:sz w:val="28"/>
          <w:szCs w:val="28"/>
        </w:rPr>
        <w:t>n</w:t>
      </w:r>
      <w:r w:rsidR="001D793E" w:rsidRPr="001D793E">
        <w:rPr>
          <w:rFonts w:ascii="Consolas" w:hAnsi="Consolas" w:cs="Times New Roman"/>
          <w:bCs/>
          <w:sz w:val="28"/>
          <w:szCs w:val="28"/>
        </w:rPr>
        <w:t>et</w:t>
      </w:r>
      <w:proofErr w:type="spellEnd"/>
      <w:r w:rsidR="001D793E" w:rsidRPr="001D793E">
        <w:rPr>
          <w:rFonts w:ascii="Consolas" w:hAnsi="Consolas" w:cs="Times New Roman"/>
          <w:bCs/>
          <w:sz w:val="28"/>
          <w:szCs w:val="28"/>
        </w:rPr>
        <w:t xml:space="preserve"> </w:t>
      </w:r>
      <w:proofErr w:type="spellStart"/>
      <w:r w:rsidR="001D793E" w:rsidRPr="001D793E">
        <w:rPr>
          <w:rFonts w:ascii="Consolas" w:hAnsi="Consolas" w:cs="Times New Roman"/>
          <w:bCs/>
          <w:sz w:val="28"/>
          <w:szCs w:val="28"/>
        </w:rPr>
        <w:t>user</w:t>
      </w:r>
      <w:proofErr w:type="spellEnd"/>
      <w:r w:rsidR="001D793E" w:rsidRPr="001D793E">
        <w:rPr>
          <w:rFonts w:ascii="Consolas" w:hAnsi="Consolas" w:cs="Times New Roman"/>
          <w:bCs/>
          <w:sz w:val="28"/>
          <w:szCs w:val="28"/>
        </w:rPr>
        <w:t xml:space="preserve"> </w:t>
      </w:r>
      <w:proofErr w:type="spellStart"/>
      <w:r w:rsidR="001D793E" w:rsidRPr="001D793E">
        <w:rPr>
          <w:rFonts w:ascii="Consolas" w:hAnsi="Consolas" w:cs="Times New Roman"/>
          <w:bCs/>
          <w:sz w:val="28"/>
          <w:szCs w:val="28"/>
        </w:rPr>
        <w:t>имя_пользователя</w:t>
      </w:r>
      <w:proofErr w:type="spellEnd"/>
      <w:r w:rsidR="001D793E" w:rsidRPr="001D793E">
        <w:rPr>
          <w:rFonts w:ascii="Consolas" w:hAnsi="Consolas" w:cs="Times New Roman"/>
          <w:bCs/>
          <w:sz w:val="28"/>
          <w:szCs w:val="28"/>
        </w:rPr>
        <w:t xml:space="preserve"> {пароль | *} /ADD [параметры].</w:t>
      </w:r>
    </w:p>
    <w:p w:rsidR="00582048" w:rsidRPr="001D793E" w:rsidRDefault="001D793E" w:rsidP="00CE2C33">
      <w:pPr>
        <w:spacing w:after="0" w:line="360" w:lineRule="auto"/>
        <w:ind w:firstLine="708"/>
        <w:jc w:val="both"/>
        <w:rPr>
          <w:rFonts w:ascii="Times New Roman" w:hAnsi="Times New Roman" w:cs="Times New Roman"/>
          <w:bCs/>
          <w:sz w:val="28"/>
          <w:szCs w:val="28"/>
        </w:rPr>
      </w:pPr>
      <w:r w:rsidRPr="001D793E">
        <w:rPr>
          <w:rFonts w:ascii="Times New Roman" w:hAnsi="Times New Roman" w:cs="Times New Roman"/>
          <w:bCs/>
          <w:sz w:val="28"/>
          <w:szCs w:val="28"/>
        </w:rPr>
        <w:lastRenderedPageBreak/>
        <w:t>Для добавления полного имени пользователя нужно в качестве параметра ввести: /FULLNAME: «имя».</w:t>
      </w:r>
    </w:p>
    <w:p w:rsidR="0057083B" w:rsidRDefault="00A9438A" w:rsidP="00CE2C33">
      <w:pPr>
        <w:spacing w:after="0" w:line="360" w:lineRule="auto"/>
        <w:jc w:val="center"/>
        <w:rPr>
          <w:rFonts w:ascii="Times New Roman" w:hAnsi="Times New Roman" w:cs="Times New Roman"/>
          <w:bCs/>
          <w:sz w:val="28"/>
          <w:szCs w:val="28"/>
        </w:rPr>
      </w:pPr>
      <w:r>
        <w:rPr>
          <w:noProof/>
          <w:lang w:eastAsia="ru-RU"/>
        </w:rPr>
        <w:drawing>
          <wp:inline distT="0" distB="0" distL="0" distR="0" wp14:anchorId="005C6D73" wp14:editId="74DF7AC3">
            <wp:extent cx="5400000" cy="38732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00000" cy="387322"/>
                    </a:xfrm>
                    <a:prstGeom prst="rect">
                      <a:avLst/>
                    </a:prstGeom>
                  </pic:spPr>
                </pic:pic>
              </a:graphicData>
            </a:graphic>
          </wp:inline>
        </w:drawing>
      </w:r>
    </w:p>
    <w:p w:rsidR="00CE2C33" w:rsidRPr="00CE2C33" w:rsidRDefault="00CE2C33" w:rsidP="00CE2C33">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2.14 – Создание нового пользователя</w:t>
      </w:r>
    </w:p>
    <w:p w:rsidR="00A9438A" w:rsidRDefault="00A9438A" w:rsidP="00A9438A">
      <w:pPr>
        <w:spacing w:after="0" w:line="360" w:lineRule="auto"/>
        <w:ind w:firstLine="708"/>
        <w:jc w:val="both"/>
        <w:rPr>
          <w:rFonts w:ascii="Times New Roman" w:hAnsi="Times New Roman" w:cs="Times New Roman"/>
          <w:bCs/>
          <w:sz w:val="28"/>
          <w:szCs w:val="28"/>
        </w:rPr>
      </w:pPr>
      <w:r w:rsidRPr="00A9438A">
        <w:rPr>
          <w:rFonts w:ascii="Times New Roman" w:hAnsi="Times New Roman" w:cs="Times New Roman"/>
          <w:bCs/>
          <w:sz w:val="28"/>
          <w:szCs w:val="28"/>
        </w:rPr>
        <w:t>Проверьте наличие созданной учётной записи в списке по</w:t>
      </w:r>
      <w:r>
        <w:rPr>
          <w:rFonts w:ascii="Times New Roman" w:hAnsi="Times New Roman" w:cs="Times New Roman"/>
          <w:bCs/>
          <w:sz w:val="28"/>
          <w:szCs w:val="28"/>
        </w:rPr>
        <w:t xml:space="preserve">льзователей при помощи команды </w:t>
      </w:r>
      <w:r w:rsidRPr="00A9438A">
        <w:rPr>
          <w:rFonts w:ascii="Consolas" w:hAnsi="Consolas" w:cs="Times New Roman"/>
          <w:bCs/>
          <w:sz w:val="28"/>
          <w:szCs w:val="28"/>
          <w:lang w:val="en-US"/>
        </w:rPr>
        <w:t>net</w:t>
      </w:r>
      <w:r w:rsidRPr="00A9438A">
        <w:rPr>
          <w:rFonts w:ascii="Consolas" w:hAnsi="Consolas" w:cs="Times New Roman"/>
          <w:bCs/>
          <w:sz w:val="28"/>
          <w:szCs w:val="28"/>
        </w:rPr>
        <w:t xml:space="preserve"> </w:t>
      </w:r>
      <w:r w:rsidRPr="00A9438A">
        <w:rPr>
          <w:rFonts w:ascii="Consolas" w:hAnsi="Consolas" w:cs="Times New Roman"/>
          <w:bCs/>
          <w:sz w:val="28"/>
          <w:szCs w:val="28"/>
          <w:lang w:val="en-US"/>
        </w:rPr>
        <w:t>user</w:t>
      </w:r>
      <w:r>
        <w:rPr>
          <w:rFonts w:ascii="Times New Roman" w:hAnsi="Times New Roman" w:cs="Times New Roman"/>
          <w:bCs/>
          <w:sz w:val="28"/>
          <w:szCs w:val="28"/>
        </w:rPr>
        <w:t xml:space="preserve">. Команда </w:t>
      </w:r>
      <w:r w:rsidRPr="00A9438A">
        <w:rPr>
          <w:rFonts w:ascii="Consolas" w:hAnsi="Consolas" w:cs="Times New Roman"/>
          <w:bCs/>
          <w:sz w:val="28"/>
          <w:szCs w:val="28"/>
        </w:rPr>
        <w:t xml:space="preserve">net </w:t>
      </w:r>
      <w:r w:rsidRPr="00A9438A">
        <w:rPr>
          <w:rFonts w:ascii="Consolas" w:hAnsi="Consolas" w:cs="Times New Roman"/>
          <w:bCs/>
          <w:sz w:val="28"/>
          <w:szCs w:val="28"/>
          <w:lang w:val="en-US"/>
        </w:rPr>
        <w:t>user</w:t>
      </w:r>
      <w:r w:rsidRPr="00A9438A">
        <w:rPr>
          <w:rFonts w:ascii="Consolas" w:hAnsi="Consolas" w:cs="Times New Roman"/>
          <w:bCs/>
          <w:sz w:val="28"/>
          <w:szCs w:val="28"/>
        </w:rPr>
        <w:t xml:space="preserve"> имя_пользователя</w:t>
      </w:r>
      <w:r w:rsidRPr="00A9438A">
        <w:rPr>
          <w:rFonts w:ascii="Times New Roman" w:hAnsi="Times New Roman" w:cs="Times New Roman"/>
          <w:bCs/>
          <w:sz w:val="28"/>
          <w:szCs w:val="28"/>
        </w:rPr>
        <w:t xml:space="preserve">, введённая без параметров, позволяет просмотреть информацию об указанном пользователе. Просмотрите информацию о </w:t>
      </w:r>
      <w:r>
        <w:rPr>
          <w:rFonts w:ascii="Times New Roman" w:hAnsi="Times New Roman" w:cs="Times New Roman"/>
          <w:bCs/>
          <w:sz w:val="28"/>
          <w:szCs w:val="28"/>
        </w:rPr>
        <w:t xml:space="preserve">созданной учетной записи. </w:t>
      </w:r>
    </w:p>
    <w:p w:rsidR="00CE2C33" w:rsidRPr="00A9438A" w:rsidRDefault="00A9438A" w:rsidP="00A9438A">
      <w:pPr>
        <w:spacing w:after="0" w:line="360" w:lineRule="auto"/>
        <w:ind w:firstLine="708"/>
        <w:jc w:val="both"/>
        <w:rPr>
          <w:rFonts w:ascii="Times New Roman" w:hAnsi="Times New Roman" w:cs="Times New Roman"/>
          <w:bCs/>
          <w:sz w:val="28"/>
          <w:szCs w:val="28"/>
        </w:rPr>
      </w:pPr>
      <w:r w:rsidRPr="00A9438A">
        <w:rPr>
          <w:rFonts w:ascii="Times New Roman" w:hAnsi="Times New Roman" w:cs="Times New Roman"/>
          <w:bCs/>
          <w:sz w:val="28"/>
          <w:szCs w:val="28"/>
        </w:rPr>
        <w:t>Возможен ввод пароля без ото</w:t>
      </w:r>
      <w:r>
        <w:rPr>
          <w:rFonts w:ascii="Times New Roman" w:hAnsi="Times New Roman" w:cs="Times New Roman"/>
          <w:bCs/>
          <w:sz w:val="28"/>
          <w:szCs w:val="28"/>
        </w:rPr>
        <w:t xml:space="preserve">бражения на экране – для этого </w:t>
      </w:r>
      <w:r w:rsidRPr="00A9438A">
        <w:rPr>
          <w:rFonts w:ascii="Times New Roman" w:hAnsi="Times New Roman" w:cs="Times New Roman"/>
          <w:bCs/>
          <w:sz w:val="28"/>
          <w:szCs w:val="28"/>
        </w:rPr>
        <w:t>вместо пароля нужно ввести «*». Измените пароль созданного пользо</w:t>
      </w:r>
      <w:r>
        <w:rPr>
          <w:rFonts w:ascii="Times New Roman" w:hAnsi="Times New Roman" w:cs="Times New Roman"/>
          <w:bCs/>
          <w:sz w:val="28"/>
          <w:szCs w:val="28"/>
        </w:rPr>
        <w:t xml:space="preserve">вателя при помощи команды </w:t>
      </w:r>
      <w:r w:rsidRPr="00A9438A">
        <w:rPr>
          <w:rFonts w:ascii="Consolas" w:hAnsi="Consolas" w:cs="Times New Roman"/>
          <w:bCs/>
          <w:sz w:val="28"/>
          <w:szCs w:val="28"/>
          <w:lang w:val="en-US"/>
        </w:rPr>
        <w:t>net</w:t>
      </w:r>
      <w:r w:rsidRPr="00A9438A">
        <w:rPr>
          <w:rFonts w:ascii="Consolas" w:hAnsi="Consolas" w:cs="Times New Roman"/>
          <w:bCs/>
          <w:sz w:val="28"/>
          <w:szCs w:val="28"/>
        </w:rPr>
        <w:t xml:space="preserve"> </w:t>
      </w:r>
      <w:r w:rsidRPr="00A9438A">
        <w:rPr>
          <w:rFonts w:ascii="Consolas" w:hAnsi="Consolas" w:cs="Times New Roman"/>
          <w:bCs/>
          <w:sz w:val="28"/>
          <w:szCs w:val="28"/>
          <w:lang w:val="en-US"/>
        </w:rPr>
        <w:t>user</w:t>
      </w:r>
      <w:r w:rsidRPr="00A9438A">
        <w:rPr>
          <w:rFonts w:ascii="Consolas" w:hAnsi="Consolas" w:cs="Times New Roman"/>
          <w:bCs/>
          <w:sz w:val="28"/>
          <w:szCs w:val="28"/>
        </w:rPr>
        <w:t xml:space="preserve"> имя_пользователя *</w:t>
      </w:r>
      <w:r>
        <w:rPr>
          <w:rFonts w:ascii="Times New Roman" w:hAnsi="Times New Roman" w:cs="Times New Roman"/>
          <w:bCs/>
          <w:sz w:val="28"/>
          <w:szCs w:val="28"/>
        </w:rPr>
        <w:t xml:space="preserve"> (рисунок 2.15</w:t>
      </w:r>
      <w:r w:rsidRPr="00A9438A">
        <w:rPr>
          <w:rFonts w:ascii="Times New Roman" w:hAnsi="Times New Roman" w:cs="Times New Roman"/>
          <w:bCs/>
          <w:sz w:val="28"/>
          <w:szCs w:val="28"/>
        </w:rPr>
        <w:t>).</w:t>
      </w:r>
    </w:p>
    <w:p w:rsidR="00CE2C33" w:rsidRDefault="00DF7053" w:rsidP="00DF7053">
      <w:pPr>
        <w:spacing w:after="0" w:line="360" w:lineRule="auto"/>
        <w:jc w:val="center"/>
        <w:rPr>
          <w:rFonts w:ascii="Times New Roman" w:hAnsi="Times New Roman" w:cs="Times New Roman"/>
          <w:bCs/>
          <w:sz w:val="28"/>
          <w:szCs w:val="28"/>
        </w:rPr>
      </w:pPr>
      <w:r>
        <w:rPr>
          <w:noProof/>
          <w:lang w:eastAsia="ru-RU"/>
        </w:rPr>
        <w:drawing>
          <wp:inline distT="0" distB="0" distL="0" distR="0" wp14:anchorId="3C758E91" wp14:editId="04EB1EFB">
            <wp:extent cx="3600000" cy="887536"/>
            <wp:effectExtent l="0" t="0" r="635"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00000" cy="887536"/>
                    </a:xfrm>
                    <a:prstGeom prst="rect">
                      <a:avLst/>
                    </a:prstGeom>
                  </pic:spPr>
                </pic:pic>
              </a:graphicData>
            </a:graphic>
          </wp:inline>
        </w:drawing>
      </w:r>
    </w:p>
    <w:p w:rsidR="00DF7053" w:rsidRPr="00DF7053" w:rsidRDefault="00DF7053" w:rsidP="00DF7053">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2.15 – Изменение пароля пользователя</w:t>
      </w:r>
    </w:p>
    <w:p w:rsidR="00A9438A" w:rsidRDefault="002A211C" w:rsidP="002A211C">
      <w:pPr>
        <w:spacing w:after="0" w:line="360" w:lineRule="auto"/>
        <w:ind w:firstLine="708"/>
        <w:jc w:val="both"/>
        <w:rPr>
          <w:rFonts w:ascii="Times New Roman" w:hAnsi="Times New Roman" w:cs="Times New Roman"/>
          <w:bCs/>
          <w:sz w:val="28"/>
          <w:szCs w:val="28"/>
        </w:rPr>
      </w:pPr>
      <w:r w:rsidRPr="002A211C">
        <w:rPr>
          <w:rFonts w:ascii="Times New Roman" w:hAnsi="Times New Roman" w:cs="Times New Roman"/>
          <w:bCs/>
          <w:sz w:val="28"/>
          <w:szCs w:val="28"/>
        </w:rPr>
        <w:t>Существует возможность установки ограничений на работу пользователя в операционно</w:t>
      </w:r>
      <w:r>
        <w:rPr>
          <w:rFonts w:ascii="Times New Roman" w:hAnsi="Times New Roman" w:cs="Times New Roman"/>
          <w:bCs/>
          <w:sz w:val="28"/>
          <w:szCs w:val="28"/>
        </w:rPr>
        <w:t xml:space="preserve">й системе по времени. Для этого </w:t>
      </w:r>
      <w:r w:rsidRPr="002A211C">
        <w:rPr>
          <w:rFonts w:ascii="Times New Roman" w:hAnsi="Times New Roman" w:cs="Times New Roman"/>
          <w:bCs/>
          <w:sz w:val="28"/>
          <w:szCs w:val="28"/>
        </w:rPr>
        <w:t xml:space="preserve">используется параметр </w:t>
      </w:r>
      <w:r w:rsidRPr="002A211C">
        <w:rPr>
          <w:rFonts w:ascii="Consolas" w:hAnsi="Consolas" w:cs="Times New Roman"/>
          <w:bCs/>
          <w:sz w:val="28"/>
          <w:szCs w:val="28"/>
        </w:rPr>
        <w:t>/TIMES:{промежуток | ALL}</w:t>
      </w:r>
      <w:r w:rsidRPr="002A211C">
        <w:rPr>
          <w:rFonts w:ascii="Times New Roman" w:hAnsi="Times New Roman" w:cs="Times New Roman"/>
          <w:bCs/>
          <w:sz w:val="28"/>
          <w:szCs w:val="28"/>
        </w:rPr>
        <w:t xml:space="preserve">. Значение ALL указывает, что пользователь может войти в систему в любое время, а пустое значение указывает, что пользователь не может войти в систему никогда. Ограничьте время работы созданного пользователя рамками </w:t>
      </w:r>
      <w:r>
        <w:rPr>
          <w:rFonts w:ascii="Times New Roman" w:hAnsi="Times New Roman" w:cs="Times New Roman"/>
          <w:bCs/>
          <w:sz w:val="28"/>
          <w:szCs w:val="28"/>
        </w:rPr>
        <w:t>рабочего времени (рисунок 2.16</w:t>
      </w:r>
      <w:r w:rsidRPr="002A211C">
        <w:rPr>
          <w:rFonts w:ascii="Times New Roman" w:hAnsi="Times New Roman" w:cs="Times New Roman"/>
          <w:bCs/>
          <w:sz w:val="28"/>
          <w:szCs w:val="28"/>
        </w:rPr>
        <w:t>). Переведите часы на время, не входящее в интервал рабочего, и протестируйте возможность входа пользователя в операционную систему.</w:t>
      </w:r>
    </w:p>
    <w:p w:rsidR="00A9438A" w:rsidRDefault="00671E41" w:rsidP="00671E41">
      <w:pPr>
        <w:spacing w:after="0" w:line="360" w:lineRule="auto"/>
        <w:jc w:val="center"/>
        <w:rPr>
          <w:rFonts w:ascii="Times New Roman" w:hAnsi="Times New Roman" w:cs="Times New Roman"/>
          <w:bCs/>
          <w:sz w:val="28"/>
          <w:szCs w:val="28"/>
        </w:rPr>
      </w:pPr>
      <w:r>
        <w:rPr>
          <w:noProof/>
          <w:lang w:eastAsia="ru-RU"/>
        </w:rPr>
        <w:drawing>
          <wp:inline distT="0" distB="0" distL="0" distR="0" wp14:anchorId="4B102F8A" wp14:editId="46FCAF5A">
            <wp:extent cx="5400000" cy="400001"/>
            <wp:effectExtent l="0" t="0" r="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00000" cy="400001"/>
                    </a:xfrm>
                    <a:prstGeom prst="rect">
                      <a:avLst/>
                    </a:prstGeom>
                  </pic:spPr>
                </pic:pic>
              </a:graphicData>
            </a:graphic>
          </wp:inline>
        </w:drawing>
      </w:r>
    </w:p>
    <w:p w:rsidR="00671E41" w:rsidRPr="00DF7053" w:rsidRDefault="00671E41" w:rsidP="00671E41">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2.16 – Задание интервала действия учетной записи</w:t>
      </w:r>
    </w:p>
    <w:p w:rsidR="00671E41" w:rsidRDefault="001A5C29" w:rsidP="001A5C29">
      <w:pPr>
        <w:spacing w:after="0" w:line="360" w:lineRule="auto"/>
        <w:ind w:firstLine="708"/>
        <w:jc w:val="both"/>
        <w:rPr>
          <w:rFonts w:ascii="Times New Roman" w:hAnsi="Times New Roman" w:cs="Times New Roman"/>
          <w:bCs/>
          <w:sz w:val="28"/>
          <w:szCs w:val="28"/>
        </w:rPr>
      </w:pPr>
      <w:r w:rsidRPr="001A5C29">
        <w:rPr>
          <w:rFonts w:ascii="Times New Roman" w:hAnsi="Times New Roman" w:cs="Times New Roman"/>
          <w:bCs/>
          <w:sz w:val="28"/>
          <w:szCs w:val="28"/>
        </w:rPr>
        <w:t xml:space="preserve">В случае необходимости администратор может заблокировать учётную запись пользователя. Заблокируйте учётную запись созданного пользователя при помощи параметра </w:t>
      </w:r>
      <w:r w:rsidRPr="001A5C29">
        <w:rPr>
          <w:rFonts w:ascii="Consolas" w:hAnsi="Consolas" w:cs="Times New Roman"/>
          <w:bCs/>
          <w:sz w:val="28"/>
          <w:szCs w:val="28"/>
        </w:rPr>
        <w:t>/</w:t>
      </w:r>
      <w:proofErr w:type="gramStart"/>
      <w:r w:rsidRPr="001A5C29">
        <w:rPr>
          <w:rFonts w:ascii="Consolas" w:hAnsi="Consolas" w:cs="Times New Roman"/>
          <w:bCs/>
          <w:sz w:val="28"/>
          <w:szCs w:val="28"/>
        </w:rPr>
        <w:t>ACTIVE:{</w:t>
      </w:r>
      <w:proofErr w:type="gramEnd"/>
      <w:r w:rsidRPr="001A5C29">
        <w:rPr>
          <w:rFonts w:ascii="Consolas" w:hAnsi="Consolas" w:cs="Times New Roman"/>
          <w:bCs/>
          <w:sz w:val="28"/>
          <w:szCs w:val="28"/>
        </w:rPr>
        <w:t>YES | NO}</w:t>
      </w:r>
      <w:r>
        <w:rPr>
          <w:rFonts w:ascii="Times New Roman" w:hAnsi="Times New Roman" w:cs="Times New Roman"/>
          <w:bCs/>
          <w:sz w:val="28"/>
          <w:szCs w:val="28"/>
        </w:rPr>
        <w:t xml:space="preserve"> (рисунок 2.17</w:t>
      </w:r>
      <w:r w:rsidRPr="001A5C29">
        <w:rPr>
          <w:rFonts w:ascii="Times New Roman" w:hAnsi="Times New Roman" w:cs="Times New Roman"/>
          <w:bCs/>
          <w:sz w:val="28"/>
          <w:szCs w:val="28"/>
        </w:rPr>
        <w:t>).</w:t>
      </w:r>
    </w:p>
    <w:p w:rsidR="00016852" w:rsidRDefault="00614381" w:rsidP="00614381">
      <w:pPr>
        <w:spacing w:after="0" w:line="360" w:lineRule="auto"/>
        <w:jc w:val="center"/>
        <w:rPr>
          <w:rFonts w:ascii="Times New Roman" w:hAnsi="Times New Roman" w:cs="Times New Roman"/>
          <w:bCs/>
          <w:sz w:val="28"/>
          <w:szCs w:val="28"/>
        </w:rPr>
      </w:pPr>
      <w:r>
        <w:rPr>
          <w:noProof/>
          <w:lang w:eastAsia="ru-RU"/>
        </w:rPr>
        <w:lastRenderedPageBreak/>
        <w:drawing>
          <wp:inline distT="0" distB="0" distL="0" distR="0" wp14:anchorId="66DFF0F3" wp14:editId="382B91A4">
            <wp:extent cx="3600000" cy="355046"/>
            <wp:effectExtent l="0" t="0" r="635" b="698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600000" cy="355046"/>
                    </a:xfrm>
                    <a:prstGeom prst="rect">
                      <a:avLst/>
                    </a:prstGeom>
                  </pic:spPr>
                </pic:pic>
              </a:graphicData>
            </a:graphic>
          </wp:inline>
        </w:drawing>
      </w:r>
    </w:p>
    <w:p w:rsidR="00614381" w:rsidRPr="00DF7053" w:rsidRDefault="00614381" w:rsidP="00614381">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2.17 – Блокирование учетной записи</w:t>
      </w:r>
    </w:p>
    <w:p w:rsidR="00D55857" w:rsidRDefault="00D55857" w:rsidP="00D55857">
      <w:pPr>
        <w:spacing w:after="0" w:line="360" w:lineRule="auto"/>
        <w:ind w:firstLine="708"/>
        <w:jc w:val="both"/>
        <w:rPr>
          <w:rFonts w:ascii="Times New Roman" w:hAnsi="Times New Roman" w:cs="Times New Roman"/>
          <w:bCs/>
          <w:sz w:val="28"/>
          <w:szCs w:val="28"/>
        </w:rPr>
      </w:pPr>
      <w:r w:rsidRPr="00D55857">
        <w:rPr>
          <w:rFonts w:ascii="Times New Roman" w:hAnsi="Times New Roman" w:cs="Times New Roman"/>
          <w:bCs/>
          <w:sz w:val="28"/>
          <w:szCs w:val="28"/>
        </w:rPr>
        <w:t xml:space="preserve">Проверьте применение блокирования к учётной записи при помощи команды </w:t>
      </w:r>
      <w:proofErr w:type="spellStart"/>
      <w:r w:rsidRPr="00D55857">
        <w:rPr>
          <w:rFonts w:ascii="Times New Roman" w:hAnsi="Times New Roman" w:cs="Times New Roman"/>
          <w:bCs/>
          <w:sz w:val="28"/>
          <w:szCs w:val="28"/>
        </w:rPr>
        <w:t>Net</w:t>
      </w:r>
      <w:proofErr w:type="spellEnd"/>
      <w:r w:rsidRPr="00D55857">
        <w:rPr>
          <w:rFonts w:ascii="Times New Roman" w:hAnsi="Times New Roman" w:cs="Times New Roman"/>
          <w:bCs/>
          <w:sz w:val="28"/>
          <w:szCs w:val="28"/>
        </w:rPr>
        <w:t xml:space="preserve"> </w:t>
      </w:r>
      <w:proofErr w:type="spellStart"/>
      <w:r w:rsidRPr="00D55857">
        <w:rPr>
          <w:rFonts w:ascii="Times New Roman" w:hAnsi="Times New Roman" w:cs="Times New Roman"/>
          <w:bCs/>
          <w:sz w:val="28"/>
          <w:szCs w:val="28"/>
        </w:rPr>
        <w:t>user</w:t>
      </w:r>
      <w:proofErr w:type="spellEnd"/>
      <w:r w:rsidRPr="00D55857">
        <w:rPr>
          <w:rFonts w:ascii="Times New Roman" w:hAnsi="Times New Roman" w:cs="Times New Roman"/>
          <w:bCs/>
          <w:sz w:val="28"/>
          <w:szCs w:val="28"/>
        </w:rPr>
        <w:t xml:space="preserve"> </w:t>
      </w:r>
      <w:proofErr w:type="spellStart"/>
      <w:r w:rsidRPr="00D55857">
        <w:rPr>
          <w:rFonts w:ascii="Times New Roman" w:hAnsi="Times New Roman" w:cs="Times New Roman"/>
          <w:bCs/>
          <w:sz w:val="28"/>
          <w:szCs w:val="28"/>
        </w:rPr>
        <w:t>имя_пользователя</w:t>
      </w:r>
      <w:proofErr w:type="spellEnd"/>
      <w:r w:rsidRPr="00D55857">
        <w:rPr>
          <w:rFonts w:ascii="Times New Roman" w:hAnsi="Times New Roman" w:cs="Times New Roman"/>
          <w:bCs/>
          <w:sz w:val="28"/>
          <w:szCs w:val="28"/>
        </w:rPr>
        <w:t xml:space="preserve">. В выдаваемой о пользователе информации есть графа «Учётная запись активна», показывающая состояние блокирования учётной записи. Разблокируйте </w:t>
      </w:r>
      <w:r>
        <w:rPr>
          <w:rFonts w:ascii="Times New Roman" w:hAnsi="Times New Roman" w:cs="Times New Roman"/>
          <w:bCs/>
          <w:sz w:val="28"/>
          <w:szCs w:val="28"/>
        </w:rPr>
        <w:t>учётную запись пользователя.</w:t>
      </w:r>
    </w:p>
    <w:p w:rsidR="00671E41" w:rsidRDefault="00D55857" w:rsidP="00D55857">
      <w:pPr>
        <w:spacing w:after="0" w:line="360" w:lineRule="auto"/>
        <w:ind w:firstLine="708"/>
        <w:jc w:val="both"/>
        <w:rPr>
          <w:rFonts w:ascii="Times New Roman" w:hAnsi="Times New Roman" w:cs="Times New Roman"/>
          <w:bCs/>
          <w:sz w:val="28"/>
          <w:szCs w:val="28"/>
        </w:rPr>
      </w:pPr>
      <w:r w:rsidRPr="00D55857">
        <w:rPr>
          <w:rFonts w:ascii="Times New Roman" w:hAnsi="Times New Roman" w:cs="Times New Roman"/>
          <w:bCs/>
          <w:sz w:val="28"/>
          <w:szCs w:val="28"/>
        </w:rPr>
        <w:t>Если пользователь време</w:t>
      </w:r>
      <w:r>
        <w:rPr>
          <w:rFonts w:ascii="Times New Roman" w:hAnsi="Times New Roman" w:cs="Times New Roman"/>
          <w:bCs/>
          <w:sz w:val="28"/>
          <w:szCs w:val="28"/>
        </w:rPr>
        <w:t xml:space="preserve">нно работает в организации, то </w:t>
      </w:r>
      <w:r w:rsidRPr="00D55857">
        <w:rPr>
          <w:rFonts w:ascii="Times New Roman" w:hAnsi="Times New Roman" w:cs="Times New Roman"/>
          <w:bCs/>
          <w:sz w:val="28"/>
          <w:szCs w:val="28"/>
        </w:rPr>
        <w:t>администратор может ограничить время действия учётной записи пользователя. Для этого служит па</w:t>
      </w:r>
      <w:r>
        <w:rPr>
          <w:rFonts w:ascii="Times New Roman" w:hAnsi="Times New Roman" w:cs="Times New Roman"/>
          <w:bCs/>
          <w:sz w:val="28"/>
          <w:szCs w:val="28"/>
        </w:rPr>
        <w:t xml:space="preserve">раметр: </w:t>
      </w:r>
      <w:r w:rsidRPr="007863E2">
        <w:rPr>
          <w:rFonts w:ascii="Consolas" w:hAnsi="Consolas" w:cs="Times New Roman"/>
          <w:bCs/>
          <w:sz w:val="28"/>
          <w:szCs w:val="28"/>
        </w:rPr>
        <w:t>/EXPIRES:{дата | NEVER}</w:t>
      </w:r>
      <w:r w:rsidRPr="00D55857">
        <w:rPr>
          <w:rFonts w:ascii="Times New Roman" w:hAnsi="Times New Roman" w:cs="Times New Roman"/>
          <w:bCs/>
          <w:sz w:val="28"/>
          <w:szCs w:val="28"/>
        </w:rPr>
        <w:t>. Если используется значение NEVER, то время действия учётной записи не имеет ограничений срока действия. Ограничьте время действия учётной запи</w:t>
      </w:r>
      <w:r>
        <w:rPr>
          <w:rFonts w:ascii="Times New Roman" w:hAnsi="Times New Roman" w:cs="Times New Roman"/>
          <w:bCs/>
          <w:sz w:val="28"/>
          <w:szCs w:val="28"/>
        </w:rPr>
        <w:t xml:space="preserve">си созданного пользователя (рисунок 2.18). Установите системное </w:t>
      </w:r>
      <w:r w:rsidRPr="00D55857">
        <w:rPr>
          <w:rFonts w:ascii="Times New Roman" w:hAnsi="Times New Roman" w:cs="Times New Roman"/>
          <w:bCs/>
          <w:sz w:val="28"/>
          <w:szCs w:val="28"/>
        </w:rPr>
        <w:t>время на срок более поздний, чем установленное ограничение. Попытайтесь войти в систему под данной учётной записью –</w:t>
      </w:r>
      <w:r>
        <w:rPr>
          <w:rFonts w:ascii="Times New Roman" w:hAnsi="Times New Roman" w:cs="Times New Roman"/>
          <w:bCs/>
          <w:sz w:val="28"/>
          <w:szCs w:val="28"/>
        </w:rPr>
        <w:t xml:space="preserve"> </w:t>
      </w:r>
      <w:r w:rsidRPr="00D55857">
        <w:rPr>
          <w:rFonts w:ascii="Times New Roman" w:hAnsi="Times New Roman" w:cs="Times New Roman"/>
          <w:bCs/>
          <w:sz w:val="28"/>
          <w:szCs w:val="28"/>
        </w:rPr>
        <w:t>операцио</w:t>
      </w:r>
      <w:r>
        <w:rPr>
          <w:rFonts w:ascii="Times New Roman" w:hAnsi="Times New Roman" w:cs="Times New Roman"/>
          <w:bCs/>
          <w:sz w:val="28"/>
          <w:szCs w:val="28"/>
        </w:rPr>
        <w:t>нная система выдаст ошибку (рисунок 2.19</w:t>
      </w:r>
      <w:r w:rsidRPr="00D55857">
        <w:rPr>
          <w:rFonts w:ascii="Times New Roman" w:hAnsi="Times New Roman" w:cs="Times New Roman"/>
          <w:bCs/>
          <w:sz w:val="28"/>
          <w:szCs w:val="28"/>
        </w:rPr>
        <w:t>).</w:t>
      </w:r>
    </w:p>
    <w:p w:rsidR="006C7D86" w:rsidRDefault="005D242A" w:rsidP="005D242A">
      <w:pPr>
        <w:spacing w:after="0" w:line="360" w:lineRule="auto"/>
        <w:jc w:val="center"/>
        <w:rPr>
          <w:rFonts w:ascii="Times New Roman" w:hAnsi="Times New Roman" w:cs="Times New Roman"/>
          <w:bCs/>
          <w:sz w:val="28"/>
          <w:szCs w:val="28"/>
          <w:lang w:val="en-US"/>
        </w:rPr>
      </w:pPr>
      <w:r>
        <w:rPr>
          <w:noProof/>
          <w:lang w:eastAsia="ru-RU"/>
        </w:rPr>
        <w:drawing>
          <wp:inline distT="0" distB="0" distL="0" distR="0" wp14:anchorId="7A7F019D" wp14:editId="756DD759">
            <wp:extent cx="3600000" cy="301167"/>
            <wp:effectExtent l="0" t="0" r="635"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00000" cy="301167"/>
                    </a:xfrm>
                    <a:prstGeom prst="rect">
                      <a:avLst/>
                    </a:prstGeom>
                  </pic:spPr>
                </pic:pic>
              </a:graphicData>
            </a:graphic>
          </wp:inline>
        </w:drawing>
      </w:r>
    </w:p>
    <w:p w:rsidR="005D242A" w:rsidRPr="005D242A" w:rsidRDefault="005D242A" w:rsidP="005D242A">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2.18 – Ограничение времени действия учетной записи</w:t>
      </w:r>
    </w:p>
    <w:p w:rsidR="005D242A" w:rsidRPr="005D242A" w:rsidRDefault="00507CEA" w:rsidP="005D242A">
      <w:pPr>
        <w:spacing w:after="0" w:line="360" w:lineRule="auto"/>
        <w:jc w:val="center"/>
        <w:rPr>
          <w:rFonts w:ascii="Times New Roman" w:hAnsi="Times New Roman" w:cs="Times New Roman"/>
          <w:bCs/>
          <w:sz w:val="28"/>
          <w:szCs w:val="28"/>
        </w:rPr>
      </w:pPr>
      <w:r>
        <w:rPr>
          <w:noProof/>
          <w:lang w:eastAsia="ru-RU"/>
        </w:rPr>
        <w:drawing>
          <wp:inline distT="0" distB="0" distL="0" distR="0" wp14:anchorId="11EB6027" wp14:editId="0DD48486">
            <wp:extent cx="1800000" cy="2809091"/>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800000" cy="2809091"/>
                    </a:xfrm>
                    <a:prstGeom prst="rect">
                      <a:avLst/>
                    </a:prstGeom>
                  </pic:spPr>
                </pic:pic>
              </a:graphicData>
            </a:graphic>
          </wp:inline>
        </w:drawing>
      </w:r>
    </w:p>
    <w:p w:rsidR="00507CEA" w:rsidRDefault="00507CEA" w:rsidP="00507CEA">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2.19 – Ошибка при попытке входа под просроченной учетной записью</w:t>
      </w:r>
    </w:p>
    <w:p w:rsidR="0002063E" w:rsidRDefault="0002063E" w:rsidP="0002063E">
      <w:pPr>
        <w:spacing w:after="0" w:line="360" w:lineRule="auto"/>
        <w:ind w:firstLine="708"/>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Команда </w:t>
      </w:r>
      <w:r w:rsidRPr="0002063E">
        <w:rPr>
          <w:rFonts w:ascii="Consolas" w:hAnsi="Consolas" w:cs="Times New Roman"/>
          <w:bCs/>
          <w:sz w:val="28"/>
          <w:szCs w:val="28"/>
          <w:lang w:val="en-US"/>
        </w:rPr>
        <w:t>net</w:t>
      </w:r>
      <w:r>
        <w:rPr>
          <w:rFonts w:ascii="Consolas" w:hAnsi="Consolas" w:cs="Times New Roman"/>
          <w:bCs/>
          <w:sz w:val="28"/>
          <w:szCs w:val="28"/>
        </w:rPr>
        <w:t xml:space="preserve"> </w:t>
      </w:r>
      <w:r w:rsidRPr="0002063E">
        <w:rPr>
          <w:rFonts w:ascii="Consolas" w:hAnsi="Consolas" w:cs="Times New Roman"/>
          <w:bCs/>
          <w:sz w:val="28"/>
          <w:szCs w:val="28"/>
        </w:rPr>
        <w:t>localgroup</w:t>
      </w:r>
      <w:r w:rsidRPr="0002063E">
        <w:rPr>
          <w:rFonts w:ascii="Times New Roman" w:hAnsi="Times New Roman" w:cs="Times New Roman"/>
          <w:bCs/>
          <w:sz w:val="28"/>
          <w:szCs w:val="28"/>
        </w:rPr>
        <w:t xml:space="preserve"> служит для создания локальных групп и управления ими. При использовании этой команды без указания параметров выводится перечень групп пользователей, существующих в операционной системе (р</w:t>
      </w:r>
      <w:r>
        <w:rPr>
          <w:rFonts w:ascii="Times New Roman" w:hAnsi="Times New Roman" w:cs="Times New Roman"/>
          <w:bCs/>
          <w:sz w:val="28"/>
          <w:szCs w:val="28"/>
        </w:rPr>
        <w:t>исунок</w:t>
      </w:r>
      <w:r w:rsidRPr="0002063E">
        <w:rPr>
          <w:rFonts w:ascii="Times New Roman" w:hAnsi="Times New Roman" w:cs="Times New Roman"/>
          <w:bCs/>
          <w:sz w:val="28"/>
          <w:szCs w:val="28"/>
        </w:rPr>
        <w:t xml:space="preserve"> </w:t>
      </w:r>
      <w:r>
        <w:rPr>
          <w:rFonts w:ascii="Times New Roman" w:hAnsi="Times New Roman" w:cs="Times New Roman"/>
          <w:bCs/>
          <w:sz w:val="28"/>
          <w:szCs w:val="28"/>
        </w:rPr>
        <w:t>2.20</w:t>
      </w:r>
      <w:r w:rsidRPr="0002063E">
        <w:rPr>
          <w:rFonts w:ascii="Times New Roman" w:hAnsi="Times New Roman" w:cs="Times New Roman"/>
          <w:bCs/>
          <w:sz w:val="28"/>
          <w:szCs w:val="28"/>
        </w:rPr>
        <w:t xml:space="preserve">). Выведите список всех существующих </w:t>
      </w:r>
      <w:r w:rsidR="008D4523">
        <w:rPr>
          <w:rFonts w:ascii="Times New Roman" w:hAnsi="Times New Roman" w:cs="Times New Roman"/>
          <w:bCs/>
          <w:sz w:val="28"/>
          <w:szCs w:val="28"/>
        </w:rPr>
        <w:t>групп.</w:t>
      </w:r>
    </w:p>
    <w:p w:rsidR="008D4523" w:rsidRDefault="008D1155" w:rsidP="008D1155">
      <w:pPr>
        <w:spacing w:after="0" w:line="360" w:lineRule="auto"/>
        <w:jc w:val="center"/>
        <w:rPr>
          <w:rFonts w:ascii="Times New Roman" w:hAnsi="Times New Roman" w:cs="Times New Roman"/>
          <w:bCs/>
          <w:sz w:val="28"/>
          <w:szCs w:val="28"/>
        </w:rPr>
      </w:pPr>
      <w:r>
        <w:rPr>
          <w:noProof/>
          <w:lang w:eastAsia="ru-RU"/>
        </w:rPr>
        <w:drawing>
          <wp:inline distT="0" distB="0" distL="0" distR="0" wp14:anchorId="2CECBFAE" wp14:editId="11823621">
            <wp:extent cx="2520000" cy="3126261"/>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520000" cy="3126261"/>
                    </a:xfrm>
                    <a:prstGeom prst="rect">
                      <a:avLst/>
                    </a:prstGeom>
                  </pic:spPr>
                </pic:pic>
              </a:graphicData>
            </a:graphic>
          </wp:inline>
        </w:drawing>
      </w:r>
    </w:p>
    <w:p w:rsidR="008D1155" w:rsidRDefault="008D1155" w:rsidP="008D1155">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2.20 – Список групп</w:t>
      </w:r>
    </w:p>
    <w:p w:rsidR="0002063E" w:rsidRDefault="0002063E" w:rsidP="0002063E">
      <w:pPr>
        <w:spacing w:after="0" w:line="360" w:lineRule="auto"/>
        <w:ind w:firstLine="708"/>
        <w:jc w:val="both"/>
        <w:rPr>
          <w:rFonts w:ascii="Times New Roman" w:hAnsi="Times New Roman" w:cs="Times New Roman"/>
          <w:bCs/>
          <w:sz w:val="28"/>
          <w:szCs w:val="28"/>
        </w:rPr>
      </w:pPr>
      <w:r w:rsidRPr="0002063E">
        <w:rPr>
          <w:rFonts w:ascii="Times New Roman" w:hAnsi="Times New Roman" w:cs="Times New Roman"/>
          <w:bCs/>
          <w:sz w:val="28"/>
          <w:szCs w:val="28"/>
        </w:rPr>
        <w:t xml:space="preserve">Синтаксис команды Net при </w:t>
      </w:r>
      <w:r w:rsidRPr="005B6214">
        <w:rPr>
          <w:rFonts w:ascii="Times New Roman" w:hAnsi="Times New Roman" w:cs="Times New Roman"/>
          <w:b/>
          <w:bCs/>
          <w:sz w:val="28"/>
          <w:szCs w:val="28"/>
        </w:rPr>
        <w:t>создании локальной группы</w:t>
      </w:r>
      <w:r>
        <w:rPr>
          <w:rFonts w:ascii="Times New Roman" w:hAnsi="Times New Roman" w:cs="Times New Roman"/>
          <w:bCs/>
          <w:sz w:val="28"/>
          <w:szCs w:val="28"/>
        </w:rPr>
        <w:t xml:space="preserve">: </w:t>
      </w:r>
      <w:r w:rsidRPr="0002063E">
        <w:rPr>
          <w:rFonts w:ascii="Consolas" w:hAnsi="Consolas" w:cs="Times New Roman"/>
          <w:bCs/>
          <w:sz w:val="28"/>
          <w:szCs w:val="28"/>
          <w:lang w:val="en-US"/>
        </w:rPr>
        <w:t>net</w:t>
      </w:r>
      <w:r w:rsidRPr="0002063E">
        <w:rPr>
          <w:rFonts w:ascii="Consolas" w:hAnsi="Consolas" w:cs="Times New Roman"/>
          <w:bCs/>
          <w:sz w:val="28"/>
          <w:szCs w:val="28"/>
        </w:rPr>
        <w:t xml:space="preserve"> </w:t>
      </w:r>
      <w:r>
        <w:rPr>
          <w:rFonts w:ascii="Consolas" w:hAnsi="Consolas" w:cs="Times New Roman"/>
          <w:bCs/>
          <w:sz w:val="28"/>
          <w:szCs w:val="28"/>
        </w:rPr>
        <w:t>localgroup имя_группы {/ADD</w:t>
      </w:r>
      <w:r w:rsidRPr="0002063E">
        <w:rPr>
          <w:rFonts w:ascii="Consolas" w:hAnsi="Consolas" w:cs="Times New Roman"/>
          <w:bCs/>
          <w:sz w:val="28"/>
          <w:szCs w:val="28"/>
        </w:rPr>
        <w:t>}</w:t>
      </w:r>
      <w:r w:rsidRPr="0002063E">
        <w:rPr>
          <w:rFonts w:ascii="Times New Roman" w:hAnsi="Times New Roman" w:cs="Times New Roman"/>
          <w:bCs/>
          <w:sz w:val="28"/>
          <w:szCs w:val="28"/>
        </w:rPr>
        <w:t>. Созд</w:t>
      </w:r>
      <w:r>
        <w:rPr>
          <w:rFonts w:ascii="Times New Roman" w:hAnsi="Times New Roman" w:cs="Times New Roman"/>
          <w:bCs/>
          <w:sz w:val="28"/>
          <w:szCs w:val="28"/>
        </w:rPr>
        <w:t>айте локальную группу Students (рисунок</w:t>
      </w:r>
      <w:r w:rsidRPr="0002063E">
        <w:rPr>
          <w:rFonts w:ascii="Times New Roman" w:hAnsi="Times New Roman" w:cs="Times New Roman"/>
          <w:bCs/>
          <w:sz w:val="28"/>
          <w:szCs w:val="28"/>
        </w:rPr>
        <w:t xml:space="preserve"> </w:t>
      </w:r>
      <w:r>
        <w:rPr>
          <w:rFonts w:ascii="Times New Roman" w:hAnsi="Times New Roman" w:cs="Times New Roman"/>
          <w:bCs/>
          <w:sz w:val="28"/>
          <w:szCs w:val="28"/>
        </w:rPr>
        <w:t xml:space="preserve">2.21). </w:t>
      </w:r>
    </w:p>
    <w:p w:rsidR="00F61EDF" w:rsidRDefault="00F61EDF" w:rsidP="00F61EDF">
      <w:pPr>
        <w:spacing w:after="0" w:line="360" w:lineRule="auto"/>
        <w:jc w:val="center"/>
        <w:rPr>
          <w:rFonts w:ascii="Times New Roman" w:hAnsi="Times New Roman" w:cs="Times New Roman"/>
          <w:bCs/>
          <w:sz w:val="28"/>
          <w:szCs w:val="28"/>
        </w:rPr>
      </w:pPr>
      <w:r>
        <w:rPr>
          <w:noProof/>
          <w:lang w:eastAsia="ru-RU"/>
        </w:rPr>
        <w:drawing>
          <wp:inline distT="0" distB="0" distL="0" distR="0" wp14:anchorId="4B634124" wp14:editId="39C6E1EA">
            <wp:extent cx="4524375" cy="4286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24375" cy="428625"/>
                    </a:xfrm>
                    <a:prstGeom prst="rect">
                      <a:avLst/>
                    </a:prstGeom>
                  </pic:spPr>
                </pic:pic>
              </a:graphicData>
            </a:graphic>
          </wp:inline>
        </w:drawing>
      </w:r>
    </w:p>
    <w:p w:rsidR="00F61EDF" w:rsidRDefault="00F61EDF" w:rsidP="00F61EDF">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2.21 – Создание группы</w:t>
      </w:r>
    </w:p>
    <w:p w:rsidR="0002063E" w:rsidRDefault="0002063E" w:rsidP="0002063E">
      <w:pPr>
        <w:spacing w:after="0" w:line="360" w:lineRule="auto"/>
        <w:ind w:firstLine="708"/>
        <w:jc w:val="both"/>
        <w:rPr>
          <w:rFonts w:ascii="Times New Roman" w:hAnsi="Times New Roman" w:cs="Times New Roman"/>
          <w:bCs/>
          <w:sz w:val="28"/>
          <w:szCs w:val="28"/>
        </w:rPr>
      </w:pPr>
      <w:r w:rsidRPr="0002063E">
        <w:rPr>
          <w:rFonts w:ascii="Times New Roman" w:hAnsi="Times New Roman" w:cs="Times New Roman"/>
          <w:bCs/>
          <w:sz w:val="28"/>
          <w:szCs w:val="28"/>
        </w:rPr>
        <w:t>Проверьте наличие созданной г</w:t>
      </w:r>
      <w:r>
        <w:rPr>
          <w:rFonts w:ascii="Times New Roman" w:hAnsi="Times New Roman" w:cs="Times New Roman"/>
          <w:bCs/>
          <w:sz w:val="28"/>
          <w:szCs w:val="28"/>
        </w:rPr>
        <w:t xml:space="preserve">руппы пользователей при помощи </w:t>
      </w:r>
      <w:r w:rsidRPr="0002063E">
        <w:rPr>
          <w:rFonts w:ascii="Times New Roman" w:hAnsi="Times New Roman" w:cs="Times New Roman"/>
          <w:bCs/>
          <w:sz w:val="28"/>
          <w:szCs w:val="28"/>
        </w:rPr>
        <w:t>ко</w:t>
      </w:r>
      <w:r>
        <w:rPr>
          <w:rFonts w:ascii="Times New Roman" w:hAnsi="Times New Roman" w:cs="Times New Roman"/>
          <w:bCs/>
          <w:sz w:val="28"/>
          <w:szCs w:val="28"/>
        </w:rPr>
        <w:t xml:space="preserve">манды </w:t>
      </w:r>
      <w:r w:rsidRPr="0002063E">
        <w:rPr>
          <w:rFonts w:ascii="Consolas" w:hAnsi="Consolas" w:cs="Times New Roman"/>
          <w:bCs/>
          <w:sz w:val="28"/>
          <w:szCs w:val="28"/>
        </w:rPr>
        <w:t>net localgroup</w:t>
      </w:r>
      <w:r w:rsidRPr="0002063E">
        <w:rPr>
          <w:rFonts w:ascii="Times New Roman" w:hAnsi="Times New Roman" w:cs="Times New Roman"/>
          <w:bCs/>
          <w:sz w:val="28"/>
          <w:szCs w:val="28"/>
        </w:rPr>
        <w:t xml:space="preserve">. </w:t>
      </w:r>
      <w:r w:rsidRPr="005B6214">
        <w:rPr>
          <w:rFonts w:ascii="Times New Roman" w:hAnsi="Times New Roman" w:cs="Times New Roman"/>
          <w:b/>
          <w:bCs/>
          <w:sz w:val="28"/>
          <w:szCs w:val="28"/>
        </w:rPr>
        <w:t>Добавление пользователей в группу</w:t>
      </w:r>
      <w:r>
        <w:rPr>
          <w:rFonts w:ascii="Times New Roman" w:hAnsi="Times New Roman" w:cs="Times New Roman"/>
          <w:bCs/>
          <w:sz w:val="28"/>
          <w:szCs w:val="28"/>
        </w:rPr>
        <w:t xml:space="preserve"> осуществляется командой </w:t>
      </w:r>
      <w:r w:rsidRPr="0002063E">
        <w:rPr>
          <w:rFonts w:ascii="Consolas" w:hAnsi="Consolas" w:cs="Times New Roman"/>
          <w:bCs/>
          <w:sz w:val="28"/>
          <w:szCs w:val="28"/>
        </w:rPr>
        <w:t>net localg</w:t>
      </w:r>
      <w:r>
        <w:rPr>
          <w:rFonts w:ascii="Consolas" w:hAnsi="Consolas" w:cs="Times New Roman"/>
          <w:bCs/>
          <w:sz w:val="28"/>
          <w:szCs w:val="28"/>
        </w:rPr>
        <w:t>roup имя_группы имя [...] {/ADD</w:t>
      </w:r>
      <w:r w:rsidRPr="0002063E">
        <w:rPr>
          <w:rFonts w:ascii="Consolas" w:hAnsi="Consolas" w:cs="Times New Roman"/>
          <w:bCs/>
          <w:sz w:val="28"/>
          <w:szCs w:val="28"/>
        </w:rPr>
        <w:t>}</w:t>
      </w:r>
      <w:r>
        <w:rPr>
          <w:rFonts w:ascii="Times New Roman" w:hAnsi="Times New Roman" w:cs="Times New Roman"/>
          <w:bCs/>
          <w:sz w:val="28"/>
          <w:szCs w:val="28"/>
        </w:rPr>
        <w:t xml:space="preserve">, </w:t>
      </w:r>
      <w:r w:rsidRPr="0002063E">
        <w:rPr>
          <w:rFonts w:ascii="Times New Roman" w:hAnsi="Times New Roman" w:cs="Times New Roman"/>
          <w:bCs/>
          <w:sz w:val="28"/>
          <w:szCs w:val="28"/>
        </w:rPr>
        <w:t>где имя [...] – имя одного или н</w:t>
      </w:r>
      <w:r>
        <w:rPr>
          <w:rFonts w:ascii="Times New Roman" w:hAnsi="Times New Roman" w:cs="Times New Roman"/>
          <w:bCs/>
          <w:sz w:val="28"/>
          <w:szCs w:val="28"/>
        </w:rPr>
        <w:t xml:space="preserve">ескольких пользователей (имена разделяются пробелами). </w:t>
      </w:r>
    </w:p>
    <w:p w:rsidR="0002063E" w:rsidRDefault="0002063E" w:rsidP="0002063E">
      <w:pPr>
        <w:spacing w:after="0" w:line="360" w:lineRule="auto"/>
        <w:ind w:firstLine="708"/>
        <w:jc w:val="both"/>
        <w:rPr>
          <w:rFonts w:ascii="Times New Roman" w:hAnsi="Times New Roman" w:cs="Times New Roman"/>
          <w:bCs/>
          <w:sz w:val="28"/>
          <w:szCs w:val="28"/>
        </w:rPr>
      </w:pPr>
      <w:r w:rsidRPr="0002063E">
        <w:rPr>
          <w:rFonts w:ascii="Times New Roman" w:hAnsi="Times New Roman" w:cs="Times New Roman"/>
          <w:bCs/>
          <w:sz w:val="28"/>
          <w:szCs w:val="28"/>
        </w:rPr>
        <w:t>Добавьте ранее созданного пользователя в</w:t>
      </w:r>
      <w:r>
        <w:rPr>
          <w:rFonts w:ascii="Times New Roman" w:hAnsi="Times New Roman" w:cs="Times New Roman"/>
          <w:bCs/>
          <w:sz w:val="28"/>
          <w:szCs w:val="28"/>
        </w:rPr>
        <w:t xml:space="preserve"> группу Students. </w:t>
      </w:r>
      <w:r w:rsidR="00C47FFD">
        <w:rPr>
          <w:rFonts w:ascii="Times New Roman" w:hAnsi="Times New Roman" w:cs="Times New Roman"/>
          <w:bCs/>
          <w:sz w:val="28"/>
          <w:szCs w:val="28"/>
        </w:rPr>
        <w:t xml:space="preserve">Команда </w:t>
      </w:r>
      <w:r w:rsidR="00C47FFD" w:rsidRPr="00C47FFD">
        <w:rPr>
          <w:rFonts w:ascii="Consolas" w:hAnsi="Consolas" w:cs="Times New Roman"/>
          <w:bCs/>
          <w:sz w:val="28"/>
          <w:szCs w:val="28"/>
          <w:lang w:val="en-US"/>
        </w:rPr>
        <w:t>n</w:t>
      </w:r>
      <w:proofErr w:type="spellStart"/>
      <w:r w:rsidRPr="00C47FFD">
        <w:rPr>
          <w:rFonts w:ascii="Consolas" w:hAnsi="Consolas" w:cs="Times New Roman"/>
          <w:bCs/>
          <w:sz w:val="28"/>
          <w:szCs w:val="28"/>
        </w:rPr>
        <w:t>et</w:t>
      </w:r>
      <w:proofErr w:type="spellEnd"/>
      <w:r w:rsidRPr="00C47FFD">
        <w:rPr>
          <w:rFonts w:ascii="Consolas" w:hAnsi="Consolas" w:cs="Times New Roman"/>
          <w:bCs/>
          <w:sz w:val="28"/>
          <w:szCs w:val="28"/>
        </w:rPr>
        <w:t xml:space="preserve"> </w:t>
      </w:r>
      <w:proofErr w:type="spellStart"/>
      <w:r w:rsidRPr="00C47FFD">
        <w:rPr>
          <w:rFonts w:ascii="Consolas" w:hAnsi="Consolas" w:cs="Times New Roman"/>
          <w:bCs/>
          <w:sz w:val="28"/>
          <w:szCs w:val="28"/>
        </w:rPr>
        <w:t>localgroup</w:t>
      </w:r>
      <w:proofErr w:type="spellEnd"/>
      <w:r w:rsidRPr="00C47FFD">
        <w:rPr>
          <w:rFonts w:ascii="Consolas" w:hAnsi="Consolas" w:cs="Times New Roman"/>
          <w:bCs/>
          <w:sz w:val="28"/>
          <w:szCs w:val="28"/>
        </w:rPr>
        <w:t xml:space="preserve"> </w:t>
      </w:r>
      <w:proofErr w:type="spellStart"/>
      <w:r w:rsidRPr="00C47FFD">
        <w:rPr>
          <w:rFonts w:ascii="Consolas" w:hAnsi="Consolas" w:cs="Times New Roman"/>
          <w:bCs/>
          <w:sz w:val="28"/>
          <w:szCs w:val="28"/>
        </w:rPr>
        <w:t>имя_группы</w:t>
      </w:r>
      <w:proofErr w:type="spellEnd"/>
      <w:r w:rsidRPr="0002063E">
        <w:rPr>
          <w:rFonts w:ascii="Times New Roman" w:hAnsi="Times New Roman" w:cs="Times New Roman"/>
          <w:bCs/>
          <w:sz w:val="28"/>
          <w:szCs w:val="28"/>
        </w:rPr>
        <w:t xml:space="preserve"> </w:t>
      </w:r>
      <w:r w:rsidRPr="005B6214">
        <w:rPr>
          <w:rFonts w:ascii="Times New Roman" w:hAnsi="Times New Roman" w:cs="Times New Roman"/>
          <w:b/>
          <w:bCs/>
          <w:sz w:val="28"/>
          <w:szCs w:val="28"/>
        </w:rPr>
        <w:t xml:space="preserve">выводит список пользователей, входящих в </w:t>
      </w:r>
      <w:r w:rsidRPr="005B6214">
        <w:rPr>
          <w:rFonts w:ascii="Times New Roman" w:hAnsi="Times New Roman" w:cs="Times New Roman"/>
          <w:b/>
          <w:bCs/>
          <w:sz w:val="28"/>
          <w:szCs w:val="28"/>
        </w:rPr>
        <w:lastRenderedPageBreak/>
        <w:t>указанную группу</w:t>
      </w:r>
      <w:r w:rsidRPr="0002063E">
        <w:rPr>
          <w:rFonts w:ascii="Times New Roman" w:hAnsi="Times New Roman" w:cs="Times New Roman"/>
          <w:bCs/>
          <w:sz w:val="28"/>
          <w:szCs w:val="28"/>
        </w:rPr>
        <w:t xml:space="preserve">. Выведите список пользователей группы </w:t>
      </w:r>
      <w:r>
        <w:rPr>
          <w:rFonts w:ascii="Times New Roman" w:hAnsi="Times New Roman" w:cs="Times New Roman"/>
          <w:bCs/>
          <w:sz w:val="28"/>
          <w:szCs w:val="28"/>
        </w:rPr>
        <w:t>Students (рисунок 2.22</w:t>
      </w:r>
      <w:r w:rsidRPr="0002063E">
        <w:rPr>
          <w:rFonts w:ascii="Times New Roman" w:hAnsi="Times New Roman" w:cs="Times New Roman"/>
          <w:bCs/>
          <w:sz w:val="28"/>
          <w:szCs w:val="28"/>
        </w:rPr>
        <w:t>).</w:t>
      </w:r>
    </w:p>
    <w:p w:rsidR="000E4CC8" w:rsidRDefault="000E4CC8" w:rsidP="000E4CC8">
      <w:pPr>
        <w:spacing w:after="0" w:line="360" w:lineRule="auto"/>
        <w:jc w:val="center"/>
        <w:rPr>
          <w:rFonts w:ascii="Times New Roman" w:hAnsi="Times New Roman" w:cs="Times New Roman"/>
          <w:bCs/>
          <w:sz w:val="28"/>
          <w:szCs w:val="28"/>
        </w:rPr>
      </w:pPr>
      <w:r>
        <w:rPr>
          <w:noProof/>
          <w:lang w:eastAsia="ru-RU"/>
        </w:rPr>
        <w:drawing>
          <wp:inline distT="0" distB="0" distL="0" distR="0" wp14:anchorId="1DD58DB3" wp14:editId="24A9CEA4">
            <wp:extent cx="3600000" cy="2000783"/>
            <wp:effectExtent l="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600000" cy="2000783"/>
                    </a:xfrm>
                    <a:prstGeom prst="rect">
                      <a:avLst/>
                    </a:prstGeom>
                  </pic:spPr>
                </pic:pic>
              </a:graphicData>
            </a:graphic>
          </wp:inline>
        </w:drawing>
      </w:r>
    </w:p>
    <w:p w:rsidR="000E4CC8" w:rsidRDefault="000E4CC8" w:rsidP="000E4CC8">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2.22 – Просмотр списка пользователей заданной группы</w:t>
      </w:r>
    </w:p>
    <w:p w:rsidR="000E4CC8" w:rsidRDefault="00C81041" w:rsidP="00C81041">
      <w:pPr>
        <w:spacing w:after="0" w:line="360" w:lineRule="auto"/>
        <w:ind w:firstLine="708"/>
        <w:jc w:val="both"/>
        <w:rPr>
          <w:rFonts w:ascii="Times New Roman" w:hAnsi="Times New Roman" w:cs="Times New Roman"/>
          <w:bCs/>
          <w:sz w:val="28"/>
          <w:szCs w:val="28"/>
        </w:rPr>
      </w:pPr>
      <w:r w:rsidRPr="00C81041">
        <w:rPr>
          <w:rFonts w:ascii="Times New Roman" w:hAnsi="Times New Roman" w:cs="Times New Roman"/>
          <w:bCs/>
          <w:sz w:val="28"/>
          <w:szCs w:val="28"/>
        </w:rPr>
        <w:t xml:space="preserve">Для </w:t>
      </w:r>
      <w:r w:rsidRPr="00C47FFD">
        <w:rPr>
          <w:rFonts w:ascii="Times New Roman" w:hAnsi="Times New Roman" w:cs="Times New Roman"/>
          <w:b/>
          <w:bCs/>
          <w:sz w:val="28"/>
          <w:szCs w:val="28"/>
        </w:rPr>
        <w:t>удаления пользователя из группы</w:t>
      </w:r>
      <w:r>
        <w:rPr>
          <w:rFonts w:ascii="Times New Roman" w:hAnsi="Times New Roman" w:cs="Times New Roman"/>
          <w:bCs/>
          <w:sz w:val="28"/>
          <w:szCs w:val="28"/>
        </w:rPr>
        <w:t xml:space="preserve"> используется команда </w:t>
      </w:r>
      <w:r w:rsidRPr="00C81041">
        <w:rPr>
          <w:rFonts w:ascii="Consolas" w:hAnsi="Consolas" w:cs="Times New Roman"/>
          <w:bCs/>
          <w:sz w:val="28"/>
          <w:szCs w:val="28"/>
          <w:lang w:val="en-US"/>
        </w:rPr>
        <w:t>net</w:t>
      </w:r>
      <w:r w:rsidRPr="00C81041">
        <w:rPr>
          <w:rFonts w:ascii="Consolas" w:hAnsi="Consolas" w:cs="Times New Roman"/>
          <w:bCs/>
          <w:sz w:val="28"/>
          <w:szCs w:val="28"/>
        </w:rPr>
        <w:t xml:space="preserve"> localgroup имя_группы имя_пользователя {/DELETE}</w:t>
      </w:r>
      <w:r>
        <w:rPr>
          <w:rFonts w:ascii="Times New Roman" w:hAnsi="Times New Roman" w:cs="Times New Roman"/>
          <w:bCs/>
          <w:sz w:val="28"/>
          <w:szCs w:val="28"/>
        </w:rPr>
        <w:t>. Удалите группу</w:t>
      </w:r>
      <w:r>
        <w:rPr>
          <w:rFonts w:ascii="Times New Roman" w:hAnsi="Times New Roman" w:cs="Times New Roman"/>
          <w:bCs/>
          <w:sz w:val="28"/>
          <w:szCs w:val="28"/>
          <w:lang w:val="en-US"/>
        </w:rPr>
        <w:t xml:space="preserve"> </w:t>
      </w:r>
      <w:r>
        <w:rPr>
          <w:rFonts w:ascii="Times New Roman" w:hAnsi="Times New Roman" w:cs="Times New Roman"/>
          <w:bCs/>
          <w:sz w:val="28"/>
          <w:szCs w:val="28"/>
        </w:rPr>
        <w:t>Students (рисунок 2.23</w:t>
      </w:r>
      <w:r w:rsidRPr="00C81041">
        <w:rPr>
          <w:rFonts w:ascii="Times New Roman" w:hAnsi="Times New Roman" w:cs="Times New Roman"/>
          <w:bCs/>
          <w:sz w:val="28"/>
          <w:szCs w:val="28"/>
        </w:rPr>
        <w:t>).</w:t>
      </w:r>
    </w:p>
    <w:p w:rsidR="004914F9" w:rsidRDefault="004914F9" w:rsidP="004914F9">
      <w:pPr>
        <w:spacing w:after="0" w:line="360" w:lineRule="auto"/>
        <w:jc w:val="center"/>
        <w:rPr>
          <w:rFonts w:ascii="Times New Roman" w:hAnsi="Times New Roman" w:cs="Times New Roman"/>
          <w:bCs/>
          <w:sz w:val="28"/>
          <w:szCs w:val="28"/>
        </w:rPr>
      </w:pPr>
      <w:r>
        <w:rPr>
          <w:noProof/>
          <w:lang w:eastAsia="ru-RU"/>
        </w:rPr>
        <w:drawing>
          <wp:inline distT="0" distB="0" distL="0" distR="0" wp14:anchorId="21692F6A" wp14:editId="5B4CB412">
            <wp:extent cx="3600000" cy="1756425"/>
            <wp:effectExtent l="0" t="0" r="63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00000" cy="1756425"/>
                    </a:xfrm>
                    <a:prstGeom prst="rect">
                      <a:avLst/>
                    </a:prstGeom>
                  </pic:spPr>
                </pic:pic>
              </a:graphicData>
            </a:graphic>
          </wp:inline>
        </w:drawing>
      </w:r>
    </w:p>
    <w:p w:rsidR="004914F9" w:rsidRPr="004914F9" w:rsidRDefault="004914F9" w:rsidP="004914F9">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2.23 – Удаление пользователя из группы</w:t>
      </w:r>
    </w:p>
    <w:p w:rsidR="004914F9" w:rsidRPr="006848C0" w:rsidRDefault="006848C0" w:rsidP="006848C0">
      <w:pPr>
        <w:spacing w:after="0" w:line="360" w:lineRule="auto"/>
        <w:ind w:firstLine="708"/>
        <w:jc w:val="both"/>
        <w:rPr>
          <w:rFonts w:ascii="Times New Roman" w:hAnsi="Times New Roman" w:cs="Times New Roman"/>
          <w:bCs/>
          <w:sz w:val="28"/>
          <w:szCs w:val="28"/>
        </w:rPr>
      </w:pPr>
      <w:r w:rsidRPr="006848C0">
        <w:rPr>
          <w:rFonts w:ascii="Times New Roman" w:hAnsi="Times New Roman" w:cs="Times New Roman"/>
          <w:bCs/>
          <w:sz w:val="28"/>
          <w:szCs w:val="28"/>
        </w:rPr>
        <w:t>Для удаления группы испол</w:t>
      </w:r>
      <w:r>
        <w:rPr>
          <w:rFonts w:ascii="Times New Roman" w:hAnsi="Times New Roman" w:cs="Times New Roman"/>
          <w:bCs/>
          <w:sz w:val="28"/>
          <w:szCs w:val="28"/>
        </w:rPr>
        <w:t xml:space="preserve">ьзуется команда </w:t>
      </w:r>
      <w:r w:rsidRPr="006848C0">
        <w:rPr>
          <w:rFonts w:ascii="Consolas" w:hAnsi="Consolas" w:cs="Times New Roman"/>
          <w:bCs/>
          <w:sz w:val="28"/>
          <w:szCs w:val="28"/>
        </w:rPr>
        <w:t>net localgroup имя_группы {/DELETE}</w:t>
      </w:r>
      <w:r>
        <w:rPr>
          <w:rFonts w:ascii="Times New Roman" w:hAnsi="Times New Roman" w:cs="Times New Roman"/>
          <w:bCs/>
          <w:sz w:val="28"/>
          <w:szCs w:val="28"/>
        </w:rPr>
        <w:t>. Удалите группу Students (рисунок 2.24</w:t>
      </w:r>
      <w:r w:rsidRPr="006848C0">
        <w:rPr>
          <w:rFonts w:ascii="Times New Roman" w:hAnsi="Times New Roman" w:cs="Times New Roman"/>
          <w:bCs/>
          <w:sz w:val="28"/>
          <w:szCs w:val="28"/>
        </w:rPr>
        <w:t>).</w:t>
      </w:r>
    </w:p>
    <w:p w:rsidR="0002063E" w:rsidRDefault="006062BE" w:rsidP="006062BE">
      <w:pPr>
        <w:spacing w:after="0" w:line="360" w:lineRule="auto"/>
        <w:jc w:val="center"/>
        <w:rPr>
          <w:rFonts w:ascii="Times New Roman" w:hAnsi="Times New Roman" w:cs="Times New Roman"/>
          <w:bCs/>
          <w:sz w:val="28"/>
          <w:szCs w:val="28"/>
        </w:rPr>
      </w:pPr>
      <w:r>
        <w:rPr>
          <w:noProof/>
          <w:lang w:eastAsia="ru-RU"/>
        </w:rPr>
        <w:drawing>
          <wp:inline distT="0" distB="0" distL="0" distR="0" wp14:anchorId="28A50A15" wp14:editId="5E807E8D">
            <wp:extent cx="3600000" cy="338400"/>
            <wp:effectExtent l="0" t="0" r="635" b="508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00000" cy="338400"/>
                    </a:xfrm>
                    <a:prstGeom prst="rect">
                      <a:avLst/>
                    </a:prstGeom>
                  </pic:spPr>
                </pic:pic>
              </a:graphicData>
            </a:graphic>
          </wp:inline>
        </w:drawing>
      </w:r>
    </w:p>
    <w:p w:rsidR="006062BE" w:rsidRPr="006062BE" w:rsidRDefault="006062BE" w:rsidP="006062BE">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2.24 – Удаление группы пользователей</w:t>
      </w:r>
    </w:p>
    <w:p w:rsidR="00867CFB" w:rsidRPr="00867CFB" w:rsidRDefault="00867CFB" w:rsidP="00867CFB">
      <w:pPr>
        <w:spacing w:after="0" w:line="360" w:lineRule="auto"/>
        <w:ind w:firstLine="708"/>
        <w:jc w:val="both"/>
        <w:rPr>
          <w:rFonts w:ascii="Times New Roman" w:hAnsi="Times New Roman" w:cs="Times New Roman"/>
          <w:bCs/>
          <w:sz w:val="28"/>
          <w:szCs w:val="28"/>
        </w:rPr>
      </w:pPr>
      <w:r w:rsidRPr="00867CFB">
        <w:rPr>
          <w:rFonts w:ascii="Times New Roman" w:hAnsi="Times New Roman" w:cs="Times New Roman"/>
          <w:bCs/>
          <w:sz w:val="28"/>
          <w:szCs w:val="28"/>
        </w:rPr>
        <w:t xml:space="preserve">Проверьте отсутствие группы Students, используя команду вывода </w:t>
      </w:r>
    </w:p>
    <w:p w:rsidR="00425965" w:rsidRDefault="00867CFB" w:rsidP="00425965">
      <w:pPr>
        <w:spacing w:after="0" w:line="360" w:lineRule="auto"/>
        <w:rPr>
          <w:rFonts w:ascii="Times New Roman" w:hAnsi="Times New Roman" w:cs="Times New Roman"/>
          <w:bCs/>
          <w:sz w:val="28"/>
          <w:szCs w:val="28"/>
        </w:rPr>
      </w:pPr>
      <w:r w:rsidRPr="00867CFB">
        <w:rPr>
          <w:rFonts w:ascii="Times New Roman" w:hAnsi="Times New Roman" w:cs="Times New Roman"/>
          <w:bCs/>
          <w:sz w:val="28"/>
          <w:szCs w:val="28"/>
        </w:rPr>
        <w:t>списка существующих групп пользователей.</w:t>
      </w:r>
    </w:p>
    <w:p w:rsidR="00507CEA" w:rsidRPr="00425965" w:rsidRDefault="00425965" w:rsidP="00425965">
      <w:pPr>
        <w:spacing w:after="0" w:line="360" w:lineRule="auto"/>
        <w:jc w:val="center"/>
        <w:rPr>
          <w:rFonts w:ascii="Times New Roman" w:hAnsi="Times New Roman" w:cs="Times New Roman"/>
          <w:b/>
          <w:bCs/>
          <w:sz w:val="28"/>
          <w:szCs w:val="28"/>
        </w:rPr>
      </w:pPr>
      <w:r w:rsidRPr="00425965">
        <w:rPr>
          <w:rFonts w:ascii="Times New Roman" w:hAnsi="Times New Roman" w:cs="Times New Roman"/>
          <w:b/>
          <w:bCs/>
          <w:sz w:val="28"/>
          <w:szCs w:val="28"/>
        </w:rPr>
        <w:t>Настройка политики учетной записи</w:t>
      </w:r>
    </w:p>
    <w:p w:rsidR="00614381" w:rsidRDefault="00853BE9" w:rsidP="00853BE9">
      <w:pPr>
        <w:spacing w:after="0" w:line="360" w:lineRule="auto"/>
        <w:ind w:firstLine="708"/>
        <w:jc w:val="both"/>
        <w:rPr>
          <w:rFonts w:ascii="Times New Roman" w:hAnsi="Times New Roman" w:cs="Times New Roman"/>
          <w:bCs/>
          <w:sz w:val="28"/>
          <w:szCs w:val="28"/>
        </w:rPr>
      </w:pPr>
      <w:r w:rsidRPr="00853BE9">
        <w:rPr>
          <w:rFonts w:ascii="Times New Roman" w:hAnsi="Times New Roman" w:cs="Times New Roman"/>
          <w:bCs/>
          <w:sz w:val="28"/>
          <w:szCs w:val="28"/>
        </w:rPr>
        <w:t xml:space="preserve">Откройте «Локальную политику безопасности», вызвав её запросом secpol.msc в меню «Пуск». Основное окно «Локальной политики </w:t>
      </w:r>
      <w:r w:rsidRPr="00853BE9">
        <w:rPr>
          <w:rFonts w:ascii="Times New Roman" w:hAnsi="Times New Roman" w:cs="Times New Roman"/>
          <w:bCs/>
          <w:sz w:val="28"/>
          <w:szCs w:val="28"/>
        </w:rPr>
        <w:lastRenderedPageBreak/>
        <w:t>безопасн</w:t>
      </w:r>
      <w:r>
        <w:rPr>
          <w:rFonts w:ascii="Times New Roman" w:hAnsi="Times New Roman" w:cs="Times New Roman"/>
          <w:bCs/>
          <w:sz w:val="28"/>
          <w:szCs w:val="28"/>
        </w:rPr>
        <w:t>ости» представлено на рисунке 2.25</w:t>
      </w:r>
      <w:r w:rsidRPr="00853BE9">
        <w:rPr>
          <w:rFonts w:ascii="Times New Roman" w:hAnsi="Times New Roman" w:cs="Times New Roman"/>
          <w:bCs/>
          <w:sz w:val="28"/>
          <w:szCs w:val="28"/>
        </w:rPr>
        <w:t>. Значения параметров, заданные при настройке политики, будут применяться ко всем пользователям локального компьютера.</w:t>
      </w:r>
    </w:p>
    <w:p w:rsidR="0082380B" w:rsidRDefault="0082380B" w:rsidP="0082380B">
      <w:pPr>
        <w:spacing w:after="0" w:line="360" w:lineRule="auto"/>
        <w:jc w:val="center"/>
        <w:rPr>
          <w:rFonts w:ascii="Times New Roman" w:hAnsi="Times New Roman" w:cs="Times New Roman"/>
          <w:bCs/>
          <w:sz w:val="28"/>
          <w:szCs w:val="28"/>
        </w:rPr>
      </w:pPr>
      <w:r>
        <w:rPr>
          <w:noProof/>
          <w:lang w:eastAsia="ru-RU"/>
        </w:rPr>
        <w:drawing>
          <wp:inline distT="0" distB="0" distL="0" distR="0" wp14:anchorId="0283C689" wp14:editId="14642B0C">
            <wp:extent cx="5400000" cy="351187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11124" b="15627"/>
                    <a:stretch/>
                  </pic:blipFill>
                  <pic:spPr bwMode="auto">
                    <a:xfrm>
                      <a:off x="0" y="0"/>
                      <a:ext cx="5400000" cy="3511876"/>
                    </a:xfrm>
                    <a:prstGeom prst="rect">
                      <a:avLst/>
                    </a:prstGeom>
                    <a:ln>
                      <a:noFill/>
                    </a:ln>
                    <a:extLst>
                      <a:ext uri="{53640926-AAD7-44D8-BBD7-CCE9431645EC}">
                        <a14:shadowObscured xmlns:a14="http://schemas.microsoft.com/office/drawing/2010/main"/>
                      </a:ext>
                    </a:extLst>
                  </pic:spPr>
                </pic:pic>
              </a:graphicData>
            </a:graphic>
          </wp:inline>
        </w:drawing>
      </w:r>
    </w:p>
    <w:p w:rsidR="0082380B" w:rsidRDefault="0082380B" w:rsidP="0082380B">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2.25 – Локальная политика безопасности</w:t>
      </w:r>
    </w:p>
    <w:p w:rsidR="00B34AF9" w:rsidRDefault="00B75F0F" w:rsidP="00B34AF9">
      <w:pPr>
        <w:spacing w:after="0" w:line="360" w:lineRule="auto"/>
        <w:ind w:firstLine="708"/>
        <w:jc w:val="both"/>
        <w:rPr>
          <w:rFonts w:ascii="Times New Roman" w:hAnsi="Times New Roman" w:cs="Times New Roman"/>
          <w:bCs/>
          <w:sz w:val="28"/>
          <w:szCs w:val="28"/>
        </w:rPr>
      </w:pPr>
      <w:r w:rsidRPr="00B75F0F">
        <w:rPr>
          <w:rFonts w:ascii="Times New Roman" w:hAnsi="Times New Roman" w:cs="Times New Roman"/>
          <w:bCs/>
          <w:sz w:val="28"/>
          <w:szCs w:val="28"/>
        </w:rPr>
        <w:t>Раздел «Политики учётных записей» «Локальной политики безопасности» включает в себя настройки, применяющиеся к паролям пользователей.</w:t>
      </w:r>
    </w:p>
    <w:p w:rsidR="00B34AF9" w:rsidRDefault="00B34AF9" w:rsidP="00B34AF9">
      <w:pPr>
        <w:spacing w:after="0" w:line="360" w:lineRule="auto"/>
        <w:ind w:firstLine="708"/>
        <w:jc w:val="both"/>
        <w:rPr>
          <w:rFonts w:ascii="Times New Roman" w:hAnsi="Times New Roman" w:cs="Times New Roman"/>
          <w:bCs/>
          <w:sz w:val="28"/>
          <w:szCs w:val="28"/>
        </w:rPr>
      </w:pPr>
      <w:r w:rsidRPr="00B34AF9">
        <w:rPr>
          <w:rFonts w:ascii="Times New Roman" w:hAnsi="Times New Roman" w:cs="Times New Roman"/>
          <w:bCs/>
          <w:sz w:val="28"/>
          <w:szCs w:val="28"/>
        </w:rPr>
        <w:t>Выберите раздел «Политика паролей» («Параметры безопасности – Политики учётных записей – Политика паролей»). Настройки, входящие в раздел «Политика парол</w:t>
      </w:r>
      <w:r>
        <w:rPr>
          <w:rFonts w:ascii="Times New Roman" w:hAnsi="Times New Roman" w:cs="Times New Roman"/>
          <w:bCs/>
          <w:sz w:val="28"/>
          <w:szCs w:val="28"/>
        </w:rPr>
        <w:t>ей», представлены на рисунок</w:t>
      </w:r>
      <w:r w:rsidRPr="00B34AF9">
        <w:rPr>
          <w:rFonts w:ascii="Times New Roman" w:hAnsi="Times New Roman" w:cs="Times New Roman"/>
          <w:bCs/>
          <w:sz w:val="28"/>
          <w:szCs w:val="28"/>
        </w:rPr>
        <w:t xml:space="preserve"> </w:t>
      </w:r>
      <w:r>
        <w:rPr>
          <w:rFonts w:ascii="Times New Roman" w:hAnsi="Times New Roman" w:cs="Times New Roman"/>
          <w:bCs/>
          <w:sz w:val="28"/>
          <w:szCs w:val="28"/>
        </w:rPr>
        <w:t xml:space="preserve">2.26. </w:t>
      </w:r>
    </w:p>
    <w:p w:rsidR="00B34AF9" w:rsidRDefault="00B34AF9" w:rsidP="00B34AF9">
      <w:pPr>
        <w:spacing w:after="0" w:line="360" w:lineRule="auto"/>
        <w:ind w:firstLine="708"/>
        <w:jc w:val="both"/>
        <w:rPr>
          <w:rFonts w:ascii="Times New Roman" w:hAnsi="Times New Roman" w:cs="Times New Roman"/>
          <w:bCs/>
          <w:sz w:val="28"/>
          <w:szCs w:val="28"/>
        </w:rPr>
      </w:pPr>
      <w:r>
        <w:rPr>
          <w:rFonts w:ascii="Times New Roman" w:hAnsi="Times New Roman" w:cs="Times New Roman"/>
          <w:bCs/>
          <w:sz w:val="28"/>
          <w:szCs w:val="28"/>
        </w:rPr>
        <w:t xml:space="preserve">Выполните следующие задания: </w:t>
      </w:r>
    </w:p>
    <w:p w:rsidR="00B34AF9" w:rsidRPr="00B34AF9" w:rsidRDefault="00B34AF9" w:rsidP="00564961">
      <w:pPr>
        <w:pStyle w:val="a9"/>
        <w:numPr>
          <w:ilvl w:val="0"/>
          <w:numId w:val="5"/>
        </w:numPr>
        <w:spacing w:after="0" w:line="360" w:lineRule="auto"/>
        <w:ind w:left="709" w:firstLine="0"/>
        <w:jc w:val="both"/>
        <w:rPr>
          <w:rFonts w:ascii="Times New Roman" w:hAnsi="Times New Roman" w:cs="Times New Roman"/>
          <w:bCs/>
          <w:sz w:val="28"/>
          <w:szCs w:val="28"/>
        </w:rPr>
      </w:pPr>
      <w:r w:rsidRPr="00B34AF9">
        <w:rPr>
          <w:rFonts w:ascii="Times New Roman" w:hAnsi="Times New Roman" w:cs="Times New Roman"/>
          <w:bCs/>
          <w:sz w:val="28"/>
          <w:szCs w:val="28"/>
        </w:rPr>
        <w:t xml:space="preserve">установите максимальный срок действия пароля – 30 дней; </w:t>
      </w:r>
    </w:p>
    <w:p w:rsidR="00B34AF9" w:rsidRPr="00B34AF9" w:rsidRDefault="00B34AF9" w:rsidP="00564961">
      <w:pPr>
        <w:pStyle w:val="a9"/>
        <w:numPr>
          <w:ilvl w:val="0"/>
          <w:numId w:val="5"/>
        </w:numPr>
        <w:spacing w:after="0" w:line="360" w:lineRule="auto"/>
        <w:ind w:left="709" w:firstLine="0"/>
        <w:jc w:val="both"/>
        <w:rPr>
          <w:rFonts w:ascii="Times New Roman" w:hAnsi="Times New Roman" w:cs="Times New Roman"/>
          <w:bCs/>
          <w:sz w:val="28"/>
          <w:szCs w:val="28"/>
        </w:rPr>
      </w:pPr>
      <w:r w:rsidRPr="00B34AF9">
        <w:rPr>
          <w:rFonts w:ascii="Times New Roman" w:hAnsi="Times New Roman" w:cs="Times New Roman"/>
          <w:bCs/>
          <w:sz w:val="28"/>
          <w:szCs w:val="28"/>
        </w:rPr>
        <w:t xml:space="preserve">установите минимальную длину пароля – 10 символов; </w:t>
      </w:r>
    </w:p>
    <w:p w:rsidR="00B34AF9" w:rsidRPr="00B34AF9" w:rsidRDefault="00B34AF9" w:rsidP="00564961">
      <w:pPr>
        <w:pStyle w:val="a9"/>
        <w:numPr>
          <w:ilvl w:val="0"/>
          <w:numId w:val="5"/>
        </w:numPr>
        <w:spacing w:after="0" w:line="360" w:lineRule="auto"/>
        <w:ind w:left="709" w:firstLine="0"/>
        <w:jc w:val="both"/>
        <w:rPr>
          <w:rFonts w:ascii="Times New Roman" w:hAnsi="Times New Roman" w:cs="Times New Roman"/>
          <w:bCs/>
          <w:sz w:val="28"/>
          <w:szCs w:val="28"/>
        </w:rPr>
      </w:pPr>
      <w:r w:rsidRPr="00B34AF9">
        <w:rPr>
          <w:rFonts w:ascii="Times New Roman" w:hAnsi="Times New Roman" w:cs="Times New Roman"/>
          <w:bCs/>
          <w:sz w:val="28"/>
          <w:szCs w:val="28"/>
        </w:rPr>
        <w:t xml:space="preserve">для параметра «Вести журнал паролей» установите значение 3 хранимых пароля, означающее, что новый пароль должен отличаться от 3 последних паролей пользователя; </w:t>
      </w:r>
    </w:p>
    <w:p w:rsidR="00B75F0F" w:rsidRPr="00B34AF9" w:rsidRDefault="00B34AF9" w:rsidP="00564961">
      <w:pPr>
        <w:pStyle w:val="a9"/>
        <w:numPr>
          <w:ilvl w:val="0"/>
          <w:numId w:val="5"/>
        </w:numPr>
        <w:spacing w:after="0" w:line="360" w:lineRule="auto"/>
        <w:ind w:left="709" w:firstLine="0"/>
        <w:jc w:val="both"/>
        <w:rPr>
          <w:rFonts w:ascii="Times New Roman" w:hAnsi="Times New Roman" w:cs="Times New Roman"/>
          <w:bCs/>
          <w:sz w:val="28"/>
          <w:szCs w:val="28"/>
        </w:rPr>
      </w:pPr>
      <w:r w:rsidRPr="00B34AF9">
        <w:rPr>
          <w:rFonts w:ascii="Times New Roman" w:hAnsi="Times New Roman" w:cs="Times New Roman"/>
          <w:bCs/>
          <w:sz w:val="28"/>
          <w:szCs w:val="28"/>
        </w:rPr>
        <w:t>включите параметр «Пароль должен отвечать требованиям сложности».</w:t>
      </w:r>
    </w:p>
    <w:p w:rsidR="000757AA" w:rsidRDefault="000757AA" w:rsidP="000757AA">
      <w:pPr>
        <w:spacing w:after="0" w:line="360" w:lineRule="auto"/>
        <w:jc w:val="center"/>
        <w:rPr>
          <w:rFonts w:ascii="Times New Roman" w:hAnsi="Times New Roman" w:cs="Times New Roman"/>
          <w:bCs/>
          <w:sz w:val="28"/>
          <w:szCs w:val="28"/>
        </w:rPr>
      </w:pPr>
      <w:r>
        <w:rPr>
          <w:noProof/>
          <w:lang w:eastAsia="ru-RU"/>
        </w:rPr>
        <w:lastRenderedPageBreak/>
        <w:drawing>
          <wp:inline distT="0" distB="0" distL="0" distR="0" wp14:anchorId="61D42475" wp14:editId="228776B8">
            <wp:extent cx="5400000" cy="3269439"/>
            <wp:effectExtent l="0" t="0" r="0"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11212" b="15287"/>
                    <a:stretch/>
                  </pic:blipFill>
                  <pic:spPr bwMode="auto">
                    <a:xfrm>
                      <a:off x="0" y="0"/>
                      <a:ext cx="5400000" cy="3269439"/>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Cs/>
          <w:sz w:val="28"/>
          <w:szCs w:val="28"/>
        </w:rPr>
        <w:t>Рисунок 2.26 – Политика паролей</w:t>
      </w:r>
    </w:p>
    <w:p w:rsidR="0006734B" w:rsidRDefault="0006734B" w:rsidP="0006734B">
      <w:pPr>
        <w:spacing w:after="0" w:line="360" w:lineRule="auto"/>
        <w:ind w:firstLine="708"/>
        <w:jc w:val="both"/>
        <w:rPr>
          <w:rFonts w:ascii="Times New Roman" w:hAnsi="Times New Roman" w:cs="Times New Roman"/>
          <w:sz w:val="28"/>
          <w:szCs w:val="28"/>
        </w:rPr>
      </w:pPr>
      <w:r w:rsidRPr="0006734B">
        <w:rPr>
          <w:rFonts w:ascii="Times New Roman" w:hAnsi="Times New Roman" w:cs="Times New Roman"/>
          <w:sz w:val="28"/>
          <w:szCs w:val="28"/>
        </w:rPr>
        <w:t xml:space="preserve">Параметр «Пароль должен </w:t>
      </w:r>
      <w:r>
        <w:rPr>
          <w:rFonts w:ascii="Times New Roman" w:hAnsi="Times New Roman" w:cs="Times New Roman"/>
          <w:sz w:val="28"/>
          <w:szCs w:val="28"/>
        </w:rPr>
        <w:t xml:space="preserve">отвечать требованиям сложности» </w:t>
      </w:r>
      <w:r w:rsidRPr="0006734B">
        <w:rPr>
          <w:rFonts w:ascii="Times New Roman" w:hAnsi="Times New Roman" w:cs="Times New Roman"/>
          <w:sz w:val="28"/>
          <w:szCs w:val="28"/>
        </w:rPr>
        <w:t>определяет требования сложности для паролей. Если эта политика включена, то пароли должны удовлетворять следующим минимальным требованиям:</w:t>
      </w:r>
    </w:p>
    <w:p w:rsidR="0006734B" w:rsidRPr="0006734B" w:rsidRDefault="0006734B" w:rsidP="00564961">
      <w:pPr>
        <w:pStyle w:val="a9"/>
        <w:numPr>
          <w:ilvl w:val="0"/>
          <w:numId w:val="6"/>
        </w:numPr>
        <w:spacing w:after="0" w:line="360" w:lineRule="auto"/>
        <w:ind w:left="709" w:firstLine="0"/>
        <w:jc w:val="both"/>
        <w:rPr>
          <w:rFonts w:ascii="Times New Roman" w:hAnsi="Times New Roman" w:cs="Times New Roman"/>
          <w:sz w:val="28"/>
          <w:szCs w:val="28"/>
        </w:rPr>
      </w:pPr>
      <w:r w:rsidRPr="0006734B">
        <w:rPr>
          <w:rFonts w:ascii="Times New Roman" w:hAnsi="Times New Roman" w:cs="Times New Roman"/>
          <w:sz w:val="28"/>
          <w:szCs w:val="28"/>
        </w:rPr>
        <w:t>пароль не может содержать имя учётной записи пользователя или какую-либо его часть;</w:t>
      </w:r>
    </w:p>
    <w:p w:rsidR="0006734B" w:rsidRPr="0006734B" w:rsidRDefault="0006734B" w:rsidP="00564961">
      <w:pPr>
        <w:pStyle w:val="a9"/>
        <w:numPr>
          <w:ilvl w:val="0"/>
          <w:numId w:val="6"/>
        </w:numPr>
        <w:spacing w:after="0" w:line="360" w:lineRule="auto"/>
        <w:ind w:left="709" w:firstLine="0"/>
        <w:jc w:val="both"/>
        <w:rPr>
          <w:rFonts w:ascii="Times New Roman" w:hAnsi="Times New Roman" w:cs="Times New Roman"/>
          <w:sz w:val="28"/>
          <w:szCs w:val="28"/>
        </w:rPr>
      </w:pPr>
      <w:r w:rsidRPr="0006734B">
        <w:rPr>
          <w:rFonts w:ascii="Times New Roman" w:hAnsi="Times New Roman" w:cs="Times New Roman"/>
          <w:sz w:val="28"/>
          <w:szCs w:val="28"/>
        </w:rPr>
        <w:t>пароль должен состоять не менее чем из шести символов;</w:t>
      </w:r>
    </w:p>
    <w:p w:rsidR="0006734B" w:rsidRPr="0006734B" w:rsidRDefault="0006734B" w:rsidP="00564961">
      <w:pPr>
        <w:pStyle w:val="a9"/>
        <w:numPr>
          <w:ilvl w:val="0"/>
          <w:numId w:val="6"/>
        </w:numPr>
        <w:spacing w:after="0" w:line="360" w:lineRule="auto"/>
        <w:ind w:left="709" w:firstLine="0"/>
        <w:jc w:val="both"/>
        <w:rPr>
          <w:rFonts w:ascii="Times New Roman" w:hAnsi="Times New Roman" w:cs="Times New Roman"/>
          <w:sz w:val="28"/>
          <w:szCs w:val="28"/>
        </w:rPr>
      </w:pPr>
      <w:r w:rsidRPr="0006734B">
        <w:rPr>
          <w:rFonts w:ascii="Times New Roman" w:hAnsi="Times New Roman" w:cs="Times New Roman"/>
          <w:sz w:val="28"/>
          <w:szCs w:val="28"/>
        </w:rPr>
        <w:t xml:space="preserve">в пароле должны присутствовать символы трёх категорий из числа следующих четырёх: </w:t>
      </w:r>
    </w:p>
    <w:p w:rsidR="0006734B" w:rsidRDefault="0006734B" w:rsidP="00A95B1B">
      <w:pPr>
        <w:spacing w:after="0" w:line="360" w:lineRule="auto"/>
        <w:ind w:left="708"/>
        <w:jc w:val="both"/>
        <w:rPr>
          <w:rFonts w:ascii="Times New Roman" w:hAnsi="Times New Roman" w:cs="Times New Roman"/>
          <w:sz w:val="28"/>
          <w:szCs w:val="28"/>
        </w:rPr>
      </w:pPr>
      <w:r w:rsidRPr="0006734B">
        <w:rPr>
          <w:rFonts w:ascii="Times New Roman" w:hAnsi="Times New Roman" w:cs="Times New Roman"/>
          <w:sz w:val="28"/>
          <w:szCs w:val="28"/>
        </w:rPr>
        <w:t xml:space="preserve">а) прописные буквы английского алфавита от A до Z; </w:t>
      </w:r>
    </w:p>
    <w:p w:rsidR="0006734B" w:rsidRDefault="0006734B" w:rsidP="00A95B1B">
      <w:pPr>
        <w:spacing w:after="0" w:line="360" w:lineRule="auto"/>
        <w:ind w:left="708"/>
        <w:jc w:val="both"/>
        <w:rPr>
          <w:rFonts w:ascii="Times New Roman" w:hAnsi="Times New Roman" w:cs="Times New Roman"/>
          <w:sz w:val="28"/>
          <w:szCs w:val="28"/>
        </w:rPr>
      </w:pPr>
      <w:r w:rsidRPr="0006734B">
        <w:rPr>
          <w:rFonts w:ascii="Times New Roman" w:hAnsi="Times New Roman" w:cs="Times New Roman"/>
          <w:sz w:val="28"/>
          <w:szCs w:val="28"/>
        </w:rPr>
        <w:t xml:space="preserve">б) строчные буквы английского алфавита от a до z; </w:t>
      </w:r>
    </w:p>
    <w:p w:rsidR="0006734B" w:rsidRDefault="0006734B" w:rsidP="00A95B1B">
      <w:pPr>
        <w:spacing w:after="0" w:line="360" w:lineRule="auto"/>
        <w:ind w:left="708"/>
        <w:jc w:val="both"/>
        <w:rPr>
          <w:rFonts w:ascii="Times New Roman" w:hAnsi="Times New Roman" w:cs="Times New Roman"/>
          <w:sz w:val="28"/>
          <w:szCs w:val="28"/>
        </w:rPr>
      </w:pPr>
      <w:r w:rsidRPr="0006734B">
        <w:rPr>
          <w:rFonts w:ascii="Times New Roman" w:hAnsi="Times New Roman" w:cs="Times New Roman"/>
          <w:sz w:val="28"/>
          <w:szCs w:val="28"/>
        </w:rPr>
        <w:t>в</w:t>
      </w:r>
      <w:r>
        <w:rPr>
          <w:rFonts w:ascii="Times New Roman" w:hAnsi="Times New Roman" w:cs="Times New Roman"/>
          <w:sz w:val="28"/>
          <w:szCs w:val="28"/>
        </w:rPr>
        <w:t>) десятичные цифры (от 0 до 9);</w:t>
      </w:r>
    </w:p>
    <w:p w:rsidR="000757AA" w:rsidRPr="0006734B" w:rsidRDefault="0006734B" w:rsidP="00A95B1B">
      <w:pPr>
        <w:spacing w:after="0" w:line="360" w:lineRule="auto"/>
        <w:ind w:left="708"/>
        <w:jc w:val="both"/>
        <w:rPr>
          <w:rFonts w:ascii="Times New Roman" w:hAnsi="Times New Roman" w:cs="Times New Roman"/>
          <w:bCs/>
          <w:sz w:val="28"/>
          <w:szCs w:val="28"/>
        </w:rPr>
      </w:pPr>
      <w:r w:rsidRPr="0006734B">
        <w:rPr>
          <w:rFonts w:ascii="Times New Roman" w:hAnsi="Times New Roman" w:cs="Times New Roman"/>
          <w:sz w:val="28"/>
          <w:szCs w:val="28"/>
        </w:rPr>
        <w:t>г) неалфавитные символы (например !, $, #, %).</w:t>
      </w:r>
    </w:p>
    <w:p w:rsidR="00AB0CB8" w:rsidRDefault="00AB0CB8" w:rsidP="00AB0CB8">
      <w:pPr>
        <w:spacing w:after="0" w:line="360" w:lineRule="auto"/>
        <w:ind w:firstLine="708"/>
        <w:jc w:val="both"/>
        <w:rPr>
          <w:rFonts w:ascii="Times New Roman" w:hAnsi="Times New Roman" w:cs="Times New Roman"/>
          <w:bCs/>
          <w:sz w:val="28"/>
          <w:szCs w:val="28"/>
        </w:rPr>
      </w:pPr>
      <w:r w:rsidRPr="00AB0CB8">
        <w:rPr>
          <w:rFonts w:ascii="Times New Roman" w:hAnsi="Times New Roman" w:cs="Times New Roman"/>
          <w:bCs/>
          <w:sz w:val="28"/>
          <w:szCs w:val="28"/>
        </w:rPr>
        <w:t>Проверка соблюдения этих требований выполняется при изменении или создании паролей. При помощи этого параметра можно избавиться от легко подбираемых паролей типа «111», «</w:t>
      </w:r>
      <w:proofErr w:type="spellStart"/>
      <w:r w:rsidRPr="00AB0CB8">
        <w:rPr>
          <w:rFonts w:ascii="Times New Roman" w:hAnsi="Times New Roman" w:cs="Times New Roman"/>
          <w:bCs/>
          <w:sz w:val="28"/>
          <w:szCs w:val="28"/>
        </w:rPr>
        <w:t>qwerty</w:t>
      </w:r>
      <w:proofErr w:type="spellEnd"/>
      <w:r w:rsidRPr="00AB0CB8">
        <w:rPr>
          <w:rFonts w:ascii="Times New Roman" w:hAnsi="Times New Roman" w:cs="Times New Roman"/>
          <w:bCs/>
          <w:sz w:val="28"/>
          <w:szCs w:val="28"/>
        </w:rPr>
        <w:t xml:space="preserve">», «12345» </w:t>
      </w:r>
      <w:r>
        <w:rPr>
          <w:rFonts w:ascii="Times New Roman" w:hAnsi="Times New Roman" w:cs="Times New Roman"/>
          <w:bCs/>
          <w:sz w:val="28"/>
          <w:szCs w:val="28"/>
        </w:rPr>
        <w:t xml:space="preserve">и т.д. </w:t>
      </w:r>
    </w:p>
    <w:p w:rsidR="00234EB3" w:rsidRDefault="00AB0CB8" w:rsidP="00234EB3">
      <w:pPr>
        <w:spacing w:after="0" w:line="360" w:lineRule="auto"/>
        <w:ind w:firstLine="708"/>
        <w:jc w:val="both"/>
        <w:rPr>
          <w:rFonts w:ascii="Times New Roman" w:hAnsi="Times New Roman" w:cs="Times New Roman"/>
          <w:bCs/>
          <w:sz w:val="28"/>
          <w:szCs w:val="28"/>
        </w:rPr>
      </w:pPr>
      <w:r w:rsidRPr="00AB0CB8">
        <w:rPr>
          <w:rFonts w:ascii="Times New Roman" w:hAnsi="Times New Roman" w:cs="Times New Roman"/>
          <w:bCs/>
          <w:sz w:val="28"/>
          <w:szCs w:val="28"/>
        </w:rPr>
        <w:t>Убедитесь, что для пользо</w:t>
      </w:r>
      <w:r>
        <w:rPr>
          <w:rFonts w:ascii="Times New Roman" w:hAnsi="Times New Roman" w:cs="Times New Roman"/>
          <w:bCs/>
          <w:sz w:val="28"/>
          <w:szCs w:val="28"/>
        </w:rPr>
        <w:t xml:space="preserve">вателя не включена опция «Срок </w:t>
      </w:r>
      <w:r w:rsidRPr="00AB0CB8">
        <w:rPr>
          <w:rFonts w:ascii="Times New Roman" w:hAnsi="Times New Roman" w:cs="Times New Roman"/>
          <w:bCs/>
          <w:sz w:val="28"/>
          <w:szCs w:val="28"/>
        </w:rPr>
        <w:t xml:space="preserve">действия пароля неограничен» в оснастке «Локальные пользователи и группы». </w:t>
      </w:r>
      <w:r w:rsidRPr="00AB0CB8">
        <w:rPr>
          <w:rFonts w:ascii="Times New Roman" w:hAnsi="Times New Roman" w:cs="Times New Roman"/>
          <w:bCs/>
          <w:sz w:val="28"/>
          <w:szCs w:val="28"/>
        </w:rPr>
        <w:lastRenderedPageBreak/>
        <w:t>Переведите системное время более чем на 30 дней вперёд. Попытайтесь войти под созданной учётной записью. Пользователю будет выдано сообщение об истеч</w:t>
      </w:r>
      <w:r>
        <w:rPr>
          <w:rFonts w:ascii="Times New Roman" w:hAnsi="Times New Roman" w:cs="Times New Roman"/>
          <w:bCs/>
          <w:sz w:val="28"/>
          <w:szCs w:val="28"/>
        </w:rPr>
        <w:t>ении срока действия пароля</w:t>
      </w:r>
      <w:r w:rsidRPr="00AB0CB8">
        <w:rPr>
          <w:rFonts w:ascii="Times New Roman" w:hAnsi="Times New Roman" w:cs="Times New Roman"/>
          <w:bCs/>
          <w:sz w:val="28"/>
          <w:szCs w:val="28"/>
        </w:rPr>
        <w:t>. При смене пароля попытайтесь заменить пароль на более простой (например, abc12345 или включающий имя учётной записи).</w:t>
      </w:r>
    </w:p>
    <w:p w:rsidR="000757AA" w:rsidRDefault="00234EB3" w:rsidP="00234EB3">
      <w:pPr>
        <w:spacing w:after="0" w:line="360" w:lineRule="auto"/>
        <w:ind w:firstLine="708"/>
        <w:jc w:val="both"/>
        <w:rPr>
          <w:rFonts w:ascii="Times New Roman" w:hAnsi="Times New Roman" w:cs="Times New Roman"/>
          <w:bCs/>
          <w:sz w:val="28"/>
          <w:szCs w:val="28"/>
        </w:rPr>
      </w:pPr>
      <w:r w:rsidRPr="00234EB3">
        <w:rPr>
          <w:rFonts w:ascii="Times New Roman" w:hAnsi="Times New Roman" w:cs="Times New Roman"/>
          <w:bCs/>
          <w:sz w:val="28"/>
          <w:szCs w:val="28"/>
        </w:rPr>
        <w:t>В этом случае пользователю бу</w:t>
      </w:r>
      <w:r>
        <w:rPr>
          <w:rFonts w:ascii="Times New Roman" w:hAnsi="Times New Roman" w:cs="Times New Roman"/>
          <w:bCs/>
          <w:sz w:val="28"/>
          <w:szCs w:val="28"/>
        </w:rPr>
        <w:t xml:space="preserve">дет выдано сообщение об ошибке </w:t>
      </w:r>
      <w:r w:rsidRPr="00234EB3">
        <w:rPr>
          <w:rFonts w:ascii="Times New Roman" w:hAnsi="Times New Roman" w:cs="Times New Roman"/>
          <w:bCs/>
          <w:sz w:val="28"/>
          <w:szCs w:val="28"/>
        </w:rPr>
        <w:t>при смене пароля. Введите пароль, удовлетворяющий требованиям.</w:t>
      </w:r>
    </w:p>
    <w:p w:rsidR="00234EB3" w:rsidRPr="008D44F1" w:rsidRDefault="00234EB3" w:rsidP="008D44F1">
      <w:pPr>
        <w:spacing w:after="0" w:line="360" w:lineRule="auto"/>
        <w:ind w:firstLine="708"/>
        <w:jc w:val="both"/>
        <w:rPr>
          <w:rFonts w:ascii="Times New Roman" w:hAnsi="Times New Roman" w:cs="Times New Roman"/>
          <w:bCs/>
          <w:sz w:val="28"/>
          <w:szCs w:val="28"/>
        </w:rPr>
      </w:pPr>
      <w:r w:rsidRPr="00234EB3">
        <w:rPr>
          <w:rFonts w:ascii="Times New Roman" w:hAnsi="Times New Roman" w:cs="Times New Roman"/>
          <w:bCs/>
          <w:sz w:val="28"/>
          <w:szCs w:val="28"/>
        </w:rPr>
        <w:t>Войдите в систему под уч</w:t>
      </w:r>
      <w:r>
        <w:rPr>
          <w:rFonts w:ascii="Times New Roman" w:hAnsi="Times New Roman" w:cs="Times New Roman"/>
          <w:bCs/>
          <w:sz w:val="28"/>
          <w:szCs w:val="28"/>
        </w:rPr>
        <w:t xml:space="preserve">ётной записью «Администратор». </w:t>
      </w:r>
      <w:r w:rsidRPr="00234EB3">
        <w:rPr>
          <w:rFonts w:ascii="Times New Roman" w:hAnsi="Times New Roman" w:cs="Times New Roman"/>
          <w:bCs/>
          <w:sz w:val="28"/>
          <w:szCs w:val="28"/>
        </w:rPr>
        <w:t>Переведите системное время в исходное состояние. Выберите раздел</w:t>
      </w:r>
      <w:r w:rsidR="008D44F1" w:rsidRPr="008D44F1">
        <w:rPr>
          <w:rFonts w:ascii="Times New Roman" w:hAnsi="Times New Roman" w:cs="Times New Roman"/>
          <w:bCs/>
          <w:sz w:val="28"/>
          <w:szCs w:val="28"/>
        </w:rPr>
        <w:t xml:space="preserve"> «Политика блокировки учётной зап</w:t>
      </w:r>
      <w:r w:rsidR="008D44F1">
        <w:rPr>
          <w:rFonts w:ascii="Times New Roman" w:hAnsi="Times New Roman" w:cs="Times New Roman"/>
          <w:bCs/>
          <w:sz w:val="28"/>
          <w:szCs w:val="28"/>
        </w:rPr>
        <w:t>иси» («Параметры безопасности –</w:t>
      </w:r>
      <w:r w:rsidR="008D44F1" w:rsidRPr="008D44F1">
        <w:rPr>
          <w:rFonts w:ascii="Times New Roman" w:hAnsi="Times New Roman" w:cs="Times New Roman"/>
          <w:bCs/>
          <w:sz w:val="28"/>
          <w:szCs w:val="28"/>
        </w:rPr>
        <w:t xml:space="preserve"> Политики учётных записей – Политика блокировки учётной записи»). Настройки, входящие в раздел «Политика блокировки учётной записи», представлены на рисунке 2.27.</w:t>
      </w:r>
    </w:p>
    <w:p w:rsidR="00825CB7" w:rsidRDefault="008910A9" w:rsidP="008910A9">
      <w:pPr>
        <w:spacing w:after="0" w:line="360" w:lineRule="auto"/>
        <w:jc w:val="center"/>
        <w:rPr>
          <w:rFonts w:ascii="Times New Roman" w:hAnsi="Times New Roman" w:cs="Times New Roman"/>
          <w:bCs/>
          <w:sz w:val="28"/>
          <w:szCs w:val="28"/>
        </w:rPr>
      </w:pPr>
      <w:r>
        <w:rPr>
          <w:noProof/>
          <w:lang w:eastAsia="ru-RU"/>
        </w:rPr>
        <w:drawing>
          <wp:inline distT="0" distB="0" distL="0" distR="0" wp14:anchorId="41E23EFF" wp14:editId="1F97816C">
            <wp:extent cx="5400000" cy="261139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13200" b="18626"/>
                    <a:stretch/>
                  </pic:blipFill>
                  <pic:spPr bwMode="auto">
                    <a:xfrm>
                      <a:off x="0" y="0"/>
                      <a:ext cx="5400000" cy="2611395"/>
                    </a:xfrm>
                    <a:prstGeom prst="rect">
                      <a:avLst/>
                    </a:prstGeom>
                    <a:ln>
                      <a:noFill/>
                    </a:ln>
                    <a:extLst>
                      <a:ext uri="{53640926-AAD7-44D8-BBD7-CCE9431645EC}">
                        <a14:shadowObscured xmlns:a14="http://schemas.microsoft.com/office/drawing/2010/main"/>
                      </a:ext>
                    </a:extLst>
                  </pic:spPr>
                </pic:pic>
              </a:graphicData>
            </a:graphic>
          </wp:inline>
        </w:drawing>
      </w:r>
    </w:p>
    <w:p w:rsidR="008910A9" w:rsidRDefault="008910A9" w:rsidP="008910A9">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2.27 – Политика блокировки учетной записи</w:t>
      </w:r>
    </w:p>
    <w:p w:rsidR="00366346" w:rsidRPr="00366346" w:rsidRDefault="00366346" w:rsidP="00366346">
      <w:pPr>
        <w:spacing w:after="0" w:line="360" w:lineRule="auto"/>
        <w:ind w:firstLine="708"/>
        <w:jc w:val="both"/>
        <w:rPr>
          <w:rFonts w:ascii="Times New Roman" w:hAnsi="Times New Roman" w:cs="Times New Roman"/>
          <w:bCs/>
          <w:sz w:val="28"/>
          <w:szCs w:val="28"/>
        </w:rPr>
      </w:pPr>
      <w:r w:rsidRPr="00366346">
        <w:rPr>
          <w:rFonts w:ascii="Times New Roman" w:hAnsi="Times New Roman" w:cs="Times New Roman"/>
          <w:bCs/>
          <w:sz w:val="28"/>
          <w:szCs w:val="28"/>
        </w:rPr>
        <w:t xml:space="preserve">Настройте параметры следующим образом: </w:t>
      </w:r>
    </w:p>
    <w:p w:rsidR="00366346" w:rsidRPr="00A371A8" w:rsidRDefault="00366346" w:rsidP="00564961">
      <w:pPr>
        <w:pStyle w:val="a9"/>
        <w:numPr>
          <w:ilvl w:val="0"/>
          <w:numId w:val="7"/>
        </w:numPr>
        <w:spacing w:after="0" w:line="360" w:lineRule="auto"/>
        <w:ind w:left="709" w:firstLine="0"/>
        <w:jc w:val="both"/>
        <w:rPr>
          <w:rFonts w:ascii="Times New Roman" w:hAnsi="Times New Roman" w:cs="Times New Roman"/>
          <w:bCs/>
          <w:sz w:val="28"/>
          <w:szCs w:val="28"/>
        </w:rPr>
      </w:pPr>
      <w:r w:rsidRPr="00A371A8">
        <w:rPr>
          <w:rFonts w:ascii="Times New Roman" w:hAnsi="Times New Roman" w:cs="Times New Roman"/>
          <w:bCs/>
          <w:sz w:val="28"/>
          <w:szCs w:val="28"/>
        </w:rPr>
        <w:t xml:space="preserve">установить пороговое значение блокировки, равное 3 ошибкам входа в систему (после 3 неудачных попыток входа учётная запись блокируется); </w:t>
      </w:r>
    </w:p>
    <w:p w:rsidR="00366346" w:rsidRPr="00A371A8" w:rsidRDefault="00366346" w:rsidP="00564961">
      <w:pPr>
        <w:pStyle w:val="a9"/>
        <w:numPr>
          <w:ilvl w:val="0"/>
          <w:numId w:val="7"/>
        </w:numPr>
        <w:spacing w:after="0" w:line="360" w:lineRule="auto"/>
        <w:ind w:left="709" w:firstLine="0"/>
        <w:jc w:val="both"/>
        <w:rPr>
          <w:rFonts w:ascii="Times New Roman" w:hAnsi="Times New Roman" w:cs="Times New Roman"/>
          <w:bCs/>
          <w:sz w:val="28"/>
          <w:szCs w:val="28"/>
        </w:rPr>
      </w:pPr>
      <w:r w:rsidRPr="00A371A8">
        <w:rPr>
          <w:rFonts w:ascii="Times New Roman" w:hAnsi="Times New Roman" w:cs="Times New Roman"/>
          <w:bCs/>
          <w:sz w:val="28"/>
          <w:szCs w:val="28"/>
        </w:rPr>
        <w:t xml:space="preserve">установить длительность блокировки в параметре «Блокировка учётной записи на», равную 30 мин (значение 0 означает, что блокировку может снять только администратор); </w:t>
      </w:r>
    </w:p>
    <w:p w:rsidR="00A371A8" w:rsidRPr="00A371A8" w:rsidRDefault="00366346" w:rsidP="00564961">
      <w:pPr>
        <w:pStyle w:val="a9"/>
        <w:numPr>
          <w:ilvl w:val="0"/>
          <w:numId w:val="7"/>
        </w:numPr>
        <w:spacing w:after="0" w:line="360" w:lineRule="auto"/>
        <w:ind w:left="709" w:firstLine="0"/>
        <w:jc w:val="both"/>
        <w:rPr>
          <w:rFonts w:ascii="Times New Roman" w:hAnsi="Times New Roman" w:cs="Times New Roman"/>
          <w:bCs/>
          <w:sz w:val="28"/>
          <w:szCs w:val="28"/>
        </w:rPr>
      </w:pPr>
      <w:r w:rsidRPr="00A371A8">
        <w:rPr>
          <w:rFonts w:ascii="Times New Roman" w:hAnsi="Times New Roman" w:cs="Times New Roman"/>
          <w:bCs/>
          <w:sz w:val="28"/>
          <w:szCs w:val="28"/>
        </w:rPr>
        <w:lastRenderedPageBreak/>
        <w:t>установите сброс счётчика блокировки через 15 мин. Если в течение установленного времени будет 3 неудачных попытки входа, то учётная запись блокируется. Если неудачных попыток в течение установленного времени будет меньше, то опять допускается 3 неудачных попытки (значение этого параметра не должно превышать длительность блокировк</w:t>
      </w:r>
      <w:r w:rsidR="00A371A8" w:rsidRPr="00A371A8">
        <w:rPr>
          <w:rFonts w:ascii="Times New Roman" w:hAnsi="Times New Roman" w:cs="Times New Roman"/>
          <w:bCs/>
          <w:sz w:val="28"/>
          <w:szCs w:val="28"/>
        </w:rPr>
        <w:t xml:space="preserve">и учётной записи). </w:t>
      </w:r>
    </w:p>
    <w:p w:rsidR="00825CB7" w:rsidRDefault="00366346" w:rsidP="00A371A8">
      <w:pPr>
        <w:spacing w:after="0" w:line="360" w:lineRule="auto"/>
        <w:ind w:firstLine="708"/>
        <w:jc w:val="both"/>
        <w:rPr>
          <w:rFonts w:ascii="Times New Roman" w:hAnsi="Times New Roman" w:cs="Times New Roman"/>
          <w:bCs/>
          <w:sz w:val="28"/>
          <w:szCs w:val="28"/>
        </w:rPr>
      </w:pPr>
      <w:r w:rsidRPr="00366346">
        <w:rPr>
          <w:rFonts w:ascii="Times New Roman" w:hAnsi="Times New Roman" w:cs="Times New Roman"/>
          <w:bCs/>
          <w:sz w:val="28"/>
          <w:szCs w:val="28"/>
        </w:rPr>
        <w:t>Завершите сеанс учётной записи «Администратор». При входе в систему под созданной учётной записью три раза введите неправильный пароль. При следующей попытке входа в систему будет выдано сообщение о блокировании с</w:t>
      </w:r>
      <w:r>
        <w:rPr>
          <w:rFonts w:ascii="Times New Roman" w:hAnsi="Times New Roman" w:cs="Times New Roman"/>
          <w:bCs/>
          <w:sz w:val="28"/>
          <w:szCs w:val="28"/>
        </w:rPr>
        <w:t>озданной учётной записи (рисунок 2.28</w:t>
      </w:r>
      <w:r w:rsidRPr="00366346">
        <w:rPr>
          <w:rFonts w:ascii="Times New Roman" w:hAnsi="Times New Roman" w:cs="Times New Roman"/>
          <w:bCs/>
          <w:sz w:val="28"/>
          <w:szCs w:val="28"/>
        </w:rPr>
        <w:t>).</w:t>
      </w:r>
    </w:p>
    <w:p w:rsidR="00825CB7" w:rsidRDefault="00152650" w:rsidP="00152650">
      <w:pPr>
        <w:spacing w:after="0" w:line="360" w:lineRule="auto"/>
        <w:jc w:val="center"/>
        <w:rPr>
          <w:rFonts w:ascii="Times New Roman" w:hAnsi="Times New Roman" w:cs="Times New Roman"/>
          <w:bCs/>
          <w:sz w:val="28"/>
          <w:szCs w:val="28"/>
        </w:rPr>
      </w:pPr>
      <w:r>
        <w:rPr>
          <w:noProof/>
          <w:lang w:eastAsia="ru-RU"/>
        </w:rPr>
        <w:drawing>
          <wp:inline distT="0" distB="0" distL="0" distR="0" wp14:anchorId="124CDC56" wp14:editId="29AD8963">
            <wp:extent cx="2520000" cy="2281890"/>
            <wp:effectExtent l="0" t="0" r="0" b="444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7066" t="13381" r="24062" b="24232"/>
                    <a:stretch/>
                  </pic:blipFill>
                  <pic:spPr bwMode="auto">
                    <a:xfrm>
                      <a:off x="0" y="0"/>
                      <a:ext cx="2520000" cy="2281890"/>
                    </a:xfrm>
                    <a:prstGeom prst="rect">
                      <a:avLst/>
                    </a:prstGeom>
                    <a:ln>
                      <a:noFill/>
                    </a:ln>
                    <a:extLst>
                      <a:ext uri="{53640926-AAD7-44D8-BBD7-CCE9431645EC}">
                        <a14:shadowObscured xmlns:a14="http://schemas.microsoft.com/office/drawing/2010/main"/>
                      </a:ext>
                    </a:extLst>
                  </pic:spPr>
                </pic:pic>
              </a:graphicData>
            </a:graphic>
          </wp:inline>
        </w:drawing>
      </w:r>
    </w:p>
    <w:p w:rsidR="00152650" w:rsidRDefault="00152650" w:rsidP="00152650">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w:t>
      </w:r>
      <w:r w:rsidR="008C7555">
        <w:rPr>
          <w:rFonts w:ascii="Times New Roman" w:hAnsi="Times New Roman" w:cs="Times New Roman"/>
          <w:bCs/>
          <w:sz w:val="28"/>
          <w:szCs w:val="28"/>
        </w:rPr>
        <w:t>28</w:t>
      </w:r>
      <w:r>
        <w:rPr>
          <w:rFonts w:ascii="Times New Roman" w:hAnsi="Times New Roman" w:cs="Times New Roman"/>
          <w:bCs/>
          <w:sz w:val="28"/>
          <w:szCs w:val="28"/>
        </w:rPr>
        <w:t xml:space="preserve"> – Сообщение о блокировке учетной записи</w:t>
      </w:r>
    </w:p>
    <w:p w:rsidR="008C7555" w:rsidRPr="008C7555" w:rsidRDefault="008C7555" w:rsidP="008C7555">
      <w:pPr>
        <w:spacing w:after="0" w:line="360" w:lineRule="auto"/>
        <w:ind w:firstLine="708"/>
        <w:jc w:val="both"/>
        <w:rPr>
          <w:rFonts w:ascii="Times New Roman" w:hAnsi="Times New Roman" w:cs="Times New Roman"/>
          <w:bCs/>
          <w:sz w:val="28"/>
          <w:szCs w:val="28"/>
        </w:rPr>
      </w:pPr>
      <w:r w:rsidRPr="008C7555">
        <w:rPr>
          <w:rFonts w:ascii="Times New Roman" w:hAnsi="Times New Roman" w:cs="Times New Roman"/>
          <w:bCs/>
          <w:sz w:val="28"/>
          <w:szCs w:val="28"/>
        </w:rPr>
        <w:t>Войдите в систему под у</w:t>
      </w:r>
      <w:r>
        <w:rPr>
          <w:rFonts w:ascii="Times New Roman" w:hAnsi="Times New Roman" w:cs="Times New Roman"/>
          <w:bCs/>
          <w:sz w:val="28"/>
          <w:szCs w:val="28"/>
        </w:rPr>
        <w:t xml:space="preserve">чётной записью «Администратор». </w:t>
      </w:r>
      <w:r w:rsidRPr="008C7555">
        <w:rPr>
          <w:rFonts w:ascii="Times New Roman" w:hAnsi="Times New Roman" w:cs="Times New Roman"/>
          <w:bCs/>
          <w:sz w:val="28"/>
          <w:szCs w:val="28"/>
        </w:rPr>
        <w:t>Разблокируйте созданную учётную запис</w:t>
      </w:r>
      <w:r>
        <w:rPr>
          <w:rFonts w:ascii="Times New Roman" w:hAnsi="Times New Roman" w:cs="Times New Roman"/>
          <w:bCs/>
          <w:sz w:val="28"/>
          <w:szCs w:val="28"/>
        </w:rPr>
        <w:t xml:space="preserve">ь. Для этого в окне «Свойства» </w:t>
      </w:r>
      <w:r w:rsidRPr="008C7555">
        <w:rPr>
          <w:rFonts w:ascii="Times New Roman" w:hAnsi="Times New Roman" w:cs="Times New Roman"/>
          <w:bCs/>
          <w:sz w:val="28"/>
          <w:szCs w:val="28"/>
        </w:rPr>
        <w:t xml:space="preserve">этой учётной записи отключите настройку «Заблокировать учётную запись». </w:t>
      </w:r>
    </w:p>
    <w:p w:rsidR="002448E1" w:rsidRDefault="008C7555" w:rsidP="002448E1">
      <w:pPr>
        <w:spacing w:after="0" w:line="360" w:lineRule="auto"/>
        <w:ind w:firstLine="708"/>
        <w:jc w:val="both"/>
        <w:rPr>
          <w:rFonts w:ascii="Times New Roman" w:hAnsi="Times New Roman" w:cs="Times New Roman"/>
          <w:bCs/>
          <w:sz w:val="28"/>
          <w:szCs w:val="28"/>
        </w:rPr>
      </w:pPr>
      <w:r w:rsidRPr="008C7555">
        <w:rPr>
          <w:rFonts w:ascii="Times New Roman" w:hAnsi="Times New Roman" w:cs="Times New Roman"/>
          <w:bCs/>
          <w:sz w:val="28"/>
          <w:szCs w:val="28"/>
        </w:rPr>
        <w:t>Вызовите командную строку</w:t>
      </w:r>
      <w:r>
        <w:rPr>
          <w:rFonts w:ascii="Times New Roman" w:hAnsi="Times New Roman" w:cs="Times New Roman"/>
          <w:bCs/>
          <w:sz w:val="28"/>
          <w:szCs w:val="28"/>
        </w:rPr>
        <w:t xml:space="preserve">. Net accounts используется для </w:t>
      </w:r>
      <w:r w:rsidRPr="008C7555">
        <w:rPr>
          <w:rFonts w:ascii="Times New Roman" w:hAnsi="Times New Roman" w:cs="Times New Roman"/>
          <w:bCs/>
          <w:sz w:val="28"/>
          <w:szCs w:val="28"/>
        </w:rPr>
        <w:t>обновления базы данных регистрационных записей и изменения параметров входа в сеть (LOGON) и требований к паролям для всех регистрационных записей. При использовании этой команды без указания параметров выводятся текущие значения параметров, определяющих требования к паролям и другие параметры. Выведите текущие параме</w:t>
      </w:r>
      <w:r>
        <w:rPr>
          <w:rFonts w:ascii="Times New Roman" w:hAnsi="Times New Roman" w:cs="Times New Roman"/>
          <w:bCs/>
          <w:sz w:val="28"/>
          <w:szCs w:val="28"/>
        </w:rPr>
        <w:t>тры входа в систему (рисунок 2.29</w:t>
      </w:r>
      <w:r w:rsidR="002448E1">
        <w:rPr>
          <w:rFonts w:ascii="Times New Roman" w:hAnsi="Times New Roman" w:cs="Times New Roman"/>
          <w:bCs/>
          <w:sz w:val="28"/>
          <w:szCs w:val="28"/>
        </w:rPr>
        <w:t>).</w:t>
      </w:r>
    </w:p>
    <w:p w:rsidR="008C7555" w:rsidRPr="008C7555" w:rsidRDefault="008C7555" w:rsidP="008C7555">
      <w:pPr>
        <w:spacing w:after="0" w:line="360" w:lineRule="auto"/>
        <w:ind w:firstLine="708"/>
        <w:jc w:val="both"/>
        <w:rPr>
          <w:rFonts w:ascii="Times New Roman" w:hAnsi="Times New Roman" w:cs="Times New Roman"/>
          <w:bCs/>
          <w:sz w:val="28"/>
          <w:szCs w:val="28"/>
        </w:rPr>
      </w:pPr>
      <w:r w:rsidRPr="008C7555">
        <w:rPr>
          <w:rFonts w:ascii="Times New Roman" w:hAnsi="Times New Roman" w:cs="Times New Roman"/>
          <w:bCs/>
          <w:sz w:val="28"/>
          <w:szCs w:val="28"/>
        </w:rPr>
        <w:t xml:space="preserve">Задайте следующие требования к паролю: </w:t>
      </w:r>
    </w:p>
    <w:p w:rsidR="008C7555" w:rsidRPr="008C7555" w:rsidRDefault="008C7555" w:rsidP="00564961">
      <w:pPr>
        <w:pStyle w:val="a9"/>
        <w:numPr>
          <w:ilvl w:val="0"/>
          <w:numId w:val="8"/>
        </w:numPr>
        <w:spacing w:after="0" w:line="360" w:lineRule="auto"/>
        <w:ind w:left="709" w:firstLine="0"/>
        <w:rPr>
          <w:rFonts w:ascii="Times New Roman" w:hAnsi="Times New Roman" w:cs="Times New Roman"/>
          <w:bCs/>
          <w:sz w:val="28"/>
          <w:szCs w:val="28"/>
        </w:rPr>
      </w:pPr>
      <w:r w:rsidRPr="008C7555">
        <w:rPr>
          <w:rFonts w:ascii="Times New Roman" w:hAnsi="Times New Roman" w:cs="Times New Roman"/>
          <w:bCs/>
          <w:sz w:val="28"/>
          <w:szCs w:val="28"/>
        </w:rPr>
        <w:t xml:space="preserve">минимальную длину – 6 символов; </w:t>
      </w:r>
    </w:p>
    <w:p w:rsidR="008C7555" w:rsidRPr="008C7555" w:rsidRDefault="008C7555" w:rsidP="00564961">
      <w:pPr>
        <w:pStyle w:val="a9"/>
        <w:numPr>
          <w:ilvl w:val="0"/>
          <w:numId w:val="8"/>
        </w:numPr>
        <w:spacing w:after="0" w:line="360" w:lineRule="auto"/>
        <w:ind w:left="709" w:firstLine="0"/>
        <w:rPr>
          <w:rFonts w:ascii="Times New Roman" w:hAnsi="Times New Roman" w:cs="Times New Roman"/>
          <w:bCs/>
          <w:sz w:val="28"/>
          <w:szCs w:val="28"/>
        </w:rPr>
      </w:pPr>
      <w:r w:rsidRPr="008C7555">
        <w:rPr>
          <w:rFonts w:ascii="Times New Roman" w:hAnsi="Times New Roman" w:cs="Times New Roman"/>
          <w:bCs/>
          <w:sz w:val="28"/>
          <w:szCs w:val="28"/>
        </w:rPr>
        <w:lastRenderedPageBreak/>
        <w:t xml:space="preserve">максимальный срок действия пароля – 40 дней; </w:t>
      </w:r>
    </w:p>
    <w:p w:rsidR="00152650" w:rsidRPr="008C7555" w:rsidRDefault="008C7555" w:rsidP="00564961">
      <w:pPr>
        <w:pStyle w:val="a9"/>
        <w:numPr>
          <w:ilvl w:val="0"/>
          <w:numId w:val="8"/>
        </w:numPr>
        <w:spacing w:after="0" w:line="360" w:lineRule="auto"/>
        <w:ind w:left="709" w:firstLine="0"/>
        <w:rPr>
          <w:rFonts w:ascii="Times New Roman" w:hAnsi="Times New Roman" w:cs="Times New Roman"/>
          <w:bCs/>
          <w:sz w:val="28"/>
          <w:szCs w:val="28"/>
        </w:rPr>
      </w:pPr>
      <w:r w:rsidRPr="008C7555">
        <w:rPr>
          <w:rFonts w:ascii="Times New Roman" w:hAnsi="Times New Roman" w:cs="Times New Roman"/>
          <w:bCs/>
          <w:sz w:val="28"/>
          <w:szCs w:val="28"/>
        </w:rPr>
        <w:t>запрет использования 3 последних паролей пользователя.</w:t>
      </w:r>
      <w:r w:rsidRPr="008C7555">
        <w:rPr>
          <w:rFonts w:ascii="Times New Roman" w:hAnsi="Times New Roman" w:cs="Times New Roman"/>
          <w:bCs/>
          <w:sz w:val="28"/>
          <w:szCs w:val="28"/>
        </w:rPr>
        <w:tab/>
      </w:r>
    </w:p>
    <w:p w:rsidR="00152650" w:rsidRDefault="002448E1" w:rsidP="002448E1">
      <w:pPr>
        <w:spacing w:after="0" w:line="360" w:lineRule="auto"/>
        <w:jc w:val="center"/>
        <w:rPr>
          <w:rFonts w:ascii="Times New Roman" w:hAnsi="Times New Roman" w:cs="Times New Roman"/>
          <w:bCs/>
          <w:sz w:val="28"/>
          <w:szCs w:val="28"/>
        </w:rPr>
      </w:pPr>
      <w:r>
        <w:rPr>
          <w:noProof/>
          <w:lang w:eastAsia="ru-RU"/>
        </w:rPr>
        <w:drawing>
          <wp:inline distT="0" distB="0" distL="0" distR="0" wp14:anchorId="017C7302" wp14:editId="1E54D79D">
            <wp:extent cx="5400000" cy="2147301"/>
            <wp:effectExtent l="0" t="0" r="0"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13381" b="30561"/>
                    <a:stretch/>
                  </pic:blipFill>
                  <pic:spPr bwMode="auto">
                    <a:xfrm>
                      <a:off x="0" y="0"/>
                      <a:ext cx="5400000" cy="2147301"/>
                    </a:xfrm>
                    <a:prstGeom prst="rect">
                      <a:avLst/>
                    </a:prstGeom>
                    <a:ln>
                      <a:noFill/>
                    </a:ln>
                    <a:extLst>
                      <a:ext uri="{53640926-AAD7-44D8-BBD7-CCE9431645EC}">
                        <a14:shadowObscured xmlns:a14="http://schemas.microsoft.com/office/drawing/2010/main"/>
                      </a:ext>
                    </a:extLst>
                  </pic:spPr>
                </pic:pic>
              </a:graphicData>
            </a:graphic>
          </wp:inline>
        </w:drawing>
      </w:r>
    </w:p>
    <w:p w:rsidR="002448E1" w:rsidRDefault="002448E1" w:rsidP="002448E1">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2.29 – Просмотр информации о требованиях к качеству паролей</w:t>
      </w:r>
    </w:p>
    <w:p w:rsidR="002448E1" w:rsidRPr="00AC111D" w:rsidRDefault="00AC111D" w:rsidP="00AC111D">
      <w:pPr>
        <w:spacing w:after="0" w:line="360" w:lineRule="auto"/>
        <w:ind w:firstLine="708"/>
        <w:jc w:val="both"/>
        <w:rPr>
          <w:rFonts w:ascii="Times New Roman" w:hAnsi="Times New Roman" w:cs="Times New Roman"/>
          <w:bCs/>
          <w:sz w:val="28"/>
          <w:szCs w:val="28"/>
        </w:rPr>
      </w:pPr>
      <w:r>
        <w:rPr>
          <w:rFonts w:ascii="Times New Roman" w:hAnsi="Times New Roman" w:cs="Times New Roman"/>
          <w:bCs/>
          <w:sz w:val="28"/>
          <w:szCs w:val="28"/>
        </w:rPr>
        <w:t>Применение этих требований (рисунок 2.30</w:t>
      </w:r>
      <w:r w:rsidRPr="00AC111D">
        <w:rPr>
          <w:rFonts w:ascii="Times New Roman" w:hAnsi="Times New Roman" w:cs="Times New Roman"/>
          <w:bCs/>
          <w:sz w:val="28"/>
          <w:szCs w:val="28"/>
        </w:rPr>
        <w:t>) производится при помощи следующих параметров команды Net accounts:</w:t>
      </w:r>
    </w:p>
    <w:p w:rsidR="0086259B" w:rsidRPr="0086259B" w:rsidRDefault="0086259B" w:rsidP="0086259B">
      <w:pPr>
        <w:spacing w:after="0" w:line="360" w:lineRule="auto"/>
        <w:jc w:val="center"/>
        <w:rPr>
          <w:rFonts w:ascii="Consolas" w:hAnsi="Consolas" w:cs="Times New Roman"/>
          <w:bCs/>
          <w:sz w:val="28"/>
          <w:szCs w:val="28"/>
        </w:rPr>
      </w:pPr>
      <w:r w:rsidRPr="0086259B">
        <w:rPr>
          <w:rFonts w:ascii="Consolas" w:hAnsi="Consolas" w:cs="Times New Roman"/>
          <w:bCs/>
          <w:sz w:val="28"/>
          <w:szCs w:val="28"/>
        </w:rPr>
        <w:t>/MINPWLEN:длина</w:t>
      </w:r>
    </w:p>
    <w:p w:rsidR="0086259B" w:rsidRPr="0086259B" w:rsidRDefault="0086259B" w:rsidP="0086259B">
      <w:pPr>
        <w:spacing w:after="0" w:line="360" w:lineRule="auto"/>
        <w:jc w:val="center"/>
        <w:rPr>
          <w:rFonts w:ascii="Consolas" w:hAnsi="Consolas" w:cs="Times New Roman"/>
          <w:bCs/>
          <w:sz w:val="28"/>
          <w:szCs w:val="28"/>
        </w:rPr>
      </w:pPr>
      <w:r w:rsidRPr="0086259B">
        <w:rPr>
          <w:rFonts w:ascii="Consolas" w:hAnsi="Consolas" w:cs="Times New Roman"/>
          <w:bCs/>
          <w:sz w:val="28"/>
          <w:szCs w:val="28"/>
        </w:rPr>
        <w:t>/MAXPWAGE:дни</w:t>
      </w:r>
    </w:p>
    <w:p w:rsidR="00AC111D" w:rsidRDefault="0086259B" w:rsidP="0086259B">
      <w:pPr>
        <w:spacing w:after="0" w:line="360" w:lineRule="auto"/>
        <w:jc w:val="center"/>
        <w:rPr>
          <w:rFonts w:ascii="Times New Roman" w:hAnsi="Times New Roman" w:cs="Times New Roman"/>
          <w:bCs/>
          <w:sz w:val="28"/>
          <w:szCs w:val="28"/>
        </w:rPr>
      </w:pPr>
      <w:r w:rsidRPr="0086259B">
        <w:rPr>
          <w:rFonts w:ascii="Consolas" w:hAnsi="Consolas" w:cs="Times New Roman"/>
          <w:bCs/>
          <w:sz w:val="28"/>
          <w:szCs w:val="28"/>
        </w:rPr>
        <w:t>/UNIQUEPW:число</w:t>
      </w:r>
    </w:p>
    <w:p w:rsidR="0086259B" w:rsidRDefault="006A37B9" w:rsidP="006A37B9">
      <w:pPr>
        <w:spacing w:after="0" w:line="360" w:lineRule="auto"/>
        <w:jc w:val="center"/>
        <w:rPr>
          <w:rFonts w:ascii="Times New Roman" w:hAnsi="Times New Roman" w:cs="Times New Roman"/>
          <w:bCs/>
          <w:sz w:val="28"/>
          <w:szCs w:val="28"/>
        </w:rPr>
      </w:pPr>
      <w:r>
        <w:rPr>
          <w:noProof/>
          <w:lang w:eastAsia="ru-RU"/>
        </w:rPr>
        <w:drawing>
          <wp:inline distT="0" distB="0" distL="0" distR="0" wp14:anchorId="37E06B3E" wp14:editId="377EFA42">
            <wp:extent cx="5400000" cy="838168"/>
            <wp:effectExtent l="0" t="0" r="0" b="63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3562" r="-823" b="64376"/>
                    <a:stretch/>
                  </pic:blipFill>
                  <pic:spPr bwMode="auto">
                    <a:xfrm>
                      <a:off x="0" y="0"/>
                      <a:ext cx="5400000" cy="838168"/>
                    </a:xfrm>
                    <a:prstGeom prst="rect">
                      <a:avLst/>
                    </a:prstGeom>
                    <a:ln>
                      <a:noFill/>
                    </a:ln>
                    <a:extLst>
                      <a:ext uri="{53640926-AAD7-44D8-BBD7-CCE9431645EC}">
                        <a14:shadowObscured xmlns:a14="http://schemas.microsoft.com/office/drawing/2010/main"/>
                      </a:ext>
                    </a:extLst>
                  </pic:spPr>
                </pic:pic>
              </a:graphicData>
            </a:graphic>
          </wp:inline>
        </w:drawing>
      </w:r>
    </w:p>
    <w:p w:rsidR="006A37B9" w:rsidRDefault="006A37B9" w:rsidP="006A37B9">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2.30 – Изменение требований к качеству паролей</w:t>
      </w:r>
    </w:p>
    <w:p w:rsidR="0086259B" w:rsidRPr="000A6E26" w:rsidRDefault="000A6E26" w:rsidP="000A6E26">
      <w:pPr>
        <w:spacing w:after="0" w:line="360" w:lineRule="auto"/>
        <w:jc w:val="center"/>
        <w:rPr>
          <w:rFonts w:ascii="Times New Roman" w:hAnsi="Times New Roman" w:cs="Times New Roman"/>
          <w:b/>
          <w:bCs/>
          <w:sz w:val="28"/>
          <w:szCs w:val="28"/>
        </w:rPr>
      </w:pPr>
      <w:r w:rsidRPr="000A6E26">
        <w:rPr>
          <w:rFonts w:ascii="Times New Roman" w:hAnsi="Times New Roman" w:cs="Times New Roman"/>
          <w:b/>
          <w:bCs/>
          <w:sz w:val="28"/>
          <w:szCs w:val="28"/>
        </w:rPr>
        <w:t>Групповые политики</w:t>
      </w:r>
    </w:p>
    <w:p w:rsidR="002E0ECF" w:rsidRDefault="004918B4" w:rsidP="004918B4">
      <w:pPr>
        <w:spacing w:after="0" w:line="360" w:lineRule="auto"/>
        <w:ind w:firstLine="708"/>
        <w:jc w:val="both"/>
        <w:rPr>
          <w:rFonts w:ascii="Times New Roman" w:hAnsi="Times New Roman" w:cs="Times New Roman"/>
          <w:bCs/>
          <w:sz w:val="28"/>
          <w:szCs w:val="28"/>
        </w:rPr>
      </w:pPr>
      <w:r w:rsidRPr="004918B4">
        <w:rPr>
          <w:rFonts w:ascii="Times New Roman" w:hAnsi="Times New Roman" w:cs="Times New Roman"/>
          <w:bCs/>
          <w:sz w:val="28"/>
          <w:szCs w:val="28"/>
        </w:rPr>
        <w:t>Откройте оснастку «Групповая</w:t>
      </w:r>
      <w:r>
        <w:rPr>
          <w:rFonts w:ascii="Times New Roman" w:hAnsi="Times New Roman" w:cs="Times New Roman"/>
          <w:bCs/>
          <w:sz w:val="28"/>
          <w:szCs w:val="28"/>
        </w:rPr>
        <w:t xml:space="preserve"> политика» («Пуск – Выполнить –</w:t>
      </w:r>
      <w:proofErr w:type="spellStart"/>
      <w:r w:rsidRPr="004918B4">
        <w:rPr>
          <w:rFonts w:ascii="Times New Roman" w:hAnsi="Times New Roman" w:cs="Times New Roman"/>
          <w:bCs/>
          <w:sz w:val="28"/>
          <w:szCs w:val="28"/>
        </w:rPr>
        <w:t>gpedit.msc</w:t>
      </w:r>
      <w:proofErr w:type="spellEnd"/>
      <w:r w:rsidRPr="004918B4">
        <w:rPr>
          <w:rFonts w:ascii="Times New Roman" w:hAnsi="Times New Roman" w:cs="Times New Roman"/>
          <w:bCs/>
          <w:sz w:val="28"/>
          <w:szCs w:val="28"/>
        </w:rPr>
        <w:t>»). Оснастка «Групповая политика» состоит из двух основных частей: конфигурация компьютера и ко</w:t>
      </w:r>
      <w:r>
        <w:rPr>
          <w:rFonts w:ascii="Times New Roman" w:hAnsi="Times New Roman" w:cs="Times New Roman"/>
          <w:bCs/>
          <w:sz w:val="28"/>
          <w:szCs w:val="28"/>
        </w:rPr>
        <w:t>нфигурация пользователя (рисунок 2.31</w:t>
      </w:r>
      <w:r w:rsidR="002E0ECF">
        <w:rPr>
          <w:rFonts w:ascii="Times New Roman" w:hAnsi="Times New Roman" w:cs="Times New Roman"/>
          <w:bCs/>
          <w:sz w:val="28"/>
          <w:szCs w:val="28"/>
        </w:rPr>
        <w:t>).</w:t>
      </w:r>
    </w:p>
    <w:p w:rsidR="00660AF9" w:rsidRDefault="00660AF9" w:rsidP="00660AF9">
      <w:pPr>
        <w:spacing w:after="0" w:line="360" w:lineRule="auto"/>
        <w:jc w:val="center"/>
        <w:rPr>
          <w:rFonts w:ascii="Times New Roman" w:hAnsi="Times New Roman" w:cs="Times New Roman"/>
          <w:bCs/>
          <w:sz w:val="28"/>
          <w:szCs w:val="28"/>
          <w:lang w:val="en-US"/>
        </w:rPr>
      </w:pPr>
      <w:r>
        <w:rPr>
          <w:noProof/>
          <w:lang w:eastAsia="ru-RU"/>
        </w:rPr>
        <w:lastRenderedPageBreak/>
        <w:drawing>
          <wp:inline distT="0" distB="0" distL="0" distR="0" wp14:anchorId="1D539823" wp14:editId="2B00283E">
            <wp:extent cx="5398754" cy="26289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3131" b="18223"/>
                    <a:stretch/>
                  </pic:blipFill>
                  <pic:spPr bwMode="auto">
                    <a:xfrm>
                      <a:off x="0" y="0"/>
                      <a:ext cx="5400000" cy="2629507"/>
                    </a:xfrm>
                    <a:prstGeom prst="rect">
                      <a:avLst/>
                    </a:prstGeom>
                    <a:ln>
                      <a:noFill/>
                    </a:ln>
                    <a:extLst>
                      <a:ext uri="{53640926-AAD7-44D8-BBD7-CCE9431645EC}">
                        <a14:shadowObscured xmlns:a14="http://schemas.microsoft.com/office/drawing/2010/main"/>
                      </a:ext>
                    </a:extLst>
                  </pic:spPr>
                </pic:pic>
              </a:graphicData>
            </a:graphic>
          </wp:inline>
        </w:drawing>
      </w:r>
    </w:p>
    <w:p w:rsidR="00660AF9" w:rsidRPr="00660AF9" w:rsidRDefault="00660AF9" w:rsidP="00660AF9">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2.31 – Редактирование групповых политик</w:t>
      </w:r>
    </w:p>
    <w:p w:rsidR="004918B4" w:rsidRDefault="004918B4" w:rsidP="002E0ECF">
      <w:pPr>
        <w:spacing w:after="0" w:line="360" w:lineRule="auto"/>
        <w:ind w:firstLine="708"/>
        <w:jc w:val="both"/>
        <w:rPr>
          <w:rFonts w:ascii="Times New Roman" w:hAnsi="Times New Roman" w:cs="Times New Roman"/>
          <w:bCs/>
          <w:sz w:val="28"/>
          <w:szCs w:val="28"/>
        </w:rPr>
      </w:pPr>
      <w:r w:rsidRPr="004918B4">
        <w:rPr>
          <w:rFonts w:ascii="Times New Roman" w:hAnsi="Times New Roman" w:cs="Times New Roman"/>
          <w:bCs/>
          <w:sz w:val="28"/>
          <w:szCs w:val="28"/>
        </w:rPr>
        <w:t>«Конфигурация компьютера» используется для задания политики, применяемой к компьютерам, вне зависимости от того, како</w:t>
      </w:r>
      <w:r>
        <w:rPr>
          <w:rFonts w:ascii="Times New Roman" w:hAnsi="Times New Roman" w:cs="Times New Roman"/>
          <w:bCs/>
          <w:sz w:val="28"/>
          <w:szCs w:val="28"/>
        </w:rPr>
        <w:t>й пользователь работает на них.</w:t>
      </w:r>
      <w:r w:rsidR="002E0ECF">
        <w:rPr>
          <w:rFonts w:ascii="Times New Roman" w:hAnsi="Times New Roman" w:cs="Times New Roman"/>
          <w:bCs/>
          <w:sz w:val="28"/>
          <w:szCs w:val="28"/>
        </w:rPr>
        <w:t xml:space="preserve"> </w:t>
      </w:r>
      <w:r w:rsidRPr="004918B4">
        <w:rPr>
          <w:rFonts w:ascii="Times New Roman" w:hAnsi="Times New Roman" w:cs="Times New Roman"/>
          <w:bCs/>
          <w:sz w:val="28"/>
          <w:szCs w:val="28"/>
        </w:rPr>
        <w:t xml:space="preserve">«Конфигурация пользователя» используется для задания политики, применяемой к пользователям независимо от того, какой компьютер используется для входа в систему. </w:t>
      </w:r>
    </w:p>
    <w:p w:rsidR="004918B4" w:rsidRDefault="004918B4" w:rsidP="004918B4">
      <w:pPr>
        <w:spacing w:after="0" w:line="360" w:lineRule="auto"/>
        <w:ind w:firstLine="708"/>
        <w:jc w:val="both"/>
        <w:rPr>
          <w:rFonts w:ascii="Times New Roman" w:hAnsi="Times New Roman" w:cs="Times New Roman"/>
          <w:bCs/>
          <w:sz w:val="28"/>
          <w:szCs w:val="28"/>
        </w:rPr>
      </w:pPr>
      <w:r w:rsidRPr="004918B4">
        <w:rPr>
          <w:rFonts w:ascii="Times New Roman" w:hAnsi="Times New Roman" w:cs="Times New Roman"/>
          <w:bCs/>
          <w:sz w:val="28"/>
          <w:szCs w:val="28"/>
        </w:rPr>
        <w:t xml:space="preserve">Созданная групповая политика может быть экспортирована на другой локальный компьютер. Для того чтобы произвести экспорт данных необходимо в оснастке «Групповая политика» выделить нужный узел и во вкладке «Действие» выбрать пункт «Экспортировать список». В появившемся окне выбрать путь сохранения и указать имя файла. </w:t>
      </w:r>
    </w:p>
    <w:p w:rsidR="000A6E26" w:rsidRPr="004918B4" w:rsidRDefault="004918B4" w:rsidP="004918B4">
      <w:pPr>
        <w:spacing w:after="0" w:line="360" w:lineRule="auto"/>
        <w:ind w:firstLine="708"/>
        <w:jc w:val="both"/>
        <w:rPr>
          <w:rFonts w:ascii="Times New Roman" w:hAnsi="Times New Roman" w:cs="Times New Roman"/>
          <w:bCs/>
          <w:sz w:val="28"/>
          <w:szCs w:val="28"/>
        </w:rPr>
      </w:pPr>
      <w:r w:rsidRPr="004918B4">
        <w:rPr>
          <w:rFonts w:ascii="Times New Roman" w:hAnsi="Times New Roman" w:cs="Times New Roman"/>
          <w:bCs/>
          <w:sz w:val="28"/>
          <w:szCs w:val="28"/>
        </w:rPr>
        <w:t xml:space="preserve">«Конфигурация компьютера» по умолчанию состоит из следующих разделов: конфигурация программ, конфигурация Windows </w:t>
      </w:r>
      <w:r w:rsidR="00660AF9">
        <w:rPr>
          <w:rFonts w:ascii="Times New Roman" w:hAnsi="Times New Roman" w:cs="Times New Roman"/>
          <w:bCs/>
          <w:sz w:val="28"/>
          <w:szCs w:val="28"/>
        </w:rPr>
        <w:t>и административные шаблоны (рисунок 2.32</w:t>
      </w:r>
      <w:r w:rsidRPr="004918B4">
        <w:rPr>
          <w:rFonts w:ascii="Times New Roman" w:hAnsi="Times New Roman" w:cs="Times New Roman"/>
          <w:bCs/>
          <w:sz w:val="28"/>
          <w:szCs w:val="28"/>
        </w:rPr>
        <w:t>).</w:t>
      </w:r>
    </w:p>
    <w:p w:rsidR="000A6E26" w:rsidRDefault="00853A52" w:rsidP="00853A52">
      <w:pPr>
        <w:spacing w:after="0" w:line="360" w:lineRule="auto"/>
        <w:jc w:val="center"/>
        <w:rPr>
          <w:rFonts w:ascii="Times New Roman" w:hAnsi="Times New Roman" w:cs="Times New Roman"/>
          <w:bCs/>
          <w:sz w:val="28"/>
          <w:szCs w:val="28"/>
        </w:rPr>
      </w:pPr>
      <w:r>
        <w:rPr>
          <w:noProof/>
          <w:lang w:eastAsia="ru-RU"/>
        </w:rPr>
        <w:drawing>
          <wp:inline distT="0" distB="0" distL="0" distR="0" wp14:anchorId="4014AED6" wp14:editId="74841930">
            <wp:extent cx="3600000" cy="1745548"/>
            <wp:effectExtent l="0" t="0" r="635" b="762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13381" b="18264"/>
                    <a:stretch/>
                  </pic:blipFill>
                  <pic:spPr bwMode="auto">
                    <a:xfrm>
                      <a:off x="0" y="0"/>
                      <a:ext cx="3600000" cy="1745548"/>
                    </a:xfrm>
                    <a:prstGeom prst="rect">
                      <a:avLst/>
                    </a:prstGeom>
                    <a:ln>
                      <a:noFill/>
                    </a:ln>
                    <a:extLst>
                      <a:ext uri="{53640926-AAD7-44D8-BBD7-CCE9431645EC}">
                        <a14:shadowObscured xmlns:a14="http://schemas.microsoft.com/office/drawing/2010/main"/>
                      </a:ext>
                    </a:extLst>
                  </pic:spPr>
                </pic:pic>
              </a:graphicData>
            </a:graphic>
          </wp:inline>
        </w:drawing>
      </w:r>
    </w:p>
    <w:p w:rsidR="00853A52" w:rsidRPr="00660AF9" w:rsidRDefault="00853A52" w:rsidP="00853A52">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2.32 – Раздел «Административные шаблоны»</w:t>
      </w:r>
    </w:p>
    <w:p w:rsidR="00A7753B" w:rsidRDefault="00A7753B" w:rsidP="00A7753B">
      <w:pPr>
        <w:spacing w:after="0" w:line="360" w:lineRule="auto"/>
        <w:ind w:firstLine="708"/>
        <w:jc w:val="both"/>
        <w:rPr>
          <w:rFonts w:ascii="Times New Roman" w:hAnsi="Times New Roman" w:cs="Times New Roman"/>
          <w:bCs/>
          <w:sz w:val="28"/>
          <w:szCs w:val="28"/>
        </w:rPr>
      </w:pPr>
      <w:r w:rsidRPr="00A7753B">
        <w:rPr>
          <w:rFonts w:ascii="Times New Roman" w:hAnsi="Times New Roman" w:cs="Times New Roman"/>
          <w:bCs/>
          <w:sz w:val="28"/>
          <w:szCs w:val="28"/>
        </w:rPr>
        <w:lastRenderedPageBreak/>
        <w:t xml:space="preserve">Средствами виртуальной машины подключите компакт-диск. В разделе «Административные шаблоны» выберите подраздел «Компоненты Windows» – «Политики автозапуска». Включите параметр </w:t>
      </w:r>
      <w:r>
        <w:rPr>
          <w:rFonts w:ascii="Times New Roman" w:hAnsi="Times New Roman" w:cs="Times New Roman"/>
          <w:bCs/>
          <w:sz w:val="28"/>
          <w:szCs w:val="28"/>
        </w:rPr>
        <w:t xml:space="preserve">«Выключение автозапуска» (рисунок 2.33). Чтобы проверить выполнение </w:t>
      </w:r>
      <w:r w:rsidRPr="00A7753B">
        <w:rPr>
          <w:rFonts w:ascii="Times New Roman" w:hAnsi="Times New Roman" w:cs="Times New Roman"/>
          <w:bCs/>
          <w:sz w:val="28"/>
          <w:szCs w:val="28"/>
        </w:rPr>
        <w:t>данного параметра, необходимо повторно вставить диск в CD-привод. Система не будет производить его автоза</w:t>
      </w:r>
      <w:r>
        <w:rPr>
          <w:rFonts w:ascii="Times New Roman" w:hAnsi="Times New Roman" w:cs="Times New Roman"/>
          <w:bCs/>
          <w:sz w:val="28"/>
          <w:szCs w:val="28"/>
        </w:rPr>
        <w:t>пуск, как это делалось раньше.</w:t>
      </w:r>
    </w:p>
    <w:p w:rsidR="00660AF9" w:rsidRDefault="00A7753B" w:rsidP="00A7753B">
      <w:pPr>
        <w:spacing w:after="0" w:line="360" w:lineRule="auto"/>
        <w:ind w:firstLine="708"/>
        <w:jc w:val="both"/>
        <w:rPr>
          <w:rFonts w:ascii="Times New Roman" w:hAnsi="Times New Roman" w:cs="Times New Roman"/>
          <w:bCs/>
          <w:sz w:val="28"/>
          <w:szCs w:val="28"/>
        </w:rPr>
      </w:pPr>
      <w:r w:rsidRPr="00A7753B">
        <w:rPr>
          <w:rFonts w:ascii="Times New Roman" w:hAnsi="Times New Roman" w:cs="Times New Roman"/>
          <w:bCs/>
          <w:sz w:val="28"/>
          <w:szCs w:val="28"/>
        </w:rPr>
        <w:t>В разделе «Система» откройт</w:t>
      </w:r>
      <w:r>
        <w:rPr>
          <w:rFonts w:ascii="Times New Roman" w:hAnsi="Times New Roman" w:cs="Times New Roman"/>
          <w:bCs/>
          <w:sz w:val="28"/>
          <w:szCs w:val="28"/>
        </w:rPr>
        <w:t xml:space="preserve">е подраздел «Вход в систему» и </w:t>
      </w:r>
      <w:r w:rsidRPr="00A7753B">
        <w:rPr>
          <w:rFonts w:ascii="Times New Roman" w:hAnsi="Times New Roman" w:cs="Times New Roman"/>
          <w:bCs/>
          <w:sz w:val="28"/>
          <w:szCs w:val="28"/>
        </w:rPr>
        <w:t>выберите параметр «Выполнять эти программы при входе в систему».</w:t>
      </w:r>
      <w:r>
        <w:rPr>
          <w:rFonts w:ascii="Times New Roman" w:hAnsi="Times New Roman" w:cs="Times New Roman"/>
          <w:bCs/>
          <w:sz w:val="28"/>
          <w:szCs w:val="28"/>
        </w:rPr>
        <w:t xml:space="preserve"> </w:t>
      </w:r>
      <w:r w:rsidRPr="00A7753B">
        <w:rPr>
          <w:rFonts w:ascii="Times New Roman" w:hAnsi="Times New Roman" w:cs="Times New Roman"/>
          <w:bCs/>
          <w:sz w:val="28"/>
          <w:szCs w:val="28"/>
        </w:rPr>
        <w:t>Включите этот параметр и добавьте несколько программ, которые будут запускаться при вх</w:t>
      </w:r>
      <w:r>
        <w:rPr>
          <w:rFonts w:ascii="Times New Roman" w:hAnsi="Times New Roman" w:cs="Times New Roman"/>
          <w:bCs/>
          <w:sz w:val="28"/>
          <w:szCs w:val="28"/>
        </w:rPr>
        <w:t>оде пользователя в систему (рисунок 2.34</w:t>
      </w:r>
      <w:r w:rsidRPr="00A7753B">
        <w:rPr>
          <w:rFonts w:ascii="Times New Roman" w:hAnsi="Times New Roman" w:cs="Times New Roman"/>
          <w:bCs/>
          <w:sz w:val="28"/>
          <w:szCs w:val="28"/>
        </w:rPr>
        <w:t>).</w:t>
      </w:r>
    </w:p>
    <w:p w:rsidR="00A7753B" w:rsidRDefault="00BB1DA5" w:rsidP="00BB1DA5">
      <w:pPr>
        <w:spacing w:after="0" w:line="360" w:lineRule="auto"/>
        <w:jc w:val="center"/>
        <w:rPr>
          <w:rFonts w:ascii="Times New Roman" w:hAnsi="Times New Roman" w:cs="Times New Roman"/>
          <w:bCs/>
          <w:sz w:val="28"/>
          <w:szCs w:val="28"/>
        </w:rPr>
      </w:pPr>
      <w:r>
        <w:rPr>
          <w:noProof/>
          <w:lang w:eastAsia="ru-RU"/>
        </w:rPr>
        <w:drawing>
          <wp:inline distT="0" distB="0" distL="0" distR="0" wp14:anchorId="0AC7314A" wp14:editId="16BA9843">
            <wp:extent cx="5400000" cy="3227879"/>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9285" b="10588"/>
                    <a:stretch/>
                  </pic:blipFill>
                  <pic:spPr bwMode="auto">
                    <a:xfrm>
                      <a:off x="0" y="0"/>
                      <a:ext cx="5400000" cy="3227879"/>
                    </a:xfrm>
                    <a:prstGeom prst="rect">
                      <a:avLst/>
                    </a:prstGeom>
                    <a:ln>
                      <a:noFill/>
                    </a:ln>
                    <a:extLst>
                      <a:ext uri="{53640926-AAD7-44D8-BBD7-CCE9431645EC}">
                        <a14:shadowObscured xmlns:a14="http://schemas.microsoft.com/office/drawing/2010/main"/>
                      </a:ext>
                    </a:extLst>
                  </pic:spPr>
                </pic:pic>
              </a:graphicData>
            </a:graphic>
          </wp:inline>
        </w:drawing>
      </w:r>
    </w:p>
    <w:p w:rsidR="00BB1DA5" w:rsidRPr="008C34C2" w:rsidRDefault="00BB1DA5" w:rsidP="00BB1DA5">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2.33 – Выключение автозапуска носителя</w:t>
      </w:r>
    </w:p>
    <w:p w:rsidR="00A7753B" w:rsidRDefault="008C34C2" w:rsidP="008C34C2">
      <w:pPr>
        <w:spacing w:after="0" w:line="360" w:lineRule="auto"/>
        <w:jc w:val="center"/>
        <w:rPr>
          <w:rFonts w:ascii="Times New Roman" w:hAnsi="Times New Roman" w:cs="Times New Roman"/>
          <w:bCs/>
          <w:sz w:val="28"/>
          <w:szCs w:val="28"/>
        </w:rPr>
      </w:pPr>
      <w:r>
        <w:rPr>
          <w:noProof/>
          <w:lang w:eastAsia="ru-RU"/>
        </w:rPr>
        <w:drawing>
          <wp:inline distT="0" distB="0" distL="0" distR="0" wp14:anchorId="0F6FF48C" wp14:editId="550546CC">
            <wp:extent cx="5400000" cy="1281454"/>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9628" b="58562"/>
                    <a:stretch/>
                  </pic:blipFill>
                  <pic:spPr bwMode="auto">
                    <a:xfrm>
                      <a:off x="0" y="0"/>
                      <a:ext cx="5400000" cy="1281454"/>
                    </a:xfrm>
                    <a:prstGeom prst="rect">
                      <a:avLst/>
                    </a:prstGeom>
                    <a:ln>
                      <a:noFill/>
                    </a:ln>
                    <a:extLst>
                      <a:ext uri="{53640926-AAD7-44D8-BBD7-CCE9431645EC}">
                        <a14:shadowObscured xmlns:a14="http://schemas.microsoft.com/office/drawing/2010/main"/>
                      </a:ext>
                    </a:extLst>
                  </pic:spPr>
                </pic:pic>
              </a:graphicData>
            </a:graphic>
          </wp:inline>
        </w:drawing>
      </w:r>
    </w:p>
    <w:p w:rsidR="008C34C2" w:rsidRPr="008C34C2" w:rsidRDefault="008C34C2" w:rsidP="008C34C2">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2.34 – Включение параметра</w:t>
      </w:r>
    </w:p>
    <w:p w:rsidR="008C34C2" w:rsidRDefault="00041B0A" w:rsidP="00041B0A">
      <w:pPr>
        <w:spacing w:after="0" w:line="360" w:lineRule="auto"/>
        <w:ind w:firstLine="708"/>
        <w:rPr>
          <w:rFonts w:ascii="Times New Roman" w:hAnsi="Times New Roman" w:cs="Times New Roman"/>
          <w:bCs/>
          <w:sz w:val="28"/>
          <w:szCs w:val="28"/>
        </w:rPr>
      </w:pPr>
      <w:r>
        <w:rPr>
          <w:rFonts w:ascii="Times New Roman" w:hAnsi="Times New Roman" w:cs="Times New Roman"/>
          <w:bCs/>
          <w:sz w:val="28"/>
          <w:szCs w:val="28"/>
        </w:rPr>
        <w:t>Добавленные программы (рисунок 2.35</w:t>
      </w:r>
      <w:r w:rsidRPr="00041B0A">
        <w:rPr>
          <w:rFonts w:ascii="Times New Roman" w:hAnsi="Times New Roman" w:cs="Times New Roman"/>
          <w:bCs/>
          <w:sz w:val="28"/>
          <w:szCs w:val="28"/>
        </w:rPr>
        <w:t>) будут запускаться при каждом входе пользователя в систему. Для проверки повторно войдите в систему.</w:t>
      </w:r>
    </w:p>
    <w:p w:rsidR="00F27D56" w:rsidRPr="00041B0A" w:rsidRDefault="00F27D56" w:rsidP="00F27D56">
      <w:pPr>
        <w:spacing w:after="0" w:line="360" w:lineRule="auto"/>
        <w:jc w:val="center"/>
        <w:rPr>
          <w:rFonts w:ascii="Times New Roman" w:hAnsi="Times New Roman" w:cs="Times New Roman"/>
          <w:bCs/>
          <w:sz w:val="28"/>
          <w:szCs w:val="28"/>
        </w:rPr>
      </w:pPr>
      <w:r>
        <w:rPr>
          <w:noProof/>
          <w:lang w:eastAsia="ru-RU"/>
        </w:rPr>
        <w:lastRenderedPageBreak/>
        <w:drawing>
          <wp:inline distT="0" distB="0" distL="0" distR="0" wp14:anchorId="4679D2D5" wp14:editId="4A99FD3C">
            <wp:extent cx="2520000" cy="2139164"/>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520000" cy="2139164"/>
                    </a:xfrm>
                    <a:prstGeom prst="rect">
                      <a:avLst/>
                    </a:prstGeom>
                  </pic:spPr>
                </pic:pic>
              </a:graphicData>
            </a:graphic>
          </wp:inline>
        </w:drawing>
      </w:r>
    </w:p>
    <w:p w:rsidR="00F27D56" w:rsidRPr="008C34C2" w:rsidRDefault="00F27D56" w:rsidP="00F27D56">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2.35 – Список запускаемых программ</w:t>
      </w:r>
    </w:p>
    <w:p w:rsidR="00930818" w:rsidRDefault="00930818" w:rsidP="00930818">
      <w:pPr>
        <w:spacing w:after="0" w:line="360" w:lineRule="auto"/>
        <w:ind w:firstLine="708"/>
        <w:jc w:val="both"/>
        <w:rPr>
          <w:rFonts w:ascii="Times New Roman" w:hAnsi="Times New Roman" w:cs="Times New Roman"/>
          <w:bCs/>
          <w:sz w:val="28"/>
          <w:szCs w:val="28"/>
        </w:rPr>
      </w:pPr>
      <w:r w:rsidRPr="00930818">
        <w:rPr>
          <w:rFonts w:ascii="Times New Roman" w:hAnsi="Times New Roman" w:cs="Times New Roman"/>
          <w:bCs/>
          <w:sz w:val="28"/>
          <w:szCs w:val="28"/>
        </w:rPr>
        <w:t>«Конфигурация пользователя» по умолчанию состоит из тех же разделов, что и «Конфигурация компьютера». При помощи параметров групповой политики существует в</w:t>
      </w:r>
      <w:r>
        <w:rPr>
          <w:rFonts w:ascii="Times New Roman" w:hAnsi="Times New Roman" w:cs="Times New Roman"/>
          <w:bCs/>
          <w:sz w:val="28"/>
          <w:szCs w:val="28"/>
        </w:rPr>
        <w:t xml:space="preserve">озможность ограничения доступа </w:t>
      </w:r>
      <w:r w:rsidRPr="00930818">
        <w:rPr>
          <w:rFonts w:ascii="Times New Roman" w:hAnsi="Times New Roman" w:cs="Times New Roman"/>
          <w:bCs/>
          <w:sz w:val="28"/>
          <w:szCs w:val="28"/>
        </w:rPr>
        <w:t>пользователя к логическим дискам. Можно скрыть выбранный дис</w:t>
      </w:r>
      <w:r>
        <w:rPr>
          <w:rFonts w:ascii="Times New Roman" w:hAnsi="Times New Roman" w:cs="Times New Roman"/>
          <w:bCs/>
          <w:sz w:val="28"/>
          <w:szCs w:val="28"/>
        </w:rPr>
        <w:t xml:space="preserve">к из </w:t>
      </w:r>
      <w:r w:rsidRPr="00930818">
        <w:rPr>
          <w:rFonts w:ascii="Times New Roman" w:hAnsi="Times New Roman" w:cs="Times New Roman"/>
          <w:bCs/>
          <w:sz w:val="28"/>
          <w:szCs w:val="28"/>
        </w:rPr>
        <w:t xml:space="preserve">«Проводника», а </w:t>
      </w:r>
      <w:r>
        <w:rPr>
          <w:rFonts w:ascii="Times New Roman" w:hAnsi="Times New Roman" w:cs="Times New Roman"/>
          <w:bCs/>
          <w:sz w:val="28"/>
          <w:szCs w:val="28"/>
        </w:rPr>
        <w:t xml:space="preserve">также запретить доступ к нему. </w:t>
      </w:r>
    </w:p>
    <w:p w:rsidR="00BB1DA5" w:rsidRDefault="00930818" w:rsidP="00930818">
      <w:pPr>
        <w:spacing w:after="0" w:line="360" w:lineRule="auto"/>
        <w:ind w:firstLine="708"/>
        <w:jc w:val="both"/>
        <w:rPr>
          <w:rFonts w:ascii="Times New Roman" w:hAnsi="Times New Roman" w:cs="Times New Roman"/>
          <w:bCs/>
          <w:sz w:val="28"/>
          <w:szCs w:val="28"/>
        </w:rPr>
      </w:pPr>
      <w:r w:rsidRPr="00930818">
        <w:rPr>
          <w:rFonts w:ascii="Times New Roman" w:hAnsi="Times New Roman" w:cs="Times New Roman"/>
          <w:bCs/>
          <w:sz w:val="28"/>
          <w:szCs w:val="28"/>
        </w:rPr>
        <w:t>Выберите параметр «Запретить доступ к дискам через «Мой компьютер», расположенный в п</w:t>
      </w:r>
      <w:r>
        <w:rPr>
          <w:rFonts w:ascii="Times New Roman" w:hAnsi="Times New Roman" w:cs="Times New Roman"/>
          <w:bCs/>
          <w:sz w:val="28"/>
          <w:szCs w:val="28"/>
        </w:rPr>
        <w:t>одразделе «Компоненты Windows –</w:t>
      </w:r>
      <w:r w:rsidRPr="00930818">
        <w:rPr>
          <w:rFonts w:ascii="Times New Roman" w:hAnsi="Times New Roman" w:cs="Times New Roman"/>
          <w:bCs/>
          <w:sz w:val="28"/>
          <w:szCs w:val="28"/>
        </w:rPr>
        <w:t>Проводник» и запретите дост</w:t>
      </w:r>
      <w:r>
        <w:rPr>
          <w:rFonts w:ascii="Times New Roman" w:hAnsi="Times New Roman" w:cs="Times New Roman"/>
          <w:bCs/>
          <w:sz w:val="28"/>
          <w:szCs w:val="28"/>
        </w:rPr>
        <w:t>уп к логическому диску C:\ (рисунок</w:t>
      </w:r>
      <w:r w:rsidRPr="00930818">
        <w:rPr>
          <w:rFonts w:ascii="Times New Roman" w:hAnsi="Times New Roman" w:cs="Times New Roman"/>
          <w:bCs/>
          <w:sz w:val="28"/>
          <w:szCs w:val="28"/>
        </w:rPr>
        <w:t xml:space="preserve"> </w:t>
      </w:r>
      <w:r>
        <w:rPr>
          <w:rFonts w:ascii="Times New Roman" w:hAnsi="Times New Roman" w:cs="Times New Roman"/>
          <w:bCs/>
          <w:sz w:val="28"/>
          <w:szCs w:val="28"/>
        </w:rPr>
        <w:t>2.36</w:t>
      </w:r>
      <w:r w:rsidRPr="00930818">
        <w:rPr>
          <w:rFonts w:ascii="Times New Roman" w:hAnsi="Times New Roman" w:cs="Times New Roman"/>
          <w:bCs/>
          <w:sz w:val="28"/>
          <w:szCs w:val="28"/>
        </w:rPr>
        <w:t>).</w:t>
      </w:r>
    </w:p>
    <w:p w:rsidR="00F27D56" w:rsidRDefault="003C3CC3" w:rsidP="003C3CC3">
      <w:pPr>
        <w:spacing w:after="0" w:line="360" w:lineRule="auto"/>
        <w:jc w:val="center"/>
        <w:rPr>
          <w:rFonts w:ascii="Times New Roman" w:hAnsi="Times New Roman" w:cs="Times New Roman"/>
          <w:bCs/>
          <w:sz w:val="28"/>
          <w:szCs w:val="28"/>
        </w:rPr>
      </w:pPr>
      <w:r>
        <w:rPr>
          <w:noProof/>
          <w:lang w:eastAsia="ru-RU"/>
        </w:rPr>
        <w:drawing>
          <wp:inline distT="0" distB="0" distL="0" distR="0" wp14:anchorId="1094C80F" wp14:editId="36CB9216">
            <wp:extent cx="5400000" cy="3214025"/>
            <wp:effectExtent l="0" t="0" r="0" b="571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9285" b="10932"/>
                    <a:stretch/>
                  </pic:blipFill>
                  <pic:spPr bwMode="auto">
                    <a:xfrm>
                      <a:off x="0" y="0"/>
                      <a:ext cx="5400000" cy="3214025"/>
                    </a:xfrm>
                    <a:prstGeom prst="rect">
                      <a:avLst/>
                    </a:prstGeom>
                    <a:ln>
                      <a:noFill/>
                    </a:ln>
                    <a:extLst>
                      <a:ext uri="{53640926-AAD7-44D8-BBD7-CCE9431645EC}">
                        <a14:shadowObscured xmlns:a14="http://schemas.microsoft.com/office/drawing/2010/main"/>
                      </a:ext>
                    </a:extLst>
                  </pic:spPr>
                </pic:pic>
              </a:graphicData>
            </a:graphic>
          </wp:inline>
        </w:drawing>
      </w:r>
    </w:p>
    <w:p w:rsidR="003C3CC3" w:rsidRPr="003C3CC3" w:rsidRDefault="003C3CC3" w:rsidP="003C3CC3">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2.36 – Включение ограничения доступа к диску</w:t>
      </w:r>
      <w:r w:rsidRPr="003C3CC3">
        <w:rPr>
          <w:rFonts w:ascii="Times New Roman" w:hAnsi="Times New Roman" w:cs="Times New Roman"/>
          <w:bCs/>
          <w:sz w:val="28"/>
          <w:szCs w:val="28"/>
        </w:rPr>
        <w:t xml:space="preserve"> </w:t>
      </w:r>
      <w:r>
        <w:rPr>
          <w:rFonts w:ascii="Times New Roman" w:hAnsi="Times New Roman" w:cs="Times New Roman"/>
          <w:bCs/>
          <w:sz w:val="28"/>
          <w:szCs w:val="28"/>
          <w:lang w:val="en-US"/>
        </w:rPr>
        <w:t>D</w:t>
      </w:r>
    </w:p>
    <w:p w:rsidR="003C3CC3" w:rsidRDefault="003C3CC3" w:rsidP="0037726D">
      <w:pPr>
        <w:spacing w:after="0" w:line="360" w:lineRule="auto"/>
        <w:ind w:firstLine="708"/>
        <w:jc w:val="both"/>
        <w:rPr>
          <w:rFonts w:ascii="Times New Roman" w:hAnsi="Times New Roman" w:cs="Times New Roman"/>
          <w:bCs/>
          <w:sz w:val="28"/>
          <w:szCs w:val="28"/>
        </w:rPr>
      </w:pPr>
      <w:r w:rsidRPr="003C3CC3">
        <w:rPr>
          <w:rFonts w:ascii="Times New Roman" w:hAnsi="Times New Roman" w:cs="Times New Roman"/>
          <w:bCs/>
          <w:sz w:val="28"/>
          <w:szCs w:val="28"/>
        </w:rPr>
        <w:lastRenderedPageBreak/>
        <w:t>Попытайтесь открыть диск D:\ через «Мой компьютер» и командную строку. В первом случае система откажет в доступе, а во втором – доступ будет предоставлен (т.к. доступ запрещён только через «Проводник»).</w:t>
      </w:r>
    </w:p>
    <w:p w:rsidR="003C3CC3" w:rsidRDefault="0037726D" w:rsidP="0037726D">
      <w:pPr>
        <w:spacing w:after="0" w:line="360" w:lineRule="auto"/>
        <w:ind w:firstLine="708"/>
        <w:jc w:val="both"/>
        <w:rPr>
          <w:rFonts w:ascii="Times New Roman" w:hAnsi="Times New Roman" w:cs="Times New Roman"/>
          <w:bCs/>
          <w:sz w:val="28"/>
          <w:szCs w:val="28"/>
        </w:rPr>
      </w:pPr>
      <w:r w:rsidRPr="0037726D">
        <w:rPr>
          <w:rFonts w:ascii="Times New Roman" w:hAnsi="Times New Roman" w:cs="Times New Roman"/>
          <w:bCs/>
          <w:sz w:val="28"/>
          <w:szCs w:val="28"/>
        </w:rPr>
        <w:t>Ограничение доступа к средствам администрирования</w:t>
      </w:r>
      <w:r>
        <w:rPr>
          <w:rFonts w:ascii="Times New Roman" w:hAnsi="Times New Roman" w:cs="Times New Roman"/>
          <w:bCs/>
          <w:sz w:val="28"/>
          <w:szCs w:val="28"/>
        </w:rPr>
        <w:t xml:space="preserve"> возможно </w:t>
      </w:r>
      <w:r w:rsidRPr="0037726D">
        <w:rPr>
          <w:rFonts w:ascii="Times New Roman" w:hAnsi="Times New Roman" w:cs="Times New Roman"/>
          <w:bCs/>
          <w:sz w:val="28"/>
          <w:szCs w:val="28"/>
        </w:rPr>
        <w:t xml:space="preserve">за счёт запрета доступа к «Панели управления». Включите параметр «Запретить доступ к панели управления», находящийся в подразделе </w:t>
      </w:r>
      <w:r>
        <w:rPr>
          <w:rFonts w:ascii="Times New Roman" w:hAnsi="Times New Roman" w:cs="Times New Roman"/>
          <w:bCs/>
          <w:sz w:val="28"/>
          <w:szCs w:val="28"/>
        </w:rPr>
        <w:t>«Панель управления» (рисунок 2.37</w:t>
      </w:r>
      <w:r w:rsidRPr="0037726D">
        <w:rPr>
          <w:rFonts w:ascii="Times New Roman" w:hAnsi="Times New Roman" w:cs="Times New Roman"/>
          <w:bCs/>
          <w:sz w:val="28"/>
          <w:szCs w:val="28"/>
        </w:rPr>
        <w:t>). Попытайтесь открыть «Панель</w:t>
      </w:r>
      <w:r>
        <w:rPr>
          <w:rFonts w:ascii="Times New Roman" w:hAnsi="Times New Roman" w:cs="Times New Roman"/>
          <w:bCs/>
          <w:sz w:val="28"/>
          <w:szCs w:val="28"/>
        </w:rPr>
        <w:t xml:space="preserve"> </w:t>
      </w:r>
      <w:r w:rsidRPr="0037726D">
        <w:rPr>
          <w:rFonts w:ascii="Times New Roman" w:hAnsi="Times New Roman" w:cs="Times New Roman"/>
          <w:bCs/>
          <w:sz w:val="28"/>
          <w:szCs w:val="28"/>
        </w:rPr>
        <w:t>управления».</w:t>
      </w:r>
    </w:p>
    <w:p w:rsidR="0037726D" w:rsidRDefault="00161D2E" w:rsidP="00161D2E">
      <w:pPr>
        <w:spacing w:after="0" w:line="360" w:lineRule="auto"/>
        <w:jc w:val="center"/>
        <w:rPr>
          <w:rFonts w:ascii="Times New Roman" w:hAnsi="Times New Roman" w:cs="Times New Roman"/>
          <w:bCs/>
          <w:sz w:val="28"/>
          <w:szCs w:val="28"/>
        </w:rPr>
      </w:pPr>
      <w:r>
        <w:rPr>
          <w:noProof/>
          <w:lang w:eastAsia="ru-RU"/>
        </w:rPr>
        <w:drawing>
          <wp:inline distT="0" distB="0" distL="0" distR="0" wp14:anchorId="3AB01708" wp14:editId="10705ADC">
            <wp:extent cx="5400000" cy="3089343"/>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9973" b="13340"/>
                    <a:stretch/>
                  </pic:blipFill>
                  <pic:spPr bwMode="auto">
                    <a:xfrm>
                      <a:off x="0" y="0"/>
                      <a:ext cx="5400000" cy="3089343"/>
                    </a:xfrm>
                    <a:prstGeom prst="rect">
                      <a:avLst/>
                    </a:prstGeom>
                    <a:ln>
                      <a:noFill/>
                    </a:ln>
                    <a:extLst>
                      <a:ext uri="{53640926-AAD7-44D8-BBD7-CCE9431645EC}">
                        <a14:shadowObscured xmlns:a14="http://schemas.microsoft.com/office/drawing/2010/main"/>
                      </a:ext>
                    </a:extLst>
                  </pic:spPr>
                </pic:pic>
              </a:graphicData>
            </a:graphic>
          </wp:inline>
        </w:drawing>
      </w:r>
    </w:p>
    <w:p w:rsidR="00161D2E" w:rsidRPr="00E433CD" w:rsidRDefault="00161D2E" w:rsidP="00161D2E">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2.37 – Изменение доступа к панели управления</w:t>
      </w:r>
    </w:p>
    <w:p w:rsidR="00161D2E" w:rsidRDefault="00C25049" w:rsidP="00161D2E">
      <w:pPr>
        <w:spacing w:after="0" w:line="360" w:lineRule="auto"/>
        <w:jc w:val="center"/>
        <w:rPr>
          <w:rFonts w:ascii="Times New Roman" w:hAnsi="Times New Roman" w:cs="Times New Roman"/>
          <w:bCs/>
          <w:sz w:val="28"/>
          <w:szCs w:val="28"/>
        </w:rPr>
      </w:pPr>
      <w:r>
        <w:rPr>
          <w:noProof/>
          <w:lang w:eastAsia="ru-RU"/>
        </w:rPr>
        <w:drawing>
          <wp:inline distT="0" distB="0" distL="0" distR="0" wp14:anchorId="415A724E" wp14:editId="45DFDFA5">
            <wp:extent cx="3600000" cy="842974"/>
            <wp:effectExtent l="0" t="0" r="63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287" t="2537" r="752" b="3261"/>
                    <a:stretch/>
                  </pic:blipFill>
                  <pic:spPr bwMode="auto">
                    <a:xfrm>
                      <a:off x="0" y="0"/>
                      <a:ext cx="3600000" cy="842974"/>
                    </a:xfrm>
                    <a:prstGeom prst="rect">
                      <a:avLst/>
                    </a:prstGeom>
                    <a:ln>
                      <a:noFill/>
                    </a:ln>
                    <a:extLst>
                      <a:ext uri="{53640926-AAD7-44D8-BBD7-CCE9431645EC}">
                        <a14:shadowObscured xmlns:a14="http://schemas.microsoft.com/office/drawing/2010/main"/>
                      </a:ext>
                    </a:extLst>
                  </pic:spPr>
                </pic:pic>
              </a:graphicData>
            </a:graphic>
          </wp:inline>
        </w:drawing>
      </w:r>
    </w:p>
    <w:p w:rsidR="00C25049" w:rsidRPr="00C25049" w:rsidRDefault="00C25049" w:rsidP="00C25049">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2.38 – Ошибка при открытии панели управления</w:t>
      </w:r>
    </w:p>
    <w:p w:rsidR="0037726D" w:rsidRDefault="005A2D18" w:rsidP="005A2D18">
      <w:pPr>
        <w:spacing w:after="0" w:line="360" w:lineRule="auto"/>
        <w:ind w:firstLine="708"/>
        <w:jc w:val="both"/>
        <w:rPr>
          <w:rFonts w:ascii="Times New Roman" w:hAnsi="Times New Roman" w:cs="Times New Roman"/>
          <w:bCs/>
          <w:sz w:val="28"/>
          <w:szCs w:val="28"/>
        </w:rPr>
      </w:pPr>
      <w:r w:rsidRPr="005A2D18">
        <w:rPr>
          <w:rFonts w:ascii="Times New Roman" w:hAnsi="Times New Roman" w:cs="Times New Roman"/>
          <w:bCs/>
          <w:sz w:val="28"/>
          <w:szCs w:val="28"/>
        </w:rPr>
        <w:t>Для полного запрета использов</w:t>
      </w:r>
      <w:r>
        <w:rPr>
          <w:rFonts w:ascii="Times New Roman" w:hAnsi="Times New Roman" w:cs="Times New Roman"/>
          <w:bCs/>
          <w:sz w:val="28"/>
          <w:szCs w:val="28"/>
        </w:rPr>
        <w:t xml:space="preserve">ания командной строки включите </w:t>
      </w:r>
      <w:r w:rsidRPr="005A2D18">
        <w:rPr>
          <w:rFonts w:ascii="Times New Roman" w:hAnsi="Times New Roman" w:cs="Times New Roman"/>
          <w:bCs/>
          <w:sz w:val="28"/>
          <w:szCs w:val="28"/>
        </w:rPr>
        <w:t>параметр «Запретить использование командной строки» в подразделе «Система». Поп</w:t>
      </w:r>
      <w:r>
        <w:rPr>
          <w:rFonts w:ascii="Times New Roman" w:hAnsi="Times New Roman" w:cs="Times New Roman"/>
          <w:bCs/>
          <w:sz w:val="28"/>
          <w:szCs w:val="28"/>
        </w:rPr>
        <w:t>ытайтесь запустить cmd.exe (рисунок</w:t>
      </w:r>
      <w:r w:rsidRPr="005A2D18">
        <w:rPr>
          <w:rFonts w:ascii="Times New Roman" w:hAnsi="Times New Roman" w:cs="Times New Roman"/>
          <w:bCs/>
          <w:sz w:val="28"/>
          <w:szCs w:val="28"/>
        </w:rPr>
        <w:t xml:space="preserve"> </w:t>
      </w:r>
      <w:r>
        <w:rPr>
          <w:rFonts w:ascii="Times New Roman" w:hAnsi="Times New Roman" w:cs="Times New Roman"/>
          <w:bCs/>
          <w:sz w:val="28"/>
          <w:szCs w:val="28"/>
        </w:rPr>
        <w:t>2.39</w:t>
      </w:r>
      <w:r w:rsidRPr="005A2D18">
        <w:rPr>
          <w:rFonts w:ascii="Times New Roman" w:hAnsi="Times New Roman" w:cs="Times New Roman"/>
          <w:bCs/>
          <w:sz w:val="28"/>
          <w:szCs w:val="28"/>
        </w:rPr>
        <w:t>).</w:t>
      </w:r>
    </w:p>
    <w:p w:rsidR="000A6DF9" w:rsidRPr="00CB3F92" w:rsidRDefault="00CB3F92" w:rsidP="00CB3F92">
      <w:pPr>
        <w:spacing w:after="0" w:line="360" w:lineRule="auto"/>
        <w:jc w:val="center"/>
        <w:rPr>
          <w:rFonts w:ascii="Times New Roman" w:hAnsi="Times New Roman" w:cs="Times New Roman"/>
          <w:bCs/>
          <w:sz w:val="28"/>
          <w:szCs w:val="28"/>
          <w:lang w:val="en-US"/>
        </w:rPr>
      </w:pPr>
      <w:r>
        <w:rPr>
          <w:noProof/>
          <w:lang w:eastAsia="ru-RU"/>
        </w:rPr>
        <w:drawing>
          <wp:inline distT="0" distB="0" distL="0" distR="0" wp14:anchorId="38939775" wp14:editId="1126272B">
            <wp:extent cx="3598553" cy="770467"/>
            <wp:effectExtent l="0" t="0" r="190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8980" r="39554" b="73672"/>
                    <a:stretch/>
                  </pic:blipFill>
                  <pic:spPr bwMode="auto">
                    <a:xfrm>
                      <a:off x="0" y="0"/>
                      <a:ext cx="3600000" cy="770777"/>
                    </a:xfrm>
                    <a:prstGeom prst="rect">
                      <a:avLst/>
                    </a:prstGeom>
                    <a:ln>
                      <a:noFill/>
                    </a:ln>
                    <a:extLst>
                      <a:ext uri="{53640926-AAD7-44D8-BBD7-CCE9431645EC}">
                        <a14:shadowObscured xmlns:a14="http://schemas.microsoft.com/office/drawing/2010/main"/>
                      </a:ext>
                    </a:extLst>
                  </pic:spPr>
                </pic:pic>
              </a:graphicData>
            </a:graphic>
          </wp:inline>
        </w:drawing>
      </w:r>
    </w:p>
    <w:p w:rsidR="00CB3F92" w:rsidRPr="00CB3F92" w:rsidRDefault="00CB3F92" w:rsidP="00CB3F92">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2.39 – Попытка запуска командной строки</w:t>
      </w:r>
    </w:p>
    <w:p w:rsidR="000A6DF9" w:rsidRDefault="00B21023" w:rsidP="00B21023">
      <w:pPr>
        <w:spacing w:after="0" w:line="360" w:lineRule="auto"/>
        <w:ind w:firstLine="708"/>
        <w:jc w:val="both"/>
        <w:rPr>
          <w:rFonts w:ascii="Times New Roman" w:hAnsi="Times New Roman" w:cs="Times New Roman"/>
          <w:bCs/>
          <w:sz w:val="28"/>
          <w:szCs w:val="28"/>
        </w:rPr>
      </w:pPr>
      <w:r w:rsidRPr="00B21023">
        <w:rPr>
          <w:rFonts w:ascii="Times New Roman" w:hAnsi="Times New Roman" w:cs="Times New Roman"/>
          <w:bCs/>
          <w:sz w:val="28"/>
          <w:szCs w:val="28"/>
        </w:rPr>
        <w:lastRenderedPageBreak/>
        <w:t>Добавление и удаление шаблонов может производиться через контекстное меню раздела «Админист</w:t>
      </w:r>
      <w:r>
        <w:rPr>
          <w:rFonts w:ascii="Times New Roman" w:hAnsi="Times New Roman" w:cs="Times New Roman"/>
          <w:bCs/>
          <w:sz w:val="28"/>
          <w:szCs w:val="28"/>
        </w:rPr>
        <w:t xml:space="preserve">ративные шаблоны» (рисунок 2.40). В </w:t>
      </w:r>
      <w:r w:rsidRPr="00B21023">
        <w:rPr>
          <w:rFonts w:ascii="Times New Roman" w:hAnsi="Times New Roman" w:cs="Times New Roman"/>
          <w:bCs/>
          <w:sz w:val="28"/>
          <w:szCs w:val="28"/>
        </w:rPr>
        <w:t>появившемся контекстном меню в</w:t>
      </w:r>
      <w:r>
        <w:rPr>
          <w:rFonts w:ascii="Times New Roman" w:hAnsi="Times New Roman" w:cs="Times New Roman"/>
          <w:bCs/>
          <w:sz w:val="28"/>
          <w:szCs w:val="28"/>
        </w:rPr>
        <w:t xml:space="preserve">ыберите «Добавление и удаление </w:t>
      </w:r>
      <w:r w:rsidRPr="00B21023">
        <w:rPr>
          <w:rFonts w:ascii="Times New Roman" w:hAnsi="Times New Roman" w:cs="Times New Roman"/>
          <w:bCs/>
          <w:sz w:val="28"/>
          <w:szCs w:val="28"/>
        </w:rPr>
        <w:t>шаблонов». В появившемся окне можно</w:t>
      </w:r>
      <w:r>
        <w:rPr>
          <w:rFonts w:ascii="Times New Roman" w:hAnsi="Times New Roman" w:cs="Times New Roman"/>
          <w:bCs/>
          <w:sz w:val="28"/>
          <w:szCs w:val="28"/>
        </w:rPr>
        <w:t xml:space="preserve"> удалить любой шаблон, а также </w:t>
      </w:r>
      <w:r w:rsidRPr="00B21023">
        <w:rPr>
          <w:rFonts w:ascii="Times New Roman" w:hAnsi="Times New Roman" w:cs="Times New Roman"/>
          <w:bCs/>
          <w:sz w:val="28"/>
          <w:szCs w:val="28"/>
        </w:rPr>
        <w:t>добавить новый шаблон политики.</w:t>
      </w:r>
    </w:p>
    <w:p w:rsidR="000A6DF9" w:rsidRDefault="00384AEC" w:rsidP="00384AEC">
      <w:pPr>
        <w:spacing w:after="0" w:line="360" w:lineRule="auto"/>
        <w:jc w:val="center"/>
        <w:rPr>
          <w:rFonts w:ascii="Times New Roman" w:hAnsi="Times New Roman" w:cs="Times New Roman"/>
          <w:bCs/>
          <w:sz w:val="28"/>
          <w:szCs w:val="28"/>
        </w:rPr>
      </w:pPr>
      <w:r>
        <w:rPr>
          <w:noProof/>
          <w:lang w:eastAsia="ru-RU"/>
        </w:rPr>
        <w:drawing>
          <wp:inline distT="0" distB="0" distL="0" distR="0" wp14:anchorId="7FB950EB" wp14:editId="03623F56">
            <wp:extent cx="5400000" cy="3124911"/>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t="9553" b="12877"/>
                    <a:stretch/>
                  </pic:blipFill>
                  <pic:spPr bwMode="auto">
                    <a:xfrm>
                      <a:off x="0" y="0"/>
                      <a:ext cx="5400000" cy="3124911"/>
                    </a:xfrm>
                    <a:prstGeom prst="rect">
                      <a:avLst/>
                    </a:prstGeom>
                    <a:ln>
                      <a:noFill/>
                    </a:ln>
                    <a:extLst>
                      <a:ext uri="{53640926-AAD7-44D8-BBD7-CCE9431645EC}">
                        <a14:shadowObscured xmlns:a14="http://schemas.microsoft.com/office/drawing/2010/main"/>
                      </a:ext>
                    </a:extLst>
                  </pic:spPr>
                </pic:pic>
              </a:graphicData>
            </a:graphic>
          </wp:inline>
        </w:drawing>
      </w:r>
    </w:p>
    <w:p w:rsidR="00384AEC" w:rsidRPr="00384AEC" w:rsidRDefault="00384AEC" w:rsidP="00384AEC">
      <w:pPr>
        <w:spacing w:after="0" w:line="360" w:lineRule="auto"/>
        <w:jc w:val="center"/>
        <w:rPr>
          <w:rFonts w:ascii="Times New Roman" w:hAnsi="Times New Roman" w:cs="Times New Roman"/>
          <w:bCs/>
          <w:sz w:val="28"/>
          <w:szCs w:val="28"/>
        </w:rPr>
      </w:pPr>
      <w:r>
        <w:rPr>
          <w:rFonts w:ascii="Times New Roman" w:hAnsi="Times New Roman" w:cs="Times New Roman"/>
          <w:bCs/>
          <w:sz w:val="28"/>
          <w:szCs w:val="28"/>
        </w:rPr>
        <w:t>Рисунок 2.</w:t>
      </w:r>
      <w:r w:rsidRPr="00E433CD">
        <w:rPr>
          <w:rFonts w:ascii="Times New Roman" w:hAnsi="Times New Roman" w:cs="Times New Roman"/>
          <w:bCs/>
          <w:sz w:val="28"/>
          <w:szCs w:val="28"/>
        </w:rPr>
        <w:t>40</w:t>
      </w:r>
      <w:r>
        <w:rPr>
          <w:rFonts w:ascii="Times New Roman" w:hAnsi="Times New Roman" w:cs="Times New Roman"/>
          <w:bCs/>
          <w:sz w:val="28"/>
          <w:szCs w:val="28"/>
        </w:rPr>
        <w:t xml:space="preserve"> – Контекстное меню административных шаблонов</w:t>
      </w:r>
    </w:p>
    <w:p w:rsidR="00B6667F" w:rsidRDefault="00B6667F" w:rsidP="00B6667F">
      <w:pPr>
        <w:jc w:val="center"/>
        <w:rPr>
          <w:rFonts w:ascii="Times New Roman" w:eastAsia="Times New Roman" w:hAnsi="Times New Roman" w:cs="Times New Roman"/>
          <w:bCs/>
          <w:color w:val="091921"/>
          <w:sz w:val="28"/>
          <w:szCs w:val="28"/>
          <w:u w:val="single"/>
          <w:lang w:eastAsia="ru-RU"/>
        </w:rPr>
      </w:pPr>
      <w:r w:rsidRPr="0040452E">
        <w:rPr>
          <w:rFonts w:ascii="Times New Roman" w:eastAsia="Times New Roman" w:hAnsi="Times New Roman" w:cs="Times New Roman"/>
          <w:bCs/>
          <w:color w:val="091921"/>
          <w:sz w:val="28"/>
          <w:szCs w:val="28"/>
          <w:u w:val="single"/>
          <w:lang w:eastAsia="ru-RU"/>
        </w:rPr>
        <w:t>ЗАДАНИЕ НА ЛАБОРАТОРНУЮ РАБОТУ</w:t>
      </w:r>
    </w:p>
    <w:p w:rsidR="00564EEC" w:rsidRPr="00564EEC" w:rsidRDefault="00564EEC" w:rsidP="0055219B">
      <w:pPr>
        <w:spacing w:after="0" w:line="360" w:lineRule="auto"/>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 Ознакомьтесь с теоретической частью</w:t>
      </w:r>
      <w:r w:rsidRPr="00564EEC">
        <w:rPr>
          <w:rFonts w:ascii="Times New Roman" w:eastAsia="Times New Roman" w:hAnsi="Times New Roman" w:cs="Times New Roman"/>
          <w:bCs/>
          <w:color w:val="091921"/>
          <w:sz w:val="28"/>
          <w:szCs w:val="24"/>
          <w:lang w:eastAsia="ru-RU"/>
        </w:rPr>
        <w:t xml:space="preserve">. </w:t>
      </w:r>
    </w:p>
    <w:p w:rsidR="00564EEC" w:rsidRPr="00564EEC" w:rsidRDefault="00564EEC" w:rsidP="0055219B">
      <w:pPr>
        <w:spacing w:after="0" w:line="360" w:lineRule="auto"/>
        <w:jc w:val="both"/>
        <w:rPr>
          <w:rFonts w:ascii="Times New Roman" w:eastAsia="Times New Roman" w:hAnsi="Times New Roman" w:cs="Times New Roman"/>
          <w:bCs/>
          <w:color w:val="091921"/>
          <w:sz w:val="28"/>
          <w:szCs w:val="24"/>
          <w:lang w:eastAsia="ru-RU"/>
        </w:rPr>
      </w:pPr>
      <w:r w:rsidRPr="00564EEC">
        <w:rPr>
          <w:rFonts w:ascii="Times New Roman" w:eastAsia="Times New Roman" w:hAnsi="Times New Roman" w:cs="Times New Roman"/>
          <w:bCs/>
          <w:color w:val="091921"/>
          <w:sz w:val="28"/>
          <w:szCs w:val="24"/>
          <w:lang w:eastAsia="ru-RU"/>
        </w:rPr>
        <w:t>2. Выполните представленные задан</w:t>
      </w:r>
      <w:r>
        <w:rPr>
          <w:rFonts w:ascii="Times New Roman" w:eastAsia="Times New Roman" w:hAnsi="Times New Roman" w:cs="Times New Roman"/>
          <w:bCs/>
          <w:color w:val="091921"/>
          <w:sz w:val="28"/>
          <w:szCs w:val="24"/>
          <w:lang w:eastAsia="ru-RU"/>
        </w:rPr>
        <w:t xml:space="preserve">ия и составьте по </w:t>
      </w:r>
      <w:r w:rsidRPr="00564EEC">
        <w:rPr>
          <w:rFonts w:ascii="Times New Roman" w:eastAsia="Times New Roman" w:hAnsi="Times New Roman" w:cs="Times New Roman"/>
          <w:bCs/>
          <w:color w:val="091921"/>
          <w:sz w:val="28"/>
          <w:szCs w:val="24"/>
          <w:lang w:eastAsia="ru-RU"/>
        </w:rPr>
        <w:t xml:space="preserve">проделанной работе отчет. </w:t>
      </w:r>
    </w:p>
    <w:p w:rsidR="00564EEC" w:rsidRPr="00564EEC" w:rsidRDefault="00564EEC" w:rsidP="0055219B">
      <w:pPr>
        <w:spacing w:after="0" w:line="360" w:lineRule="auto"/>
        <w:jc w:val="both"/>
        <w:rPr>
          <w:rFonts w:ascii="Times New Roman" w:eastAsia="Times New Roman" w:hAnsi="Times New Roman" w:cs="Times New Roman"/>
          <w:bCs/>
          <w:color w:val="091921"/>
          <w:sz w:val="28"/>
          <w:szCs w:val="24"/>
          <w:lang w:eastAsia="ru-RU"/>
        </w:rPr>
      </w:pPr>
      <w:r w:rsidRPr="00564EEC">
        <w:rPr>
          <w:rFonts w:ascii="Times New Roman" w:eastAsia="Times New Roman" w:hAnsi="Times New Roman" w:cs="Times New Roman"/>
          <w:bCs/>
          <w:color w:val="091921"/>
          <w:sz w:val="28"/>
          <w:szCs w:val="24"/>
          <w:lang w:eastAsia="ru-RU"/>
        </w:rPr>
        <w:t>3. В оснастке «Ло</w:t>
      </w:r>
      <w:r>
        <w:rPr>
          <w:rFonts w:ascii="Times New Roman" w:eastAsia="Times New Roman" w:hAnsi="Times New Roman" w:cs="Times New Roman"/>
          <w:bCs/>
          <w:color w:val="091921"/>
          <w:sz w:val="28"/>
          <w:szCs w:val="24"/>
          <w:lang w:eastAsia="ru-RU"/>
        </w:rPr>
        <w:t xml:space="preserve">кальные пользователи и группы» </w:t>
      </w:r>
      <w:r w:rsidRPr="00564EEC">
        <w:rPr>
          <w:rFonts w:ascii="Times New Roman" w:eastAsia="Times New Roman" w:hAnsi="Times New Roman" w:cs="Times New Roman"/>
          <w:bCs/>
          <w:color w:val="091921"/>
          <w:sz w:val="28"/>
          <w:szCs w:val="24"/>
          <w:lang w:eastAsia="ru-RU"/>
        </w:rPr>
        <w:t>создайте новую группу пользова</w:t>
      </w:r>
      <w:r>
        <w:rPr>
          <w:rFonts w:ascii="Times New Roman" w:eastAsia="Times New Roman" w:hAnsi="Times New Roman" w:cs="Times New Roman"/>
          <w:bCs/>
          <w:color w:val="091921"/>
          <w:sz w:val="28"/>
          <w:szCs w:val="24"/>
          <w:lang w:eastAsia="ru-RU"/>
        </w:rPr>
        <w:t xml:space="preserve">телей. В качестве имени группы </w:t>
      </w:r>
      <w:r w:rsidRPr="00564EEC">
        <w:rPr>
          <w:rFonts w:ascii="Times New Roman" w:eastAsia="Times New Roman" w:hAnsi="Times New Roman" w:cs="Times New Roman"/>
          <w:bCs/>
          <w:color w:val="091921"/>
          <w:sz w:val="28"/>
          <w:szCs w:val="24"/>
          <w:lang w:eastAsia="ru-RU"/>
        </w:rPr>
        <w:t xml:space="preserve">пользователей используйте номер Вашей учебной группы. </w:t>
      </w:r>
    </w:p>
    <w:p w:rsidR="00564EEC" w:rsidRPr="00564EEC" w:rsidRDefault="00564EEC" w:rsidP="0055219B">
      <w:pPr>
        <w:spacing w:after="0" w:line="360" w:lineRule="auto"/>
        <w:jc w:val="both"/>
        <w:rPr>
          <w:rFonts w:ascii="Times New Roman" w:eastAsia="Times New Roman" w:hAnsi="Times New Roman" w:cs="Times New Roman"/>
          <w:bCs/>
          <w:color w:val="091921"/>
          <w:sz w:val="28"/>
          <w:szCs w:val="24"/>
          <w:lang w:eastAsia="ru-RU"/>
        </w:rPr>
      </w:pPr>
      <w:r w:rsidRPr="00564EEC">
        <w:rPr>
          <w:rFonts w:ascii="Times New Roman" w:eastAsia="Times New Roman" w:hAnsi="Times New Roman" w:cs="Times New Roman"/>
          <w:bCs/>
          <w:color w:val="091921"/>
          <w:sz w:val="28"/>
          <w:szCs w:val="24"/>
          <w:lang w:eastAsia="ru-RU"/>
        </w:rPr>
        <w:t>4. Создайте учётную запись с именем Вашей уч</w:t>
      </w:r>
      <w:r>
        <w:rPr>
          <w:rFonts w:ascii="Times New Roman" w:eastAsia="Times New Roman" w:hAnsi="Times New Roman" w:cs="Times New Roman"/>
          <w:bCs/>
          <w:color w:val="091921"/>
          <w:sz w:val="28"/>
          <w:szCs w:val="24"/>
          <w:lang w:eastAsia="ru-RU"/>
        </w:rPr>
        <w:t xml:space="preserve">ётной </w:t>
      </w:r>
      <w:r w:rsidRPr="00564EEC">
        <w:rPr>
          <w:rFonts w:ascii="Times New Roman" w:eastAsia="Times New Roman" w:hAnsi="Times New Roman" w:cs="Times New Roman"/>
          <w:bCs/>
          <w:color w:val="091921"/>
          <w:sz w:val="28"/>
          <w:szCs w:val="24"/>
          <w:lang w:eastAsia="ru-RU"/>
        </w:rPr>
        <w:t xml:space="preserve">записи в </w:t>
      </w:r>
      <w:r>
        <w:rPr>
          <w:rFonts w:ascii="Times New Roman" w:eastAsia="Times New Roman" w:hAnsi="Times New Roman" w:cs="Times New Roman"/>
          <w:bCs/>
          <w:color w:val="091921"/>
          <w:sz w:val="28"/>
          <w:szCs w:val="24"/>
          <w:lang w:eastAsia="ru-RU"/>
        </w:rPr>
        <w:t xml:space="preserve">сети и </w:t>
      </w:r>
      <w:r w:rsidRPr="00564EEC">
        <w:rPr>
          <w:rFonts w:ascii="Times New Roman" w:eastAsia="Times New Roman" w:hAnsi="Times New Roman" w:cs="Times New Roman"/>
          <w:bCs/>
          <w:color w:val="091921"/>
          <w:sz w:val="28"/>
          <w:szCs w:val="24"/>
          <w:lang w:eastAsia="ru-RU"/>
        </w:rPr>
        <w:t xml:space="preserve">включите её в созданную группу. </w:t>
      </w:r>
    </w:p>
    <w:p w:rsidR="00564EEC" w:rsidRPr="00564EEC" w:rsidRDefault="00564EEC" w:rsidP="0055219B">
      <w:pPr>
        <w:spacing w:after="0" w:line="360" w:lineRule="auto"/>
        <w:jc w:val="both"/>
        <w:rPr>
          <w:rFonts w:ascii="Times New Roman" w:eastAsia="Times New Roman" w:hAnsi="Times New Roman" w:cs="Times New Roman"/>
          <w:bCs/>
          <w:color w:val="091921"/>
          <w:sz w:val="28"/>
          <w:szCs w:val="24"/>
          <w:lang w:eastAsia="ru-RU"/>
        </w:rPr>
      </w:pPr>
      <w:r w:rsidRPr="00564EEC">
        <w:rPr>
          <w:rFonts w:ascii="Times New Roman" w:eastAsia="Times New Roman" w:hAnsi="Times New Roman" w:cs="Times New Roman"/>
          <w:bCs/>
          <w:color w:val="091921"/>
          <w:sz w:val="28"/>
          <w:szCs w:val="24"/>
          <w:lang w:eastAsia="ru-RU"/>
        </w:rPr>
        <w:t>5. Примените к созда</w:t>
      </w:r>
      <w:r>
        <w:rPr>
          <w:rFonts w:ascii="Times New Roman" w:eastAsia="Times New Roman" w:hAnsi="Times New Roman" w:cs="Times New Roman"/>
          <w:bCs/>
          <w:color w:val="091921"/>
          <w:sz w:val="28"/>
          <w:szCs w:val="24"/>
          <w:lang w:eastAsia="ru-RU"/>
        </w:rPr>
        <w:t xml:space="preserve">нной учётной записи настройки, </w:t>
      </w:r>
      <w:r w:rsidRPr="00564EEC">
        <w:rPr>
          <w:rFonts w:ascii="Times New Roman" w:eastAsia="Times New Roman" w:hAnsi="Times New Roman" w:cs="Times New Roman"/>
          <w:bCs/>
          <w:color w:val="091921"/>
          <w:sz w:val="28"/>
          <w:szCs w:val="24"/>
          <w:lang w:eastAsia="ru-RU"/>
        </w:rPr>
        <w:t xml:space="preserve">указанные в Вашем варианте (табл. 1). </w:t>
      </w:r>
    </w:p>
    <w:p w:rsidR="00564EEC" w:rsidRDefault="00564EEC" w:rsidP="004C74A4">
      <w:pPr>
        <w:spacing w:after="0" w:line="360" w:lineRule="auto"/>
        <w:jc w:val="both"/>
        <w:rPr>
          <w:rFonts w:ascii="Times New Roman" w:eastAsia="Times New Roman" w:hAnsi="Times New Roman" w:cs="Times New Roman"/>
          <w:bCs/>
          <w:color w:val="091921"/>
          <w:sz w:val="28"/>
          <w:szCs w:val="24"/>
          <w:lang w:eastAsia="ru-RU"/>
        </w:rPr>
      </w:pPr>
      <w:r w:rsidRPr="00564EEC">
        <w:rPr>
          <w:rFonts w:ascii="Times New Roman" w:eastAsia="Times New Roman" w:hAnsi="Times New Roman" w:cs="Times New Roman"/>
          <w:bCs/>
          <w:color w:val="091921"/>
          <w:sz w:val="28"/>
          <w:szCs w:val="24"/>
          <w:lang w:eastAsia="ru-RU"/>
        </w:rPr>
        <w:lastRenderedPageBreak/>
        <w:t>6. Создайте новую кон</w:t>
      </w:r>
      <w:r>
        <w:rPr>
          <w:rFonts w:ascii="Times New Roman" w:eastAsia="Times New Roman" w:hAnsi="Times New Roman" w:cs="Times New Roman"/>
          <w:bCs/>
          <w:color w:val="091921"/>
          <w:sz w:val="28"/>
          <w:szCs w:val="24"/>
          <w:lang w:eastAsia="ru-RU"/>
        </w:rPr>
        <w:t xml:space="preserve">соль. Добавьте в корень консоли </w:t>
      </w:r>
      <w:r w:rsidRPr="00564EEC">
        <w:rPr>
          <w:rFonts w:ascii="Times New Roman" w:eastAsia="Times New Roman" w:hAnsi="Times New Roman" w:cs="Times New Roman"/>
          <w:bCs/>
          <w:color w:val="091921"/>
          <w:sz w:val="28"/>
          <w:szCs w:val="24"/>
          <w:lang w:eastAsia="ru-RU"/>
        </w:rPr>
        <w:t>оснастки «Редактор объекта групповой политики» и «Результирующая политика». Сохраните консоль в режиме, указанном в Вашем варианте (табл. 2.).</w:t>
      </w:r>
    </w:p>
    <w:p w:rsidR="004C74A4" w:rsidRDefault="004C74A4" w:rsidP="004C74A4">
      <w:pPr>
        <w:spacing w:after="0" w:line="360" w:lineRule="auto"/>
        <w:jc w:val="right"/>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Таблица 2.1 – Варианты заданий работы с пользователями</w:t>
      </w:r>
    </w:p>
    <w:tbl>
      <w:tblPr>
        <w:tblStyle w:val="af1"/>
        <w:tblW w:w="0" w:type="auto"/>
        <w:tblLook w:val="04A0" w:firstRow="1" w:lastRow="0" w:firstColumn="1" w:lastColumn="0" w:noHBand="0" w:noVBand="1"/>
      </w:tblPr>
      <w:tblGrid>
        <w:gridCol w:w="4385"/>
        <w:gridCol w:w="496"/>
        <w:gridCol w:w="496"/>
        <w:gridCol w:w="496"/>
        <w:gridCol w:w="496"/>
        <w:gridCol w:w="496"/>
        <w:gridCol w:w="496"/>
        <w:gridCol w:w="496"/>
        <w:gridCol w:w="496"/>
        <w:gridCol w:w="496"/>
        <w:gridCol w:w="496"/>
      </w:tblGrid>
      <w:tr w:rsidR="004C74A4" w:rsidTr="004C74A4">
        <w:trPr>
          <w:trHeight w:val="483"/>
        </w:trPr>
        <w:tc>
          <w:tcPr>
            <w:tcW w:w="4385" w:type="dxa"/>
            <w:tcBorders>
              <w:tl2br w:val="single" w:sz="4" w:space="0" w:color="auto"/>
            </w:tcBorders>
          </w:tcPr>
          <w:p w:rsidR="004C74A4" w:rsidRDefault="004C74A4" w:rsidP="00564EEC">
            <w:pPr>
              <w:spacing w:line="360" w:lineRule="auto"/>
              <w:rPr>
                <w:rFonts w:ascii="Times New Roman" w:eastAsia="Times New Roman" w:hAnsi="Times New Roman" w:cs="Times New Roman"/>
                <w:bCs/>
                <w:color w:val="091921"/>
                <w:sz w:val="28"/>
                <w:szCs w:val="24"/>
                <w:lang w:eastAsia="ru-RU"/>
              </w:rPr>
            </w:pPr>
          </w:p>
        </w:tc>
        <w:tc>
          <w:tcPr>
            <w:tcW w:w="0" w:type="auto"/>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1</w:t>
            </w:r>
          </w:p>
        </w:tc>
        <w:tc>
          <w:tcPr>
            <w:tcW w:w="0" w:type="auto"/>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2</w:t>
            </w:r>
          </w:p>
        </w:tc>
        <w:tc>
          <w:tcPr>
            <w:tcW w:w="0" w:type="auto"/>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3</w:t>
            </w:r>
          </w:p>
        </w:tc>
        <w:tc>
          <w:tcPr>
            <w:tcW w:w="0" w:type="auto"/>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4</w:t>
            </w:r>
          </w:p>
        </w:tc>
        <w:tc>
          <w:tcPr>
            <w:tcW w:w="0" w:type="auto"/>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5</w:t>
            </w:r>
          </w:p>
        </w:tc>
        <w:tc>
          <w:tcPr>
            <w:tcW w:w="0" w:type="auto"/>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6</w:t>
            </w:r>
          </w:p>
        </w:tc>
        <w:tc>
          <w:tcPr>
            <w:tcW w:w="0" w:type="auto"/>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7</w:t>
            </w:r>
          </w:p>
        </w:tc>
        <w:tc>
          <w:tcPr>
            <w:tcW w:w="0" w:type="auto"/>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8</w:t>
            </w:r>
          </w:p>
        </w:tc>
        <w:tc>
          <w:tcPr>
            <w:tcW w:w="0" w:type="auto"/>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9</w:t>
            </w:r>
          </w:p>
        </w:tc>
        <w:tc>
          <w:tcPr>
            <w:tcW w:w="496" w:type="dxa"/>
            <w:vAlign w:val="center"/>
          </w:tcPr>
          <w:p w:rsidR="004C74A4" w:rsidRPr="004C74A4" w:rsidRDefault="004C74A4" w:rsidP="004C74A4">
            <w:pPr>
              <w:spacing w:line="360" w:lineRule="auto"/>
              <w:jc w:val="center"/>
              <w:rPr>
                <w:rFonts w:ascii="Times New Roman" w:eastAsia="Times New Roman" w:hAnsi="Times New Roman" w:cs="Times New Roman"/>
                <w:b/>
                <w:bCs/>
                <w:color w:val="091921"/>
                <w:sz w:val="28"/>
                <w:szCs w:val="24"/>
                <w:lang w:eastAsia="ru-RU"/>
              </w:rPr>
            </w:pPr>
            <w:r w:rsidRPr="004C74A4">
              <w:rPr>
                <w:rFonts w:ascii="Times New Roman" w:eastAsia="Times New Roman" w:hAnsi="Times New Roman" w:cs="Times New Roman"/>
                <w:b/>
                <w:bCs/>
                <w:color w:val="091921"/>
                <w:sz w:val="28"/>
                <w:szCs w:val="24"/>
                <w:lang w:eastAsia="ru-RU"/>
              </w:rPr>
              <w:t>10</w:t>
            </w:r>
          </w:p>
        </w:tc>
      </w:tr>
      <w:tr w:rsidR="004C74A4" w:rsidTr="004C74A4">
        <w:trPr>
          <w:trHeight w:val="483"/>
        </w:trPr>
        <w:tc>
          <w:tcPr>
            <w:tcW w:w="4385" w:type="dxa"/>
          </w:tcPr>
          <w:p w:rsidR="004C74A4" w:rsidRPr="00DC2DC1" w:rsidRDefault="004C74A4" w:rsidP="004C74A4">
            <w:pPr>
              <w:spacing w:line="360" w:lineRule="auto"/>
              <w:jc w:val="both"/>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Максимальный срок действия пароля</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90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90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90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60</w:t>
            </w:r>
          </w:p>
        </w:tc>
        <w:tc>
          <w:tcPr>
            <w:tcW w:w="496" w:type="dxa"/>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30</w:t>
            </w:r>
          </w:p>
        </w:tc>
      </w:tr>
      <w:tr w:rsidR="004C74A4" w:rsidTr="004C74A4">
        <w:trPr>
          <w:trHeight w:val="483"/>
        </w:trPr>
        <w:tc>
          <w:tcPr>
            <w:tcW w:w="4385" w:type="dxa"/>
          </w:tcPr>
          <w:p w:rsidR="004C74A4" w:rsidRPr="00DC2DC1" w:rsidRDefault="004C74A4" w:rsidP="004C74A4">
            <w:pPr>
              <w:spacing w:line="360" w:lineRule="auto"/>
              <w:jc w:val="both"/>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Максимальная длина пароля</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7</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8</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9</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7</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8</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9</w:t>
            </w:r>
          </w:p>
        </w:tc>
        <w:tc>
          <w:tcPr>
            <w:tcW w:w="496" w:type="dxa"/>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10</w:t>
            </w:r>
          </w:p>
        </w:tc>
      </w:tr>
      <w:tr w:rsidR="004C74A4" w:rsidTr="004C74A4">
        <w:trPr>
          <w:trHeight w:val="483"/>
        </w:trPr>
        <w:tc>
          <w:tcPr>
            <w:tcW w:w="4385" w:type="dxa"/>
          </w:tcPr>
          <w:p w:rsidR="004C74A4" w:rsidRPr="00DC2DC1" w:rsidRDefault="004C74A4" w:rsidP="004C74A4">
            <w:pPr>
              <w:spacing w:line="360" w:lineRule="auto"/>
              <w:jc w:val="both"/>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Требовать не повторяемости пароля</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5</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4</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2</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5</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4</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w:t>
            </w:r>
          </w:p>
        </w:tc>
        <w:tc>
          <w:tcPr>
            <w:tcW w:w="496" w:type="dxa"/>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2</w:t>
            </w:r>
          </w:p>
        </w:tc>
      </w:tr>
      <w:tr w:rsidR="004C74A4" w:rsidTr="004C74A4">
        <w:trPr>
          <w:trHeight w:val="483"/>
        </w:trPr>
        <w:tc>
          <w:tcPr>
            <w:tcW w:w="4385" w:type="dxa"/>
          </w:tcPr>
          <w:p w:rsidR="004C74A4" w:rsidRPr="00DC2DC1" w:rsidRDefault="004C74A4" w:rsidP="004C74A4">
            <w:pPr>
              <w:spacing w:line="360" w:lineRule="auto"/>
              <w:jc w:val="both"/>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Отвечать требованиям сложности</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c>
          <w:tcPr>
            <w:tcW w:w="496" w:type="dxa"/>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w:t>
            </w:r>
          </w:p>
        </w:tc>
      </w:tr>
      <w:tr w:rsidR="004C74A4" w:rsidTr="004C74A4">
        <w:trPr>
          <w:trHeight w:val="483"/>
        </w:trPr>
        <w:tc>
          <w:tcPr>
            <w:tcW w:w="4385" w:type="dxa"/>
          </w:tcPr>
          <w:p w:rsidR="004C74A4" w:rsidRPr="00DC2DC1" w:rsidRDefault="004C74A4" w:rsidP="004C74A4">
            <w:pPr>
              <w:spacing w:line="360" w:lineRule="auto"/>
              <w:jc w:val="both"/>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Пороговое значение блокировки</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4</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5</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7</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4</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5</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w:t>
            </w:r>
          </w:p>
        </w:tc>
        <w:tc>
          <w:tcPr>
            <w:tcW w:w="496" w:type="dxa"/>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7</w:t>
            </w:r>
          </w:p>
        </w:tc>
      </w:tr>
      <w:tr w:rsidR="004C74A4" w:rsidTr="004C74A4">
        <w:trPr>
          <w:trHeight w:val="483"/>
        </w:trPr>
        <w:tc>
          <w:tcPr>
            <w:tcW w:w="4385" w:type="dxa"/>
          </w:tcPr>
          <w:p w:rsidR="004C74A4" w:rsidRPr="00DC2DC1" w:rsidRDefault="004C74A4" w:rsidP="004C74A4">
            <w:pPr>
              <w:spacing w:line="360" w:lineRule="auto"/>
              <w:jc w:val="both"/>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Блокировка учетной записи на …</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20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45</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20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45</w:t>
            </w:r>
          </w:p>
        </w:tc>
        <w:tc>
          <w:tcPr>
            <w:tcW w:w="496" w:type="dxa"/>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60</w:t>
            </w:r>
          </w:p>
        </w:tc>
      </w:tr>
      <w:tr w:rsidR="004C74A4" w:rsidTr="004C74A4">
        <w:trPr>
          <w:trHeight w:val="483"/>
        </w:trPr>
        <w:tc>
          <w:tcPr>
            <w:tcW w:w="4385" w:type="dxa"/>
          </w:tcPr>
          <w:p w:rsidR="004C74A4" w:rsidRPr="00DC2DC1" w:rsidRDefault="004C74A4" w:rsidP="004C74A4">
            <w:pPr>
              <w:spacing w:line="360" w:lineRule="auto"/>
              <w:jc w:val="both"/>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Сброс счетчика блокировки через …</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5</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15</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20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5</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10</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15</w:t>
            </w:r>
          </w:p>
        </w:tc>
        <w:tc>
          <w:tcPr>
            <w:tcW w:w="0" w:type="auto"/>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20</w:t>
            </w:r>
          </w:p>
        </w:tc>
        <w:tc>
          <w:tcPr>
            <w:tcW w:w="496" w:type="dxa"/>
            <w:vAlign w:val="center"/>
          </w:tcPr>
          <w:p w:rsidR="004C74A4" w:rsidRDefault="004C74A4" w:rsidP="004C74A4">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30</w:t>
            </w:r>
          </w:p>
        </w:tc>
      </w:tr>
    </w:tbl>
    <w:p w:rsidR="004C74A4" w:rsidRDefault="004C74A4" w:rsidP="004C74A4">
      <w:pPr>
        <w:spacing w:after="0" w:line="360" w:lineRule="auto"/>
        <w:jc w:val="right"/>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Таблица 2.2 – Варианты работы с групповыми политиками</w:t>
      </w:r>
    </w:p>
    <w:tbl>
      <w:tblPr>
        <w:tblStyle w:val="af1"/>
        <w:tblW w:w="9351" w:type="dxa"/>
        <w:tblLook w:val="04A0" w:firstRow="1" w:lastRow="0" w:firstColumn="1" w:lastColumn="0" w:noHBand="0" w:noVBand="1"/>
      </w:tblPr>
      <w:tblGrid>
        <w:gridCol w:w="769"/>
        <w:gridCol w:w="3969"/>
        <w:gridCol w:w="4613"/>
      </w:tblGrid>
      <w:tr w:rsidR="00DC2DC1" w:rsidTr="00DC2DC1">
        <w:tc>
          <w:tcPr>
            <w:tcW w:w="769" w:type="dxa"/>
            <w:vAlign w:val="center"/>
          </w:tcPr>
          <w:p w:rsidR="00DC2DC1" w:rsidRPr="00DC2DC1" w:rsidRDefault="00DC2DC1" w:rsidP="00DC2DC1">
            <w:pPr>
              <w:spacing w:line="360" w:lineRule="auto"/>
              <w:jc w:val="center"/>
              <w:rPr>
                <w:rFonts w:ascii="Times New Roman" w:eastAsia="Times New Roman" w:hAnsi="Times New Roman" w:cs="Times New Roman"/>
                <w:b/>
                <w:bCs/>
                <w:color w:val="091921"/>
                <w:sz w:val="28"/>
                <w:szCs w:val="24"/>
                <w:lang w:eastAsia="ru-RU"/>
              </w:rPr>
            </w:pPr>
            <w:r w:rsidRPr="00DC2DC1">
              <w:rPr>
                <w:rFonts w:ascii="Times New Roman" w:eastAsia="Times New Roman" w:hAnsi="Times New Roman" w:cs="Times New Roman"/>
                <w:b/>
                <w:bCs/>
                <w:color w:val="091921"/>
                <w:sz w:val="28"/>
                <w:szCs w:val="24"/>
                <w:lang w:eastAsia="ru-RU"/>
              </w:rPr>
              <w:t>Вар.</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
                <w:bCs/>
                <w:color w:val="091921"/>
                <w:sz w:val="28"/>
                <w:szCs w:val="24"/>
                <w:lang w:eastAsia="ru-RU"/>
              </w:rPr>
            </w:pPr>
            <w:r w:rsidRPr="00DC2DC1">
              <w:rPr>
                <w:rFonts w:ascii="Times New Roman" w:eastAsia="Times New Roman" w:hAnsi="Times New Roman" w:cs="Times New Roman"/>
                <w:b/>
                <w:bCs/>
                <w:color w:val="091921"/>
                <w:sz w:val="28"/>
                <w:szCs w:val="24"/>
                <w:lang w:eastAsia="ru-RU"/>
              </w:rPr>
              <w:t>Режим работы с консолью</w:t>
            </w:r>
          </w:p>
        </w:tc>
        <w:tc>
          <w:tcPr>
            <w:tcW w:w="4613" w:type="dxa"/>
            <w:vAlign w:val="center"/>
          </w:tcPr>
          <w:p w:rsidR="00DC2DC1" w:rsidRPr="00DC2DC1" w:rsidRDefault="00DC2DC1" w:rsidP="00DC2DC1">
            <w:pPr>
              <w:spacing w:line="360" w:lineRule="auto"/>
              <w:jc w:val="center"/>
              <w:rPr>
                <w:rFonts w:ascii="Times New Roman" w:eastAsia="Times New Roman" w:hAnsi="Times New Roman" w:cs="Times New Roman"/>
                <w:b/>
                <w:bCs/>
                <w:color w:val="091921"/>
                <w:sz w:val="28"/>
                <w:szCs w:val="24"/>
                <w:lang w:eastAsia="ru-RU"/>
              </w:rPr>
            </w:pPr>
            <w:r w:rsidRPr="00DC2DC1">
              <w:rPr>
                <w:rFonts w:ascii="Times New Roman" w:eastAsia="Times New Roman" w:hAnsi="Times New Roman" w:cs="Times New Roman"/>
                <w:b/>
                <w:bCs/>
                <w:color w:val="091921"/>
                <w:sz w:val="28"/>
                <w:szCs w:val="24"/>
                <w:lang w:eastAsia="ru-RU"/>
              </w:rPr>
              <w:t>Параметры групповой политики</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Авторский</w:t>
            </w:r>
          </w:p>
        </w:tc>
        <w:tc>
          <w:tcPr>
            <w:tcW w:w="4613" w:type="dxa"/>
          </w:tcPr>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Запретить редактирование реестра. Ограничить размер профиля пользователя значением 5 МБ.</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2</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Пользовательский – полный доступ</w:t>
            </w:r>
          </w:p>
        </w:tc>
        <w:tc>
          <w:tcPr>
            <w:tcW w:w="4613" w:type="dxa"/>
          </w:tcPr>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 xml:space="preserve">Запретить использование командной строки. </w:t>
            </w:r>
          </w:p>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Запретить изменение рисунка рабочего стола.</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3</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Пользовательский – многооконный</w:t>
            </w:r>
          </w:p>
        </w:tc>
        <w:tc>
          <w:tcPr>
            <w:tcW w:w="4613" w:type="dxa"/>
          </w:tcPr>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 xml:space="preserve">Запретить использование сочетаний клавиш, включающих кнопку «Windows». </w:t>
            </w:r>
          </w:p>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Удалить имя пользователя из меню «Пуск»</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4</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Пользовательский – однооконный</w:t>
            </w:r>
          </w:p>
        </w:tc>
        <w:tc>
          <w:tcPr>
            <w:tcW w:w="4613" w:type="dxa"/>
          </w:tcPr>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 xml:space="preserve">Запретить использование диспетчера задач. </w:t>
            </w:r>
          </w:p>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lastRenderedPageBreak/>
              <w:t>Установить обязательный запрос пароля при выходе из спящего режима</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lastRenderedPageBreak/>
              <w:t>5</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Авторский</w:t>
            </w:r>
          </w:p>
        </w:tc>
        <w:tc>
          <w:tcPr>
            <w:tcW w:w="4613" w:type="dxa"/>
          </w:tcPr>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 xml:space="preserve">Запретить доступ к «Панели управления». </w:t>
            </w:r>
          </w:p>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Запретить запуск «Блокнота».</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6</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Пользовательский – полный доступ</w:t>
            </w:r>
          </w:p>
        </w:tc>
        <w:tc>
          <w:tcPr>
            <w:tcW w:w="4613" w:type="dxa"/>
          </w:tcPr>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Установить обязательный запрос пароля при выходе из экранной заставки.</w:t>
            </w:r>
          </w:p>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Удалить «Завершение сеанса» из меню «Пуск».</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7</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Пользовательский – многооконный</w:t>
            </w:r>
          </w:p>
        </w:tc>
        <w:tc>
          <w:tcPr>
            <w:tcW w:w="4613" w:type="dxa"/>
          </w:tcPr>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 xml:space="preserve">Скройте диск D: (CD-привод) из окна «Мой компьютер». </w:t>
            </w:r>
          </w:p>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Удалить значок «Мои документы» с «Рабочего стола».</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8</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Пользовательский – однооконный</w:t>
            </w:r>
          </w:p>
        </w:tc>
        <w:tc>
          <w:tcPr>
            <w:tcW w:w="4613" w:type="dxa"/>
          </w:tcPr>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 xml:space="preserve">Удалите «Общие документы» из окна «Мой компьютер». </w:t>
            </w:r>
          </w:p>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Скрыть общие группы программ из меню «Пуск».</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9</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Авторский</w:t>
            </w:r>
          </w:p>
        </w:tc>
        <w:tc>
          <w:tcPr>
            <w:tcW w:w="4613" w:type="dxa"/>
          </w:tcPr>
          <w:p w:rsidR="00DC2DC1" w:rsidRPr="00DC2DC1" w:rsidRDefault="00DC2DC1" w:rsidP="00DC2DC1">
            <w:pPr>
              <w:spacing w:line="360" w:lineRule="auto"/>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 xml:space="preserve">Запретите доступ к диску C: из окна «Мой компьютер». </w:t>
            </w:r>
          </w:p>
          <w:p w:rsidR="00DC2DC1" w:rsidRPr="00DC2DC1" w:rsidRDefault="00DC2DC1" w:rsidP="00DC2DC1">
            <w:pPr>
              <w:spacing w:line="360" w:lineRule="auto"/>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Удалить «Сетевые подключения» из меню «Пуск».</w:t>
            </w:r>
          </w:p>
        </w:tc>
      </w:tr>
      <w:tr w:rsidR="00DC2DC1" w:rsidTr="00DC2DC1">
        <w:tc>
          <w:tcPr>
            <w:tcW w:w="769" w:type="dxa"/>
            <w:vAlign w:val="center"/>
          </w:tcPr>
          <w:p w:rsidR="00DC2DC1" w:rsidRDefault="00DC2DC1" w:rsidP="00DC2DC1">
            <w:pPr>
              <w:spacing w:line="360" w:lineRule="auto"/>
              <w:jc w:val="cente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10</w:t>
            </w:r>
          </w:p>
        </w:tc>
        <w:tc>
          <w:tcPr>
            <w:tcW w:w="3969" w:type="dxa"/>
            <w:vAlign w:val="center"/>
          </w:tcPr>
          <w:p w:rsidR="00DC2DC1" w:rsidRPr="00DC2DC1" w:rsidRDefault="00DC2DC1" w:rsidP="00DC2DC1">
            <w:pPr>
              <w:spacing w:line="360" w:lineRule="auto"/>
              <w:jc w:val="center"/>
              <w:rPr>
                <w:rFonts w:ascii="Times New Roman" w:eastAsia="Times New Roman" w:hAnsi="Times New Roman" w:cs="Times New Roman"/>
                <w:bCs/>
                <w:color w:val="091921"/>
                <w:spacing w:val="-20"/>
                <w:sz w:val="28"/>
                <w:szCs w:val="24"/>
                <w:lang w:eastAsia="ru-RU"/>
              </w:rPr>
            </w:pPr>
            <w:r w:rsidRPr="00DC2DC1">
              <w:rPr>
                <w:rFonts w:ascii="Times New Roman" w:eastAsia="Times New Roman" w:hAnsi="Times New Roman" w:cs="Times New Roman"/>
                <w:bCs/>
                <w:color w:val="091921"/>
                <w:spacing w:val="-20"/>
                <w:sz w:val="28"/>
                <w:szCs w:val="24"/>
                <w:lang w:eastAsia="ru-RU"/>
              </w:rPr>
              <w:t>Пользовательский – полный доступ</w:t>
            </w:r>
          </w:p>
        </w:tc>
        <w:tc>
          <w:tcPr>
            <w:tcW w:w="4613" w:type="dxa"/>
          </w:tcPr>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 xml:space="preserve">Запретить вызов «Свойств» объекта «Мой компьютер». </w:t>
            </w:r>
          </w:p>
          <w:p w:rsidR="00DC2DC1" w:rsidRPr="00DC2DC1" w:rsidRDefault="00DC2DC1" w:rsidP="00DC2DC1">
            <w:pPr>
              <w:spacing w:line="360" w:lineRule="auto"/>
              <w:jc w:val="both"/>
              <w:rPr>
                <w:rFonts w:ascii="Times New Roman" w:eastAsia="Times New Roman" w:hAnsi="Times New Roman" w:cs="Times New Roman"/>
                <w:bCs/>
                <w:color w:val="091921"/>
                <w:spacing w:val="-10"/>
                <w:sz w:val="28"/>
                <w:szCs w:val="24"/>
                <w:lang w:eastAsia="ru-RU"/>
              </w:rPr>
            </w:pPr>
            <w:r w:rsidRPr="00DC2DC1">
              <w:rPr>
                <w:rFonts w:ascii="Times New Roman" w:eastAsia="Times New Roman" w:hAnsi="Times New Roman" w:cs="Times New Roman"/>
                <w:bCs/>
                <w:color w:val="091921"/>
                <w:spacing w:val="-10"/>
                <w:sz w:val="28"/>
                <w:szCs w:val="24"/>
                <w:lang w:eastAsia="ru-RU"/>
              </w:rPr>
              <w:t>Установить очистку списка последних использовавшихся документов при выходе из системы.</w:t>
            </w:r>
          </w:p>
        </w:tc>
      </w:tr>
    </w:tbl>
    <w:p w:rsidR="004C74A4" w:rsidRDefault="004C74A4" w:rsidP="004C74A4">
      <w:pPr>
        <w:spacing w:after="0" w:line="360" w:lineRule="auto"/>
        <w:rPr>
          <w:rFonts w:ascii="Times New Roman" w:eastAsia="Times New Roman" w:hAnsi="Times New Roman" w:cs="Times New Roman"/>
          <w:bCs/>
          <w:color w:val="091921"/>
          <w:sz w:val="28"/>
          <w:szCs w:val="24"/>
          <w:lang w:eastAsia="ru-RU"/>
        </w:rPr>
      </w:pPr>
    </w:p>
    <w:p w:rsidR="00DC2DC1" w:rsidRP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lastRenderedPageBreak/>
        <w:t>7. Установите параметры групповой политики, указанные в Вашем варианте (табл. 2), и п</w:t>
      </w:r>
      <w:r>
        <w:rPr>
          <w:rFonts w:ascii="Times New Roman" w:eastAsia="Times New Roman" w:hAnsi="Times New Roman" w:cs="Times New Roman"/>
          <w:bCs/>
          <w:color w:val="091921"/>
          <w:sz w:val="28"/>
          <w:szCs w:val="24"/>
          <w:lang w:eastAsia="ru-RU"/>
        </w:rPr>
        <w:t xml:space="preserve">родемонстрируйте преподавателю </w:t>
      </w:r>
      <w:r w:rsidRPr="00DC2DC1">
        <w:rPr>
          <w:rFonts w:ascii="Times New Roman" w:eastAsia="Times New Roman" w:hAnsi="Times New Roman" w:cs="Times New Roman"/>
          <w:bCs/>
          <w:color w:val="091921"/>
          <w:sz w:val="28"/>
          <w:szCs w:val="24"/>
          <w:lang w:eastAsia="ru-RU"/>
        </w:rPr>
        <w:t xml:space="preserve">результат применения параметров (например, невозможность запуска редактора реестра). </w:t>
      </w:r>
    </w:p>
    <w:p w:rsidR="004C74A4"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8. Продемонстрируйте преподавателю изменённые параметры при помощи «Результирующей политики» для пользователя «</w:t>
      </w:r>
      <w:proofErr w:type="spellStart"/>
      <w:r w:rsidRPr="00DC2DC1">
        <w:rPr>
          <w:rFonts w:ascii="Times New Roman" w:eastAsia="Times New Roman" w:hAnsi="Times New Roman" w:cs="Times New Roman"/>
          <w:bCs/>
          <w:color w:val="091921"/>
          <w:sz w:val="28"/>
          <w:szCs w:val="24"/>
          <w:lang w:eastAsia="ru-RU"/>
        </w:rPr>
        <w:t>user</w:t>
      </w:r>
      <w:proofErr w:type="spellEnd"/>
      <w:r w:rsidRPr="00DC2DC1">
        <w:rPr>
          <w:rFonts w:ascii="Times New Roman" w:eastAsia="Times New Roman" w:hAnsi="Times New Roman" w:cs="Times New Roman"/>
          <w:bCs/>
          <w:color w:val="091921"/>
          <w:sz w:val="28"/>
          <w:szCs w:val="24"/>
          <w:lang w:eastAsia="ru-RU"/>
        </w:rPr>
        <w:t>».</w:t>
      </w:r>
    </w:p>
    <w:p w:rsidR="00DC2DC1" w:rsidRDefault="00DC2DC1" w:rsidP="00DC2DC1">
      <w:pPr>
        <w:jc w:val="center"/>
        <w:rPr>
          <w:rFonts w:ascii="Times New Roman" w:eastAsia="Times New Roman" w:hAnsi="Times New Roman" w:cs="Times New Roman"/>
          <w:bCs/>
          <w:color w:val="091921"/>
          <w:sz w:val="28"/>
          <w:szCs w:val="28"/>
          <w:u w:val="single"/>
          <w:lang w:eastAsia="ru-RU"/>
        </w:rPr>
      </w:pPr>
      <w:r>
        <w:rPr>
          <w:rFonts w:ascii="Times New Roman" w:eastAsia="Times New Roman" w:hAnsi="Times New Roman" w:cs="Times New Roman"/>
          <w:bCs/>
          <w:color w:val="091921"/>
          <w:sz w:val="28"/>
          <w:szCs w:val="28"/>
          <w:u w:val="single"/>
          <w:lang w:eastAsia="ru-RU"/>
        </w:rPr>
        <w:t>КОНТРОЛЬНЫЕ ВОПРОСЫ</w:t>
      </w:r>
    </w:p>
    <w:p w:rsid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1. Поясните па</w:t>
      </w:r>
      <w:r>
        <w:rPr>
          <w:rFonts w:ascii="Times New Roman" w:eastAsia="Times New Roman" w:hAnsi="Times New Roman" w:cs="Times New Roman"/>
          <w:bCs/>
          <w:color w:val="091921"/>
          <w:sz w:val="28"/>
          <w:szCs w:val="24"/>
          <w:lang w:eastAsia="ru-RU"/>
        </w:rPr>
        <w:t xml:space="preserve">раметр «Пароль должен отвечать </w:t>
      </w:r>
      <w:r w:rsidRPr="00DC2DC1">
        <w:rPr>
          <w:rFonts w:ascii="Times New Roman" w:eastAsia="Times New Roman" w:hAnsi="Times New Roman" w:cs="Times New Roman"/>
          <w:bCs/>
          <w:color w:val="091921"/>
          <w:sz w:val="28"/>
          <w:szCs w:val="24"/>
          <w:lang w:eastAsia="ru-RU"/>
        </w:rPr>
        <w:t>требованиям сложности» и перечислите минимальные требования, которым должны удовлетворять</w:t>
      </w:r>
      <w:r>
        <w:rPr>
          <w:rFonts w:ascii="Times New Roman" w:eastAsia="Times New Roman" w:hAnsi="Times New Roman" w:cs="Times New Roman"/>
          <w:bCs/>
          <w:color w:val="091921"/>
          <w:sz w:val="28"/>
          <w:szCs w:val="24"/>
          <w:lang w:eastAsia="ru-RU"/>
        </w:rPr>
        <w:t xml:space="preserve"> пароли, если параметр включен.</w:t>
      </w:r>
    </w:p>
    <w:p w:rsidR="00DC2DC1" w:rsidRP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2. Какие параметры входят</w:t>
      </w:r>
      <w:r>
        <w:rPr>
          <w:rFonts w:ascii="Times New Roman" w:eastAsia="Times New Roman" w:hAnsi="Times New Roman" w:cs="Times New Roman"/>
          <w:bCs/>
          <w:color w:val="091921"/>
          <w:sz w:val="28"/>
          <w:szCs w:val="24"/>
          <w:lang w:eastAsia="ru-RU"/>
        </w:rPr>
        <w:t xml:space="preserve"> в политику блокировки учётной </w:t>
      </w:r>
      <w:r w:rsidRPr="00DC2DC1">
        <w:rPr>
          <w:rFonts w:ascii="Times New Roman" w:eastAsia="Times New Roman" w:hAnsi="Times New Roman" w:cs="Times New Roman"/>
          <w:bCs/>
          <w:color w:val="091921"/>
          <w:sz w:val="28"/>
          <w:szCs w:val="24"/>
          <w:lang w:eastAsia="ru-RU"/>
        </w:rPr>
        <w:t xml:space="preserve">записи? </w:t>
      </w:r>
    </w:p>
    <w:p w:rsidR="00DC2DC1" w:rsidRP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 xml:space="preserve">3. Возможно ли, что учётная запись не будет блокирована при количестве ошибок большем, чем установленное пороговое </w:t>
      </w:r>
      <w:r>
        <w:rPr>
          <w:rFonts w:ascii="Times New Roman" w:eastAsia="Times New Roman" w:hAnsi="Times New Roman" w:cs="Times New Roman"/>
          <w:bCs/>
          <w:color w:val="091921"/>
          <w:sz w:val="28"/>
          <w:szCs w:val="24"/>
          <w:lang w:eastAsia="ru-RU"/>
        </w:rPr>
        <w:t>значение?</w:t>
      </w:r>
    </w:p>
    <w:p w:rsidR="00DC2DC1" w:rsidRP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 xml:space="preserve">4. Что такое и для чего применяется MMC? </w:t>
      </w:r>
    </w:p>
    <w:p w:rsidR="00DC2DC1" w:rsidRP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 xml:space="preserve">5. Что такое оснастка? </w:t>
      </w:r>
    </w:p>
    <w:p w:rsidR="00DC2DC1" w:rsidRP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 xml:space="preserve">6. В чём состоит отличие конфигурации компьютера от конфигурации пользователя в групповой политике? </w:t>
      </w:r>
    </w:p>
    <w:p w:rsidR="00DC2DC1" w:rsidRP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 xml:space="preserve">7. Каким образом можно включить автозапуск программ через групповую политику? </w:t>
      </w:r>
    </w:p>
    <w:p w:rsidR="00DC2DC1" w:rsidRP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 xml:space="preserve">8. При помощи какой команды можно получить список пользователей операционной системы? </w:t>
      </w:r>
    </w:p>
    <w:p w:rsidR="00DC2DC1" w:rsidRPr="00DC2DC1"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 xml:space="preserve">9. При помощи какой команды можно получить список групп пользователей операционной системы? </w:t>
      </w:r>
    </w:p>
    <w:p w:rsidR="00E433CD" w:rsidRDefault="00DC2DC1" w:rsidP="00DC2DC1">
      <w:pPr>
        <w:spacing w:after="0" w:line="360" w:lineRule="auto"/>
        <w:jc w:val="both"/>
        <w:rPr>
          <w:rFonts w:ascii="Times New Roman" w:eastAsia="Times New Roman" w:hAnsi="Times New Roman" w:cs="Times New Roman"/>
          <w:bCs/>
          <w:color w:val="091921"/>
          <w:sz w:val="28"/>
          <w:szCs w:val="24"/>
          <w:lang w:eastAsia="ru-RU"/>
        </w:rPr>
      </w:pPr>
      <w:r w:rsidRPr="00DC2DC1">
        <w:rPr>
          <w:rFonts w:ascii="Times New Roman" w:eastAsia="Times New Roman" w:hAnsi="Times New Roman" w:cs="Times New Roman"/>
          <w:bCs/>
          <w:color w:val="091921"/>
          <w:sz w:val="28"/>
          <w:szCs w:val="24"/>
          <w:lang w:eastAsia="ru-RU"/>
        </w:rPr>
        <w:t>10. При помощи какой команды можно создать нового пользователя?</w:t>
      </w:r>
    </w:p>
    <w:p w:rsidR="00E433CD" w:rsidRDefault="00E433CD">
      <w:pP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br w:type="page"/>
      </w:r>
    </w:p>
    <w:p w:rsidR="00E433CD" w:rsidRPr="00EA7ED4" w:rsidRDefault="00E433CD" w:rsidP="00E433CD">
      <w:pPr>
        <w:pStyle w:val="1"/>
      </w:pPr>
      <w:bookmarkStart w:id="5" w:name="_Toc77538706"/>
      <w:r w:rsidRPr="00A92632">
        <w:lastRenderedPageBreak/>
        <w:t>ЛАБОРАТОРНАЯ РАБОТА №</w:t>
      </w:r>
      <w:r>
        <w:t>3</w:t>
      </w:r>
      <w:bookmarkEnd w:id="5"/>
    </w:p>
    <w:p w:rsidR="00E433CD" w:rsidRPr="00463880" w:rsidRDefault="00E433CD" w:rsidP="00E433CD">
      <w:pPr>
        <w:spacing w:after="0" w:line="360" w:lineRule="auto"/>
        <w:jc w:val="center"/>
        <w:rPr>
          <w:rFonts w:ascii="Times New Roman" w:hAnsi="Times New Roman" w:cs="Times New Roman"/>
          <w:b/>
          <w:bCs/>
          <w:spacing w:val="-10"/>
          <w:sz w:val="28"/>
          <w:szCs w:val="28"/>
        </w:rPr>
      </w:pPr>
      <w:r w:rsidRPr="00463880">
        <w:rPr>
          <w:rFonts w:ascii="Times New Roman" w:hAnsi="Times New Roman" w:cs="Times New Roman"/>
          <w:b/>
          <w:bCs/>
          <w:spacing w:val="-10"/>
          <w:sz w:val="28"/>
          <w:szCs w:val="28"/>
        </w:rPr>
        <w:t>Тема: «</w:t>
      </w:r>
      <w:r w:rsidR="00162705">
        <w:rPr>
          <w:rFonts w:ascii="Times New Roman" w:hAnsi="Times New Roman" w:cs="Times New Roman"/>
          <w:b/>
          <w:bCs/>
          <w:spacing w:val="-10"/>
          <w:sz w:val="28"/>
          <w:szCs w:val="28"/>
        </w:rPr>
        <w:t>Резервное копирование и восстановление базы данных</w:t>
      </w:r>
      <w:r w:rsidRPr="00463880">
        <w:rPr>
          <w:rFonts w:ascii="Times New Roman" w:hAnsi="Times New Roman" w:cs="Times New Roman"/>
          <w:b/>
          <w:bCs/>
          <w:spacing w:val="-10"/>
          <w:sz w:val="28"/>
          <w:szCs w:val="28"/>
        </w:rPr>
        <w:t>»</w:t>
      </w:r>
    </w:p>
    <w:p w:rsidR="00C70264" w:rsidRDefault="00C70264" w:rsidP="00C70264">
      <w:pPr>
        <w:jc w:val="center"/>
        <w:rPr>
          <w:rFonts w:ascii="Times New Roman" w:hAnsi="Times New Roman" w:cs="Times New Roman"/>
          <w:bCs/>
          <w:sz w:val="28"/>
          <w:szCs w:val="28"/>
          <w:u w:val="single"/>
        </w:rPr>
      </w:pPr>
      <w:r w:rsidRPr="00DF68DC">
        <w:rPr>
          <w:rFonts w:ascii="Times New Roman" w:hAnsi="Times New Roman" w:cs="Times New Roman"/>
          <w:bCs/>
          <w:sz w:val="28"/>
          <w:szCs w:val="28"/>
          <w:u w:val="single"/>
        </w:rPr>
        <w:t>ТЕОРЕТИЧЕСКАЯ ЧАСТЬ</w:t>
      </w:r>
    </w:p>
    <w:p w:rsidR="00DC2DC1" w:rsidRDefault="0002616A" w:rsidP="0002616A">
      <w:pPr>
        <w:spacing w:after="0" w:line="360" w:lineRule="auto"/>
        <w:ind w:firstLine="708"/>
        <w:jc w:val="both"/>
        <w:rPr>
          <w:rFonts w:ascii="Times New Roman" w:eastAsia="Times New Roman" w:hAnsi="Times New Roman" w:cs="Times New Roman"/>
          <w:bCs/>
          <w:color w:val="091921"/>
          <w:sz w:val="28"/>
          <w:szCs w:val="24"/>
          <w:lang w:eastAsia="ru-RU"/>
        </w:rPr>
      </w:pPr>
      <w:r w:rsidRPr="0002616A">
        <w:rPr>
          <w:rFonts w:ascii="Times New Roman" w:eastAsia="Times New Roman" w:hAnsi="Times New Roman" w:cs="Times New Roman"/>
          <w:bCs/>
          <w:color w:val="091921"/>
          <w:sz w:val="28"/>
          <w:szCs w:val="24"/>
          <w:lang w:eastAsia="ru-RU"/>
        </w:rPr>
        <w:t>Резервное копирование базы данных является одной из наиболее важных задач администратора баз данных (DBA). Имея файлы резервной копии и тщательно планируя восстановление после аварии, DBA может восстанавливать систему в случае отказа. DBA несет ответственность за поддержку системы в работоспособном состоянии, насколько это возможно, и за максимально быстрое восстановление ее работы в случае отказа системы. Простой системы может доставлять неудобства и приносить большие убытки. Поэтому важно, как можно быстрее восстановить базу данных и вернуть ее к работе. Здесь могут помочь такие технологии, как кластеризация и отказоустойчивые дисковые подсистемы, но они не могут служить заменой добротного планирования и надежного метода резервного копирования.</w:t>
      </w:r>
    </w:p>
    <w:p w:rsidR="0002616A" w:rsidRDefault="00136D27" w:rsidP="00136D27">
      <w:pPr>
        <w:spacing w:after="0" w:line="360" w:lineRule="auto"/>
        <w:jc w:val="center"/>
        <w:rPr>
          <w:rFonts w:ascii="Times New Roman" w:eastAsia="Times New Roman" w:hAnsi="Times New Roman" w:cs="Times New Roman"/>
          <w:b/>
          <w:bCs/>
          <w:color w:val="091921"/>
          <w:sz w:val="28"/>
          <w:szCs w:val="24"/>
          <w:lang w:eastAsia="ru-RU"/>
        </w:rPr>
      </w:pPr>
      <w:r w:rsidRPr="00136D27">
        <w:rPr>
          <w:rFonts w:ascii="Times New Roman" w:eastAsia="Times New Roman" w:hAnsi="Times New Roman" w:cs="Times New Roman"/>
          <w:b/>
          <w:bCs/>
          <w:color w:val="091921"/>
          <w:sz w:val="28"/>
          <w:szCs w:val="24"/>
          <w:lang w:eastAsia="ru-RU"/>
        </w:rPr>
        <w:t>Создание резервной копии базы данных</w:t>
      </w:r>
    </w:p>
    <w:p w:rsidR="00EF662F" w:rsidRPr="00EF662F" w:rsidRDefault="00EF662F" w:rsidP="00EF662F">
      <w:p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t>Ход работы:</w:t>
      </w:r>
    </w:p>
    <w:p w:rsidR="00EF662F" w:rsidRPr="00EF662F" w:rsidRDefault="00EF662F" w:rsidP="00564961">
      <w:pPr>
        <w:numPr>
          <w:ilvl w:val="0"/>
          <w:numId w:val="9"/>
        </w:num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t xml:space="preserve">Запустите SQL Server </w:t>
      </w:r>
      <w:proofErr w:type="spellStart"/>
      <w:r w:rsidRPr="00EF662F">
        <w:rPr>
          <w:rFonts w:ascii="Times New Roman" w:eastAsia="Times New Roman" w:hAnsi="Times New Roman" w:cs="Times New Roman"/>
          <w:color w:val="000000"/>
          <w:sz w:val="28"/>
          <w:szCs w:val="28"/>
          <w:lang w:eastAsia="ru-RU"/>
        </w:rPr>
        <w:t>Management</w:t>
      </w:r>
      <w:proofErr w:type="spellEnd"/>
      <w:r w:rsidRPr="00EF662F">
        <w:rPr>
          <w:rFonts w:ascii="Times New Roman" w:eastAsia="Times New Roman" w:hAnsi="Times New Roman" w:cs="Times New Roman"/>
          <w:color w:val="000000"/>
          <w:sz w:val="28"/>
          <w:szCs w:val="28"/>
          <w:lang w:eastAsia="ru-RU"/>
        </w:rPr>
        <w:t xml:space="preserve"> </w:t>
      </w:r>
      <w:proofErr w:type="spellStart"/>
      <w:r w:rsidRPr="00EF662F">
        <w:rPr>
          <w:rFonts w:ascii="Times New Roman" w:eastAsia="Times New Roman" w:hAnsi="Times New Roman" w:cs="Times New Roman"/>
          <w:color w:val="000000"/>
          <w:sz w:val="28"/>
          <w:szCs w:val="28"/>
          <w:lang w:eastAsia="ru-RU"/>
        </w:rPr>
        <w:t>Studio</w:t>
      </w:r>
      <w:proofErr w:type="spellEnd"/>
      <w:r w:rsidRPr="00EF662F">
        <w:rPr>
          <w:rFonts w:ascii="Times New Roman" w:eastAsia="Times New Roman" w:hAnsi="Times New Roman" w:cs="Times New Roman"/>
          <w:color w:val="000000"/>
          <w:sz w:val="28"/>
          <w:szCs w:val="28"/>
          <w:lang w:eastAsia="ru-RU"/>
        </w:rPr>
        <w:t xml:space="preserve"> (SSMS), подключитесь к своему экземпляру SQL Server.</w:t>
      </w:r>
    </w:p>
    <w:p w:rsidR="00EF662F" w:rsidRPr="00EF662F" w:rsidRDefault="00EF662F" w:rsidP="00564961">
      <w:pPr>
        <w:numPr>
          <w:ilvl w:val="0"/>
          <w:numId w:val="9"/>
        </w:num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t>Создайте папку с именем D:\СИБ\4_АБиПИТКС_АБКСиС\test.</w:t>
      </w:r>
    </w:p>
    <w:p w:rsidR="00EF662F" w:rsidRPr="00EF662F" w:rsidRDefault="00EF662F" w:rsidP="00564961">
      <w:pPr>
        <w:numPr>
          <w:ilvl w:val="0"/>
          <w:numId w:val="9"/>
        </w:num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t>Откройте окно нового запроса. Измените контекст на базу данных master. Наберите и исполните следующую команду, чтобы создать полную резервную копию базы дан</w:t>
      </w:r>
      <w:r w:rsidRPr="00EF662F">
        <w:rPr>
          <w:rFonts w:ascii="Times New Roman" w:eastAsia="Times New Roman" w:hAnsi="Times New Roman" w:cs="Times New Roman"/>
          <w:color w:val="000000"/>
          <w:sz w:val="28"/>
          <w:szCs w:val="28"/>
          <w:lang w:eastAsia="ru-RU"/>
        </w:rPr>
        <w:softHyphen/>
        <w:t>ных:</w:t>
      </w:r>
    </w:p>
    <w:p w:rsidR="00EF662F" w:rsidRPr="00EF662F" w:rsidRDefault="00EF662F" w:rsidP="00EF662F">
      <w:pPr>
        <w:spacing w:after="0" w:line="360" w:lineRule="auto"/>
        <w:jc w:val="center"/>
        <w:rPr>
          <w:rFonts w:ascii="Consolas" w:eastAsia="Times New Roman" w:hAnsi="Consolas" w:cs="Times New Roman"/>
          <w:color w:val="000000"/>
          <w:sz w:val="28"/>
          <w:szCs w:val="28"/>
          <w:lang w:eastAsia="ru-RU"/>
        </w:rPr>
      </w:pPr>
      <w:r w:rsidRPr="00EF662F">
        <w:rPr>
          <w:rFonts w:ascii="Consolas" w:eastAsia="Times New Roman" w:hAnsi="Consolas" w:cs="Times New Roman"/>
          <w:color w:val="000000"/>
          <w:sz w:val="28"/>
          <w:szCs w:val="28"/>
          <w:lang w:val="en-US" w:eastAsia="ru-RU"/>
        </w:rPr>
        <w:t>BACKUP</w:t>
      </w:r>
      <w:r w:rsidRPr="00EF662F">
        <w:rPr>
          <w:rFonts w:ascii="Consolas" w:eastAsia="Times New Roman" w:hAnsi="Consolas" w:cs="Times New Roman"/>
          <w:color w:val="000000"/>
          <w:sz w:val="28"/>
          <w:szCs w:val="28"/>
          <w:lang w:eastAsia="ru-RU"/>
        </w:rPr>
        <w:t xml:space="preserve"> </w:t>
      </w:r>
      <w:r w:rsidRPr="00EF662F">
        <w:rPr>
          <w:rFonts w:ascii="Consolas" w:eastAsia="Times New Roman" w:hAnsi="Consolas" w:cs="Times New Roman"/>
          <w:color w:val="000000"/>
          <w:sz w:val="28"/>
          <w:szCs w:val="28"/>
          <w:lang w:val="en-US" w:eastAsia="ru-RU"/>
        </w:rPr>
        <w:t>DATABASE</w:t>
      </w:r>
      <w:r w:rsidRPr="00EF662F">
        <w:rPr>
          <w:rFonts w:ascii="Consolas" w:eastAsia="Times New Roman" w:hAnsi="Consolas" w:cs="Times New Roman"/>
          <w:color w:val="000000"/>
          <w:sz w:val="28"/>
          <w:szCs w:val="28"/>
          <w:lang w:eastAsia="ru-RU"/>
        </w:rPr>
        <w:t xml:space="preserve"> МММ </w:t>
      </w:r>
      <w:r w:rsidRPr="00EF662F">
        <w:rPr>
          <w:rFonts w:ascii="Consolas" w:eastAsia="Times New Roman" w:hAnsi="Consolas" w:cs="Times New Roman"/>
          <w:color w:val="000000"/>
          <w:sz w:val="28"/>
          <w:szCs w:val="28"/>
          <w:lang w:val="en-US" w:eastAsia="ru-RU"/>
        </w:rPr>
        <w:t>TO</w:t>
      </w:r>
      <w:r w:rsidRPr="00EF662F">
        <w:rPr>
          <w:rFonts w:ascii="Consolas" w:eastAsia="Times New Roman" w:hAnsi="Consolas" w:cs="Times New Roman"/>
          <w:color w:val="000000"/>
          <w:sz w:val="28"/>
          <w:szCs w:val="28"/>
          <w:lang w:eastAsia="ru-RU"/>
        </w:rPr>
        <w:t xml:space="preserve"> </w:t>
      </w:r>
      <w:r w:rsidRPr="00EF662F">
        <w:rPr>
          <w:rFonts w:ascii="Consolas" w:eastAsia="Times New Roman" w:hAnsi="Consolas" w:cs="Times New Roman"/>
          <w:color w:val="000000"/>
          <w:sz w:val="28"/>
          <w:szCs w:val="28"/>
          <w:lang w:val="en-US" w:eastAsia="ru-RU"/>
        </w:rPr>
        <w:t>DISK</w:t>
      </w:r>
      <w:r w:rsidRPr="00EF662F">
        <w:rPr>
          <w:rFonts w:ascii="Consolas" w:eastAsia="Times New Roman" w:hAnsi="Consolas" w:cs="Times New Roman"/>
          <w:color w:val="000000"/>
          <w:sz w:val="28"/>
          <w:szCs w:val="28"/>
          <w:lang w:eastAsia="ru-RU"/>
        </w:rPr>
        <w:t xml:space="preserve"> = 'D:\СИБ\4_АБиПИТКС_АБКСиС\test\</w:t>
      </w:r>
      <w:r w:rsidRPr="00EF662F">
        <w:rPr>
          <w:rFonts w:ascii="Consolas" w:eastAsia="Times New Roman" w:hAnsi="Consolas" w:cs="Times New Roman"/>
          <w:color w:val="000000"/>
          <w:sz w:val="28"/>
          <w:szCs w:val="28"/>
          <w:lang w:val="en-US" w:eastAsia="ru-RU"/>
        </w:rPr>
        <w:t>AW</w:t>
      </w:r>
      <w:r w:rsidRPr="00EF662F">
        <w:rPr>
          <w:rFonts w:ascii="Consolas" w:eastAsia="Times New Roman" w:hAnsi="Consolas" w:cs="Times New Roman"/>
          <w:color w:val="000000"/>
          <w:sz w:val="28"/>
          <w:szCs w:val="28"/>
          <w:lang w:eastAsia="ru-RU"/>
        </w:rPr>
        <w:t>.ВАК</w:t>
      </w:r>
      <w:r>
        <w:rPr>
          <w:rFonts w:ascii="Consolas" w:eastAsia="Times New Roman" w:hAnsi="Consolas" w:cs="Times New Roman"/>
          <w:color w:val="000000"/>
          <w:sz w:val="28"/>
          <w:szCs w:val="28"/>
          <w:lang w:eastAsia="ru-RU"/>
        </w:rPr>
        <w:t>'</w:t>
      </w:r>
    </w:p>
    <w:p w:rsidR="00EF662F" w:rsidRPr="00EF662F" w:rsidRDefault="00EF662F" w:rsidP="00EF662F">
      <w:pPr>
        <w:spacing w:after="0" w:line="360" w:lineRule="auto"/>
        <w:ind w:firstLine="708"/>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i/>
          <w:iCs/>
          <w:color w:val="000000"/>
          <w:sz w:val="28"/>
          <w:szCs w:val="28"/>
          <w:lang w:eastAsia="ru-RU"/>
        </w:rPr>
        <w:t>Ознакомьтесь с результатами запроса – какая информация обработана, сколько страниц, сколько файлов.</w:t>
      </w:r>
    </w:p>
    <w:p w:rsidR="00EF662F" w:rsidRPr="00EF662F" w:rsidRDefault="00EF662F" w:rsidP="00564961">
      <w:pPr>
        <w:numPr>
          <w:ilvl w:val="0"/>
          <w:numId w:val="10"/>
        </w:num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t>Внесите изменение в таблицу «Модель» базы данных МММ. Добавьт</w:t>
      </w:r>
      <w:r>
        <w:rPr>
          <w:rFonts w:ascii="Times New Roman" w:eastAsia="Times New Roman" w:hAnsi="Times New Roman" w:cs="Times New Roman"/>
          <w:color w:val="000000"/>
          <w:sz w:val="28"/>
          <w:szCs w:val="28"/>
          <w:lang w:eastAsia="ru-RU"/>
        </w:rPr>
        <w:t>е одну запись (придумайте сами).</w:t>
      </w:r>
    </w:p>
    <w:p w:rsidR="00EF662F" w:rsidRPr="00EF662F" w:rsidRDefault="00EF662F" w:rsidP="00564961">
      <w:pPr>
        <w:numPr>
          <w:ilvl w:val="0"/>
          <w:numId w:val="10"/>
        </w:num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lastRenderedPageBreak/>
        <w:t>Откройте окно нового запроса наберите и исполните следующую команду, чтобы создать резервную копию журнала транзакций и сохранить только что внесенное изменение:</w:t>
      </w:r>
    </w:p>
    <w:p w:rsidR="00EF662F" w:rsidRPr="00EF662F" w:rsidRDefault="00EF662F" w:rsidP="00EF662F">
      <w:pPr>
        <w:spacing w:after="0" w:line="360" w:lineRule="auto"/>
        <w:jc w:val="center"/>
        <w:rPr>
          <w:rFonts w:ascii="Consolas" w:eastAsia="Times New Roman" w:hAnsi="Consolas" w:cs="Times New Roman"/>
          <w:color w:val="000000"/>
          <w:sz w:val="28"/>
          <w:szCs w:val="28"/>
          <w:lang w:eastAsia="ru-RU"/>
        </w:rPr>
      </w:pPr>
      <w:r w:rsidRPr="00EF662F">
        <w:rPr>
          <w:rFonts w:ascii="Consolas" w:eastAsia="Times New Roman" w:hAnsi="Consolas" w:cs="Times New Roman"/>
          <w:color w:val="000000"/>
          <w:sz w:val="28"/>
          <w:szCs w:val="28"/>
          <w:lang w:val="en-US" w:eastAsia="ru-RU"/>
        </w:rPr>
        <w:t>BACKUP</w:t>
      </w:r>
      <w:r w:rsidRPr="00EF662F">
        <w:rPr>
          <w:rFonts w:ascii="Consolas" w:eastAsia="Times New Roman" w:hAnsi="Consolas" w:cs="Times New Roman"/>
          <w:color w:val="000000"/>
          <w:sz w:val="28"/>
          <w:szCs w:val="28"/>
          <w:lang w:eastAsia="ru-RU"/>
        </w:rPr>
        <w:t xml:space="preserve"> </w:t>
      </w:r>
      <w:r w:rsidRPr="00EF662F">
        <w:rPr>
          <w:rFonts w:ascii="Consolas" w:eastAsia="Times New Roman" w:hAnsi="Consolas" w:cs="Times New Roman"/>
          <w:color w:val="000000"/>
          <w:sz w:val="28"/>
          <w:szCs w:val="28"/>
          <w:lang w:val="en-US" w:eastAsia="ru-RU"/>
        </w:rPr>
        <w:t>LOG</w:t>
      </w:r>
      <w:r w:rsidRPr="00EF662F">
        <w:rPr>
          <w:rFonts w:ascii="Consolas" w:eastAsia="Times New Roman" w:hAnsi="Consolas" w:cs="Times New Roman"/>
          <w:color w:val="000000"/>
          <w:sz w:val="28"/>
          <w:szCs w:val="28"/>
          <w:lang w:eastAsia="ru-RU"/>
        </w:rPr>
        <w:t xml:space="preserve"> МММ </w:t>
      </w:r>
      <w:r w:rsidRPr="00EF662F">
        <w:rPr>
          <w:rFonts w:ascii="Consolas" w:eastAsia="Times New Roman" w:hAnsi="Consolas" w:cs="Times New Roman"/>
          <w:color w:val="000000"/>
          <w:sz w:val="28"/>
          <w:szCs w:val="28"/>
          <w:lang w:val="en-US" w:eastAsia="ru-RU"/>
        </w:rPr>
        <w:t>TO</w:t>
      </w:r>
      <w:r w:rsidRPr="00EF662F">
        <w:rPr>
          <w:rFonts w:ascii="Consolas" w:eastAsia="Times New Roman" w:hAnsi="Consolas" w:cs="Times New Roman"/>
          <w:color w:val="000000"/>
          <w:sz w:val="28"/>
          <w:szCs w:val="28"/>
          <w:lang w:eastAsia="ru-RU"/>
        </w:rPr>
        <w:t xml:space="preserve"> </w:t>
      </w:r>
      <w:r w:rsidRPr="00EF662F">
        <w:rPr>
          <w:rFonts w:ascii="Consolas" w:eastAsia="Times New Roman" w:hAnsi="Consolas" w:cs="Times New Roman"/>
          <w:color w:val="000000"/>
          <w:sz w:val="28"/>
          <w:szCs w:val="28"/>
          <w:lang w:val="en-US" w:eastAsia="ru-RU"/>
        </w:rPr>
        <w:t>DISK</w:t>
      </w:r>
      <w:r w:rsidRPr="00EF662F">
        <w:rPr>
          <w:rFonts w:ascii="Consolas" w:eastAsia="Times New Roman" w:hAnsi="Consolas" w:cs="Times New Roman"/>
          <w:color w:val="000000"/>
          <w:sz w:val="28"/>
          <w:szCs w:val="28"/>
          <w:lang w:eastAsia="ru-RU"/>
        </w:rPr>
        <w:t xml:space="preserve"> = 'D:\СИБ\4_АБиПИТКС_АБКСиС\test\</w:t>
      </w:r>
      <w:r w:rsidRPr="00EF662F">
        <w:rPr>
          <w:rFonts w:ascii="Consolas" w:eastAsia="Times New Roman" w:hAnsi="Consolas" w:cs="Times New Roman"/>
          <w:color w:val="000000"/>
          <w:sz w:val="28"/>
          <w:szCs w:val="28"/>
          <w:lang w:val="en-US" w:eastAsia="ru-RU"/>
        </w:rPr>
        <w:t>AW</w:t>
      </w:r>
      <w:r w:rsidRPr="00EF662F">
        <w:rPr>
          <w:rFonts w:ascii="Consolas" w:eastAsia="Times New Roman" w:hAnsi="Consolas" w:cs="Times New Roman"/>
          <w:color w:val="000000"/>
          <w:sz w:val="28"/>
          <w:szCs w:val="28"/>
          <w:lang w:eastAsia="ru-RU"/>
        </w:rPr>
        <w:t>1.</w:t>
      </w:r>
      <w:r w:rsidRPr="00EF662F">
        <w:rPr>
          <w:rFonts w:ascii="Consolas" w:eastAsia="Times New Roman" w:hAnsi="Consolas" w:cs="Times New Roman"/>
          <w:color w:val="000000"/>
          <w:sz w:val="28"/>
          <w:szCs w:val="28"/>
          <w:lang w:val="en-US" w:eastAsia="ru-RU"/>
        </w:rPr>
        <w:t>TRN</w:t>
      </w:r>
      <w:r w:rsidRPr="00EF662F">
        <w:rPr>
          <w:rFonts w:ascii="Consolas" w:eastAsia="Times New Roman" w:hAnsi="Consolas" w:cs="Times New Roman"/>
          <w:color w:val="000000"/>
          <w:sz w:val="28"/>
          <w:szCs w:val="28"/>
          <w:lang w:eastAsia="ru-RU"/>
        </w:rPr>
        <w:t>'</w:t>
      </w:r>
    </w:p>
    <w:p w:rsidR="00EF662F" w:rsidRPr="00EF662F" w:rsidRDefault="00EF662F" w:rsidP="00EF662F">
      <w:pPr>
        <w:spacing w:after="0" w:line="360" w:lineRule="auto"/>
        <w:ind w:firstLine="708"/>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i/>
          <w:iCs/>
          <w:color w:val="000000"/>
          <w:sz w:val="28"/>
          <w:szCs w:val="28"/>
          <w:lang w:eastAsia="ru-RU"/>
        </w:rPr>
        <w:t>Ознакомьтесь с результатами запроса – какая информация обработана, сколько страниц, сколько файлов.</w:t>
      </w:r>
    </w:p>
    <w:p w:rsidR="00EF662F" w:rsidRPr="00EF662F" w:rsidRDefault="00EF662F" w:rsidP="00564961">
      <w:pPr>
        <w:numPr>
          <w:ilvl w:val="0"/>
          <w:numId w:val="11"/>
        </w:num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t>Внесите еще одно изменение в таблицу «Модель».</w:t>
      </w:r>
    </w:p>
    <w:p w:rsidR="00EF662F" w:rsidRPr="00EF662F" w:rsidRDefault="00EF662F" w:rsidP="00564961">
      <w:pPr>
        <w:numPr>
          <w:ilvl w:val="0"/>
          <w:numId w:val="11"/>
        </w:num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t>Откройте окно нового запроса наберите и исполните следующую команду, чтобы создать разностную резервную копию базы данных:</w:t>
      </w:r>
    </w:p>
    <w:p w:rsidR="00EF662F" w:rsidRPr="00EF662F" w:rsidRDefault="00EF662F" w:rsidP="00EF662F">
      <w:pPr>
        <w:spacing w:after="0" w:line="360" w:lineRule="auto"/>
        <w:jc w:val="center"/>
        <w:rPr>
          <w:rFonts w:ascii="Consolas" w:eastAsia="Times New Roman" w:hAnsi="Consolas" w:cs="Times New Roman"/>
          <w:color w:val="000000"/>
          <w:sz w:val="28"/>
          <w:szCs w:val="28"/>
          <w:lang w:val="en-US" w:eastAsia="ru-RU"/>
        </w:rPr>
      </w:pPr>
      <w:r w:rsidRPr="00EF662F">
        <w:rPr>
          <w:rFonts w:ascii="Consolas" w:eastAsia="Times New Roman" w:hAnsi="Consolas" w:cs="Times New Roman"/>
          <w:color w:val="000000"/>
          <w:sz w:val="28"/>
          <w:szCs w:val="28"/>
          <w:lang w:val="en-US" w:eastAsia="ru-RU"/>
        </w:rPr>
        <w:t>BACKUP DATABASE MMM TO DISK = 'D:\</w:t>
      </w:r>
      <w:r w:rsidRPr="00EF662F">
        <w:rPr>
          <w:rFonts w:ascii="Consolas" w:eastAsia="Times New Roman" w:hAnsi="Consolas" w:cs="Times New Roman"/>
          <w:color w:val="000000"/>
          <w:sz w:val="28"/>
          <w:szCs w:val="28"/>
          <w:lang w:eastAsia="ru-RU"/>
        </w:rPr>
        <w:t>СИБ</w:t>
      </w:r>
      <w:r w:rsidRPr="00EF662F">
        <w:rPr>
          <w:rFonts w:ascii="Consolas" w:eastAsia="Times New Roman" w:hAnsi="Consolas" w:cs="Times New Roman"/>
          <w:color w:val="000000"/>
          <w:sz w:val="28"/>
          <w:szCs w:val="28"/>
          <w:lang w:val="en-US" w:eastAsia="ru-RU"/>
        </w:rPr>
        <w:t>\4_</w:t>
      </w:r>
      <w:proofErr w:type="spellStart"/>
      <w:r w:rsidRPr="00EF662F">
        <w:rPr>
          <w:rFonts w:ascii="Consolas" w:eastAsia="Times New Roman" w:hAnsi="Consolas" w:cs="Times New Roman"/>
          <w:color w:val="000000"/>
          <w:sz w:val="28"/>
          <w:szCs w:val="28"/>
          <w:lang w:eastAsia="ru-RU"/>
        </w:rPr>
        <w:t>АБиПИТКС</w:t>
      </w:r>
      <w:proofErr w:type="spellEnd"/>
      <w:r w:rsidRPr="00EF662F">
        <w:rPr>
          <w:rFonts w:ascii="Consolas" w:eastAsia="Times New Roman" w:hAnsi="Consolas" w:cs="Times New Roman"/>
          <w:color w:val="000000"/>
          <w:sz w:val="28"/>
          <w:szCs w:val="28"/>
          <w:lang w:val="en-US" w:eastAsia="ru-RU"/>
        </w:rPr>
        <w:t>_</w:t>
      </w:r>
      <w:proofErr w:type="spellStart"/>
      <w:r w:rsidRPr="00EF662F">
        <w:rPr>
          <w:rFonts w:ascii="Consolas" w:eastAsia="Times New Roman" w:hAnsi="Consolas" w:cs="Times New Roman"/>
          <w:color w:val="000000"/>
          <w:sz w:val="28"/>
          <w:szCs w:val="28"/>
          <w:lang w:eastAsia="ru-RU"/>
        </w:rPr>
        <w:t>АБКСиС</w:t>
      </w:r>
      <w:proofErr w:type="spellEnd"/>
      <w:r w:rsidRPr="00EF662F">
        <w:rPr>
          <w:rFonts w:ascii="Consolas" w:eastAsia="Times New Roman" w:hAnsi="Consolas" w:cs="Times New Roman"/>
          <w:color w:val="000000"/>
          <w:sz w:val="28"/>
          <w:szCs w:val="28"/>
          <w:lang w:val="en-US" w:eastAsia="ru-RU"/>
        </w:rPr>
        <w:t>\test\AWDIFF1.</w:t>
      </w:r>
      <w:r w:rsidRPr="00EF662F">
        <w:rPr>
          <w:rFonts w:ascii="Consolas" w:eastAsia="Times New Roman" w:hAnsi="Consolas" w:cs="Times New Roman"/>
          <w:color w:val="000000"/>
          <w:sz w:val="28"/>
          <w:szCs w:val="28"/>
          <w:lang w:eastAsia="ru-RU"/>
        </w:rPr>
        <w:t>ВАК</w:t>
      </w:r>
      <w:r w:rsidRPr="00EF662F">
        <w:rPr>
          <w:rFonts w:ascii="Consolas" w:eastAsia="Times New Roman" w:hAnsi="Consolas" w:cs="Times New Roman"/>
          <w:color w:val="000000"/>
          <w:sz w:val="28"/>
          <w:szCs w:val="28"/>
          <w:lang w:val="en-US" w:eastAsia="ru-RU"/>
        </w:rPr>
        <w:t>' WITH DIFFERENTIAL</w:t>
      </w:r>
    </w:p>
    <w:p w:rsidR="00EF662F" w:rsidRPr="00EF662F" w:rsidRDefault="00EF662F" w:rsidP="00EF662F">
      <w:pPr>
        <w:spacing w:after="0" w:line="360" w:lineRule="auto"/>
        <w:ind w:firstLine="708"/>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i/>
          <w:iCs/>
          <w:color w:val="000000"/>
          <w:sz w:val="28"/>
          <w:szCs w:val="28"/>
          <w:lang w:eastAsia="ru-RU"/>
        </w:rPr>
        <w:t>Ознакомьтесь с результатами запроса – какая информация обработана, сколько страниц, сколько файлов.</w:t>
      </w:r>
    </w:p>
    <w:p w:rsidR="00EF662F" w:rsidRPr="00EF662F" w:rsidRDefault="00EF662F" w:rsidP="00564961">
      <w:pPr>
        <w:numPr>
          <w:ilvl w:val="0"/>
          <w:numId w:val="12"/>
        </w:num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t>Внесите еще одно изменение в таблицу «Модель».</w:t>
      </w:r>
    </w:p>
    <w:p w:rsidR="00EF662F" w:rsidRPr="00EF662F" w:rsidRDefault="00EF662F" w:rsidP="00564961">
      <w:pPr>
        <w:numPr>
          <w:ilvl w:val="0"/>
          <w:numId w:val="12"/>
        </w:numPr>
        <w:spacing w:after="0" w:line="360" w:lineRule="auto"/>
        <w:jc w:val="both"/>
        <w:rPr>
          <w:rFonts w:ascii="Times New Roman" w:eastAsia="Times New Roman" w:hAnsi="Times New Roman" w:cs="Times New Roman"/>
          <w:color w:val="000000"/>
          <w:sz w:val="28"/>
          <w:szCs w:val="28"/>
          <w:lang w:eastAsia="ru-RU"/>
        </w:rPr>
      </w:pPr>
      <w:r w:rsidRPr="00EF662F">
        <w:rPr>
          <w:rFonts w:ascii="Times New Roman" w:eastAsia="Times New Roman" w:hAnsi="Times New Roman" w:cs="Times New Roman"/>
          <w:color w:val="000000"/>
          <w:sz w:val="28"/>
          <w:szCs w:val="28"/>
          <w:lang w:eastAsia="ru-RU"/>
        </w:rPr>
        <w:t>Откройте окно нового запроса наберите и исполните следующую команду, чтобы создать полную резервную копию базы дан</w:t>
      </w:r>
      <w:r w:rsidRPr="00EF662F">
        <w:rPr>
          <w:rFonts w:ascii="Times New Roman" w:eastAsia="Times New Roman" w:hAnsi="Times New Roman" w:cs="Times New Roman"/>
          <w:color w:val="000000"/>
          <w:sz w:val="28"/>
          <w:szCs w:val="28"/>
          <w:lang w:eastAsia="ru-RU"/>
        </w:rPr>
        <w:softHyphen/>
        <w:t>ных в указанном месте на диске:</w:t>
      </w:r>
    </w:p>
    <w:p w:rsidR="00EF662F" w:rsidRPr="00EF662F" w:rsidRDefault="00EF662F" w:rsidP="00EF662F">
      <w:pPr>
        <w:spacing w:after="0" w:line="360" w:lineRule="auto"/>
        <w:jc w:val="center"/>
        <w:rPr>
          <w:rFonts w:ascii="Consolas" w:eastAsia="Times New Roman" w:hAnsi="Consolas" w:cs="Times New Roman"/>
          <w:color w:val="000000"/>
          <w:sz w:val="28"/>
          <w:szCs w:val="28"/>
          <w:lang w:val="en-US" w:eastAsia="ru-RU"/>
        </w:rPr>
      </w:pPr>
      <w:r w:rsidRPr="00EF662F">
        <w:rPr>
          <w:rFonts w:ascii="Consolas" w:eastAsia="Times New Roman" w:hAnsi="Consolas" w:cs="Times New Roman"/>
          <w:color w:val="000000"/>
          <w:sz w:val="28"/>
          <w:szCs w:val="28"/>
          <w:lang w:val="en-US" w:eastAsia="ru-RU"/>
        </w:rPr>
        <w:t>BACKUP LOG MMM TO DISK = 'D:\</w:t>
      </w:r>
      <w:r w:rsidRPr="00EF662F">
        <w:rPr>
          <w:rFonts w:ascii="Consolas" w:eastAsia="Times New Roman" w:hAnsi="Consolas" w:cs="Times New Roman"/>
          <w:color w:val="000000"/>
          <w:sz w:val="28"/>
          <w:szCs w:val="28"/>
          <w:lang w:eastAsia="ru-RU"/>
        </w:rPr>
        <w:t>СИБ</w:t>
      </w:r>
      <w:r w:rsidRPr="00EF662F">
        <w:rPr>
          <w:rFonts w:ascii="Consolas" w:eastAsia="Times New Roman" w:hAnsi="Consolas" w:cs="Times New Roman"/>
          <w:color w:val="000000"/>
          <w:sz w:val="28"/>
          <w:szCs w:val="28"/>
          <w:lang w:val="en-US" w:eastAsia="ru-RU"/>
        </w:rPr>
        <w:t>\4_</w:t>
      </w:r>
      <w:proofErr w:type="spellStart"/>
      <w:r w:rsidRPr="00EF662F">
        <w:rPr>
          <w:rFonts w:ascii="Consolas" w:eastAsia="Times New Roman" w:hAnsi="Consolas" w:cs="Times New Roman"/>
          <w:color w:val="000000"/>
          <w:sz w:val="28"/>
          <w:szCs w:val="28"/>
          <w:lang w:eastAsia="ru-RU"/>
        </w:rPr>
        <w:t>АБиПИТКС</w:t>
      </w:r>
      <w:proofErr w:type="spellEnd"/>
      <w:r w:rsidRPr="00EF662F">
        <w:rPr>
          <w:rFonts w:ascii="Consolas" w:eastAsia="Times New Roman" w:hAnsi="Consolas" w:cs="Times New Roman"/>
          <w:color w:val="000000"/>
          <w:sz w:val="28"/>
          <w:szCs w:val="28"/>
          <w:lang w:val="en-US" w:eastAsia="ru-RU"/>
        </w:rPr>
        <w:t>_</w:t>
      </w:r>
      <w:proofErr w:type="spellStart"/>
      <w:r w:rsidRPr="00EF662F">
        <w:rPr>
          <w:rFonts w:ascii="Consolas" w:eastAsia="Times New Roman" w:hAnsi="Consolas" w:cs="Times New Roman"/>
          <w:color w:val="000000"/>
          <w:sz w:val="28"/>
          <w:szCs w:val="28"/>
          <w:lang w:eastAsia="ru-RU"/>
        </w:rPr>
        <w:t>АБКСиС</w:t>
      </w:r>
      <w:proofErr w:type="spellEnd"/>
      <w:r w:rsidRPr="00EF662F">
        <w:rPr>
          <w:rFonts w:ascii="Consolas" w:eastAsia="Times New Roman" w:hAnsi="Consolas" w:cs="Times New Roman"/>
          <w:color w:val="000000"/>
          <w:sz w:val="28"/>
          <w:szCs w:val="28"/>
          <w:lang w:val="en-US" w:eastAsia="ru-RU"/>
        </w:rPr>
        <w:t>\test\AW2.TRN'</w:t>
      </w:r>
    </w:p>
    <w:p w:rsidR="00136D27" w:rsidRPr="008E02B7" w:rsidRDefault="008E02B7" w:rsidP="008E02B7">
      <w:pPr>
        <w:spacing w:after="0" w:line="360" w:lineRule="auto"/>
        <w:jc w:val="center"/>
        <w:rPr>
          <w:rFonts w:ascii="Times New Roman" w:eastAsia="Times New Roman" w:hAnsi="Times New Roman" w:cs="Times New Roman"/>
          <w:b/>
          <w:bCs/>
          <w:color w:val="091921"/>
          <w:sz w:val="28"/>
          <w:szCs w:val="24"/>
          <w:lang w:eastAsia="ru-RU"/>
        </w:rPr>
      </w:pPr>
      <w:r w:rsidRPr="008E02B7">
        <w:rPr>
          <w:rFonts w:ascii="Times New Roman" w:eastAsia="Times New Roman" w:hAnsi="Times New Roman" w:cs="Times New Roman"/>
          <w:b/>
          <w:iCs/>
          <w:color w:val="000000"/>
          <w:sz w:val="28"/>
          <w:szCs w:val="28"/>
          <w:lang w:eastAsia="ru-RU"/>
        </w:rPr>
        <w:t>Восстановление базы данных из резервной копии</w:t>
      </w:r>
    </w:p>
    <w:p w:rsidR="00E35FB8" w:rsidRPr="00E35FB8" w:rsidRDefault="00E35FB8" w:rsidP="00E35FB8">
      <w:pPr>
        <w:spacing w:after="0" w:line="360" w:lineRule="auto"/>
        <w:jc w:val="both"/>
        <w:rPr>
          <w:rFonts w:ascii="Times New Roman" w:eastAsia="Times New Roman" w:hAnsi="Times New Roman" w:cs="Times New Roman"/>
          <w:bCs/>
          <w:color w:val="091921"/>
          <w:sz w:val="28"/>
          <w:szCs w:val="24"/>
          <w:lang w:eastAsia="ru-RU"/>
        </w:rPr>
      </w:pPr>
      <w:r w:rsidRPr="00E35FB8">
        <w:rPr>
          <w:rFonts w:ascii="Times New Roman" w:eastAsia="Times New Roman" w:hAnsi="Times New Roman" w:cs="Times New Roman"/>
          <w:bCs/>
          <w:color w:val="091921"/>
          <w:sz w:val="28"/>
          <w:szCs w:val="24"/>
          <w:lang w:eastAsia="ru-RU"/>
        </w:rPr>
        <w:t>Хо</w:t>
      </w:r>
      <w:r>
        <w:rPr>
          <w:rFonts w:ascii="Times New Roman" w:eastAsia="Times New Roman" w:hAnsi="Times New Roman" w:cs="Times New Roman"/>
          <w:bCs/>
          <w:color w:val="091921"/>
          <w:sz w:val="28"/>
          <w:szCs w:val="24"/>
          <w:lang w:eastAsia="ru-RU"/>
        </w:rPr>
        <w:t>д работы:</w:t>
      </w:r>
    </w:p>
    <w:p w:rsidR="00E35FB8" w:rsidRDefault="00E35FB8" w:rsidP="00564961">
      <w:pPr>
        <w:pStyle w:val="a9"/>
        <w:numPr>
          <w:ilvl w:val="0"/>
          <w:numId w:val="13"/>
        </w:numPr>
        <w:spacing w:after="0" w:line="360" w:lineRule="auto"/>
        <w:ind w:left="709" w:firstLine="0"/>
        <w:jc w:val="both"/>
        <w:rPr>
          <w:rFonts w:ascii="Times New Roman" w:eastAsia="Times New Roman" w:hAnsi="Times New Roman" w:cs="Times New Roman"/>
          <w:bCs/>
          <w:color w:val="091921"/>
          <w:sz w:val="28"/>
          <w:szCs w:val="24"/>
          <w:lang w:eastAsia="ru-RU"/>
        </w:rPr>
      </w:pPr>
      <w:r w:rsidRPr="00E35FB8">
        <w:rPr>
          <w:rFonts w:ascii="Times New Roman" w:eastAsia="Times New Roman" w:hAnsi="Times New Roman" w:cs="Times New Roman"/>
          <w:bCs/>
          <w:color w:val="091921"/>
          <w:sz w:val="28"/>
          <w:szCs w:val="24"/>
          <w:lang w:eastAsia="ru-RU"/>
        </w:rPr>
        <w:t>Если необходимо, запустите SSMS, подключитесь к своему экземпляру SQL Server.</w:t>
      </w:r>
    </w:p>
    <w:p w:rsidR="00E35FB8" w:rsidRPr="00E35FB8" w:rsidRDefault="00E35FB8" w:rsidP="00564961">
      <w:pPr>
        <w:pStyle w:val="a9"/>
        <w:numPr>
          <w:ilvl w:val="0"/>
          <w:numId w:val="13"/>
        </w:numPr>
        <w:spacing w:after="0" w:line="360" w:lineRule="auto"/>
        <w:ind w:left="709" w:firstLine="0"/>
        <w:jc w:val="both"/>
        <w:rPr>
          <w:rFonts w:ascii="Times New Roman" w:eastAsia="Times New Roman" w:hAnsi="Times New Roman" w:cs="Times New Roman"/>
          <w:bCs/>
          <w:color w:val="091921"/>
          <w:sz w:val="28"/>
          <w:szCs w:val="24"/>
          <w:lang w:eastAsia="ru-RU"/>
        </w:rPr>
      </w:pPr>
      <w:r w:rsidRPr="00E35FB8">
        <w:rPr>
          <w:rFonts w:ascii="Times New Roman" w:eastAsia="Times New Roman" w:hAnsi="Times New Roman" w:cs="Times New Roman"/>
          <w:bCs/>
          <w:color w:val="091921"/>
          <w:sz w:val="28"/>
          <w:szCs w:val="24"/>
          <w:lang w:eastAsia="ru-RU"/>
        </w:rPr>
        <w:t>Выполните восстановление БД из первой полной резервной копии (D:\СИБ\4_АБиПИТКС_АБКСиС\test\AW.ВАК) средствами оболочки SSMS. Для этого выполните:</w:t>
      </w:r>
    </w:p>
    <w:p w:rsidR="00136D27" w:rsidRDefault="00E35FB8" w:rsidP="00564961">
      <w:pPr>
        <w:pStyle w:val="a9"/>
        <w:numPr>
          <w:ilvl w:val="0"/>
          <w:numId w:val="14"/>
        </w:numPr>
        <w:spacing w:after="0" w:line="360" w:lineRule="auto"/>
        <w:ind w:left="709" w:firstLine="0"/>
        <w:jc w:val="both"/>
        <w:rPr>
          <w:rFonts w:ascii="Times New Roman" w:eastAsia="Times New Roman" w:hAnsi="Times New Roman" w:cs="Times New Roman"/>
          <w:bCs/>
          <w:color w:val="091921"/>
          <w:sz w:val="28"/>
          <w:szCs w:val="24"/>
          <w:lang w:eastAsia="ru-RU"/>
        </w:rPr>
      </w:pPr>
      <w:r w:rsidRPr="00E35FB8">
        <w:rPr>
          <w:rFonts w:ascii="Times New Roman" w:eastAsia="Times New Roman" w:hAnsi="Times New Roman" w:cs="Times New Roman"/>
          <w:bCs/>
          <w:color w:val="091921"/>
          <w:sz w:val="28"/>
          <w:szCs w:val="24"/>
          <w:lang w:eastAsia="ru-RU"/>
        </w:rPr>
        <w:lastRenderedPageBreak/>
        <w:t>В обозревателе объектов вызовите контекстное меню на вашей БД и выберите задачу восстановления базы данных (Рисунок 3.1).</w:t>
      </w:r>
    </w:p>
    <w:p w:rsidR="00796196" w:rsidRDefault="00796196" w:rsidP="00796196">
      <w:pPr>
        <w:spacing w:after="0" w:line="360" w:lineRule="auto"/>
        <w:jc w:val="center"/>
        <w:rPr>
          <w:rFonts w:ascii="Times New Roman" w:eastAsia="Times New Roman" w:hAnsi="Times New Roman" w:cs="Times New Roman"/>
          <w:bCs/>
          <w:color w:val="091921"/>
          <w:sz w:val="28"/>
          <w:szCs w:val="24"/>
          <w:lang w:eastAsia="ru-RU"/>
        </w:rPr>
      </w:pPr>
      <w:r>
        <w:rPr>
          <w:noProof/>
          <w:lang w:eastAsia="ru-RU"/>
        </w:rPr>
        <w:drawing>
          <wp:inline distT="0" distB="0" distL="0" distR="0" wp14:anchorId="6B24725F" wp14:editId="7044A630">
            <wp:extent cx="2880000" cy="2641983"/>
            <wp:effectExtent l="0" t="0" r="0" b="635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r="48263" b="15622"/>
                    <a:stretch/>
                  </pic:blipFill>
                  <pic:spPr bwMode="auto">
                    <a:xfrm>
                      <a:off x="0" y="0"/>
                      <a:ext cx="2880000" cy="2641983"/>
                    </a:xfrm>
                    <a:prstGeom prst="rect">
                      <a:avLst/>
                    </a:prstGeom>
                    <a:ln>
                      <a:noFill/>
                    </a:ln>
                    <a:extLst>
                      <a:ext uri="{53640926-AAD7-44D8-BBD7-CCE9431645EC}">
                        <a14:shadowObscured xmlns:a14="http://schemas.microsoft.com/office/drawing/2010/main"/>
                      </a:ext>
                    </a:extLst>
                  </pic:spPr>
                </pic:pic>
              </a:graphicData>
            </a:graphic>
          </wp:inline>
        </w:drawing>
      </w:r>
    </w:p>
    <w:p w:rsidR="00796196" w:rsidRPr="00E94B8B" w:rsidRDefault="00796196" w:rsidP="00796196">
      <w:pPr>
        <w:spacing w:after="0" w:line="360" w:lineRule="auto"/>
        <w:jc w:val="center"/>
        <w:rPr>
          <w:rFonts w:ascii="Times New Roman" w:eastAsia="Times New Roman" w:hAnsi="Times New Roman" w:cs="Times New Roman"/>
          <w:bCs/>
          <w:i/>
          <w:color w:val="091921"/>
          <w:sz w:val="28"/>
          <w:szCs w:val="24"/>
          <w:lang w:eastAsia="ru-RU"/>
        </w:rPr>
      </w:pPr>
      <w:r w:rsidRPr="00E94B8B">
        <w:rPr>
          <w:rFonts w:ascii="Times New Roman" w:eastAsia="Times New Roman" w:hAnsi="Times New Roman" w:cs="Times New Roman"/>
          <w:bCs/>
          <w:i/>
          <w:color w:val="091921"/>
          <w:sz w:val="28"/>
          <w:szCs w:val="24"/>
          <w:lang w:eastAsia="ru-RU"/>
        </w:rPr>
        <w:t>Рисунок 3.1 – Восстановление базы данных</w:t>
      </w:r>
    </w:p>
    <w:p w:rsidR="00E35FB8" w:rsidRDefault="00E35FB8" w:rsidP="00564961">
      <w:pPr>
        <w:pStyle w:val="a9"/>
        <w:numPr>
          <w:ilvl w:val="0"/>
          <w:numId w:val="14"/>
        </w:numPr>
        <w:spacing w:after="0" w:line="360" w:lineRule="auto"/>
        <w:ind w:left="709" w:firstLine="0"/>
        <w:jc w:val="both"/>
        <w:rPr>
          <w:rFonts w:ascii="Times New Roman" w:eastAsia="Times New Roman" w:hAnsi="Times New Roman" w:cs="Times New Roman"/>
          <w:bCs/>
          <w:color w:val="091921"/>
          <w:sz w:val="28"/>
          <w:szCs w:val="24"/>
          <w:lang w:eastAsia="ru-RU"/>
        </w:rPr>
      </w:pPr>
      <w:r w:rsidRPr="00E35FB8">
        <w:rPr>
          <w:rFonts w:ascii="Times New Roman" w:eastAsia="Times New Roman" w:hAnsi="Times New Roman" w:cs="Times New Roman"/>
          <w:bCs/>
          <w:color w:val="091921"/>
          <w:sz w:val="28"/>
          <w:szCs w:val="24"/>
          <w:lang w:eastAsia="ru-RU"/>
        </w:rPr>
        <w:t>В открывшемся окне необходимо задать следующие параметры восстановления.</w:t>
      </w:r>
    </w:p>
    <w:p w:rsidR="00E94B8B" w:rsidRPr="00E94B8B" w:rsidRDefault="00E94B8B" w:rsidP="00E94B8B">
      <w:pPr>
        <w:spacing w:after="0" w:line="360" w:lineRule="auto"/>
        <w:ind w:left="709"/>
        <w:jc w:val="both"/>
        <w:rPr>
          <w:rFonts w:ascii="Times New Roman" w:eastAsia="Times New Roman" w:hAnsi="Times New Roman" w:cs="Times New Roman"/>
          <w:bCs/>
          <w:color w:val="091921"/>
          <w:sz w:val="28"/>
          <w:szCs w:val="24"/>
          <w:lang w:eastAsia="ru-RU"/>
        </w:rPr>
      </w:pPr>
      <w:r w:rsidRPr="00E94B8B">
        <w:rPr>
          <w:rFonts w:ascii="Times New Roman" w:eastAsia="Times New Roman" w:hAnsi="Times New Roman" w:cs="Times New Roman"/>
          <w:bCs/>
          <w:color w:val="091921"/>
          <w:sz w:val="28"/>
          <w:szCs w:val="24"/>
          <w:lang w:eastAsia="ru-RU"/>
        </w:rPr>
        <w:t>На закладке «Общие» необходимо выбрать:</w:t>
      </w:r>
    </w:p>
    <w:p w:rsidR="00E94B8B" w:rsidRPr="00E94B8B" w:rsidRDefault="00E94B8B" w:rsidP="00564961">
      <w:pPr>
        <w:pStyle w:val="a9"/>
        <w:numPr>
          <w:ilvl w:val="0"/>
          <w:numId w:val="15"/>
        </w:numPr>
        <w:spacing w:after="0" w:line="360" w:lineRule="auto"/>
        <w:ind w:left="709" w:firstLine="0"/>
        <w:jc w:val="both"/>
        <w:rPr>
          <w:rFonts w:ascii="Times New Roman" w:eastAsia="Times New Roman" w:hAnsi="Times New Roman" w:cs="Times New Roman"/>
          <w:bCs/>
          <w:color w:val="091921"/>
          <w:sz w:val="28"/>
          <w:szCs w:val="24"/>
          <w:lang w:eastAsia="ru-RU"/>
        </w:rPr>
      </w:pPr>
      <w:r w:rsidRPr="00E94B8B">
        <w:rPr>
          <w:rFonts w:ascii="Times New Roman" w:eastAsia="Times New Roman" w:hAnsi="Times New Roman" w:cs="Times New Roman"/>
          <w:bCs/>
          <w:color w:val="091921"/>
          <w:sz w:val="28"/>
          <w:szCs w:val="24"/>
          <w:lang w:eastAsia="ru-RU"/>
        </w:rPr>
        <w:t>Базу данных для восстановления (вашу МММ)</w:t>
      </w:r>
      <w:r>
        <w:rPr>
          <w:rFonts w:ascii="Times New Roman" w:eastAsia="Times New Roman" w:hAnsi="Times New Roman" w:cs="Times New Roman"/>
          <w:bCs/>
          <w:color w:val="091921"/>
          <w:sz w:val="28"/>
          <w:szCs w:val="24"/>
          <w:lang w:eastAsia="ru-RU"/>
        </w:rPr>
        <w:t>;</w:t>
      </w:r>
    </w:p>
    <w:p w:rsidR="00E94B8B" w:rsidRPr="00E94B8B" w:rsidRDefault="00E94B8B" w:rsidP="00564961">
      <w:pPr>
        <w:pStyle w:val="a9"/>
        <w:numPr>
          <w:ilvl w:val="0"/>
          <w:numId w:val="15"/>
        </w:numPr>
        <w:spacing w:after="0" w:line="360" w:lineRule="auto"/>
        <w:ind w:left="709" w:firstLine="0"/>
        <w:jc w:val="both"/>
        <w:rPr>
          <w:rFonts w:ascii="Times New Roman" w:eastAsia="Times New Roman" w:hAnsi="Times New Roman" w:cs="Times New Roman"/>
          <w:bCs/>
          <w:color w:val="091921"/>
          <w:sz w:val="28"/>
          <w:szCs w:val="24"/>
          <w:lang w:eastAsia="ru-RU"/>
        </w:rPr>
      </w:pPr>
      <w:r w:rsidRPr="00E94B8B">
        <w:rPr>
          <w:rFonts w:ascii="Times New Roman" w:eastAsia="Times New Roman" w:hAnsi="Times New Roman" w:cs="Times New Roman"/>
          <w:bCs/>
          <w:color w:val="091921"/>
          <w:sz w:val="28"/>
          <w:szCs w:val="24"/>
          <w:lang w:eastAsia="ru-RU"/>
        </w:rPr>
        <w:t>Выбрать источник набора данных для восстановления с устрой</w:t>
      </w:r>
      <w:r>
        <w:rPr>
          <w:rFonts w:ascii="Times New Roman" w:eastAsia="Times New Roman" w:hAnsi="Times New Roman" w:cs="Times New Roman"/>
          <w:bCs/>
          <w:color w:val="091921"/>
          <w:sz w:val="28"/>
          <w:szCs w:val="24"/>
          <w:lang w:eastAsia="ru-RU"/>
        </w:rPr>
        <w:t>ства</w:t>
      </w:r>
      <w:r w:rsidRPr="00E94B8B">
        <w:rPr>
          <w:rFonts w:ascii="Times New Roman" w:eastAsia="Times New Roman" w:hAnsi="Times New Roman" w:cs="Times New Roman"/>
          <w:bCs/>
          <w:color w:val="091921"/>
          <w:sz w:val="28"/>
          <w:szCs w:val="24"/>
          <w:lang w:eastAsia="ru-RU"/>
        </w:rPr>
        <w:t xml:space="preserve"> файл </w:t>
      </w:r>
      <w:r w:rsidRPr="00E35FB8">
        <w:rPr>
          <w:rFonts w:ascii="Times New Roman" w:eastAsia="Times New Roman" w:hAnsi="Times New Roman" w:cs="Times New Roman"/>
          <w:bCs/>
          <w:color w:val="091921"/>
          <w:sz w:val="28"/>
          <w:szCs w:val="24"/>
          <w:lang w:eastAsia="ru-RU"/>
        </w:rPr>
        <w:t>D:\СИБ\4_АБиПИТКС_АБКСиС\test\AW.ВАК</w:t>
      </w:r>
      <w:r>
        <w:rPr>
          <w:rFonts w:ascii="Times New Roman" w:eastAsia="Times New Roman" w:hAnsi="Times New Roman" w:cs="Times New Roman"/>
          <w:bCs/>
          <w:color w:val="091921"/>
          <w:sz w:val="28"/>
          <w:szCs w:val="24"/>
          <w:lang w:eastAsia="ru-RU"/>
        </w:rPr>
        <w:t>;</w:t>
      </w:r>
    </w:p>
    <w:p w:rsidR="00E94B8B" w:rsidRDefault="00E94B8B" w:rsidP="00564961">
      <w:pPr>
        <w:pStyle w:val="a9"/>
        <w:numPr>
          <w:ilvl w:val="0"/>
          <w:numId w:val="15"/>
        </w:numPr>
        <w:spacing w:after="0" w:line="360" w:lineRule="auto"/>
        <w:ind w:left="709" w:firstLine="0"/>
        <w:jc w:val="both"/>
        <w:rPr>
          <w:rFonts w:ascii="Times New Roman" w:eastAsia="Times New Roman" w:hAnsi="Times New Roman" w:cs="Times New Roman"/>
          <w:bCs/>
          <w:color w:val="091921"/>
          <w:sz w:val="28"/>
          <w:szCs w:val="24"/>
          <w:lang w:eastAsia="ru-RU"/>
        </w:rPr>
      </w:pPr>
      <w:r w:rsidRPr="00E94B8B">
        <w:rPr>
          <w:rFonts w:ascii="Times New Roman" w:eastAsia="Times New Roman" w:hAnsi="Times New Roman" w:cs="Times New Roman"/>
          <w:bCs/>
          <w:color w:val="091921"/>
          <w:sz w:val="28"/>
          <w:szCs w:val="24"/>
          <w:lang w:eastAsia="ru-RU"/>
        </w:rPr>
        <w:t>После определения файла-источника данных необходимо флажком выбрать базу данн</w:t>
      </w:r>
      <w:r>
        <w:rPr>
          <w:rFonts w:ascii="Times New Roman" w:eastAsia="Times New Roman" w:hAnsi="Times New Roman" w:cs="Times New Roman"/>
          <w:bCs/>
          <w:color w:val="091921"/>
          <w:sz w:val="28"/>
          <w:szCs w:val="24"/>
          <w:lang w:eastAsia="ru-RU"/>
        </w:rPr>
        <w:t>ых для восстановления (Рисунок 3.2</w:t>
      </w:r>
      <w:r w:rsidRPr="00E94B8B">
        <w:rPr>
          <w:rFonts w:ascii="Times New Roman" w:eastAsia="Times New Roman" w:hAnsi="Times New Roman" w:cs="Times New Roman"/>
          <w:bCs/>
          <w:color w:val="091921"/>
          <w:sz w:val="28"/>
          <w:szCs w:val="24"/>
          <w:lang w:eastAsia="ru-RU"/>
        </w:rPr>
        <w:t>).</w:t>
      </w:r>
    </w:p>
    <w:p w:rsidR="00E94B8B" w:rsidRDefault="00E94B8B" w:rsidP="00E94B8B">
      <w:pPr>
        <w:spacing w:after="0" w:line="360" w:lineRule="auto"/>
        <w:jc w:val="center"/>
        <w:rPr>
          <w:rFonts w:ascii="Times New Roman" w:eastAsia="Times New Roman" w:hAnsi="Times New Roman" w:cs="Times New Roman"/>
          <w:bCs/>
          <w:color w:val="091921"/>
          <w:sz w:val="28"/>
          <w:szCs w:val="24"/>
          <w:lang w:val="en-US" w:eastAsia="ru-RU"/>
        </w:rPr>
      </w:pPr>
      <w:r>
        <w:rPr>
          <w:noProof/>
          <w:lang w:eastAsia="ru-RU"/>
        </w:rPr>
        <w:drawing>
          <wp:inline distT="0" distB="0" distL="0" distR="0" wp14:anchorId="14A86D10" wp14:editId="1C6CA866">
            <wp:extent cx="2880000" cy="190655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880000" cy="1906557"/>
                    </a:xfrm>
                    <a:prstGeom prst="rect">
                      <a:avLst/>
                    </a:prstGeom>
                  </pic:spPr>
                </pic:pic>
              </a:graphicData>
            </a:graphic>
          </wp:inline>
        </w:drawing>
      </w:r>
    </w:p>
    <w:p w:rsidR="00E94B8B" w:rsidRPr="00E94B8B" w:rsidRDefault="00E94B8B" w:rsidP="00E94B8B">
      <w:pPr>
        <w:spacing w:after="0" w:line="360" w:lineRule="auto"/>
        <w:jc w:val="center"/>
        <w:rPr>
          <w:rFonts w:ascii="Times New Roman" w:eastAsia="Times New Roman" w:hAnsi="Times New Roman" w:cs="Times New Roman"/>
          <w:bCs/>
          <w:i/>
          <w:color w:val="091921"/>
          <w:sz w:val="28"/>
          <w:szCs w:val="24"/>
          <w:lang w:eastAsia="ru-RU"/>
        </w:rPr>
      </w:pPr>
      <w:r w:rsidRPr="00E94B8B">
        <w:rPr>
          <w:rFonts w:ascii="Times New Roman" w:eastAsia="Times New Roman" w:hAnsi="Times New Roman" w:cs="Times New Roman"/>
          <w:bCs/>
          <w:i/>
          <w:color w:val="091921"/>
          <w:sz w:val="28"/>
          <w:szCs w:val="24"/>
          <w:lang w:eastAsia="ru-RU"/>
        </w:rPr>
        <w:t>Р</w:t>
      </w:r>
      <w:r>
        <w:rPr>
          <w:rFonts w:ascii="Times New Roman" w:eastAsia="Times New Roman" w:hAnsi="Times New Roman" w:cs="Times New Roman"/>
          <w:bCs/>
          <w:i/>
          <w:color w:val="091921"/>
          <w:sz w:val="28"/>
          <w:szCs w:val="24"/>
          <w:lang w:eastAsia="ru-RU"/>
        </w:rPr>
        <w:t>исунок 3.</w:t>
      </w:r>
      <w:r w:rsidRPr="00E94B8B">
        <w:rPr>
          <w:rFonts w:ascii="Times New Roman" w:eastAsia="Times New Roman" w:hAnsi="Times New Roman" w:cs="Times New Roman"/>
          <w:bCs/>
          <w:i/>
          <w:color w:val="091921"/>
          <w:sz w:val="28"/>
          <w:szCs w:val="24"/>
          <w:lang w:eastAsia="ru-RU"/>
        </w:rPr>
        <w:t xml:space="preserve">2 – </w:t>
      </w:r>
      <w:r>
        <w:rPr>
          <w:rFonts w:ascii="Times New Roman" w:eastAsia="Times New Roman" w:hAnsi="Times New Roman" w:cs="Times New Roman"/>
          <w:bCs/>
          <w:i/>
          <w:color w:val="091921"/>
          <w:sz w:val="28"/>
          <w:szCs w:val="24"/>
          <w:lang w:eastAsia="ru-RU"/>
        </w:rPr>
        <w:t>Выбор БД для восстановления</w:t>
      </w:r>
    </w:p>
    <w:p w:rsidR="00E94B8B" w:rsidRPr="00E94B8B" w:rsidRDefault="00E94B8B" w:rsidP="00E94B8B">
      <w:pPr>
        <w:spacing w:after="0" w:line="360" w:lineRule="auto"/>
        <w:ind w:firstLine="708"/>
        <w:rPr>
          <w:rFonts w:ascii="Times New Roman" w:eastAsia="Times New Roman" w:hAnsi="Times New Roman" w:cs="Times New Roman"/>
          <w:bCs/>
          <w:color w:val="091921"/>
          <w:sz w:val="28"/>
          <w:szCs w:val="24"/>
          <w:lang w:eastAsia="ru-RU"/>
        </w:rPr>
      </w:pPr>
      <w:r w:rsidRPr="00E94B8B">
        <w:rPr>
          <w:rFonts w:ascii="Times New Roman" w:eastAsia="Times New Roman" w:hAnsi="Times New Roman" w:cs="Times New Roman"/>
          <w:bCs/>
          <w:color w:val="091921"/>
          <w:sz w:val="28"/>
          <w:szCs w:val="24"/>
          <w:lang w:eastAsia="ru-RU"/>
        </w:rPr>
        <w:t>На закладке «Параметры»</w:t>
      </w:r>
    </w:p>
    <w:p w:rsidR="00E94B8B" w:rsidRPr="00E94B8B" w:rsidRDefault="00E94B8B" w:rsidP="00564961">
      <w:pPr>
        <w:pStyle w:val="a9"/>
        <w:numPr>
          <w:ilvl w:val="0"/>
          <w:numId w:val="16"/>
        </w:numPr>
        <w:spacing w:after="0" w:line="360" w:lineRule="auto"/>
        <w:ind w:left="709" w:firstLine="0"/>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lastRenderedPageBreak/>
        <w:t>Н</w:t>
      </w:r>
      <w:r w:rsidRPr="00E94B8B">
        <w:rPr>
          <w:rFonts w:ascii="Times New Roman" w:eastAsia="Times New Roman" w:hAnsi="Times New Roman" w:cs="Times New Roman"/>
          <w:bCs/>
          <w:color w:val="091921"/>
          <w:sz w:val="28"/>
          <w:szCs w:val="28"/>
          <w:lang w:eastAsia="ru-RU"/>
        </w:rPr>
        <w:t>еобходимо включить опцию «Перезаписать БД» и «остав</w:t>
      </w:r>
      <w:r>
        <w:rPr>
          <w:rFonts w:ascii="Times New Roman" w:eastAsia="Times New Roman" w:hAnsi="Times New Roman" w:cs="Times New Roman"/>
          <w:bCs/>
          <w:color w:val="091921"/>
          <w:sz w:val="28"/>
          <w:szCs w:val="28"/>
          <w:lang w:eastAsia="ru-RU"/>
        </w:rPr>
        <w:t>ить БД готовой к использованию»</w:t>
      </w:r>
      <w:r w:rsidRPr="00E94B8B">
        <w:rPr>
          <w:rFonts w:ascii="Times New Roman" w:eastAsia="Times New Roman" w:hAnsi="Times New Roman" w:cs="Times New Roman"/>
          <w:bCs/>
          <w:color w:val="091921"/>
          <w:sz w:val="28"/>
          <w:szCs w:val="28"/>
          <w:lang w:eastAsia="ru-RU"/>
        </w:rPr>
        <w:t xml:space="preserve"> (</w:t>
      </w:r>
      <w:r>
        <w:rPr>
          <w:rFonts w:ascii="Times New Roman" w:eastAsia="Times New Roman" w:hAnsi="Times New Roman" w:cs="Times New Roman"/>
          <w:bCs/>
          <w:color w:val="091921"/>
          <w:sz w:val="28"/>
          <w:szCs w:val="28"/>
          <w:lang w:eastAsia="ru-RU"/>
        </w:rPr>
        <w:t>Рисунок 3.3</w:t>
      </w:r>
      <w:r w:rsidRPr="00E94B8B">
        <w:rPr>
          <w:rFonts w:ascii="Times New Roman" w:eastAsia="Times New Roman" w:hAnsi="Times New Roman" w:cs="Times New Roman"/>
          <w:bCs/>
          <w:color w:val="091921"/>
          <w:sz w:val="28"/>
          <w:szCs w:val="28"/>
          <w:lang w:eastAsia="ru-RU"/>
        </w:rPr>
        <w:t>).</w:t>
      </w:r>
    </w:p>
    <w:p w:rsidR="00E94B8B" w:rsidRPr="00E94B8B" w:rsidRDefault="00E94B8B" w:rsidP="00564961">
      <w:pPr>
        <w:pStyle w:val="a9"/>
        <w:numPr>
          <w:ilvl w:val="0"/>
          <w:numId w:val="16"/>
        </w:numPr>
        <w:spacing w:after="0" w:line="360" w:lineRule="auto"/>
        <w:ind w:left="709" w:firstLine="0"/>
        <w:jc w:val="both"/>
        <w:rPr>
          <w:rFonts w:ascii="Times New Roman" w:eastAsia="Times New Roman" w:hAnsi="Times New Roman" w:cs="Times New Roman"/>
          <w:bCs/>
          <w:color w:val="091921"/>
          <w:sz w:val="28"/>
          <w:szCs w:val="28"/>
          <w:lang w:eastAsia="ru-RU"/>
        </w:rPr>
      </w:pPr>
      <w:r w:rsidRPr="00E94B8B">
        <w:rPr>
          <w:rFonts w:ascii="Times New Roman" w:eastAsia="Times New Roman" w:hAnsi="Times New Roman" w:cs="Times New Roman"/>
          <w:color w:val="000000"/>
          <w:sz w:val="28"/>
          <w:szCs w:val="28"/>
          <w:lang w:eastAsia="ru-RU"/>
        </w:rPr>
        <w:t>Нажмите ОК</w:t>
      </w:r>
      <w:r w:rsidR="0037556D">
        <w:rPr>
          <w:rFonts w:ascii="Times New Roman" w:eastAsia="Times New Roman" w:hAnsi="Times New Roman" w:cs="Times New Roman"/>
          <w:color w:val="000000"/>
          <w:sz w:val="28"/>
          <w:szCs w:val="28"/>
          <w:lang w:eastAsia="ru-RU"/>
        </w:rPr>
        <w:t>.</w:t>
      </w:r>
    </w:p>
    <w:p w:rsidR="00E94B8B" w:rsidRPr="00E94B8B" w:rsidRDefault="00E94B8B" w:rsidP="00564961">
      <w:pPr>
        <w:pStyle w:val="a9"/>
        <w:numPr>
          <w:ilvl w:val="0"/>
          <w:numId w:val="16"/>
        </w:numPr>
        <w:spacing w:after="0" w:line="360" w:lineRule="auto"/>
        <w:ind w:left="709" w:firstLine="0"/>
        <w:jc w:val="both"/>
        <w:rPr>
          <w:rFonts w:ascii="Times New Roman" w:eastAsia="Times New Roman" w:hAnsi="Times New Roman" w:cs="Times New Roman"/>
          <w:bCs/>
          <w:color w:val="091921"/>
          <w:sz w:val="28"/>
          <w:szCs w:val="28"/>
          <w:lang w:eastAsia="ru-RU"/>
        </w:rPr>
      </w:pPr>
      <w:r w:rsidRPr="00E94B8B">
        <w:rPr>
          <w:rFonts w:ascii="Times New Roman" w:eastAsia="Times New Roman" w:hAnsi="Times New Roman" w:cs="Times New Roman"/>
          <w:color w:val="000000"/>
          <w:sz w:val="28"/>
          <w:szCs w:val="28"/>
          <w:lang w:eastAsia="ru-RU"/>
        </w:rPr>
        <w:t>После восстановления БД, откройте таблицу «Модель» и убедитесь, что она не содержит всех добавлений, вносимых вами в процессе выполнения упражнения, так как восстановление происходило из первой резервной копии (без изменений).</w:t>
      </w:r>
    </w:p>
    <w:p w:rsidR="00E94B8B" w:rsidRPr="00E94B8B" w:rsidRDefault="0037556D" w:rsidP="0037556D">
      <w:pPr>
        <w:spacing w:after="0" w:line="360" w:lineRule="auto"/>
        <w:jc w:val="center"/>
        <w:rPr>
          <w:rFonts w:ascii="Times New Roman" w:eastAsia="Times New Roman" w:hAnsi="Times New Roman" w:cs="Times New Roman"/>
          <w:bCs/>
          <w:color w:val="091921"/>
          <w:sz w:val="28"/>
          <w:szCs w:val="24"/>
          <w:lang w:eastAsia="ru-RU"/>
        </w:rPr>
      </w:pPr>
      <w:r>
        <w:rPr>
          <w:noProof/>
          <w:lang w:eastAsia="ru-RU"/>
        </w:rPr>
        <w:drawing>
          <wp:inline distT="0" distB="0" distL="0" distR="0" wp14:anchorId="0F8523A1" wp14:editId="01B49169">
            <wp:extent cx="4320000" cy="2920791"/>
            <wp:effectExtent l="0" t="0" r="444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20000" cy="2920791"/>
                    </a:xfrm>
                    <a:prstGeom prst="rect">
                      <a:avLst/>
                    </a:prstGeom>
                  </pic:spPr>
                </pic:pic>
              </a:graphicData>
            </a:graphic>
          </wp:inline>
        </w:drawing>
      </w:r>
    </w:p>
    <w:p w:rsidR="0037556D" w:rsidRPr="00E94B8B" w:rsidRDefault="0037556D" w:rsidP="0037556D">
      <w:pPr>
        <w:spacing w:after="0" w:line="360" w:lineRule="auto"/>
        <w:jc w:val="center"/>
        <w:rPr>
          <w:rFonts w:ascii="Times New Roman" w:eastAsia="Times New Roman" w:hAnsi="Times New Roman" w:cs="Times New Roman"/>
          <w:bCs/>
          <w:i/>
          <w:color w:val="091921"/>
          <w:sz w:val="28"/>
          <w:szCs w:val="24"/>
          <w:lang w:eastAsia="ru-RU"/>
        </w:rPr>
      </w:pPr>
      <w:r w:rsidRPr="00E94B8B">
        <w:rPr>
          <w:rFonts w:ascii="Times New Roman" w:eastAsia="Times New Roman" w:hAnsi="Times New Roman" w:cs="Times New Roman"/>
          <w:bCs/>
          <w:i/>
          <w:color w:val="091921"/>
          <w:sz w:val="28"/>
          <w:szCs w:val="24"/>
          <w:lang w:eastAsia="ru-RU"/>
        </w:rPr>
        <w:t>Р</w:t>
      </w:r>
      <w:r>
        <w:rPr>
          <w:rFonts w:ascii="Times New Roman" w:eastAsia="Times New Roman" w:hAnsi="Times New Roman" w:cs="Times New Roman"/>
          <w:bCs/>
          <w:i/>
          <w:color w:val="091921"/>
          <w:sz w:val="28"/>
          <w:szCs w:val="24"/>
          <w:lang w:eastAsia="ru-RU"/>
        </w:rPr>
        <w:t>исунок 3.3</w:t>
      </w:r>
      <w:r w:rsidRPr="00E94B8B">
        <w:rPr>
          <w:rFonts w:ascii="Times New Roman" w:eastAsia="Times New Roman" w:hAnsi="Times New Roman" w:cs="Times New Roman"/>
          <w:bCs/>
          <w:i/>
          <w:color w:val="091921"/>
          <w:sz w:val="28"/>
          <w:szCs w:val="24"/>
          <w:lang w:eastAsia="ru-RU"/>
        </w:rPr>
        <w:t xml:space="preserve"> – </w:t>
      </w:r>
      <w:r>
        <w:rPr>
          <w:rFonts w:ascii="Times New Roman" w:eastAsia="Times New Roman" w:hAnsi="Times New Roman" w:cs="Times New Roman"/>
          <w:bCs/>
          <w:i/>
          <w:color w:val="091921"/>
          <w:sz w:val="28"/>
          <w:szCs w:val="24"/>
          <w:lang w:eastAsia="ru-RU"/>
        </w:rPr>
        <w:t>Задание параметров восстановления</w:t>
      </w:r>
    </w:p>
    <w:p w:rsidR="00B1324A" w:rsidRPr="00B1324A" w:rsidRDefault="00B1324A" w:rsidP="00B1324A">
      <w:pPr>
        <w:spacing w:after="0" w:line="360" w:lineRule="auto"/>
        <w:jc w:val="center"/>
        <w:rPr>
          <w:rFonts w:ascii="Times New Roman" w:eastAsia="Times New Roman" w:hAnsi="Times New Roman" w:cs="Times New Roman"/>
          <w:b/>
          <w:bCs/>
          <w:color w:val="091921"/>
          <w:sz w:val="28"/>
          <w:szCs w:val="24"/>
          <w:lang w:val="en-US" w:eastAsia="ru-RU"/>
        </w:rPr>
      </w:pPr>
      <w:r w:rsidRPr="00B1324A">
        <w:rPr>
          <w:rFonts w:ascii="Times New Roman" w:eastAsia="Times New Roman" w:hAnsi="Times New Roman" w:cs="Times New Roman"/>
          <w:b/>
          <w:bCs/>
          <w:color w:val="091921"/>
          <w:sz w:val="28"/>
          <w:szCs w:val="24"/>
          <w:lang w:eastAsia="ru-RU"/>
        </w:rPr>
        <w:t>Использование</w:t>
      </w:r>
      <w:r w:rsidRPr="00B1324A">
        <w:rPr>
          <w:rFonts w:ascii="Times New Roman" w:eastAsia="Times New Roman" w:hAnsi="Times New Roman" w:cs="Times New Roman"/>
          <w:b/>
          <w:bCs/>
          <w:color w:val="091921"/>
          <w:sz w:val="28"/>
          <w:szCs w:val="24"/>
          <w:lang w:val="en-US" w:eastAsia="ru-RU"/>
        </w:rPr>
        <w:t xml:space="preserve"> </w:t>
      </w:r>
      <w:r w:rsidRPr="00B1324A">
        <w:rPr>
          <w:rFonts w:ascii="Times New Roman" w:eastAsia="Times New Roman" w:hAnsi="Times New Roman" w:cs="Times New Roman"/>
          <w:b/>
          <w:bCs/>
          <w:color w:val="091921"/>
          <w:sz w:val="28"/>
          <w:szCs w:val="24"/>
          <w:lang w:eastAsia="ru-RU"/>
        </w:rPr>
        <w:t>мастера</w:t>
      </w:r>
      <w:r w:rsidRPr="00B1324A">
        <w:rPr>
          <w:rFonts w:ascii="Times New Roman" w:eastAsia="Times New Roman" w:hAnsi="Times New Roman" w:cs="Times New Roman"/>
          <w:b/>
          <w:bCs/>
          <w:color w:val="091921"/>
          <w:sz w:val="28"/>
          <w:szCs w:val="24"/>
          <w:lang w:val="en-US" w:eastAsia="ru-RU"/>
        </w:rPr>
        <w:t xml:space="preserve"> Database Maintenance Plan Wizard</w:t>
      </w:r>
      <w:r w:rsidR="00210030">
        <w:rPr>
          <w:rStyle w:val="af"/>
          <w:rFonts w:ascii="Times New Roman" w:eastAsia="Times New Roman" w:hAnsi="Times New Roman" w:cs="Times New Roman"/>
          <w:b/>
          <w:bCs/>
          <w:color w:val="091921"/>
          <w:sz w:val="28"/>
          <w:szCs w:val="24"/>
          <w:lang w:val="en-US" w:eastAsia="ru-RU"/>
        </w:rPr>
        <w:footnoteReference w:id="3"/>
      </w:r>
    </w:p>
    <w:p w:rsidR="00354D59" w:rsidRDefault="00354D59" w:rsidP="00354D59">
      <w:pPr>
        <w:spacing w:after="0" w:line="360" w:lineRule="auto"/>
        <w:ind w:firstLine="708"/>
        <w:jc w:val="both"/>
        <w:rPr>
          <w:rFonts w:ascii="Times New Roman" w:eastAsia="Times New Roman" w:hAnsi="Times New Roman" w:cs="Times New Roman"/>
          <w:bCs/>
          <w:color w:val="091921"/>
          <w:sz w:val="28"/>
          <w:szCs w:val="24"/>
          <w:lang w:eastAsia="ru-RU"/>
        </w:rPr>
      </w:pPr>
      <w:r w:rsidRPr="00354D59">
        <w:rPr>
          <w:rFonts w:ascii="Times New Roman" w:eastAsia="Times New Roman" w:hAnsi="Times New Roman" w:cs="Times New Roman"/>
          <w:bCs/>
          <w:color w:val="091921"/>
          <w:sz w:val="28"/>
          <w:szCs w:val="24"/>
          <w:lang w:eastAsia="ru-RU"/>
        </w:rPr>
        <w:t>Вы узнали, как делать ре</w:t>
      </w:r>
      <w:r>
        <w:rPr>
          <w:rFonts w:ascii="Times New Roman" w:eastAsia="Times New Roman" w:hAnsi="Times New Roman" w:cs="Times New Roman"/>
          <w:bCs/>
          <w:color w:val="091921"/>
          <w:sz w:val="28"/>
          <w:szCs w:val="24"/>
          <w:lang w:eastAsia="ru-RU"/>
        </w:rPr>
        <w:t xml:space="preserve">зервные копии базы данных и как </w:t>
      </w:r>
      <w:r w:rsidRPr="00354D59">
        <w:rPr>
          <w:rFonts w:ascii="Times New Roman" w:eastAsia="Times New Roman" w:hAnsi="Times New Roman" w:cs="Times New Roman"/>
          <w:bCs/>
          <w:color w:val="091921"/>
          <w:sz w:val="28"/>
          <w:szCs w:val="24"/>
          <w:lang w:eastAsia="ru-RU"/>
        </w:rPr>
        <w:t xml:space="preserve">восстанавливать ее. Но резервные копии нужно создавать регулярно и возможно, что вы забудете это сделать. </w:t>
      </w:r>
      <w:r w:rsidRPr="00354D59">
        <w:rPr>
          <w:rFonts w:ascii="Times New Roman" w:eastAsia="Times New Roman" w:hAnsi="Times New Roman" w:cs="Times New Roman"/>
          <w:bCs/>
          <w:color w:val="091921"/>
          <w:sz w:val="28"/>
          <w:szCs w:val="24"/>
          <w:lang w:val="en-US" w:eastAsia="ru-RU"/>
        </w:rPr>
        <w:t>SQL</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Server</w:t>
      </w:r>
      <w:r w:rsidRPr="00354D59">
        <w:rPr>
          <w:rFonts w:ascii="Times New Roman" w:eastAsia="Times New Roman" w:hAnsi="Times New Roman" w:cs="Times New Roman"/>
          <w:bCs/>
          <w:color w:val="091921"/>
          <w:sz w:val="28"/>
          <w:szCs w:val="24"/>
          <w:lang w:eastAsia="ru-RU"/>
        </w:rPr>
        <w:t xml:space="preserve"> предоставляет механизм для автоматического создания резервных копий по составленному расписанию. Для этого есть несколько способов, самый простой – это с помощью мастера планирования сопровождения базы данных </w:t>
      </w:r>
      <w:r w:rsidRPr="00354D59">
        <w:rPr>
          <w:rFonts w:ascii="Times New Roman" w:eastAsia="Times New Roman" w:hAnsi="Times New Roman" w:cs="Times New Roman"/>
          <w:bCs/>
          <w:color w:val="091921"/>
          <w:sz w:val="28"/>
          <w:szCs w:val="24"/>
          <w:lang w:val="en-US" w:eastAsia="ru-RU"/>
        </w:rPr>
        <w:t>Database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Maintenance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Plan</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Wizard</w:t>
      </w:r>
      <w:r w:rsidRPr="00354D59">
        <w:rPr>
          <w:rFonts w:ascii="Times New Roman" w:eastAsia="Times New Roman" w:hAnsi="Times New Roman" w:cs="Times New Roman"/>
          <w:bCs/>
          <w:color w:val="091921"/>
          <w:sz w:val="28"/>
          <w:szCs w:val="24"/>
          <w:lang w:eastAsia="ru-RU"/>
        </w:rPr>
        <w:t>.</w:t>
      </w:r>
    </w:p>
    <w:p w:rsidR="00354D59" w:rsidRDefault="00354D59" w:rsidP="00354D59">
      <w:pPr>
        <w:spacing w:after="0" w:line="360" w:lineRule="auto"/>
        <w:ind w:firstLine="708"/>
        <w:jc w:val="both"/>
        <w:rPr>
          <w:rFonts w:ascii="Times New Roman" w:eastAsia="Times New Roman" w:hAnsi="Times New Roman" w:cs="Times New Roman"/>
          <w:bCs/>
          <w:color w:val="091921"/>
          <w:sz w:val="28"/>
          <w:szCs w:val="24"/>
          <w:lang w:eastAsia="ru-RU"/>
        </w:rPr>
      </w:pPr>
      <w:r w:rsidRPr="00354D59">
        <w:rPr>
          <w:rFonts w:ascii="Times New Roman" w:eastAsia="Times New Roman" w:hAnsi="Times New Roman" w:cs="Times New Roman"/>
          <w:bCs/>
          <w:color w:val="091921"/>
          <w:sz w:val="28"/>
          <w:szCs w:val="24"/>
          <w:lang w:eastAsia="ru-RU"/>
        </w:rPr>
        <w:t xml:space="preserve">Мастер </w:t>
      </w:r>
      <w:r w:rsidRPr="00354D59">
        <w:rPr>
          <w:rFonts w:ascii="Times New Roman" w:eastAsia="Times New Roman" w:hAnsi="Times New Roman" w:cs="Times New Roman"/>
          <w:bCs/>
          <w:color w:val="091921"/>
          <w:sz w:val="28"/>
          <w:szCs w:val="24"/>
          <w:lang w:val="en-US" w:eastAsia="ru-RU"/>
        </w:rPr>
        <w:t>Database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Maintenance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Plan</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Wizard</w:t>
      </w:r>
      <w:r w:rsidRPr="00354D59">
        <w:rPr>
          <w:rFonts w:ascii="Times New Roman" w:eastAsia="Times New Roman" w:hAnsi="Times New Roman" w:cs="Times New Roman"/>
          <w:bCs/>
          <w:color w:val="091921"/>
          <w:sz w:val="28"/>
          <w:szCs w:val="24"/>
          <w:lang w:eastAsia="ru-RU"/>
        </w:rPr>
        <w:t xml:space="preserve"> позволяет создавать расписание для задач по сопровождению, которые должны регулярно </w:t>
      </w:r>
      <w:r w:rsidRPr="00354D59">
        <w:rPr>
          <w:rFonts w:ascii="Times New Roman" w:eastAsia="Times New Roman" w:hAnsi="Times New Roman" w:cs="Times New Roman"/>
          <w:bCs/>
          <w:color w:val="091921"/>
          <w:sz w:val="28"/>
          <w:szCs w:val="24"/>
          <w:lang w:eastAsia="ru-RU"/>
        </w:rPr>
        <w:lastRenderedPageBreak/>
        <w:t>выполняться. Наиболее важной из таких задач является обновление статистики базы данных.</w:t>
      </w:r>
    </w:p>
    <w:p w:rsidR="00354D59" w:rsidRDefault="00354D59" w:rsidP="00354D59">
      <w:pPr>
        <w:spacing w:after="0" w:line="360" w:lineRule="auto"/>
        <w:ind w:firstLine="708"/>
        <w:jc w:val="both"/>
        <w:rPr>
          <w:rFonts w:ascii="Times New Roman" w:eastAsia="Times New Roman" w:hAnsi="Times New Roman" w:cs="Times New Roman"/>
          <w:bCs/>
          <w:color w:val="091921"/>
          <w:sz w:val="28"/>
          <w:szCs w:val="24"/>
          <w:lang w:eastAsia="ru-RU"/>
        </w:rPr>
      </w:pPr>
      <w:r w:rsidRPr="00354D59">
        <w:rPr>
          <w:rFonts w:ascii="Times New Roman" w:eastAsia="Times New Roman" w:hAnsi="Times New Roman" w:cs="Times New Roman"/>
          <w:bCs/>
          <w:color w:val="091921"/>
          <w:sz w:val="28"/>
          <w:szCs w:val="24"/>
          <w:lang w:val="en-US" w:eastAsia="ru-RU"/>
        </w:rPr>
        <w:t>SQL</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Server</w:t>
      </w:r>
      <w:r w:rsidRPr="00354D59">
        <w:rPr>
          <w:rFonts w:ascii="Times New Roman" w:eastAsia="Times New Roman" w:hAnsi="Times New Roman" w:cs="Times New Roman"/>
          <w:bCs/>
          <w:color w:val="091921"/>
          <w:sz w:val="28"/>
          <w:szCs w:val="24"/>
          <w:lang w:eastAsia="ru-RU"/>
        </w:rPr>
        <w:t xml:space="preserve"> содержит информацию о статистическом распределении данных в виде таблиц. Эту информацию </w:t>
      </w:r>
      <w:r w:rsidRPr="00354D59">
        <w:rPr>
          <w:rFonts w:ascii="Times New Roman" w:eastAsia="Times New Roman" w:hAnsi="Times New Roman" w:cs="Times New Roman"/>
          <w:bCs/>
          <w:color w:val="091921"/>
          <w:sz w:val="28"/>
          <w:szCs w:val="24"/>
          <w:lang w:val="en-US" w:eastAsia="ru-RU"/>
        </w:rPr>
        <w:t>SQL</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Server</w:t>
      </w:r>
      <w:r w:rsidRPr="00354D59">
        <w:rPr>
          <w:rFonts w:ascii="Times New Roman" w:eastAsia="Times New Roman" w:hAnsi="Times New Roman" w:cs="Times New Roman"/>
          <w:bCs/>
          <w:color w:val="091921"/>
          <w:sz w:val="28"/>
          <w:szCs w:val="24"/>
          <w:lang w:eastAsia="ru-RU"/>
        </w:rPr>
        <w:t xml:space="preserve"> использует для определения наиболее эффективных методов восстановления данных. Тем не менее, через некоторое время эти данные устаревают по мере того, как добавляются новые или стираются старые. </w:t>
      </w:r>
      <w:r w:rsidRPr="00354D59">
        <w:rPr>
          <w:rFonts w:ascii="Times New Roman" w:eastAsia="Times New Roman" w:hAnsi="Times New Roman" w:cs="Times New Roman"/>
          <w:bCs/>
          <w:color w:val="091921"/>
          <w:sz w:val="28"/>
          <w:szCs w:val="24"/>
          <w:lang w:val="en-US" w:eastAsia="ru-RU"/>
        </w:rPr>
        <w:t>SQL</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Server</w:t>
      </w:r>
      <w:r w:rsidRPr="00354D59">
        <w:rPr>
          <w:rFonts w:ascii="Times New Roman" w:eastAsia="Times New Roman" w:hAnsi="Times New Roman" w:cs="Times New Roman"/>
          <w:bCs/>
          <w:color w:val="091921"/>
          <w:sz w:val="28"/>
          <w:szCs w:val="24"/>
          <w:lang w:eastAsia="ru-RU"/>
        </w:rPr>
        <w:t xml:space="preserve"> автоматически обновляет статистическую информацию, но вы можете настроить его с помощью мастера </w:t>
      </w:r>
      <w:r w:rsidRPr="00354D59">
        <w:rPr>
          <w:rFonts w:ascii="Times New Roman" w:eastAsia="Times New Roman" w:hAnsi="Times New Roman" w:cs="Times New Roman"/>
          <w:bCs/>
          <w:color w:val="091921"/>
          <w:sz w:val="28"/>
          <w:szCs w:val="24"/>
          <w:lang w:val="en-US" w:eastAsia="ru-RU"/>
        </w:rPr>
        <w:t>Database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Maintenance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Plan</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Wizard</w:t>
      </w:r>
      <w:r w:rsidRPr="00354D59">
        <w:rPr>
          <w:rFonts w:ascii="Times New Roman" w:eastAsia="Times New Roman" w:hAnsi="Times New Roman" w:cs="Times New Roman"/>
          <w:bCs/>
          <w:color w:val="091921"/>
          <w:sz w:val="28"/>
          <w:szCs w:val="24"/>
          <w:lang w:eastAsia="ru-RU"/>
        </w:rPr>
        <w:t xml:space="preserve"> на обновление информации в определенное время. Также вы можете использовать мастер </w:t>
      </w:r>
      <w:r w:rsidRPr="00354D59">
        <w:rPr>
          <w:rFonts w:ascii="Times New Roman" w:eastAsia="Times New Roman" w:hAnsi="Times New Roman" w:cs="Times New Roman"/>
          <w:bCs/>
          <w:color w:val="091921"/>
          <w:sz w:val="28"/>
          <w:szCs w:val="24"/>
          <w:lang w:val="en-US" w:eastAsia="ru-RU"/>
        </w:rPr>
        <w:t>Database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Maintenance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Plan</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Wizard</w:t>
      </w:r>
      <w:r w:rsidRPr="00354D59">
        <w:rPr>
          <w:rFonts w:ascii="Times New Roman" w:eastAsia="Times New Roman" w:hAnsi="Times New Roman" w:cs="Times New Roman"/>
          <w:bCs/>
          <w:color w:val="091921"/>
          <w:sz w:val="28"/>
          <w:szCs w:val="24"/>
          <w:lang w:eastAsia="ru-RU"/>
        </w:rPr>
        <w:t xml:space="preserve"> для составления расписания выполнения </w:t>
      </w:r>
      <w:r w:rsidRPr="00354D59">
        <w:rPr>
          <w:rFonts w:ascii="Times New Roman" w:eastAsia="Times New Roman" w:hAnsi="Times New Roman" w:cs="Times New Roman"/>
          <w:bCs/>
          <w:color w:val="091921"/>
          <w:sz w:val="28"/>
          <w:szCs w:val="24"/>
          <w:lang w:val="en-US" w:eastAsia="ru-RU"/>
        </w:rPr>
        <w:t>SQL</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Server</w:t>
      </w:r>
      <w:r w:rsidRPr="00354D59">
        <w:rPr>
          <w:rFonts w:ascii="Times New Roman" w:eastAsia="Times New Roman" w:hAnsi="Times New Roman" w:cs="Times New Roman"/>
          <w:bCs/>
          <w:color w:val="091921"/>
          <w:sz w:val="28"/>
          <w:szCs w:val="24"/>
          <w:lang w:eastAsia="ru-RU"/>
        </w:rPr>
        <w:t xml:space="preserve"> регулярных проверок целостности. Это </w:t>
      </w:r>
      <w:proofErr w:type="spellStart"/>
      <w:r w:rsidRPr="00354D59">
        <w:rPr>
          <w:rFonts w:ascii="Times New Roman" w:eastAsia="Times New Roman" w:hAnsi="Times New Roman" w:cs="Times New Roman"/>
          <w:bCs/>
          <w:color w:val="091921"/>
          <w:sz w:val="28"/>
          <w:szCs w:val="24"/>
          <w:lang w:eastAsia="ru-RU"/>
        </w:rPr>
        <w:t>нижнеуровневая</w:t>
      </w:r>
      <w:proofErr w:type="spellEnd"/>
      <w:r w:rsidRPr="00354D59">
        <w:rPr>
          <w:rFonts w:ascii="Times New Roman" w:eastAsia="Times New Roman" w:hAnsi="Times New Roman" w:cs="Times New Roman"/>
          <w:bCs/>
          <w:color w:val="091921"/>
          <w:sz w:val="28"/>
          <w:szCs w:val="24"/>
          <w:lang w:eastAsia="ru-RU"/>
        </w:rPr>
        <w:t xml:space="preserve"> проверка физической целостности таблиц пользователя и системных таблиц. Наконец вы можете использовать мастер </w:t>
      </w:r>
      <w:r w:rsidRPr="00354D59">
        <w:rPr>
          <w:rFonts w:ascii="Times New Roman" w:eastAsia="Times New Roman" w:hAnsi="Times New Roman" w:cs="Times New Roman"/>
          <w:bCs/>
          <w:color w:val="091921"/>
          <w:sz w:val="28"/>
          <w:szCs w:val="24"/>
          <w:lang w:val="en-US" w:eastAsia="ru-RU"/>
        </w:rPr>
        <w:t>Database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Maintenance</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Plan</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Wizard</w:t>
      </w:r>
      <w:r w:rsidRPr="00354D59">
        <w:rPr>
          <w:rFonts w:ascii="Times New Roman" w:eastAsia="Times New Roman" w:hAnsi="Times New Roman" w:cs="Times New Roman"/>
          <w:bCs/>
          <w:color w:val="091921"/>
          <w:sz w:val="28"/>
          <w:szCs w:val="24"/>
          <w:lang w:eastAsia="ru-RU"/>
        </w:rPr>
        <w:t xml:space="preserve"> для настройки режима переноса журнала. Этот метод автоматически обслуживает резервную копию сервера с помощью постоянного копирован</w:t>
      </w:r>
      <w:r>
        <w:rPr>
          <w:rFonts w:ascii="Times New Roman" w:eastAsia="Times New Roman" w:hAnsi="Times New Roman" w:cs="Times New Roman"/>
          <w:bCs/>
          <w:color w:val="091921"/>
          <w:sz w:val="28"/>
          <w:szCs w:val="24"/>
          <w:lang w:eastAsia="ru-RU"/>
        </w:rPr>
        <w:t>ия журналов транзакций сервера.</w:t>
      </w:r>
    </w:p>
    <w:p w:rsidR="00FD73BF" w:rsidRPr="00210030" w:rsidRDefault="00354D59" w:rsidP="00210030">
      <w:pPr>
        <w:spacing w:after="0" w:line="360" w:lineRule="auto"/>
        <w:ind w:firstLine="708"/>
        <w:jc w:val="both"/>
        <w:rPr>
          <w:rFonts w:ascii="Times New Roman" w:eastAsia="Times New Roman" w:hAnsi="Times New Roman" w:cs="Times New Roman"/>
          <w:bCs/>
          <w:color w:val="091921"/>
          <w:sz w:val="28"/>
          <w:szCs w:val="24"/>
          <w:lang w:eastAsia="ru-RU"/>
        </w:rPr>
      </w:pPr>
      <w:r w:rsidRPr="00354D59">
        <w:rPr>
          <w:rFonts w:ascii="Times New Roman" w:eastAsia="Times New Roman" w:hAnsi="Times New Roman" w:cs="Times New Roman"/>
          <w:bCs/>
          <w:color w:val="091921"/>
          <w:sz w:val="28"/>
          <w:szCs w:val="24"/>
          <w:lang w:eastAsia="ru-RU"/>
        </w:rPr>
        <w:t xml:space="preserve">Один план сопровождения базы данных может выполнять эти задачи в различных комбинациях. Вы также можете использовать </w:t>
      </w:r>
      <w:r w:rsidRPr="00354D59">
        <w:rPr>
          <w:rFonts w:ascii="Times New Roman" w:eastAsia="Times New Roman" w:hAnsi="Times New Roman" w:cs="Times New Roman"/>
          <w:bCs/>
          <w:color w:val="091921"/>
          <w:sz w:val="28"/>
          <w:szCs w:val="24"/>
          <w:lang w:val="en-US" w:eastAsia="ru-RU"/>
        </w:rPr>
        <w:t>SQL</w:t>
      </w:r>
      <w:r w:rsidRPr="00354D59">
        <w:rPr>
          <w:rFonts w:ascii="Times New Roman" w:eastAsia="Times New Roman" w:hAnsi="Times New Roman" w:cs="Times New Roman"/>
          <w:bCs/>
          <w:color w:val="091921"/>
          <w:sz w:val="28"/>
          <w:szCs w:val="24"/>
          <w:lang w:eastAsia="ru-RU"/>
        </w:rPr>
        <w:t xml:space="preserve"> </w:t>
      </w:r>
      <w:r w:rsidRPr="00354D59">
        <w:rPr>
          <w:rFonts w:ascii="Times New Roman" w:eastAsia="Times New Roman" w:hAnsi="Times New Roman" w:cs="Times New Roman"/>
          <w:bCs/>
          <w:color w:val="091921"/>
          <w:sz w:val="28"/>
          <w:szCs w:val="24"/>
          <w:lang w:val="en-US" w:eastAsia="ru-RU"/>
        </w:rPr>
        <w:t>Server</w:t>
      </w:r>
      <w:r w:rsidRPr="00354D59">
        <w:rPr>
          <w:rFonts w:ascii="Times New Roman" w:eastAsia="Times New Roman" w:hAnsi="Times New Roman" w:cs="Times New Roman"/>
          <w:bCs/>
          <w:color w:val="091921"/>
          <w:sz w:val="28"/>
          <w:szCs w:val="24"/>
          <w:lang w:eastAsia="ru-RU"/>
        </w:rPr>
        <w:t xml:space="preserve"> для создания отчета с результатами выполненных им задач. Этот отчет может быть сохранен в специальной директории как текстовый файл или как документ </w:t>
      </w:r>
      <w:r w:rsidRPr="00354D59">
        <w:rPr>
          <w:rFonts w:ascii="Times New Roman" w:eastAsia="Times New Roman" w:hAnsi="Times New Roman" w:cs="Times New Roman"/>
          <w:bCs/>
          <w:color w:val="091921"/>
          <w:sz w:val="28"/>
          <w:szCs w:val="24"/>
          <w:lang w:val="en-US" w:eastAsia="ru-RU"/>
        </w:rPr>
        <w:t>HTML</w:t>
      </w:r>
      <w:r w:rsidRPr="00354D59">
        <w:rPr>
          <w:rFonts w:ascii="Times New Roman" w:eastAsia="Times New Roman" w:hAnsi="Times New Roman" w:cs="Times New Roman"/>
          <w:bCs/>
          <w:color w:val="091921"/>
          <w:sz w:val="28"/>
          <w:szCs w:val="24"/>
          <w:lang w:eastAsia="ru-RU"/>
        </w:rPr>
        <w:t>, или он может быть отправлен по почте оператору. В приведенном ниже упражнении мы просто установим режим регулярного резервного копирования.</w:t>
      </w:r>
      <w:r w:rsidR="00210030" w:rsidRPr="00210030">
        <w:rPr>
          <w:rFonts w:ascii="Times New Roman" w:eastAsia="Times New Roman" w:hAnsi="Times New Roman" w:cs="Times New Roman"/>
          <w:bCs/>
          <w:color w:val="091921"/>
          <w:sz w:val="28"/>
          <w:szCs w:val="24"/>
          <w:lang w:eastAsia="ru-RU"/>
        </w:rPr>
        <w:t xml:space="preserve"> </w:t>
      </w:r>
    </w:p>
    <w:p w:rsidR="00C70264" w:rsidRDefault="00C70264" w:rsidP="00C70264">
      <w:pPr>
        <w:spacing w:after="0" w:line="360" w:lineRule="auto"/>
        <w:jc w:val="center"/>
        <w:rPr>
          <w:rFonts w:ascii="Times New Roman" w:eastAsia="Times New Roman" w:hAnsi="Times New Roman" w:cs="Times New Roman"/>
          <w:bCs/>
          <w:color w:val="091921"/>
          <w:sz w:val="28"/>
          <w:szCs w:val="28"/>
          <w:u w:val="single"/>
          <w:lang w:eastAsia="ru-RU"/>
        </w:rPr>
      </w:pPr>
      <w:r w:rsidRPr="0040452E">
        <w:rPr>
          <w:rFonts w:ascii="Times New Roman" w:eastAsia="Times New Roman" w:hAnsi="Times New Roman" w:cs="Times New Roman"/>
          <w:bCs/>
          <w:color w:val="091921"/>
          <w:sz w:val="28"/>
          <w:szCs w:val="28"/>
          <w:u w:val="single"/>
          <w:lang w:eastAsia="ru-RU"/>
        </w:rPr>
        <w:t>ЗАДАНИЕ НА ЛАБОРАТОРНУЮ РАБОТУ</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 xml:space="preserve">. Создайте резервную копию базы </w:t>
      </w:r>
      <w:r w:rsidRPr="00F91104">
        <w:rPr>
          <w:rFonts w:ascii="Times New Roman" w:eastAsia="Times New Roman" w:hAnsi="Times New Roman" w:cs="Times New Roman"/>
          <w:color w:val="000000"/>
          <w:sz w:val="28"/>
          <w:szCs w:val="28"/>
          <w:lang w:eastAsia="ru-RU"/>
        </w:rPr>
        <w:t>данных </w:t>
      </w:r>
      <w:r w:rsidR="0074672F">
        <w:rPr>
          <w:rFonts w:ascii="Times New Roman" w:eastAsia="Times New Roman" w:hAnsi="Times New Roman" w:cs="Times New Roman"/>
          <w:b/>
          <w:bCs/>
          <w:color w:val="000000"/>
          <w:sz w:val="28"/>
          <w:szCs w:val="28"/>
          <w:lang w:val="en-US" w:eastAsia="ru-RU"/>
        </w:rPr>
        <w:t>ToursDB</w:t>
      </w:r>
      <w:r w:rsidRPr="00F91104">
        <w:rPr>
          <w:rFonts w:ascii="Times New Roman" w:eastAsia="Times New Roman" w:hAnsi="Times New Roman" w:cs="Times New Roman"/>
          <w:b/>
          <w:bCs/>
          <w:color w:val="000000"/>
          <w:sz w:val="28"/>
          <w:szCs w:val="28"/>
          <w:lang w:eastAsia="ru-RU"/>
        </w:rPr>
        <w:t>_</w:t>
      </w:r>
      <w:r w:rsidRPr="00F91104">
        <w:rPr>
          <w:rFonts w:ascii="Times New Roman" w:eastAsia="Times New Roman" w:hAnsi="Times New Roman" w:cs="Times New Roman"/>
          <w:b/>
          <w:bCs/>
          <w:color w:val="000000"/>
          <w:sz w:val="28"/>
          <w:szCs w:val="28"/>
          <w:lang w:val="en-US" w:eastAsia="ru-RU"/>
        </w:rPr>
        <w:t>xxxx</w:t>
      </w:r>
      <w:r w:rsidRPr="00F91104">
        <w:rPr>
          <w:rFonts w:ascii="Times New Roman" w:eastAsia="Times New Roman" w:hAnsi="Times New Roman" w:cs="Times New Roman"/>
          <w:b/>
          <w:bCs/>
          <w:color w:val="000000"/>
          <w:sz w:val="28"/>
          <w:szCs w:val="28"/>
          <w:lang w:eastAsia="ru-RU"/>
        </w:rPr>
        <w:t>, </w:t>
      </w:r>
      <w:r w:rsidRPr="00F91104">
        <w:rPr>
          <w:rFonts w:ascii="Times New Roman" w:eastAsia="Times New Roman" w:hAnsi="Times New Roman" w:cs="Times New Roman"/>
          <w:color w:val="000000"/>
          <w:sz w:val="28"/>
          <w:szCs w:val="28"/>
          <w:lang w:eastAsia="ru-RU"/>
        </w:rPr>
        <w:t>где </w:t>
      </w:r>
      <w:r w:rsidRPr="00F91104">
        <w:rPr>
          <w:rFonts w:ascii="Times New Roman" w:eastAsia="Times New Roman" w:hAnsi="Times New Roman" w:cs="Times New Roman"/>
          <w:b/>
          <w:bCs/>
          <w:color w:val="000000"/>
          <w:sz w:val="28"/>
          <w:szCs w:val="28"/>
          <w:lang w:val="en-US" w:eastAsia="ru-RU"/>
        </w:rPr>
        <w:t>xxxx</w:t>
      </w: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  номер Вашего студенческого билета</w:t>
      </w:r>
      <w:r w:rsidRPr="00F91104">
        <w:rPr>
          <w:rFonts w:ascii="Times New Roman" w:eastAsia="Times New Roman" w:hAnsi="Times New Roman" w:cs="Times New Roman"/>
          <w:b/>
          <w:bCs/>
          <w:color w:val="000000"/>
          <w:sz w:val="28"/>
          <w:szCs w:val="28"/>
          <w:lang w:eastAsia="ru-RU"/>
        </w:rPr>
        <w:t>. </w:t>
      </w:r>
      <w:r w:rsidRPr="00F91104">
        <w:rPr>
          <w:rFonts w:ascii="Times New Roman" w:eastAsia="Times New Roman" w:hAnsi="Times New Roman" w:cs="Times New Roman"/>
          <w:color w:val="000000"/>
          <w:sz w:val="28"/>
          <w:szCs w:val="28"/>
          <w:lang w:eastAsia="ru-RU"/>
        </w:rPr>
        <w:t>Укажите имя резервной копии </w:t>
      </w:r>
      <w:r w:rsidR="0074672F">
        <w:rPr>
          <w:rFonts w:ascii="Times New Roman" w:eastAsia="Times New Roman" w:hAnsi="Times New Roman" w:cs="Times New Roman"/>
          <w:b/>
          <w:bCs/>
          <w:color w:val="000000"/>
          <w:sz w:val="28"/>
          <w:szCs w:val="28"/>
          <w:lang w:val="en-US" w:eastAsia="ru-RU"/>
        </w:rPr>
        <w:t>ToursDB</w:t>
      </w:r>
      <w:r w:rsidRPr="00F91104">
        <w:rPr>
          <w:rFonts w:ascii="Times New Roman" w:eastAsia="Times New Roman" w:hAnsi="Times New Roman" w:cs="Times New Roman"/>
          <w:b/>
          <w:bCs/>
          <w:color w:val="000000"/>
          <w:sz w:val="28"/>
          <w:szCs w:val="28"/>
          <w:lang w:val="en-US" w:eastAsia="ru-RU"/>
        </w:rPr>
        <w:t>Backup</w:t>
      </w:r>
      <w:r w:rsidRPr="00F91104">
        <w:rPr>
          <w:rFonts w:ascii="Times New Roman" w:eastAsia="Times New Roman" w:hAnsi="Times New Roman" w:cs="Times New Roman"/>
          <w:color w:val="000000"/>
          <w:sz w:val="28"/>
          <w:szCs w:val="28"/>
          <w:lang w:eastAsia="ru-RU"/>
        </w:rPr>
        <w:t>.</w:t>
      </w:r>
      <w:r w:rsidRPr="00F91104">
        <w:rPr>
          <w:rFonts w:ascii="Times New Roman" w:eastAsia="Times New Roman" w:hAnsi="Times New Roman" w:cs="Times New Roman"/>
          <w:b/>
          <w:bCs/>
          <w:color w:val="000000"/>
          <w:sz w:val="28"/>
          <w:szCs w:val="28"/>
          <w:lang w:eastAsia="ru-RU"/>
        </w:rPr>
        <w:t> </w:t>
      </w:r>
      <w:r w:rsidRPr="00F91104">
        <w:rPr>
          <w:rFonts w:ascii="Times New Roman" w:eastAsia="Times New Roman" w:hAnsi="Times New Roman" w:cs="Times New Roman"/>
          <w:color w:val="000000"/>
          <w:sz w:val="28"/>
          <w:szCs w:val="28"/>
          <w:lang w:eastAsia="ru-RU"/>
        </w:rPr>
        <w:t>Настройте </w:t>
      </w:r>
      <w:r w:rsidRPr="00F91104">
        <w:rPr>
          <w:rFonts w:ascii="Times New Roman" w:eastAsia="Times New Roman" w:hAnsi="Times New Roman" w:cs="Times New Roman"/>
          <w:b/>
          <w:bCs/>
          <w:color w:val="000000"/>
          <w:sz w:val="28"/>
          <w:szCs w:val="28"/>
          <w:lang w:eastAsia="ru-RU"/>
        </w:rPr>
        <w:t>полное копирование</w:t>
      </w:r>
      <w:r w:rsidRPr="00F91104">
        <w:rPr>
          <w:rFonts w:ascii="Times New Roman" w:eastAsia="Times New Roman" w:hAnsi="Times New Roman" w:cs="Times New Roman"/>
          <w:color w:val="000000"/>
          <w:sz w:val="28"/>
          <w:szCs w:val="28"/>
          <w:lang w:eastAsia="ru-RU"/>
        </w:rPr>
        <w:t> базы данных. Укажите, </w:t>
      </w:r>
      <w:r w:rsidRPr="00F91104">
        <w:rPr>
          <w:rFonts w:ascii="Times New Roman" w:eastAsia="Times New Roman" w:hAnsi="Times New Roman" w:cs="Times New Roman"/>
          <w:b/>
          <w:bCs/>
          <w:color w:val="000000"/>
          <w:sz w:val="28"/>
          <w:szCs w:val="28"/>
          <w:lang w:eastAsia="ru-RU"/>
        </w:rPr>
        <w:t>куда</w:t>
      </w:r>
      <w:r w:rsidRPr="00F91104">
        <w:rPr>
          <w:rFonts w:ascii="Times New Roman" w:eastAsia="Times New Roman" w:hAnsi="Times New Roman" w:cs="Times New Roman"/>
          <w:color w:val="000000"/>
          <w:sz w:val="28"/>
          <w:szCs w:val="28"/>
          <w:lang w:eastAsia="ru-RU"/>
        </w:rPr>
        <w:t xml:space="preserve"> будет сохраняться база данных, </w:t>
      </w:r>
      <w:r w:rsidRPr="00F91104">
        <w:rPr>
          <w:rFonts w:ascii="Times New Roman" w:eastAsia="Times New Roman" w:hAnsi="Times New Roman" w:cs="Times New Roman"/>
          <w:color w:val="000000"/>
          <w:sz w:val="28"/>
          <w:szCs w:val="28"/>
          <w:lang w:eastAsia="ru-RU"/>
        </w:rPr>
        <w:lastRenderedPageBreak/>
        <w:t>укажите </w:t>
      </w:r>
      <w:r w:rsidRPr="00F91104">
        <w:rPr>
          <w:rFonts w:ascii="Times New Roman" w:eastAsia="Times New Roman" w:hAnsi="Times New Roman" w:cs="Times New Roman"/>
          <w:b/>
          <w:bCs/>
          <w:color w:val="000000"/>
          <w:sz w:val="28"/>
          <w:szCs w:val="28"/>
          <w:lang w:eastAsia="ru-RU"/>
        </w:rPr>
        <w:t>имя файла</w:t>
      </w:r>
      <w:r w:rsidRPr="00F91104">
        <w:rPr>
          <w:rFonts w:ascii="Times New Roman" w:eastAsia="Times New Roman" w:hAnsi="Times New Roman" w:cs="Times New Roman"/>
          <w:color w:val="000000"/>
          <w:sz w:val="28"/>
          <w:szCs w:val="28"/>
          <w:lang w:eastAsia="ru-RU"/>
        </w:rPr>
        <w:t>. Выберите </w:t>
      </w:r>
      <w:r>
        <w:rPr>
          <w:rFonts w:ascii="Times New Roman" w:eastAsia="Times New Roman" w:hAnsi="Times New Roman" w:cs="Times New Roman"/>
          <w:b/>
          <w:bCs/>
          <w:color w:val="000000"/>
          <w:sz w:val="28"/>
          <w:szCs w:val="28"/>
          <w:lang w:eastAsia="ru-RU"/>
        </w:rPr>
        <w:t>«</w:t>
      </w:r>
      <w:r w:rsidR="0074672F">
        <w:rPr>
          <w:rFonts w:ascii="Times New Roman" w:eastAsia="Times New Roman" w:hAnsi="Times New Roman" w:cs="Times New Roman"/>
          <w:b/>
          <w:bCs/>
          <w:color w:val="000000"/>
          <w:sz w:val="28"/>
          <w:szCs w:val="28"/>
          <w:lang w:eastAsia="ru-RU"/>
        </w:rPr>
        <w:t>П</w:t>
      </w:r>
      <w:r>
        <w:rPr>
          <w:rFonts w:ascii="Times New Roman" w:eastAsia="Times New Roman" w:hAnsi="Times New Roman" w:cs="Times New Roman"/>
          <w:b/>
          <w:bCs/>
          <w:color w:val="000000"/>
          <w:sz w:val="28"/>
          <w:szCs w:val="28"/>
          <w:lang w:eastAsia="ru-RU"/>
        </w:rPr>
        <w:t>ереписать существующий архив»</w:t>
      </w:r>
      <w:r w:rsidRPr="00F91104">
        <w:rPr>
          <w:rFonts w:ascii="Times New Roman" w:eastAsia="Times New Roman" w:hAnsi="Times New Roman" w:cs="Times New Roman"/>
          <w:color w:val="000000"/>
          <w:sz w:val="28"/>
          <w:szCs w:val="28"/>
          <w:lang w:eastAsia="ru-RU"/>
        </w:rPr>
        <w:t>. Опишите, как Вы это сделали.</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2. Удалите из базы данных</w:t>
      </w:r>
      <w:r w:rsidRPr="00F91104">
        <w:rPr>
          <w:rFonts w:ascii="Times New Roman" w:eastAsia="Times New Roman" w:hAnsi="Times New Roman" w:cs="Times New Roman"/>
          <w:color w:val="000000"/>
          <w:sz w:val="28"/>
          <w:szCs w:val="28"/>
          <w:lang w:val="en-US" w:eastAsia="ru-RU"/>
        </w:rPr>
        <w:t> </w:t>
      </w:r>
      <w:r w:rsidR="0074672F">
        <w:rPr>
          <w:rFonts w:ascii="Times New Roman" w:eastAsia="Times New Roman" w:hAnsi="Times New Roman" w:cs="Times New Roman"/>
          <w:b/>
          <w:bCs/>
          <w:color w:val="000000"/>
          <w:sz w:val="28"/>
          <w:szCs w:val="28"/>
          <w:lang w:val="en-US" w:eastAsia="ru-RU"/>
        </w:rPr>
        <w:t>ToursDB</w:t>
      </w:r>
      <w:r w:rsidR="0074672F" w:rsidRPr="00F91104">
        <w:rPr>
          <w:rFonts w:ascii="Times New Roman" w:eastAsia="Times New Roman" w:hAnsi="Times New Roman" w:cs="Times New Roman"/>
          <w:b/>
          <w:bCs/>
          <w:color w:val="000000"/>
          <w:sz w:val="28"/>
          <w:szCs w:val="28"/>
          <w:lang w:eastAsia="ru-RU"/>
        </w:rPr>
        <w:t>_</w:t>
      </w:r>
      <w:r w:rsidR="0074672F" w:rsidRPr="00F91104">
        <w:rPr>
          <w:rFonts w:ascii="Times New Roman" w:eastAsia="Times New Roman" w:hAnsi="Times New Roman" w:cs="Times New Roman"/>
          <w:b/>
          <w:bCs/>
          <w:color w:val="000000"/>
          <w:sz w:val="28"/>
          <w:szCs w:val="28"/>
          <w:lang w:val="en-US" w:eastAsia="ru-RU"/>
        </w:rPr>
        <w:t>xxxx</w:t>
      </w:r>
      <w:r w:rsidRPr="00F91104">
        <w:rPr>
          <w:rFonts w:ascii="Times New Roman" w:eastAsia="Times New Roman" w:hAnsi="Times New Roman" w:cs="Times New Roman"/>
          <w:b/>
          <w:bCs/>
          <w:color w:val="000000"/>
          <w:sz w:val="28"/>
          <w:szCs w:val="28"/>
          <w:lang w:val="en-US" w:eastAsia="ru-RU"/>
        </w:rPr>
        <w:t> </w:t>
      </w:r>
      <w:r w:rsidRPr="00F91104">
        <w:rPr>
          <w:rFonts w:ascii="Times New Roman" w:eastAsia="Times New Roman" w:hAnsi="Times New Roman" w:cs="Times New Roman"/>
          <w:color w:val="000000"/>
          <w:sz w:val="28"/>
          <w:szCs w:val="28"/>
          <w:lang w:eastAsia="ru-RU"/>
        </w:rPr>
        <w:t>с помощью команд языка</w:t>
      </w:r>
      <w:r w:rsidRPr="00F91104">
        <w:rPr>
          <w:rFonts w:ascii="Times New Roman" w:eastAsia="Times New Roman" w:hAnsi="Times New Roman" w:cs="Times New Roman"/>
          <w:color w:val="000000"/>
          <w:sz w:val="28"/>
          <w:szCs w:val="28"/>
          <w:lang w:val="en-US" w:eastAsia="ru-RU"/>
        </w:rPr>
        <w:t> DDL </w:t>
      </w:r>
      <w:r w:rsidRPr="00F91104">
        <w:rPr>
          <w:rFonts w:ascii="Times New Roman" w:eastAsia="Times New Roman" w:hAnsi="Times New Roman" w:cs="Times New Roman"/>
          <w:color w:val="000000"/>
          <w:sz w:val="28"/>
          <w:szCs w:val="28"/>
          <w:lang w:eastAsia="ru-RU"/>
        </w:rPr>
        <w:t>таблицы</w:t>
      </w:r>
      <w:r w:rsidRPr="00F91104">
        <w:rPr>
          <w:rFonts w:ascii="Times New Roman" w:eastAsia="Times New Roman" w:hAnsi="Times New Roman" w:cs="Times New Roman"/>
          <w:color w:val="000000"/>
          <w:sz w:val="28"/>
          <w:szCs w:val="28"/>
          <w:lang w:val="en-US" w:eastAsia="ru-RU"/>
        </w:rPr>
        <w:t> </w:t>
      </w:r>
      <w:r w:rsidR="0074672F">
        <w:rPr>
          <w:rFonts w:ascii="Times New Roman" w:eastAsia="Times New Roman" w:hAnsi="Times New Roman" w:cs="Times New Roman"/>
          <w:b/>
          <w:bCs/>
          <w:color w:val="000000"/>
          <w:sz w:val="28"/>
          <w:szCs w:val="28"/>
          <w:lang w:val="en-US" w:eastAsia="ru-RU"/>
        </w:rPr>
        <w:t>HotelImage</w:t>
      </w:r>
      <w:r w:rsidRPr="00F91104">
        <w:rPr>
          <w:rFonts w:ascii="Times New Roman" w:eastAsia="Times New Roman" w:hAnsi="Times New Roman" w:cs="Times New Roman"/>
          <w:b/>
          <w:bCs/>
          <w:color w:val="000000"/>
          <w:sz w:val="28"/>
          <w:szCs w:val="28"/>
          <w:lang w:val="en-US" w:eastAsia="ru-RU"/>
        </w:rPr>
        <w:t> </w:t>
      </w:r>
      <w:r w:rsidRPr="00F91104">
        <w:rPr>
          <w:rFonts w:ascii="Times New Roman" w:eastAsia="Times New Roman" w:hAnsi="Times New Roman" w:cs="Times New Roman"/>
          <w:color w:val="000000"/>
          <w:sz w:val="28"/>
          <w:szCs w:val="28"/>
          <w:lang w:eastAsia="ru-RU"/>
        </w:rPr>
        <w:t>и</w:t>
      </w:r>
      <w:r w:rsidRPr="00F91104">
        <w:rPr>
          <w:rFonts w:ascii="Times New Roman" w:eastAsia="Times New Roman" w:hAnsi="Times New Roman" w:cs="Times New Roman"/>
          <w:b/>
          <w:bCs/>
          <w:color w:val="000000"/>
          <w:sz w:val="28"/>
          <w:szCs w:val="28"/>
          <w:lang w:val="en-US" w:eastAsia="ru-RU"/>
        </w:rPr>
        <w:t> </w:t>
      </w:r>
      <w:r w:rsidR="0074672F">
        <w:rPr>
          <w:rFonts w:ascii="Times New Roman" w:eastAsia="Times New Roman" w:hAnsi="Times New Roman" w:cs="Times New Roman"/>
          <w:b/>
          <w:bCs/>
          <w:color w:val="000000"/>
          <w:sz w:val="28"/>
          <w:szCs w:val="28"/>
          <w:lang w:val="en-US" w:eastAsia="ru-RU"/>
        </w:rPr>
        <w:t>HotelComment</w:t>
      </w:r>
      <w:r w:rsidRPr="00F91104">
        <w:rPr>
          <w:rFonts w:ascii="Times New Roman" w:eastAsia="Times New Roman" w:hAnsi="Times New Roman" w:cs="Times New Roman"/>
          <w:b/>
          <w:bCs/>
          <w:color w:val="000000"/>
          <w:sz w:val="28"/>
          <w:szCs w:val="28"/>
          <w:lang w:eastAsia="ru-RU"/>
        </w:rPr>
        <w:t>.</w:t>
      </w: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Приведите тексты инструкций. Опишите, как Вы это сделали.</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val="en-US" w:eastAsia="ru-RU"/>
        </w:rPr>
      </w:pPr>
      <w:r w:rsidRPr="00F91104">
        <w:rPr>
          <w:rFonts w:ascii="Times New Roman" w:eastAsia="Times New Roman" w:hAnsi="Times New Roman" w:cs="Times New Roman"/>
          <w:color w:val="000000"/>
          <w:sz w:val="28"/>
          <w:szCs w:val="28"/>
          <w:lang w:eastAsia="ru-RU"/>
        </w:rPr>
        <w:t> 3. Восстановите содержимое базы данных </w:t>
      </w:r>
      <w:r w:rsidR="0074672F">
        <w:rPr>
          <w:rFonts w:ascii="Times New Roman" w:eastAsia="Times New Roman" w:hAnsi="Times New Roman" w:cs="Times New Roman"/>
          <w:b/>
          <w:bCs/>
          <w:color w:val="000000"/>
          <w:sz w:val="28"/>
          <w:szCs w:val="28"/>
          <w:lang w:val="en-US" w:eastAsia="ru-RU"/>
        </w:rPr>
        <w:t>ToursDB</w:t>
      </w:r>
      <w:r w:rsidR="0074672F" w:rsidRPr="00F91104">
        <w:rPr>
          <w:rFonts w:ascii="Times New Roman" w:eastAsia="Times New Roman" w:hAnsi="Times New Roman" w:cs="Times New Roman"/>
          <w:b/>
          <w:bCs/>
          <w:color w:val="000000"/>
          <w:sz w:val="28"/>
          <w:szCs w:val="28"/>
          <w:lang w:eastAsia="ru-RU"/>
        </w:rPr>
        <w:t>_</w:t>
      </w:r>
      <w:r w:rsidR="0074672F" w:rsidRPr="00F91104">
        <w:rPr>
          <w:rFonts w:ascii="Times New Roman" w:eastAsia="Times New Roman" w:hAnsi="Times New Roman" w:cs="Times New Roman"/>
          <w:b/>
          <w:bCs/>
          <w:color w:val="000000"/>
          <w:sz w:val="28"/>
          <w:szCs w:val="28"/>
          <w:lang w:val="en-US" w:eastAsia="ru-RU"/>
        </w:rPr>
        <w:t>xxxx</w:t>
      </w:r>
      <w:r w:rsidRPr="00F91104">
        <w:rPr>
          <w:rFonts w:ascii="Times New Roman" w:eastAsia="Times New Roman" w:hAnsi="Times New Roman" w:cs="Times New Roman"/>
          <w:b/>
          <w:bCs/>
          <w:color w:val="000000"/>
          <w:sz w:val="28"/>
          <w:szCs w:val="28"/>
          <w:lang w:val="en-US" w:eastAsia="ru-RU"/>
        </w:rPr>
        <w:t> </w:t>
      </w:r>
      <w:r w:rsidRPr="00F91104">
        <w:rPr>
          <w:rFonts w:ascii="Times New Roman" w:eastAsia="Times New Roman" w:hAnsi="Times New Roman" w:cs="Times New Roman"/>
          <w:color w:val="000000"/>
          <w:sz w:val="28"/>
          <w:szCs w:val="28"/>
          <w:lang w:eastAsia="ru-RU"/>
        </w:rPr>
        <w:t>с помощью резервной копии </w:t>
      </w:r>
      <w:r w:rsidR="0074672F">
        <w:rPr>
          <w:rFonts w:ascii="Times New Roman" w:eastAsia="Times New Roman" w:hAnsi="Times New Roman" w:cs="Times New Roman"/>
          <w:b/>
          <w:bCs/>
          <w:color w:val="000000"/>
          <w:sz w:val="28"/>
          <w:szCs w:val="28"/>
          <w:lang w:val="en-US" w:eastAsia="ru-RU"/>
        </w:rPr>
        <w:t>ToursDB</w:t>
      </w:r>
      <w:r w:rsidR="0074672F" w:rsidRPr="00F91104">
        <w:rPr>
          <w:rFonts w:ascii="Times New Roman" w:eastAsia="Times New Roman" w:hAnsi="Times New Roman" w:cs="Times New Roman"/>
          <w:b/>
          <w:bCs/>
          <w:color w:val="000000"/>
          <w:sz w:val="28"/>
          <w:szCs w:val="28"/>
          <w:lang w:val="en-US" w:eastAsia="ru-RU"/>
        </w:rPr>
        <w:t>Backup</w:t>
      </w:r>
      <w:r w:rsidRPr="00F91104">
        <w:rPr>
          <w:rFonts w:ascii="Times New Roman" w:eastAsia="Times New Roman" w:hAnsi="Times New Roman" w:cs="Times New Roman"/>
          <w:b/>
          <w:bCs/>
          <w:color w:val="000000"/>
          <w:sz w:val="28"/>
          <w:szCs w:val="28"/>
          <w:lang w:eastAsia="ru-RU"/>
        </w:rPr>
        <w:t>. </w:t>
      </w:r>
      <w:r w:rsidRPr="00F91104">
        <w:rPr>
          <w:rFonts w:ascii="Times New Roman" w:eastAsia="Times New Roman" w:hAnsi="Times New Roman" w:cs="Times New Roman"/>
          <w:color w:val="000000"/>
          <w:sz w:val="28"/>
          <w:szCs w:val="28"/>
          <w:lang w:eastAsia="ru-RU"/>
        </w:rPr>
        <w:t>Опишите</w:t>
      </w: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как</w:t>
      </w: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Вы</w:t>
      </w: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это</w:t>
      </w: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сделали</w:t>
      </w:r>
      <w:r w:rsidRPr="00F91104">
        <w:rPr>
          <w:rFonts w:ascii="Times New Roman" w:eastAsia="Times New Roman" w:hAnsi="Times New Roman" w:cs="Times New Roman"/>
          <w:color w:val="000000"/>
          <w:sz w:val="28"/>
          <w:szCs w:val="28"/>
          <w:lang w:val="en-US" w:eastAsia="ru-RU"/>
        </w:rPr>
        <w:t>.</w:t>
      </w:r>
    </w:p>
    <w:p w:rsidR="00F91104" w:rsidRPr="00F91104" w:rsidRDefault="0074672F" w:rsidP="00F91104">
      <w:pPr>
        <w:spacing w:after="0" w:line="360" w:lineRule="auto"/>
        <w:ind w:firstLine="709"/>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Убедитесь</w:t>
      </w:r>
      <w:r w:rsidR="00F91104" w:rsidRPr="00F91104">
        <w:rPr>
          <w:rFonts w:ascii="Times New Roman" w:eastAsia="Times New Roman" w:hAnsi="Times New Roman" w:cs="Times New Roman"/>
          <w:color w:val="000000"/>
          <w:sz w:val="28"/>
          <w:szCs w:val="28"/>
          <w:lang w:val="en-US" w:eastAsia="ru-RU"/>
        </w:rPr>
        <w:t xml:space="preserve"> в </w:t>
      </w:r>
      <w:r>
        <w:rPr>
          <w:rFonts w:ascii="Times New Roman" w:eastAsia="Times New Roman" w:hAnsi="Times New Roman" w:cs="Times New Roman"/>
          <w:color w:val="000000"/>
          <w:sz w:val="28"/>
          <w:szCs w:val="28"/>
          <w:lang w:eastAsia="ru-RU"/>
        </w:rPr>
        <w:t>наличии</w:t>
      </w:r>
      <w:r w:rsidRPr="0074672F">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таблиц</w:t>
      </w:r>
      <w:r w:rsidR="00F91104" w:rsidRPr="00F91104">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b/>
          <w:bCs/>
          <w:color w:val="000000"/>
          <w:sz w:val="28"/>
          <w:szCs w:val="28"/>
          <w:lang w:val="en-US" w:eastAsia="ru-RU"/>
        </w:rPr>
        <w:t>Country, Hotel, HotelComment, HotelImage, HotelOfTour, Tour, Type</w:t>
      </w:r>
      <w:r w:rsidRPr="0074672F">
        <w:rPr>
          <w:rFonts w:ascii="Times New Roman" w:eastAsia="Times New Roman" w:hAnsi="Times New Roman" w:cs="Times New Roman"/>
          <w:b/>
          <w:bCs/>
          <w:color w:val="000000"/>
          <w:sz w:val="28"/>
          <w:szCs w:val="28"/>
          <w:lang w:val="en-US" w:eastAsia="ru-RU"/>
        </w:rPr>
        <w:t xml:space="preserve"> </w:t>
      </w:r>
      <w:r w:rsidRPr="00F91104">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b/>
          <w:bCs/>
          <w:color w:val="000000"/>
          <w:sz w:val="28"/>
          <w:szCs w:val="28"/>
          <w:lang w:val="en-US" w:eastAsia="ru-RU"/>
        </w:rPr>
        <w:t xml:space="preserve"> TypeOfTour</w:t>
      </w:r>
      <w:r w:rsidR="00F91104" w:rsidRPr="00F91104">
        <w:rPr>
          <w:rFonts w:ascii="Times New Roman" w:eastAsia="Times New Roman" w:hAnsi="Times New Roman" w:cs="Times New Roman"/>
          <w:b/>
          <w:bCs/>
          <w:color w:val="000000"/>
          <w:sz w:val="28"/>
          <w:szCs w:val="28"/>
          <w:lang w:val="en-US" w:eastAsia="ru-RU"/>
        </w:rPr>
        <w:t>. </w:t>
      </w:r>
      <w:r>
        <w:rPr>
          <w:rFonts w:ascii="Times New Roman" w:eastAsia="Times New Roman" w:hAnsi="Times New Roman" w:cs="Times New Roman"/>
          <w:color w:val="000000"/>
          <w:sz w:val="28"/>
          <w:szCs w:val="28"/>
          <w:lang w:eastAsia="ru-RU"/>
        </w:rPr>
        <w:t>Укажите</w:t>
      </w:r>
      <w:r w:rsidRPr="00B72554">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это</w:t>
      </w:r>
      <w:r w:rsidR="00F91104" w:rsidRPr="00F91104">
        <w:rPr>
          <w:rFonts w:ascii="Times New Roman" w:eastAsia="Times New Roman" w:hAnsi="Times New Roman" w:cs="Times New Roman"/>
          <w:color w:val="000000"/>
          <w:sz w:val="28"/>
          <w:szCs w:val="28"/>
          <w:lang w:val="en-US" w:eastAsia="ru-RU"/>
        </w:rPr>
        <w:t xml:space="preserve"> в </w:t>
      </w:r>
      <w:r>
        <w:rPr>
          <w:rFonts w:ascii="Times New Roman" w:eastAsia="Times New Roman" w:hAnsi="Times New Roman" w:cs="Times New Roman"/>
          <w:color w:val="000000"/>
          <w:sz w:val="28"/>
          <w:szCs w:val="28"/>
          <w:lang w:eastAsia="ru-RU"/>
        </w:rPr>
        <w:t>Вашем</w:t>
      </w:r>
      <w:r w:rsidRPr="00B72554">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отчете</w:t>
      </w:r>
      <w:r w:rsidR="00F91104" w:rsidRPr="00F91104">
        <w:rPr>
          <w:rFonts w:ascii="Times New Roman" w:eastAsia="Times New Roman" w:hAnsi="Times New Roman" w:cs="Times New Roman"/>
          <w:color w:val="000000"/>
          <w:sz w:val="28"/>
          <w:szCs w:val="28"/>
          <w:lang w:val="en-US" w:eastAsia="ru-RU"/>
        </w:rPr>
        <w:t>.</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 xml:space="preserve">4. </w:t>
      </w:r>
      <w:r w:rsidR="00B72554">
        <w:rPr>
          <w:rFonts w:ascii="Times New Roman" w:eastAsia="Times New Roman" w:hAnsi="Times New Roman" w:cs="Times New Roman"/>
          <w:color w:val="000000"/>
          <w:sz w:val="28"/>
          <w:szCs w:val="28"/>
          <w:lang w:eastAsia="ru-RU"/>
        </w:rPr>
        <w:t>Создайте</w:t>
      </w:r>
      <w:r w:rsidR="00B72554" w:rsidRPr="00B72554">
        <w:rPr>
          <w:rFonts w:ascii="Times New Roman" w:eastAsia="Times New Roman" w:hAnsi="Times New Roman" w:cs="Times New Roman"/>
          <w:color w:val="000000"/>
          <w:sz w:val="28"/>
          <w:szCs w:val="28"/>
          <w:lang w:eastAsia="ru-RU"/>
        </w:rPr>
        <w:t xml:space="preserve"> </w:t>
      </w:r>
      <w:r w:rsidR="00B72554">
        <w:rPr>
          <w:rFonts w:ascii="Times New Roman" w:eastAsia="Times New Roman" w:hAnsi="Times New Roman" w:cs="Times New Roman"/>
          <w:color w:val="000000"/>
          <w:sz w:val="28"/>
          <w:szCs w:val="28"/>
          <w:lang w:eastAsia="ru-RU"/>
        </w:rPr>
        <w:t>копию</w:t>
      </w:r>
      <w:r w:rsidR="00B72554" w:rsidRPr="00B72554">
        <w:rPr>
          <w:rFonts w:ascii="Times New Roman" w:eastAsia="Times New Roman" w:hAnsi="Times New Roman" w:cs="Times New Roman"/>
          <w:color w:val="000000"/>
          <w:sz w:val="28"/>
          <w:szCs w:val="28"/>
          <w:lang w:eastAsia="ru-RU"/>
        </w:rPr>
        <w:t xml:space="preserve"> </w:t>
      </w:r>
      <w:r w:rsidR="00B72554">
        <w:rPr>
          <w:rFonts w:ascii="Times New Roman" w:eastAsia="Times New Roman" w:hAnsi="Times New Roman" w:cs="Times New Roman"/>
          <w:color w:val="000000"/>
          <w:sz w:val="28"/>
          <w:szCs w:val="28"/>
          <w:lang w:eastAsia="ru-RU"/>
        </w:rPr>
        <w:t>базы</w:t>
      </w:r>
      <w:r w:rsidR="00B72554" w:rsidRPr="00B72554">
        <w:rPr>
          <w:rFonts w:ascii="Times New Roman" w:eastAsia="Times New Roman" w:hAnsi="Times New Roman" w:cs="Times New Roman"/>
          <w:color w:val="000000"/>
          <w:sz w:val="28"/>
          <w:szCs w:val="28"/>
          <w:lang w:eastAsia="ru-RU"/>
        </w:rPr>
        <w:t xml:space="preserve"> </w:t>
      </w:r>
      <w:r w:rsidR="00B72554">
        <w:rPr>
          <w:rFonts w:ascii="Times New Roman" w:eastAsia="Times New Roman" w:hAnsi="Times New Roman" w:cs="Times New Roman"/>
          <w:color w:val="000000"/>
          <w:sz w:val="28"/>
          <w:szCs w:val="28"/>
          <w:lang w:eastAsia="ru-RU"/>
        </w:rPr>
        <w:t>данных</w:t>
      </w:r>
      <w:r w:rsidR="00B72554" w:rsidRPr="00B72554">
        <w:rPr>
          <w:rFonts w:ascii="Times New Roman" w:eastAsia="Times New Roman" w:hAnsi="Times New Roman" w:cs="Times New Roman"/>
          <w:color w:val="000000"/>
          <w:sz w:val="28"/>
          <w:szCs w:val="28"/>
          <w:lang w:eastAsia="ru-RU"/>
        </w:rPr>
        <w:t xml:space="preserve"> </w:t>
      </w:r>
      <w:r w:rsidR="00B72554">
        <w:rPr>
          <w:rFonts w:ascii="Times New Roman" w:eastAsia="Times New Roman" w:hAnsi="Times New Roman" w:cs="Times New Roman"/>
          <w:b/>
          <w:bCs/>
          <w:color w:val="000000"/>
          <w:sz w:val="28"/>
          <w:szCs w:val="28"/>
          <w:lang w:val="en-US" w:eastAsia="ru-RU"/>
        </w:rPr>
        <w:t>ToursDB</w:t>
      </w:r>
      <w:r w:rsidR="00B72554" w:rsidRPr="00F91104">
        <w:rPr>
          <w:rFonts w:ascii="Times New Roman" w:eastAsia="Times New Roman" w:hAnsi="Times New Roman" w:cs="Times New Roman"/>
          <w:b/>
          <w:bCs/>
          <w:color w:val="000000"/>
          <w:sz w:val="28"/>
          <w:szCs w:val="28"/>
          <w:lang w:eastAsia="ru-RU"/>
        </w:rPr>
        <w:t>_</w:t>
      </w:r>
      <w:r w:rsidR="00B72554" w:rsidRPr="00F91104">
        <w:rPr>
          <w:rFonts w:ascii="Times New Roman" w:eastAsia="Times New Roman" w:hAnsi="Times New Roman" w:cs="Times New Roman"/>
          <w:b/>
          <w:bCs/>
          <w:color w:val="000000"/>
          <w:sz w:val="28"/>
          <w:szCs w:val="28"/>
          <w:lang w:val="en-US" w:eastAsia="ru-RU"/>
        </w:rPr>
        <w:t>xxxx</w:t>
      </w:r>
      <w:r w:rsidR="00B72554" w:rsidRPr="00B72554">
        <w:rPr>
          <w:rFonts w:ascii="Times New Roman" w:eastAsia="Times New Roman" w:hAnsi="Times New Roman" w:cs="Times New Roman"/>
          <w:b/>
          <w:bCs/>
          <w:color w:val="000000"/>
          <w:sz w:val="28"/>
          <w:szCs w:val="28"/>
          <w:lang w:eastAsia="ru-RU"/>
        </w:rPr>
        <w:t xml:space="preserve"> </w:t>
      </w:r>
      <w:r w:rsidR="00B72554">
        <w:rPr>
          <w:rFonts w:ascii="Times New Roman" w:eastAsia="Times New Roman" w:hAnsi="Times New Roman" w:cs="Times New Roman"/>
          <w:color w:val="000000"/>
          <w:sz w:val="28"/>
          <w:szCs w:val="28"/>
          <w:lang w:eastAsia="ru-RU"/>
        </w:rPr>
        <w:t>под</w:t>
      </w:r>
      <w:r w:rsidR="00B72554" w:rsidRPr="00B72554">
        <w:rPr>
          <w:rFonts w:ascii="Times New Roman" w:eastAsia="Times New Roman" w:hAnsi="Times New Roman" w:cs="Times New Roman"/>
          <w:color w:val="000000"/>
          <w:sz w:val="28"/>
          <w:szCs w:val="28"/>
          <w:lang w:eastAsia="ru-RU"/>
        </w:rPr>
        <w:t xml:space="preserve"> </w:t>
      </w:r>
      <w:r w:rsidR="00B72554">
        <w:rPr>
          <w:rFonts w:ascii="Times New Roman" w:eastAsia="Times New Roman" w:hAnsi="Times New Roman" w:cs="Times New Roman"/>
          <w:color w:val="000000"/>
          <w:sz w:val="28"/>
          <w:szCs w:val="28"/>
          <w:lang w:eastAsia="ru-RU"/>
        </w:rPr>
        <w:t>именем</w:t>
      </w:r>
      <w:r w:rsidR="00B72554" w:rsidRPr="00B72554">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b/>
          <w:bCs/>
          <w:color w:val="000000"/>
          <w:sz w:val="28"/>
          <w:szCs w:val="28"/>
          <w:lang w:val="en-US" w:eastAsia="ru-RU"/>
        </w:rPr>
        <w:t>New</w:t>
      </w:r>
      <w:r w:rsidRPr="00F91104">
        <w:rPr>
          <w:rFonts w:ascii="Times New Roman" w:eastAsia="Times New Roman" w:hAnsi="Times New Roman" w:cs="Times New Roman"/>
          <w:b/>
          <w:bCs/>
          <w:color w:val="000000"/>
          <w:sz w:val="28"/>
          <w:szCs w:val="28"/>
          <w:lang w:eastAsia="ru-RU"/>
        </w:rPr>
        <w:t>_</w:t>
      </w:r>
      <w:r w:rsidR="00B72554">
        <w:rPr>
          <w:rFonts w:ascii="Times New Roman" w:eastAsia="Times New Roman" w:hAnsi="Times New Roman" w:cs="Times New Roman"/>
          <w:b/>
          <w:bCs/>
          <w:color w:val="000000"/>
          <w:sz w:val="28"/>
          <w:szCs w:val="28"/>
          <w:lang w:val="en-US" w:eastAsia="ru-RU"/>
        </w:rPr>
        <w:t>ToursDB</w:t>
      </w:r>
      <w:r w:rsidR="00B72554" w:rsidRPr="00F91104">
        <w:rPr>
          <w:rFonts w:ascii="Times New Roman" w:eastAsia="Times New Roman" w:hAnsi="Times New Roman" w:cs="Times New Roman"/>
          <w:b/>
          <w:bCs/>
          <w:color w:val="000000"/>
          <w:sz w:val="28"/>
          <w:szCs w:val="28"/>
          <w:lang w:eastAsia="ru-RU"/>
        </w:rPr>
        <w:t>_</w:t>
      </w:r>
      <w:r w:rsidR="00B72554" w:rsidRPr="00F91104">
        <w:rPr>
          <w:rFonts w:ascii="Times New Roman" w:eastAsia="Times New Roman" w:hAnsi="Times New Roman" w:cs="Times New Roman"/>
          <w:b/>
          <w:bCs/>
          <w:color w:val="000000"/>
          <w:sz w:val="28"/>
          <w:szCs w:val="28"/>
          <w:lang w:val="en-US" w:eastAsia="ru-RU"/>
        </w:rPr>
        <w:t>xxxx</w:t>
      </w:r>
      <w:r w:rsidR="00B72554" w:rsidRPr="00B72554">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с</w:t>
      </w:r>
      <w:r w:rsidR="00B72554" w:rsidRPr="00B72554">
        <w:rPr>
          <w:rFonts w:ascii="Times New Roman" w:eastAsia="Times New Roman" w:hAnsi="Times New Roman" w:cs="Times New Roman"/>
          <w:color w:val="000000"/>
          <w:sz w:val="28"/>
          <w:szCs w:val="28"/>
          <w:lang w:eastAsia="ru-RU"/>
        </w:rPr>
        <w:t xml:space="preserve"> </w:t>
      </w:r>
      <w:r w:rsidR="00B72554">
        <w:rPr>
          <w:rFonts w:ascii="Times New Roman" w:eastAsia="Times New Roman" w:hAnsi="Times New Roman" w:cs="Times New Roman"/>
          <w:color w:val="000000"/>
          <w:sz w:val="28"/>
          <w:szCs w:val="28"/>
          <w:lang w:eastAsia="ru-RU"/>
        </w:rPr>
        <w:t>помощью</w:t>
      </w:r>
      <w:r w:rsidR="00B72554" w:rsidRPr="00B72554">
        <w:rPr>
          <w:rFonts w:ascii="Times New Roman" w:eastAsia="Times New Roman" w:hAnsi="Times New Roman" w:cs="Times New Roman"/>
          <w:color w:val="000000"/>
          <w:sz w:val="28"/>
          <w:szCs w:val="28"/>
          <w:lang w:eastAsia="ru-RU"/>
        </w:rPr>
        <w:t xml:space="preserve"> </w:t>
      </w:r>
      <w:r w:rsidR="00B72554">
        <w:rPr>
          <w:rFonts w:ascii="Times New Roman" w:eastAsia="Times New Roman" w:hAnsi="Times New Roman" w:cs="Times New Roman"/>
          <w:color w:val="000000"/>
          <w:sz w:val="28"/>
          <w:szCs w:val="28"/>
          <w:lang w:eastAsia="ru-RU"/>
        </w:rPr>
        <w:t>резервной</w:t>
      </w:r>
      <w:r w:rsidR="00B72554" w:rsidRPr="00B72554">
        <w:rPr>
          <w:rFonts w:ascii="Times New Roman" w:eastAsia="Times New Roman" w:hAnsi="Times New Roman" w:cs="Times New Roman"/>
          <w:color w:val="000000"/>
          <w:sz w:val="28"/>
          <w:szCs w:val="28"/>
          <w:lang w:eastAsia="ru-RU"/>
        </w:rPr>
        <w:t xml:space="preserve"> </w:t>
      </w:r>
      <w:r w:rsidR="00B72554">
        <w:rPr>
          <w:rFonts w:ascii="Times New Roman" w:eastAsia="Times New Roman" w:hAnsi="Times New Roman" w:cs="Times New Roman"/>
          <w:color w:val="000000"/>
          <w:sz w:val="28"/>
          <w:szCs w:val="28"/>
          <w:lang w:eastAsia="ru-RU"/>
        </w:rPr>
        <w:t>копии</w:t>
      </w:r>
      <w:r w:rsidR="00B72554" w:rsidRPr="00B72554">
        <w:rPr>
          <w:rFonts w:ascii="Times New Roman" w:eastAsia="Times New Roman" w:hAnsi="Times New Roman" w:cs="Times New Roman"/>
          <w:color w:val="000000"/>
          <w:sz w:val="28"/>
          <w:szCs w:val="28"/>
          <w:lang w:eastAsia="ru-RU"/>
        </w:rPr>
        <w:t xml:space="preserve"> </w:t>
      </w:r>
      <w:r w:rsidR="00B72554">
        <w:rPr>
          <w:rFonts w:ascii="Times New Roman" w:eastAsia="Times New Roman" w:hAnsi="Times New Roman" w:cs="Times New Roman"/>
          <w:b/>
          <w:bCs/>
          <w:color w:val="000000"/>
          <w:sz w:val="28"/>
          <w:szCs w:val="28"/>
          <w:lang w:val="en-US" w:eastAsia="ru-RU"/>
        </w:rPr>
        <w:t>ToursDB</w:t>
      </w:r>
      <w:r w:rsidR="00B72554" w:rsidRPr="00F91104">
        <w:rPr>
          <w:rFonts w:ascii="Times New Roman" w:eastAsia="Times New Roman" w:hAnsi="Times New Roman" w:cs="Times New Roman"/>
          <w:b/>
          <w:bCs/>
          <w:color w:val="000000"/>
          <w:sz w:val="28"/>
          <w:szCs w:val="28"/>
          <w:lang w:val="en-US" w:eastAsia="ru-RU"/>
        </w:rPr>
        <w:t>Backup</w:t>
      </w:r>
      <w:r w:rsidRPr="00F91104">
        <w:rPr>
          <w:rFonts w:ascii="Times New Roman" w:eastAsia="Times New Roman" w:hAnsi="Times New Roman" w:cs="Times New Roman"/>
          <w:bCs/>
          <w:color w:val="000000"/>
          <w:sz w:val="28"/>
          <w:szCs w:val="28"/>
          <w:lang w:eastAsia="ru-RU"/>
        </w:rPr>
        <w:t>.</w:t>
      </w:r>
      <w:r w:rsidR="00B72554" w:rsidRPr="00B72554">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Опишите, как Вы это сделали.</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 5. Сделайте текущей базу данных</w:t>
      </w:r>
      <w:r w:rsidRPr="00F91104">
        <w:rPr>
          <w:rFonts w:ascii="Times New Roman" w:eastAsia="Times New Roman" w:hAnsi="Times New Roman" w:cs="Times New Roman"/>
          <w:b/>
          <w:bCs/>
          <w:color w:val="000000"/>
          <w:sz w:val="28"/>
          <w:szCs w:val="28"/>
          <w:lang w:eastAsia="ru-RU"/>
        </w:rPr>
        <w:t> </w:t>
      </w:r>
      <w:r w:rsidR="00B964A4">
        <w:rPr>
          <w:rFonts w:ascii="Times New Roman" w:eastAsia="Times New Roman" w:hAnsi="Times New Roman" w:cs="Times New Roman"/>
          <w:b/>
          <w:bCs/>
          <w:color w:val="000000"/>
          <w:sz w:val="28"/>
          <w:szCs w:val="28"/>
          <w:lang w:val="en-US" w:eastAsia="ru-RU"/>
        </w:rPr>
        <w:t>ToursDB</w:t>
      </w:r>
      <w:r w:rsidR="00B964A4" w:rsidRPr="00F91104">
        <w:rPr>
          <w:rFonts w:ascii="Times New Roman" w:eastAsia="Times New Roman" w:hAnsi="Times New Roman" w:cs="Times New Roman"/>
          <w:b/>
          <w:bCs/>
          <w:color w:val="000000"/>
          <w:sz w:val="28"/>
          <w:szCs w:val="28"/>
          <w:lang w:eastAsia="ru-RU"/>
        </w:rPr>
        <w:t>_</w:t>
      </w:r>
      <w:r w:rsidR="00B964A4" w:rsidRPr="00F91104">
        <w:rPr>
          <w:rFonts w:ascii="Times New Roman" w:eastAsia="Times New Roman" w:hAnsi="Times New Roman" w:cs="Times New Roman"/>
          <w:b/>
          <w:bCs/>
          <w:color w:val="000000"/>
          <w:sz w:val="28"/>
          <w:szCs w:val="28"/>
          <w:lang w:val="en-US" w:eastAsia="ru-RU"/>
        </w:rPr>
        <w:t>xxxx</w:t>
      </w:r>
      <w:r w:rsidRPr="00F91104">
        <w:rPr>
          <w:rFonts w:ascii="Times New Roman" w:eastAsia="Times New Roman" w:hAnsi="Times New Roman" w:cs="Times New Roman"/>
          <w:b/>
          <w:bCs/>
          <w:color w:val="000000"/>
          <w:sz w:val="28"/>
          <w:szCs w:val="28"/>
          <w:lang w:eastAsia="ru-RU"/>
        </w:rPr>
        <w:t>. </w:t>
      </w:r>
      <w:r w:rsidRPr="00F91104">
        <w:rPr>
          <w:rFonts w:ascii="Times New Roman" w:eastAsia="Times New Roman" w:hAnsi="Times New Roman" w:cs="Times New Roman"/>
          <w:color w:val="000000"/>
          <w:sz w:val="28"/>
          <w:szCs w:val="28"/>
          <w:lang w:eastAsia="ru-RU"/>
        </w:rPr>
        <w:t>Вызовите утилиту</w:t>
      </w:r>
      <w:r w:rsidRPr="00F91104">
        <w:rPr>
          <w:rFonts w:ascii="Times New Roman" w:eastAsia="Times New Roman" w:hAnsi="Times New Roman" w:cs="Times New Roman"/>
          <w:b/>
          <w:bCs/>
          <w:color w:val="000000"/>
          <w:sz w:val="28"/>
          <w:szCs w:val="28"/>
          <w:lang w:eastAsia="ru-RU"/>
        </w:rPr>
        <w:t> </w:t>
      </w:r>
      <w:r w:rsidRPr="00F91104">
        <w:rPr>
          <w:rFonts w:ascii="Times New Roman" w:eastAsia="Times New Roman" w:hAnsi="Times New Roman" w:cs="Times New Roman"/>
          <w:b/>
          <w:bCs/>
          <w:color w:val="000000"/>
          <w:sz w:val="28"/>
          <w:szCs w:val="28"/>
          <w:lang w:val="en-US" w:eastAsia="ru-RU"/>
        </w:rPr>
        <w:t>Query Analyzer</w:t>
      </w:r>
      <w:r w:rsidRPr="00F91104">
        <w:rPr>
          <w:rFonts w:ascii="Times New Roman" w:eastAsia="Times New Roman" w:hAnsi="Times New Roman" w:cs="Times New Roman"/>
          <w:b/>
          <w:bCs/>
          <w:color w:val="000000"/>
          <w:sz w:val="28"/>
          <w:szCs w:val="28"/>
          <w:lang w:eastAsia="ru-RU"/>
        </w:rPr>
        <w:t>. </w:t>
      </w:r>
      <w:r w:rsidRPr="00F91104">
        <w:rPr>
          <w:rFonts w:ascii="Times New Roman" w:eastAsia="Times New Roman" w:hAnsi="Times New Roman" w:cs="Times New Roman"/>
          <w:color w:val="000000"/>
          <w:sz w:val="28"/>
          <w:szCs w:val="28"/>
          <w:lang w:eastAsia="ru-RU"/>
        </w:rPr>
        <w:t>Удалите из таблицы </w:t>
      </w:r>
      <w:r w:rsidR="00BB4542">
        <w:rPr>
          <w:rFonts w:ascii="Times New Roman" w:eastAsia="Times New Roman" w:hAnsi="Times New Roman" w:cs="Times New Roman"/>
          <w:b/>
          <w:bCs/>
          <w:color w:val="000000"/>
          <w:sz w:val="28"/>
          <w:szCs w:val="28"/>
          <w:lang w:val="en-US" w:eastAsia="ru-RU"/>
        </w:rPr>
        <w:t>Hotel</w:t>
      </w:r>
      <w:r w:rsidRPr="00F91104">
        <w:rPr>
          <w:rFonts w:ascii="Times New Roman" w:eastAsia="Times New Roman" w:hAnsi="Times New Roman" w:cs="Times New Roman"/>
          <w:b/>
          <w:bCs/>
          <w:color w:val="000000"/>
          <w:sz w:val="28"/>
          <w:szCs w:val="28"/>
          <w:lang w:val="en-US" w:eastAsia="ru-RU"/>
        </w:rPr>
        <w:t> </w:t>
      </w:r>
      <w:r w:rsidRPr="00F91104">
        <w:rPr>
          <w:rFonts w:ascii="Times New Roman" w:eastAsia="Times New Roman" w:hAnsi="Times New Roman" w:cs="Times New Roman"/>
          <w:color w:val="000000"/>
          <w:sz w:val="28"/>
          <w:szCs w:val="28"/>
          <w:lang w:eastAsia="ru-RU"/>
        </w:rPr>
        <w:t>данные о клиентах с помощью команд языка </w:t>
      </w:r>
      <w:r w:rsidRPr="00F91104">
        <w:rPr>
          <w:rFonts w:ascii="Times New Roman" w:eastAsia="Times New Roman" w:hAnsi="Times New Roman" w:cs="Times New Roman"/>
          <w:b/>
          <w:bCs/>
          <w:color w:val="000000"/>
          <w:sz w:val="28"/>
          <w:szCs w:val="28"/>
          <w:lang w:val="en-US" w:eastAsia="ru-RU"/>
        </w:rPr>
        <w:t>DML</w:t>
      </w:r>
      <w:r w:rsidRPr="00F91104">
        <w:rPr>
          <w:rFonts w:ascii="Times New Roman" w:eastAsia="Times New Roman" w:hAnsi="Times New Roman" w:cs="Times New Roman"/>
          <w:color w:val="000000"/>
          <w:sz w:val="28"/>
          <w:szCs w:val="28"/>
          <w:lang w:eastAsia="ru-RU"/>
        </w:rPr>
        <w:t>. Приведите тексты инструкций. Опишите, как Вы это сделали.</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 6. Создайте дифференциаль</w:t>
      </w:r>
      <w:r w:rsidR="002C0F55">
        <w:rPr>
          <w:rFonts w:ascii="Times New Roman" w:eastAsia="Times New Roman" w:hAnsi="Times New Roman" w:cs="Times New Roman"/>
          <w:color w:val="000000"/>
          <w:sz w:val="28"/>
          <w:szCs w:val="28"/>
          <w:lang w:eastAsia="ru-RU"/>
        </w:rPr>
        <w:t xml:space="preserve">ную резервную копию базы данных </w:t>
      </w:r>
      <w:r w:rsidR="00BB4542">
        <w:rPr>
          <w:rFonts w:ascii="Times New Roman" w:eastAsia="Times New Roman" w:hAnsi="Times New Roman" w:cs="Times New Roman"/>
          <w:b/>
          <w:bCs/>
          <w:color w:val="000000"/>
          <w:sz w:val="28"/>
          <w:szCs w:val="28"/>
          <w:lang w:val="en-US" w:eastAsia="ru-RU"/>
        </w:rPr>
        <w:t>ToursDB</w:t>
      </w:r>
      <w:r w:rsidR="00BB4542" w:rsidRPr="00F91104">
        <w:rPr>
          <w:rFonts w:ascii="Times New Roman" w:eastAsia="Times New Roman" w:hAnsi="Times New Roman" w:cs="Times New Roman"/>
          <w:b/>
          <w:bCs/>
          <w:color w:val="000000"/>
          <w:sz w:val="28"/>
          <w:szCs w:val="28"/>
          <w:lang w:eastAsia="ru-RU"/>
        </w:rPr>
        <w:t>_</w:t>
      </w:r>
      <w:r w:rsidR="00BB4542" w:rsidRPr="00F91104">
        <w:rPr>
          <w:rFonts w:ascii="Times New Roman" w:eastAsia="Times New Roman" w:hAnsi="Times New Roman" w:cs="Times New Roman"/>
          <w:b/>
          <w:bCs/>
          <w:color w:val="000000"/>
          <w:sz w:val="28"/>
          <w:szCs w:val="28"/>
          <w:lang w:val="en-US" w:eastAsia="ru-RU"/>
        </w:rPr>
        <w:t>xxxx</w:t>
      </w:r>
      <w:r w:rsidR="002C0F55">
        <w:rPr>
          <w:rFonts w:ascii="Times New Roman" w:eastAsia="Times New Roman" w:hAnsi="Times New Roman" w:cs="Times New Roman"/>
          <w:b/>
          <w:bCs/>
          <w:color w:val="000000"/>
          <w:sz w:val="28"/>
          <w:szCs w:val="28"/>
          <w:lang w:eastAsia="ru-RU"/>
        </w:rPr>
        <w:t xml:space="preserve">. </w:t>
      </w:r>
      <w:r w:rsidR="002C0F55">
        <w:rPr>
          <w:rFonts w:ascii="Times New Roman" w:eastAsia="Times New Roman" w:hAnsi="Times New Roman" w:cs="Times New Roman"/>
          <w:color w:val="000000"/>
          <w:sz w:val="28"/>
          <w:szCs w:val="28"/>
          <w:lang w:eastAsia="ru-RU"/>
        </w:rPr>
        <w:t xml:space="preserve">Укажите имя резервной копии </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val="en-US" w:eastAsia="ru-RU"/>
        </w:rPr>
        <w:t>Backup</w:t>
      </w:r>
      <w:r w:rsidRPr="00F91104">
        <w:rPr>
          <w:rFonts w:ascii="Times New Roman" w:eastAsia="Times New Roman" w:hAnsi="Times New Roman" w:cs="Times New Roman"/>
          <w:color w:val="000000"/>
          <w:sz w:val="28"/>
          <w:szCs w:val="28"/>
          <w:lang w:eastAsia="ru-RU"/>
        </w:rPr>
        <w:t>.</w:t>
      </w:r>
      <w:r w:rsidR="002C0F55">
        <w:rPr>
          <w:rFonts w:ascii="Times New Roman" w:eastAsia="Times New Roman" w:hAnsi="Times New Roman" w:cs="Times New Roman"/>
          <w:b/>
          <w:bCs/>
          <w:color w:val="000000"/>
          <w:sz w:val="28"/>
          <w:szCs w:val="28"/>
          <w:lang w:eastAsia="ru-RU"/>
        </w:rPr>
        <w:t xml:space="preserve"> </w:t>
      </w:r>
      <w:r w:rsidR="002C0F55">
        <w:rPr>
          <w:rFonts w:ascii="Times New Roman" w:eastAsia="Times New Roman" w:hAnsi="Times New Roman" w:cs="Times New Roman"/>
          <w:color w:val="000000"/>
          <w:sz w:val="28"/>
          <w:szCs w:val="28"/>
          <w:lang w:eastAsia="ru-RU"/>
        </w:rPr>
        <w:t xml:space="preserve">Настройте </w:t>
      </w:r>
      <w:r w:rsidR="002C0F55">
        <w:rPr>
          <w:rFonts w:ascii="Times New Roman" w:eastAsia="Times New Roman" w:hAnsi="Times New Roman" w:cs="Times New Roman"/>
          <w:b/>
          <w:bCs/>
          <w:color w:val="000000"/>
          <w:sz w:val="28"/>
          <w:szCs w:val="28"/>
          <w:lang w:eastAsia="ru-RU"/>
        </w:rPr>
        <w:t xml:space="preserve">дифференциальное </w:t>
      </w:r>
      <w:r w:rsidRPr="00F91104">
        <w:rPr>
          <w:rFonts w:ascii="Times New Roman" w:eastAsia="Times New Roman" w:hAnsi="Times New Roman" w:cs="Times New Roman"/>
          <w:b/>
          <w:bCs/>
          <w:color w:val="000000"/>
          <w:sz w:val="28"/>
          <w:szCs w:val="28"/>
          <w:lang w:eastAsia="ru-RU"/>
        </w:rPr>
        <w:t>копирование</w:t>
      </w:r>
      <w:r w:rsidR="002C0F55">
        <w:rPr>
          <w:rFonts w:ascii="Times New Roman" w:eastAsia="Times New Roman" w:hAnsi="Times New Roman" w:cs="Times New Roman"/>
          <w:color w:val="000000"/>
          <w:sz w:val="28"/>
          <w:szCs w:val="28"/>
          <w:lang w:eastAsia="ru-RU"/>
        </w:rPr>
        <w:t xml:space="preserve"> базы данных. Укажите, </w:t>
      </w:r>
      <w:r w:rsidRPr="00F91104">
        <w:rPr>
          <w:rFonts w:ascii="Times New Roman" w:eastAsia="Times New Roman" w:hAnsi="Times New Roman" w:cs="Times New Roman"/>
          <w:b/>
          <w:bCs/>
          <w:color w:val="000000"/>
          <w:sz w:val="28"/>
          <w:szCs w:val="28"/>
          <w:lang w:eastAsia="ru-RU"/>
        </w:rPr>
        <w:t>куда</w:t>
      </w:r>
      <w:r w:rsidR="002C0F55">
        <w:rPr>
          <w:rFonts w:ascii="Times New Roman" w:eastAsia="Times New Roman" w:hAnsi="Times New Roman" w:cs="Times New Roman"/>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будет с</w:t>
      </w:r>
      <w:r w:rsidR="002C0F55">
        <w:rPr>
          <w:rFonts w:ascii="Times New Roman" w:eastAsia="Times New Roman" w:hAnsi="Times New Roman" w:cs="Times New Roman"/>
          <w:color w:val="000000"/>
          <w:sz w:val="28"/>
          <w:szCs w:val="28"/>
          <w:lang w:eastAsia="ru-RU"/>
        </w:rPr>
        <w:t xml:space="preserve">охраняться база данных, укажите </w:t>
      </w:r>
      <w:r w:rsidRPr="00F91104">
        <w:rPr>
          <w:rFonts w:ascii="Times New Roman" w:eastAsia="Times New Roman" w:hAnsi="Times New Roman" w:cs="Times New Roman"/>
          <w:b/>
          <w:bCs/>
          <w:color w:val="000000"/>
          <w:sz w:val="28"/>
          <w:szCs w:val="28"/>
          <w:lang w:eastAsia="ru-RU"/>
        </w:rPr>
        <w:t>имя файла</w:t>
      </w:r>
      <w:r w:rsidR="00D96211">
        <w:rPr>
          <w:rFonts w:ascii="Times New Roman" w:eastAsia="Times New Roman" w:hAnsi="Times New Roman" w:cs="Times New Roman"/>
          <w:color w:val="000000"/>
          <w:sz w:val="28"/>
          <w:szCs w:val="28"/>
          <w:lang w:eastAsia="ru-RU"/>
        </w:rPr>
        <w:t xml:space="preserve">. Выберите </w:t>
      </w:r>
      <w:r w:rsidR="00D96211">
        <w:rPr>
          <w:rFonts w:ascii="Times New Roman" w:eastAsia="Times New Roman" w:hAnsi="Times New Roman" w:cs="Times New Roman"/>
          <w:b/>
          <w:bCs/>
          <w:color w:val="000000"/>
          <w:sz w:val="28"/>
          <w:szCs w:val="28"/>
          <w:lang w:eastAsia="ru-RU"/>
        </w:rPr>
        <w:t>«Переписать существующий архив»</w:t>
      </w:r>
      <w:r w:rsidRPr="00F91104">
        <w:rPr>
          <w:rFonts w:ascii="Times New Roman" w:eastAsia="Times New Roman" w:hAnsi="Times New Roman" w:cs="Times New Roman"/>
          <w:color w:val="000000"/>
          <w:sz w:val="28"/>
          <w:szCs w:val="28"/>
          <w:lang w:eastAsia="ru-RU"/>
        </w:rPr>
        <w:t>. Опишите, как Вы это сделали.</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 </w:t>
      </w:r>
      <w:r w:rsidR="00D96211">
        <w:rPr>
          <w:rFonts w:ascii="Times New Roman" w:eastAsia="Times New Roman" w:hAnsi="Times New Roman" w:cs="Times New Roman"/>
          <w:color w:val="000000"/>
          <w:sz w:val="28"/>
          <w:szCs w:val="28"/>
          <w:lang w:eastAsia="ru-RU"/>
        </w:rPr>
        <w:t xml:space="preserve">7. Удалите базу данных </w:t>
      </w:r>
      <w:r w:rsidR="007B24C8" w:rsidRPr="00F91104">
        <w:rPr>
          <w:rFonts w:ascii="Times New Roman" w:eastAsia="Times New Roman" w:hAnsi="Times New Roman" w:cs="Times New Roman"/>
          <w:b/>
          <w:bCs/>
          <w:color w:val="000000"/>
          <w:sz w:val="28"/>
          <w:szCs w:val="28"/>
          <w:lang w:val="en-US" w:eastAsia="ru-RU"/>
        </w:rPr>
        <w:t>New</w:t>
      </w:r>
      <w:r w:rsidR="007B24C8" w:rsidRPr="00F91104">
        <w:rPr>
          <w:rFonts w:ascii="Times New Roman" w:eastAsia="Times New Roman" w:hAnsi="Times New Roman" w:cs="Times New Roman"/>
          <w:b/>
          <w:bCs/>
          <w:color w:val="000000"/>
          <w:sz w:val="28"/>
          <w:szCs w:val="28"/>
          <w:lang w:eastAsia="ru-RU"/>
        </w:rPr>
        <w:t>_</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eastAsia="ru-RU"/>
        </w:rPr>
        <w:t>_</w:t>
      </w:r>
      <w:r w:rsidR="007B24C8" w:rsidRPr="00F91104">
        <w:rPr>
          <w:rFonts w:ascii="Times New Roman" w:eastAsia="Times New Roman" w:hAnsi="Times New Roman" w:cs="Times New Roman"/>
          <w:b/>
          <w:bCs/>
          <w:color w:val="000000"/>
          <w:sz w:val="28"/>
          <w:szCs w:val="28"/>
          <w:lang w:val="en-US" w:eastAsia="ru-RU"/>
        </w:rPr>
        <w:t>xxxx</w:t>
      </w:r>
      <w:r w:rsidR="00D96211" w:rsidRPr="00D96211">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с помощью команд языка</w:t>
      </w:r>
      <w:r w:rsidR="00D96211">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b/>
          <w:bCs/>
          <w:color w:val="000000"/>
          <w:sz w:val="28"/>
          <w:szCs w:val="28"/>
          <w:lang w:val="en-US" w:eastAsia="ru-RU"/>
        </w:rPr>
        <w:t>DDL</w:t>
      </w:r>
      <w:r w:rsidR="00D96211">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Приведите тексты инструкций</w:t>
      </w:r>
      <w:r w:rsidR="00D96211">
        <w:rPr>
          <w:rFonts w:ascii="Times New Roman" w:eastAsia="Times New Roman" w:hAnsi="Times New Roman" w:cs="Times New Roman"/>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Опишите, как Вы это сделали.</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 8. Восс</w:t>
      </w:r>
      <w:r w:rsidR="00D96211">
        <w:rPr>
          <w:rFonts w:ascii="Times New Roman" w:eastAsia="Times New Roman" w:hAnsi="Times New Roman" w:cs="Times New Roman"/>
          <w:color w:val="000000"/>
          <w:sz w:val="28"/>
          <w:szCs w:val="28"/>
          <w:lang w:eastAsia="ru-RU"/>
        </w:rPr>
        <w:t xml:space="preserve">тановите содержимое базы данных </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eastAsia="ru-RU"/>
        </w:rPr>
        <w:t>_</w:t>
      </w:r>
      <w:r w:rsidR="007B24C8" w:rsidRPr="00F91104">
        <w:rPr>
          <w:rFonts w:ascii="Times New Roman" w:eastAsia="Times New Roman" w:hAnsi="Times New Roman" w:cs="Times New Roman"/>
          <w:b/>
          <w:bCs/>
          <w:color w:val="000000"/>
          <w:sz w:val="28"/>
          <w:szCs w:val="28"/>
          <w:lang w:val="en-US" w:eastAsia="ru-RU"/>
        </w:rPr>
        <w:t>xxxx</w:t>
      </w:r>
      <w:r w:rsidR="00D96211" w:rsidRPr="00D96211">
        <w:rPr>
          <w:rFonts w:ascii="Times New Roman" w:eastAsia="Times New Roman" w:hAnsi="Times New Roman" w:cs="Times New Roman"/>
          <w:b/>
          <w:bCs/>
          <w:color w:val="000000"/>
          <w:sz w:val="28"/>
          <w:szCs w:val="28"/>
          <w:lang w:eastAsia="ru-RU"/>
        </w:rPr>
        <w:t xml:space="preserve"> </w:t>
      </w:r>
      <w:r w:rsidR="00D96211">
        <w:rPr>
          <w:rFonts w:ascii="Times New Roman" w:eastAsia="Times New Roman" w:hAnsi="Times New Roman" w:cs="Times New Roman"/>
          <w:color w:val="000000"/>
          <w:sz w:val="28"/>
          <w:szCs w:val="28"/>
          <w:lang w:eastAsia="ru-RU"/>
        </w:rPr>
        <w:t xml:space="preserve">из полной копии </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val="en-US" w:eastAsia="ru-RU"/>
        </w:rPr>
        <w:t>Backup</w:t>
      </w:r>
      <w:r w:rsidRPr="00F91104">
        <w:rPr>
          <w:rFonts w:ascii="Times New Roman" w:eastAsia="Times New Roman" w:hAnsi="Times New Roman" w:cs="Times New Roman"/>
          <w:color w:val="000000"/>
          <w:sz w:val="28"/>
          <w:szCs w:val="28"/>
          <w:lang w:eastAsia="ru-RU"/>
        </w:rPr>
        <w:t>.</w:t>
      </w:r>
      <w:r w:rsidR="00D96211">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Убедитесь в налич</w:t>
      </w:r>
      <w:r w:rsidR="00D96211">
        <w:rPr>
          <w:rFonts w:ascii="Times New Roman" w:eastAsia="Times New Roman" w:hAnsi="Times New Roman" w:cs="Times New Roman"/>
          <w:color w:val="000000"/>
          <w:sz w:val="28"/>
          <w:szCs w:val="28"/>
          <w:lang w:eastAsia="ru-RU"/>
        </w:rPr>
        <w:t xml:space="preserve">ии записей о клиентах в таблице </w:t>
      </w:r>
      <w:r w:rsidR="007B24C8">
        <w:rPr>
          <w:rFonts w:ascii="Times New Roman" w:eastAsia="Times New Roman" w:hAnsi="Times New Roman" w:cs="Times New Roman"/>
          <w:b/>
          <w:bCs/>
          <w:color w:val="000000"/>
          <w:sz w:val="28"/>
          <w:szCs w:val="28"/>
          <w:lang w:val="en-US" w:eastAsia="ru-RU"/>
        </w:rPr>
        <w:t>Hotel</w:t>
      </w:r>
      <w:r w:rsidRPr="00F91104">
        <w:rPr>
          <w:rFonts w:ascii="Times New Roman" w:eastAsia="Times New Roman" w:hAnsi="Times New Roman" w:cs="Times New Roman"/>
          <w:color w:val="000000"/>
          <w:sz w:val="28"/>
          <w:szCs w:val="28"/>
          <w:lang w:eastAsia="ru-RU"/>
        </w:rPr>
        <w:t>. Опишите, как Вы это сделали.</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 </w:t>
      </w:r>
      <w:r w:rsidR="00D96211">
        <w:rPr>
          <w:rFonts w:ascii="Times New Roman" w:eastAsia="Times New Roman" w:hAnsi="Times New Roman" w:cs="Times New Roman"/>
          <w:color w:val="000000"/>
          <w:sz w:val="28"/>
          <w:szCs w:val="28"/>
          <w:lang w:eastAsia="ru-RU"/>
        </w:rPr>
        <w:t xml:space="preserve">9. Создайте копию базы данных </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eastAsia="ru-RU"/>
        </w:rPr>
        <w:t>_</w:t>
      </w:r>
      <w:r w:rsidR="007B24C8" w:rsidRPr="00F91104">
        <w:rPr>
          <w:rFonts w:ascii="Times New Roman" w:eastAsia="Times New Roman" w:hAnsi="Times New Roman" w:cs="Times New Roman"/>
          <w:b/>
          <w:bCs/>
          <w:color w:val="000000"/>
          <w:sz w:val="28"/>
          <w:szCs w:val="28"/>
          <w:lang w:val="en-US" w:eastAsia="ru-RU"/>
        </w:rPr>
        <w:t>xxxx</w:t>
      </w:r>
      <w:r w:rsidR="00D96211" w:rsidRPr="00D96211">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под именем</w:t>
      </w:r>
      <w:r w:rsidR="00D96211">
        <w:rPr>
          <w:rFonts w:ascii="Times New Roman" w:eastAsia="Times New Roman" w:hAnsi="Times New Roman" w:cs="Times New Roman"/>
          <w:b/>
          <w:bCs/>
          <w:color w:val="000000"/>
          <w:sz w:val="28"/>
          <w:szCs w:val="28"/>
          <w:lang w:eastAsia="ru-RU"/>
        </w:rPr>
        <w:t xml:space="preserve"> </w:t>
      </w:r>
      <w:r w:rsidR="007B24C8" w:rsidRPr="00F91104">
        <w:rPr>
          <w:rFonts w:ascii="Times New Roman" w:eastAsia="Times New Roman" w:hAnsi="Times New Roman" w:cs="Times New Roman"/>
          <w:b/>
          <w:bCs/>
          <w:color w:val="000000"/>
          <w:sz w:val="28"/>
          <w:szCs w:val="28"/>
          <w:lang w:val="en-US" w:eastAsia="ru-RU"/>
        </w:rPr>
        <w:t>New</w:t>
      </w:r>
      <w:r w:rsidR="007B24C8" w:rsidRPr="00F91104">
        <w:rPr>
          <w:rFonts w:ascii="Times New Roman" w:eastAsia="Times New Roman" w:hAnsi="Times New Roman" w:cs="Times New Roman"/>
          <w:b/>
          <w:bCs/>
          <w:color w:val="000000"/>
          <w:sz w:val="28"/>
          <w:szCs w:val="28"/>
          <w:lang w:eastAsia="ru-RU"/>
        </w:rPr>
        <w:t>_</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eastAsia="ru-RU"/>
        </w:rPr>
        <w:t>_</w:t>
      </w:r>
      <w:r w:rsidR="007B24C8" w:rsidRPr="00F91104">
        <w:rPr>
          <w:rFonts w:ascii="Times New Roman" w:eastAsia="Times New Roman" w:hAnsi="Times New Roman" w:cs="Times New Roman"/>
          <w:b/>
          <w:bCs/>
          <w:color w:val="000000"/>
          <w:sz w:val="28"/>
          <w:szCs w:val="28"/>
          <w:lang w:val="en-US" w:eastAsia="ru-RU"/>
        </w:rPr>
        <w:t>xxxx</w:t>
      </w:r>
      <w:r w:rsidR="00D96211" w:rsidRPr="00D96211">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с</w:t>
      </w:r>
      <w:r w:rsidR="00D96211">
        <w:rPr>
          <w:rFonts w:ascii="Times New Roman" w:eastAsia="Times New Roman" w:hAnsi="Times New Roman" w:cs="Times New Roman"/>
          <w:color w:val="000000"/>
          <w:sz w:val="28"/>
          <w:szCs w:val="28"/>
          <w:lang w:eastAsia="ru-RU"/>
        </w:rPr>
        <w:t xml:space="preserve"> помощью полной резервной копии </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val="en-US" w:eastAsia="ru-RU"/>
        </w:rPr>
        <w:t>Backup</w:t>
      </w:r>
      <w:r w:rsidR="00D96211">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lastRenderedPageBreak/>
        <w:t>З</w:t>
      </w:r>
      <w:r w:rsidR="00D96211">
        <w:rPr>
          <w:rFonts w:ascii="Times New Roman" w:eastAsia="Times New Roman" w:hAnsi="Times New Roman" w:cs="Times New Roman"/>
          <w:color w:val="000000"/>
          <w:sz w:val="28"/>
          <w:szCs w:val="28"/>
          <w:lang w:eastAsia="ru-RU"/>
        </w:rPr>
        <w:t xml:space="preserve">атем восстановите в базу данных </w:t>
      </w:r>
      <w:r w:rsidR="007B24C8" w:rsidRPr="00F91104">
        <w:rPr>
          <w:rFonts w:ascii="Times New Roman" w:eastAsia="Times New Roman" w:hAnsi="Times New Roman" w:cs="Times New Roman"/>
          <w:b/>
          <w:bCs/>
          <w:color w:val="000000"/>
          <w:sz w:val="28"/>
          <w:szCs w:val="28"/>
          <w:lang w:val="en-US" w:eastAsia="ru-RU"/>
        </w:rPr>
        <w:t>New</w:t>
      </w:r>
      <w:r w:rsidR="007B24C8" w:rsidRPr="00F91104">
        <w:rPr>
          <w:rFonts w:ascii="Times New Roman" w:eastAsia="Times New Roman" w:hAnsi="Times New Roman" w:cs="Times New Roman"/>
          <w:b/>
          <w:bCs/>
          <w:color w:val="000000"/>
          <w:sz w:val="28"/>
          <w:szCs w:val="28"/>
          <w:lang w:eastAsia="ru-RU"/>
        </w:rPr>
        <w:t>_</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eastAsia="ru-RU"/>
        </w:rPr>
        <w:t>_</w:t>
      </w:r>
      <w:r w:rsidR="007B24C8" w:rsidRPr="00F91104">
        <w:rPr>
          <w:rFonts w:ascii="Times New Roman" w:eastAsia="Times New Roman" w:hAnsi="Times New Roman" w:cs="Times New Roman"/>
          <w:b/>
          <w:bCs/>
          <w:color w:val="000000"/>
          <w:sz w:val="28"/>
          <w:szCs w:val="28"/>
          <w:lang w:val="en-US" w:eastAsia="ru-RU"/>
        </w:rPr>
        <w:t>xxxx</w:t>
      </w:r>
      <w:r w:rsidR="00D96211" w:rsidRPr="00D96211">
        <w:rPr>
          <w:rFonts w:ascii="Times New Roman" w:eastAsia="Times New Roman" w:hAnsi="Times New Roman" w:cs="Times New Roman"/>
          <w:b/>
          <w:bCs/>
          <w:color w:val="000000"/>
          <w:sz w:val="28"/>
          <w:szCs w:val="28"/>
          <w:lang w:eastAsia="ru-RU"/>
        </w:rPr>
        <w:t xml:space="preserve"> </w:t>
      </w:r>
      <w:r w:rsidR="00D96211">
        <w:rPr>
          <w:rFonts w:ascii="Times New Roman" w:eastAsia="Times New Roman" w:hAnsi="Times New Roman" w:cs="Times New Roman"/>
          <w:color w:val="000000"/>
          <w:sz w:val="28"/>
          <w:szCs w:val="28"/>
          <w:lang w:eastAsia="ru-RU"/>
        </w:rPr>
        <w:t xml:space="preserve">дифференциальную копию </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val="en-US" w:eastAsia="ru-RU"/>
        </w:rPr>
        <w:t>Backup</w:t>
      </w:r>
      <w:r w:rsidRPr="00F91104">
        <w:rPr>
          <w:rFonts w:ascii="Times New Roman" w:eastAsia="Times New Roman" w:hAnsi="Times New Roman" w:cs="Times New Roman"/>
          <w:color w:val="000000"/>
          <w:sz w:val="28"/>
          <w:szCs w:val="28"/>
          <w:lang w:eastAsia="ru-RU"/>
        </w:rPr>
        <w:t>.</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Опишите, как Вы это сделали. Укажите в отчете, есть ли в таблице </w:t>
      </w:r>
      <w:r w:rsidR="007B24C8">
        <w:rPr>
          <w:rFonts w:ascii="Times New Roman" w:eastAsia="Times New Roman" w:hAnsi="Times New Roman" w:cs="Times New Roman"/>
          <w:b/>
          <w:bCs/>
          <w:color w:val="000000"/>
          <w:sz w:val="28"/>
          <w:szCs w:val="28"/>
          <w:lang w:val="en-US" w:eastAsia="ru-RU"/>
        </w:rPr>
        <w:t>Hotel</w:t>
      </w:r>
      <w:r w:rsidRPr="00F91104">
        <w:rPr>
          <w:rFonts w:ascii="Times New Roman" w:eastAsia="Times New Roman" w:hAnsi="Times New Roman" w:cs="Times New Roman"/>
          <w:color w:val="000000"/>
          <w:sz w:val="28"/>
          <w:szCs w:val="28"/>
          <w:lang w:val="en-US" w:eastAsia="ru-RU"/>
        </w:rPr>
        <w:t> </w:t>
      </w:r>
      <w:r w:rsidR="007B24C8">
        <w:rPr>
          <w:rFonts w:ascii="Times New Roman" w:eastAsia="Times New Roman" w:hAnsi="Times New Roman" w:cs="Times New Roman"/>
          <w:color w:val="000000"/>
          <w:sz w:val="28"/>
          <w:szCs w:val="28"/>
          <w:lang w:eastAsia="ru-RU"/>
        </w:rPr>
        <w:t>данные об отелях</w:t>
      </w:r>
      <w:r w:rsidRPr="00F91104">
        <w:rPr>
          <w:rFonts w:ascii="Times New Roman" w:eastAsia="Times New Roman" w:hAnsi="Times New Roman" w:cs="Times New Roman"/>
          <w:color w:val="000000"/>
          <w:sz w:val="28"/>
          <w:szCs w:val="28"/>
          <w:lang w:eastAsia="ru-RU"/>
        </w:rPr>
        <w:t>.</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10. Создайте план обслуживания базы данных </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eastAsia="ru-RU"/>
        </w:rPr>
        <w:t>_</w:t>
      </w:r>
      <w:r w:rsidR="007B24C8" w:rsidRPr="00F91104">
        <w:rPr>
          <w:rFonts w:ascii="Times New Roman" w:eastAsia="Times New Roman" w:hAnsi="Times New Roman" w:cs="Times New Roman"/>
          <w:b/>
          <w:bCs/>
          <w:color w:val="000000"/>
          <w:sz w:val="28"/>
          <w:szCs w:val="28"/>
          <w:lang w:val="en-US" w:eastAsia="ru-RU"/>
        </w:rPr>
        <w:t>xxxx</w:t>
      </w:r>
      <w:r w:rsidRPr="00F91104">
        <w:rPr>
          <w:rFonts w:ascii="Times New Roman" w:eastAsia="Times New Roman" w:hAnsi="Times New Roman" w:cs="Times New Roman"/>
          <w:b/>
          <w:bCs/>
          <w:color w:val="000000"/>
          <w:sz w:val="28"/>
          <w:szCs w:val="28"/>
          <w:lang w:val="en-US" w:eastAsia="ru-RU"/>
        </w:rPr>
        <w:t> </w:t>
      </w:r>
      <w:r w:rsidRPr="00F91104">
        <w:rPr>
          <w:rFonts w:ascii="Times New Roman" w:eastAsia="Times New Roman" w:hAnsi="Times New Roman" w:cs="Times New Roman"/>
          <w:color w:val="000000"/>
          <w:sz w:val="28"/>
          <w:szCs w:val="28"/>
          <w:lang w:eastAsia="ru-RU"/>
        </w:rPr>
        <w:t>с помощью мастера обслуживания </w:t>
      </w:r>
      <w:r w:rsidRPr="00F91104">
        <w:rPr>
          <w:rFonts w:ascii="Times New Roman" w:eastAsia="Times New Roman" w:hAnsi="Times New Roman" w:cs="Times New Roman"/>
          <w:b/>
          <w:bCs/>
          <w:color w:val="000000"/>
          <w:sz w:val="28"/>
          <w:szCs w:val="28"/>
          <w:lang w:val="en-US" w:eastAsia="ru-RU"/>
        </w:rPr>
        <w:t>Database Maintenance Plan Wizard</w:t>
      </w:r>
      <w:r w:rsidRPr="00F91104">
        <w:rPr>
          <w:rFonts w:ascii="Times New Roman" w:eastAsia="Times New Roman" w:hAnsi="Times New Roman" w:cs="Times New Roman"/>
          <w:b/>
          <w:bCs/>
          <w:color w:val="000000"/>
          <w:sz w:val="28"/>
          <w:szCs w:val="28"/>
          <w:lang w:eastAsia="ru-RU"/>
        </w:rPr>
        <w:t>.</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w:t>
      </w:r>
      <w:r w:rsidR="00B171CE">
        <w:rPr>
          <w:rFonts w:ascii="Times New Roman" w:eastAsia="Times New Roman" w:hAnsi="Times New Roman" w:cs="Times New Roman"/>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Выберите, </w:t>
      </w:r>
      <w:r w:rsidRPr="00F91104">
        <w:rPr>
          <w:rFonts w:ascii="Times New Roman" w:eastAsia="Times New Roman" w:hAnsi="Times New Roman" w:cs="Times New Roman"/>
          <w:b/>
          <w:bCs/>
          <w:color w:val="000000"/>
          <w:sz w:val="28"/>
          <w:szCs w:val="28"/>
          <w:lang w:eastAsia="ru-RU"/>
        </w:rPr>
        <w:t>удалить неиспользованное пространство</w:t>
      </w:r>
      <w:r w:rsidRPr="00F91104">
        <w:rPr>
          <w:rFonts w:ascii="Times New Roman" w:eastAsia="Times New Roman" w:hAnsi="Times New Roman" w:cs="Times New Roman"/>
          <w:color w:val="000000"/>
          <w:sz w:val="28"/>
          <w:szCs w:val="28"/>
          <w:lang w:eastAsia="ru-RU"/>
        </w:rPr>
        <w:t> из файлов базы данных. Установите, </w:t>
      </w:r>
      <w:r w:rsidRPr="00F91104">
        <w:rPr>
          <w:rFonts w:ascii="Times New Roman" w:eastAsia="Times New Roman" w:hAnsi="Times New Roman" w:cs="Times New Roman"/>
          <w:b/>
          <w:bCs/>
          <w:color w:val="000000"/>
          <w:sz w:val="28"/>
          <w:szCs w:val="28"/>
          <w:lang w:eastAsia="ru-RU"/>
        </w:rPr>
        <w:t>выполнять ежемесячно </w:t>
      </w:r>
      <w:r w:rsidRPr="00F91104">
        <w:rPr>
          <w:rFonts w:ascii="Times New Roman" w:eastAsia="Times New Roman" w:hAnsi="Times New Roman" w:cs="Times New Roman"/>
          <w:color w:val="000000"/>
          <w:sz w:val="28"/>
          <w:szCs w:val="28"/>
          <w:lang w:eastAsia="ru-RU"/>
        </w:rPr>
        <w:t>в первое воскресенье каждого месяца, в 02:00:00. Выполнять до 31 декабря текущего года.</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w:t>
      </w:r>
      <w:r w:rsidR="00B171CE">
        <w:rPr>
          <w:rFonts w:ascii="Times New Roman" w:eastAsia="Times New Roman" w:hAnsi="Times New Roman" w:cs="Times New Roman"/>
          <w:color w:val="000000"/>
          <w:sz w:val="28"/>
          <w:szCs w:val="28"/>
          <w:lang w:eastAsia="ru-RU"/>
        </w:rPr>
        <w:t xml:space="preserve"> </w:t>
      </w:r>
      <w:r w:rsidRPr="00F91104">
        <w:rPr>
          <w:rFonts w:ascii="Times New Roman" w:eastAsia="Times New Roman" w:hAnsi="Times New Roman" w:cs="Times New Roman"/>
          <w:color w:val="000000"/>
          <w:sz w:val="28"/>
          <w:szCs w:val="28"/>
          <w:lang w:eastAsia="ru-RU"/>
        </w:rPr>
        <w:t>Установите</w:t>
      </w:r>
      <w:r w:rsidRPr="00F91104">
        <w:rPr>
          <w:rFonts w:ascii="Times New Roman" w:eastAsia="Times New Roman" w:hAnsi="Times New Roman" w:cs="Times New Roman"/>
          <w:b/>
          <w:bCs/>
          <w:color w:val="000000"/>
          <w:sz w:val="28"/>
          <w:szCs w:val="28"/>
          <w:lang w:eastAsia="ru-RU"/>
        </w:rPr>
        <w:t>, проверять целостность</w:t>
      </w:r>
      <w:r w:rsidRPr="00F91104">
        <w:rPr>
          <w:rFonts w:ascii="Times New Roman" w:eastAsia="Times New Roman" w:hAnsi="Times New Roman" w:cs="Times New Roman"/>
          <w:color w:val="000000"/>
          <w:sz w:val="28"/>
          <w:szCs w:val="28"/>
          <w:lang w:eastAsia="ru-RU"/>
        </w:rPr>
        <w:t> базы данных.</w:t>
      </w:r>
    </w:p>
    <w:p w:rsidR="00F91104" w:rsidRPr="00F91104" w:rsidRDefault="00F91104" w:rsidP="00F91104">
      <w:pPr>
        <w:spacing w:after="0" w:line="360" w:lineRule="auto"/>
        <w:ind w:firstLine="709"/>
        <w:jc w:val="both"/>
        <w:rPr>
          <w:rFonts w:ascii="Times New Roman" w:eastAsia="Times New Roman" w:hAnsi="Times New Roman" w:cs="Times New Roman"/>
          <w:color w:val="000000"/>
          <w:sz w:val="28"/>
          <w:szCs w:val="28"/>
          <w:lang w:eastAsia="ru-RU"/>
        </w:rPr>
      </w:pPr>
      <w:r w:rsidRPr="00F91104">
        <w:rPr>
          <w:rFonts w:ascii="Times New Roman" w:eastAsia="Times New Roman" w:hAnsi="Times New Roman" w:cs="Times New Roman"/>
          <w:color w:val="000000"/>
          <w:sz w:val="28"/>
          <w:szCs w:val="28"/>
          <w:lang w:eastAsia="ru-RU"/>
        </w:rPr>
        <w:t>-</w:t>
      </w: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Укажите</w:t>
      </w:r>
      <w:r w:rsidRPr="00F91104">
        <w:rPr>
          <w:rFonts w:ascii="Times New Roman" w:eastAsia="Times New Roman" w:hAnsi="Times New Roman" w:cs="Times New Roman"/>
          <w:b/>
          <w:bCs/>
          <w:color w:val="000000"/>
          <w:sz w:val="28"/>
          <w:szCs w:val="28"/>
          <w:lang w:eastAsia="ru-RU"/>
        </w:rPr>
        <w:t>, </w:t>
      </w:r>
      <w:r w:rsidRPr="00F91104">
        <w:rPr>
          <w:rFonts w:ascii="Times New Roman" w:eastAsia="Times New Roman" w:hAnsi="Times New Roman" w:cs="Times New Roman"/>
          <w:color w:val="000000"/>
          <w:sz w:val="28"/>
          <w:szCs w:val="28"/>
          <w:lang w:eastAsia="ru-RU"/>
        </w:rPr>
        <w:t>создавать </w:t>
      </w:r>
      <w:r w:rsidRPr="00F91104">
        <w:rPr>
          <w:rFonts w:ascii="Times New Roman" w:eastAsia="Times New Roman" w:hAnsi="Times New Roman" w:cs="Times New Roman"/>
          <w:b/>
          <w:bCs/>
          <w:color w:val="000000"/>
          <w:sz w:val="28"/>
          <w:szCs w:val="28"/>
          <w:lang w:eastAsia="ru-RU"/>
        </w:rPr>
        <w:t>страховую копию</w:t>
      </w:r>
      <w:r w:rsidRPr="00F91104">
        <w:rPr>
          <w:rFonts w:ascii="Times New Roman" w:eastAsia="Times New Roman" w:hAnsi="Times New Roman" w:cs="Times New Roman"/>
          <w:color w:val="000000"/>
          <w:sz w:val="28"/>
          <w:szCs w:val="28"/>
          <w:lang w:eastAsia="ru-RU"/>
        </w:rPr>
        <w:t> на диске, проверять </w:t>
      </w:r>
      <w:r w:rsidRPr="00F91104">
        <w:rPr>
          <w:rFonts w:ascii="Times New Roman" w:eastAsia="Times New Roman" w:hAnsi="Times New Roman" w:cs="Times New Roman"/>
          <w:b/>
          <w:bCs/>
          <w:color w:val="000000"/>
          <w:sz w:val="28"/>
          <w:szCs w:val="28"/>
          <w:lang w:eastAsia="ru-RU"/>
        </w:rPr>
        <w:t>целостность </w:t>
      </w:r>
      <w:r w:rsidRPr="00F91104">
        <w:rPr>
          <w:rFonts w:ascii="Times New Roman" w:eastAsia="Times New Roman" w:hAnsi="Times New Roman" w:cs="Times New Roman"/>
          <w:color w:val="000000"/>
          <w:sz w:val="28"/>
          <w:szCs w:val="28"/>
          <w:lang w:eastAsia="ru-RU"/>
        </w:rPr>
        <w:t>страховой копии. Установите</w:t>
      </w:r>
      <w:r w:rsidRPr="00F91104">
        <w:rPr>
          <w:rFonts w:ascii="Times New Roman" w:eastAsia="Times New Roman" w:hAnsi="Times New Roman" w:cs="Times New Roman"/>
          <w:b/>
          <w:bCs/>
          <w:color w:val="000000"/>
          <w:sz w:val="28"/>
          <w:szCs w:val="28"/>
          <w:lang w:eastAsia="ru-RU"/>
        </w:rPr>
        <w:t>,</w:t>
      </w:r>
      <w:r w:rsidRPr="00F91104">
        <w:rPr>
          <w:rFonts w:ascii="Times New Roman" w:eastAsia="Times New Roman" w:hAnsi="Times New Roman" w:cs="Times New Roman"/>
          <w:color w:val="000000"/>
          <w:sz w:val="28"/>
          <w:szCs w:val="28"/>
          <w:lang w:eastAsia="ru-RU"/>
        </w:rPr>
        <w:t> </w:t>
      </w:r>
      <w:r w:rsidRPr="00F91104">
        <w:rPr>
          <w:rFonts w:ascii="Times New Roman" w:eastAsia="Times New Roman" w:hAnsi="Times New Roman" w:cs="Times New Roman"/>
          <w:b/>
          <w:bCs/>
          <w:color w:val="000000"/>
          <w:sz w:val="28"/>
          <w:szCs w:val="28"/>
          <w:lang w:eastAsia="ru-RU"/>
        </w:rPr>
        <w:t>выполнять ежедневно </w:t>
      </w:r>
      <w:r w:rsidRPr="00F91104">
        <w:rPr>
          <w:rFonts w:ascii="Times New Roman" w:eastAsia="Times New Roman" w:hAnsi="Times New Roman" w:cs="Times New Roman"/>
          <w:color w:val="000000"/>
          <w:sz w:val="28"/>
          <w:szCs w:val="28"/>
          <w:lang w:eastAsia="ru-RU"/>
        </w:rPr>
        <w:t>в 03:00:00. Выполнять до 28 декабря текущего года. Установите</w:t>
      </w:r>
      <w:r w:rsidRPr="00F91104">
        <w:rPr>
          <w:rFonts w:ascii="Times New Roman" w:eastAsia="Times New Roman" w:hAnsi="Times New Roman" w:cs="Times New Roman"/>
          <w:b/>
          <w:bCs/>
          <w:color w:val="000000"/>
          <w:sz w:val="28"/>
          <w:szCs w:val="28"/>
          <w:lang w:eastAsia="ru-RU"/>
        </w:rPr>
        <w:t>, удалять файлы старше </w:t>
      </w:r>
      <w:r w:rsidRPr="00F91104">
        <w:rPr>
          <w:rFonts w:ascii="Times New Roman" w:eastAsia="Times New Roman" w:hAnsi="Times New Roman" w:cs="Times New Roman"/>
          <w:color w:val="000000"/>
          <w:sz w:val="28"/>
          <w:szCs w:val="28"/>
          <w:lang w:eastAsia="ru-RU"/>
        </w:rPr>
        <w:t xml:space="preserve">1 недели. Укажите расширение для файла страховой </w:t>
      </w:r>
      <w:proofErr w:type="gramStart"/>
      <w:r w:rsidRPr="00F91104">
        <w:rPr>
          <w:rFonts w:ascii="Times New Roman" w:eastAsia="Times New Roman" w:hAnsi="Times New Roman" w:cs="Times New Roman"/>
          <w:color w:val="000000"/>
          <w:sz w:val="28"/>
          <w:szCs w:val="28"/>
          <w:lang w:eastAsia="ru-RU"/>
        </w:rPr>
        <w:t>копии .</w:t>
      </w:r>
      <w:r w:rsidRPr="00F91104">
        <w:rPr>
          <w:rFonts w:ascii="Times New Roman" w:eastAsia="Times New Roman" w:hAnsi="Times New Roman" w:cs="Times New Roman"/>
          <w:b/>
          <w:bCs/>
          <w:color w:val="000000"/>
          <w:sz w:val="28"/>
          <w:szCs w:val="28"/>
          <w:lang w:val="en-US" w:eastAsia="ru-RU"/>
        </w:rPr>
        <w:t>BAC</w:t>
      </w:r>
      <w:proofErr w:type="gramEnd"/>
      <w:r w:rsidRPr="00F91104">
        <w:rPr>
          <w:rFonts w:ascii="Times New Roman" w:eastAsia="Times New Roman" w:hAnsi="Times New Roman" w:cs="Times New Roman"/>
          <w:b/>
          <w:bCs/>
          <w:color w:val="000000"/>
          <w:sz w:val="28"/>
          <w:szCs w:val="28"/>
          <w:lang w:eastAsia="ru-RU"/>
        </w:rPr>
        <w:t>.</w:t>
      </w:r>
    </w:p>
    <w:p w:rsidR="00F91104" w:rsidRDefault="00F91104" w:rsidP="00210030">
      <w:pPr>
        <w:spacing w:after="0" w:line="360" w:lineRule="auto"/>
        <w:ind w:firstLine="709"/>
        <w:jc w:val="both"/>
        <w:rPr>
          <w:rFonts w:ascii="Times New Roman" w:eastAsia="Times New Roman" w:hAnsi="Times New Roman" w:cs="Times New Roman"/>
          <w:bCs/>
          <w:color w:val="091921"/>
          <w:sz w:val="28"/>
          <w:szCs w:val="28"/>
          <w:u w:val="single"/>
          <w:lang w:eastAsia="ru-RU"/>
        </w:rPr>
      </w:pPr>
      <w:r w:rsidRPr="00F91104">
        <w:rPr>
          <w:rFonts w:ascii="Times New Roman" w:eastAsia="Times New Roman" w:hAnsi="Times New Roman" w:cs="Times New Roman"/>
          <w:color w:val="000000"/>
          <w:sz w:val="28"/>
          <w:szCs w:val="28"/>
          <w:lang w:eastAsia="ru-RU"/>
        </w:rPr>
        <w:t>-</w:t>
      </w: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color w:val="000000"/>
          <w:sz w:val="28"/>
          <w:szCs w:val="28"/>
          <w:lang w:eastAsia="ru-RU"/>
        </w:rPr>
        <w:t>Присвойте наименование</w:t>
      </w:r>
      <w:r w:rsidRPr="00F91104">
        <w:rPr>
          <w:rFonts w:ascii="Times New Roman" w:eastAsia="Times New Roman" w:hAnsi="Times New Roman" w:cs="Times New Roman"/>
          <w:b/>
          <w:bCs/>
          <w:color w:val="000000"/>
          <w:sz w:val="28"/>
          <w:szCs w:val="28"/>
          <w:lang w:eastAsia="ru-RU"/>
        </w:rPr>
        <w:t> </w:t>
      </w:r>
      <w:r w:rsidRPr="00F91104">
        <w:rPr>
          <w:rFonts w:ascii="Times New Roman" w:eastAsia="Times New Roman" w:hAnsi="Times New Roman" w:cs="Times New Roman"/>
          <w:color w:val="000000"/>
          <w:sz w:val="28"/>
          <w:szCs w:val="28"/>
          <w:lang w:eastAsia="ru-RU"/>
        </w:rPr>
        <w:t>файлу обслуживания базы данных:</w:t>
      </w:r>
      <w:r w:rsidRPr="00F91104">
        <w:rPr>
          <w:rFonts w:ascii="Times New Roman" w:eastAsia="Times New Roman" w:hAnsi="Times New Roman" w:cs="Times New Roman"/>
          <w:color w:val="000000"/>
          <w:sz w:val="28"/>
          <w:szCs w:val="28"/>
          <w:lang w:val="en-US" w:eastAsia="ru-RU"/>
        </w:rPr>
        <w:t> </w:t>
      </w:r>
      <w:r w:rsidRPr="00F91104">
        <w:rPr>
          <w:rFonts w:ascii="Times New Roman" w:eastAsia="Times New Roman" w:hAnsi="Times New Roman" w:cs="Times New Roman"/>
          <w:b/>
          <w:bCs/>
          <w:color w:val="000000"/>
          <w:sz w:val="28"/>
          <w:szCs w:val="28"/>
          <w:lang w:val="en-US" w:eastAsia="ru-RU"/>
        </w:rPr>
        <w:t>Maintenance</w:t>
      </w:r>
      <w:r w:rsidRPr="00F91104">
        <w:rPr>
          <w:rFonts w:ascii="Times New Roman" w:eastAsia="Times New Roman" w:hAnsi="Times New Roman" w:cs="Times New Roman"/>
          <w:b/>
          <w:bCs/>
          <w:color w:val="000000"/>
          <w:sz w:val="28"/>
          <w:szCs w:val="28"/>
          <w:lang w:eastAsia="ru-RU"/>
        </w:rPr>
        <w:t xml:space="preserve"> </w:t>
      </w:r>
      <w:r w:rsidRPr="00F91104">
        <w:rPr>
          <w:rFonts w:ascii="Times New Roman" w:eastAsia="Times New Roman" w:hAnsi="Times New Roman" w:cs="Times New Roman"/>
          <w:b/>
          <w:bCs/>
          <w:color w:val="000000"/>
          <w:sz w:val="28"/>
          <w:szCs w:val="28"/>
          <w:lang w:val="en-US" w:eastAsia="ru-RU"/>
        </w:rPr>
        <w:t>Plan</w:t>
      </w:r>
      <w:r w:rsidRPr="00F91104">
        <w:rPr>
          <w:rFonts w:ascii="Times New Roman" w:eastAsia="Times New Roman" w:hAnsi="Times New Roman" w:cs="Times New Roman"/>
          <w:b/>
          <w:bCs/>
          <w:color w:val="000000"/>
          <w:sz w:val="28"/>
          <w:szCs w:val="28"/>
          <w:lang w:eastAsia="ru-RU"/>
        </w:rPr>
        <w:t xml:space="preserve"> </w:t>
      </w:r>
      <w:r w:rsidR="007B24C8">
        <w:rPr>
          <w:rFonts w:ascii="Times New Roman" w:eastAsia="Times New Roman" w:hAnsi="Times New Roman" w:cs="Times New Roman"/>
          <w:b/>
          <w:bCs/>
          <w:color w:val="000000"/>
          <w:sz w:val="28"/>
          <w:szCs w:val="28"/>
          <w:lang w:val="en-US" w:eastAsia="ru-RU"/>
        </w:rPr>
        <w:t>ToursDB</w:t>
      </w:r>
      <w:r w:rsidR="007B24C8" w:rsidRPr="00F91104">
        <w:rPr>
          <w:rFonts w:ascii="Times New Roman" w:eastAsia="Times New Roman" w:hAnsi="Times New Roman" w:cs="Times New Roman"/>
          <w:b/>
          <w:bCs/>
          <w:color w:val="000000"/>
          <w:sz w:val="28"/>
          <w:szCs w:val="28"/>
          <w:lang w:eastAsia="ru-RU"/>
        </w:rPr>
        <w:t>_</w:t>
      </w:r>
      <w:r w:rsidR="007B24C8" w:rsidRPr="00F91104">
        <w:rPr>
          <w:rFonts w:ascii="Times New Roman" w:eastAsia="Times New Roman" w:hAnsi="Times New Roman" w:cs="Times New Roman"/>
          <w:b/>
          <w:bCs/>
          <w:color w:val="000000"/>
          <w:sz w:val="28"/>
          <w:szCs w:val="28"/>
          <w:lang w:val="en-US" w:eastAsia="ru-RU"/>
        </w:rPr>
        <w:t>xxxx</w:t>
      </w:r>
      <w:r w:rsidRPr="00F91104">
        <w:rPr>
          <w:rFonts w:ascii="Times New Roman" w:eastAsia="Times New Roman" w:hAnsi="Times New Roman" w:cs="Times New Roman"/>
          <w:b/>
          <w:bCs/>
          <w:color w:val="000000"/>
          <w:sz w:val="28"/>
          <w:szCs w:val="28"/>
          <w:lang w:eastAsia="ru-RU"/>
        </w:rPr>
        <w:t>.</w:t>
      </w:r>
      <w:r w:rsidR="00210030">
        <w:rPr>
          <w:rFonts w:ascii="Times New Roman" w:eastAsia="Times New Roman" w:hAnsi="Times New Roman" w:cs="Times New Roman"/>
          <w:bCs/>
          <w:color w:val="091921"/>
          <w:sz w:val="28"/>
          <w:szCs w:val="28"/>
          <w:u w:val="single"/>
          <w:lang w:eastAsia="ru-RU"/>
        </w:rPr>
        <w:t xml:space="preserve"> </w:t>
      </w:r>
    </w:p>
    <w:p w:rsidR="00F91104" w:rsidRDefault="00F91104" w:rsidP="00F91104">
      <w:pPr>
        <w:jc w:val="center"/>
        <w:rPr>
          <w:rFonts w:ascii="Times New Roman" w:eastAsia="Times New Roman" w:hAnsi="Times New Roman" w:cs="Times New Roman"/>
          <w:bCs/>
          <w:color w:val="091921"/>
          <w:sz w:val="28"/>
          <w:szCs w:val="28"/>
          <w:u w:val="single"/>
          <w:lang w:eastAsia="ru-RU"/>
        </w:rPr>
      </w:pPr>
      <w:r>
        <w:rPr>
          <w:rFonts w:ascii="Times New Roman" w:eastAsia="Times New Roman" w:hAnsi="Times New Roman" w:cs="Times New Roman"/>
          <w:bCs/>
          <w:color w:val="091921"/>
          <w:sz w:val="28"/>
          <w:szCs w:val="28"/>
          <w:u w:val="single"/>
          <w:lang w:eastAsia="ru-RU"/>
        </w:rPr>
        <w:t>КОНТРОЛЬНЫЕ ВОПРОСЫ</w:t>
      </w:r>
    </w:p>
    <w:p w:rsidR="00F91104" w:rsidRDefault="00714FBF" w:rsidP="00564961">
      <w:pPr>
        <w:pStyle w:val="a9"/>
        <w:numPr>
          <w:ilvl w:val="0"/>
          <w:numId w:val="17"/>
        </w:numPr>
        <w:spacing w:after="0" w:line="360" w:lineRule="auto"/>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Для чего используется резервное копирование базы данных?</w:t>
      </w:r>
    </w:p>
    <w:p w:rsidR="00714FBF" w:rsidRDefault="00714FBF" w:rsidP="00564961">
      <w:pPr>
        <w:pStyle w:val="a9"/>
        <w:numPr>
          <w:ilvl w:val="0"/>
          <w:numId w:val="17"/>
        </w:numPr>
        <w:spacing w:after="0" w:line="360" w:lineRule="auto"/>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Как осуществляется резервное копирование?</w:t>
      </w:r>
    </w:p>
    <w:p w:rsidR="005A1533" w:rsidRDefault="00714FBF" w:rsidP="00564961">
      <w:pPr>
        <w:pStyle w:val="a9"/>
        <w:numPr>
          <w:ilvl w:val="0"/>
          <w:numId w:val="17"/>
        </w:numPr>
        <w:spacing w:after="0" w:line="360" w:lineRule="auto"/>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Как осуществляется восстановление базы данных из резервной копии?</w:t>
      </w:r>
    </w:p>
    <w:p w:rsidR="005A1533" w:rsidRPr="00EA7ED4" w:rsidRDefault="005A1533" w:rsidP="005A1533">
      <w:pPr>
        <w:pStyle w:val="1"/>
      </w:pPr>
      <w:r>
        <w:rPr>
          <w:rFonts w:eastAsia="Times New Roman" w:cs="Times New Roman"/>
          <w:bCs/>
          <w:color w:val="091921"/>
          <w:szCs w:val="24"/>
          <w:lang w:eastAsia="ru-RU"/>
        </w:rPr>
        <w:br w:type="page"/>
      </w:r>
      <w:bookmarkStart w:id="6" w:name="_Toc77538707"/>
      <w:r w:rsidRPr="00A92632">
        <w:lastRenderedPageBreak/>
        <w:t>ЛАБОРАТОРНАЯ РАБОТА №</w:t>
      </w:r>
      <w:r>
        <w:t>4</w:t>
      </w:r>
      <w:bookmarkEnd w:id="6"/>
    </w:p>
    <w:p w:rsidR="005A1533" w:rsidRPr="00463880" w:rsidRDefault="005A1533" w:rsidP="005A1533">
      <w:pPr>
        <w:spacing w:after="0" w:line="360" w:lineRule="auto"/>
        <w:jc w:val="center"/>
        <w:rPr>
          <w:rFonts w:ascii="Times New Roman" w:hAnsi="Times New Roman" w:cs="Times New Roman"/>
          <w:b/>
          <w:bCs/>
          <w:spacing w:val="-10"/>
          <w:sz w:val="28"/>
          <w:szCs w:val="28"/>
        </w:rPr>
      </w:pPr>
      <w:r w:rsidRPr="00463880">
        <w:rPr>
          <w:rFonts w:ascii="Times New Roman" w:hAnsi="Times New Roman" w:cs="Times New Roman"/>
          <w:b/>
          <w:bCs/>
          <w:spacing w:val="-10"/>
          <w:sz w:val="28"/>
          <w:szCs w:val="28"/>
        </w:rPr>
        <w:t>Тема: «</w:t>
      </w:r>
      <w:r w:rsidR="00DB0441">
        <w:rPr>
          <w:rFonts w:ascii="Times New Roman" w:hAnsi="Times New Roman" w:cs="Times New Roman"/>
          <w:b/>
          <w:bCs/>
          <w:spacing w:val="-10"/>
          <w:sz w:val="28"/>
          <w:szCs w:val="28"/>
        </w:rPr>
        <w:t>Разграничение прав доступа к базе</w:t>
      </w:r>
      <w:r>
        <w:rPr>
          <w:rFonts w:ascii="Times New Roman" w:hAnsi="Times New Roman" w:cs="Times New Roman"/>
          <w:b/>
          <w:bCs/>
          <w:spacing w:val="-10"/>
          <w:sz w:val="28"/>
          <w:szCs w:val="28"/>
        </w:rPr>
        <w:t xml:space="preserve"> данных</w:t>
      </w:r>
      <w:r w:rsidRPr="00463880">
        <w:rPr>
          <w:rFonts w:ascii="Times New Roman" w:hAnsi="Times New Roman" w:cs="Times New Roman"/>
          <w:b/>
          <w:bCs/>
          <w:spacing w:val="-10"/>
          <w:sz w:val="28"/>
          <w:szCs w:val="28"/>
        </w:rPr>
        <w:t>»</w:t>
      </w:r>
    </w:p>
    <w:p w:rsidR="005A1533" w:rsidRDefault="005A1533" w:rsidP="005A1533">
      <w:pPr>
        <w:jc w:val="center"/>
        <w:rPr>
          <w:rFonts w:ascii="Times New Roman" w:hAnsi="Times New Roman" w:cs="Times New Roman"/>
          <w:bCs/>
          <w:sz w:val="28"/>
          <w:szCs w:val="28"/>
          <w:u w:val="single"/>
        </w:rPr>
      </w:pPr>
      <w:r w:rsidRPr="00DF68DC">
        <w:rPr>
          <w:rFonts w:ascii="Times New Roman" w:hAnsi="Times New Roman" w:cs="Times New Roman"/>
          <w:bCs/>
          <w:sz w:val="28"/>
          <w:szCs w:val="28"/>
          <w:u w:val="single"/>
        </w:rPr>
        <w:t>ТЕОРЕТИЧЕСКАЯ ЧАСТЬ</w:t>
      </w:r>
    </w:p>
    <w:p w:rsidR="00714FBF" w:rsidRPr="0066635F" w:rsidRDefault="0066635F" w:rsidP="0066635F">
      <w:pPr>
        <w:jc w:val="center"/>
        <w:rPr>
          <w:rFonts w:ascii="Times New Roman" w:eastAsia="Times New Roman" w:hAnsi="Times New Roman" w:cs="Times New Roman"/>
          <w:b/>
          <w:bCs/>
          <w:color w:val="091921"/>
          <w:sz w:val="28"/>
          <w:szCs w:val="24"/>
          <w:lang w:eastAsia="ru-RU"/>
        </w:rPr>
      </w:pPr>
      <w:r w:rsidRPr="0066635F">
        <w:rPr>
          <w:rFonts w:ascii="Times New Roman" w:eastAsia="Times New Roman" w:hAnsi="Times New Roman" w:cs="Times New Roman"/>
          <w:b/>
          <w:bCs/>
          <w:color w:val="091921"/>
          <w:sz w:val="28"/>
          <w:szCs w:val="24"/>
          <w:lang w:eastAsia="ru-RU"/>
        </w:rPr>
        <w:t>Использование хранимых процедур в системе безопасности</w:t>
      </w:r>
    </w:p>
    <w:p w:rsidR="005A1533" w:rsidRDefault="00185B2B" w:rsidP="008A3BF3">
      <w:pPr>
        <w:spacing w:after="0" w:line="360" w:lineRule="auto"/>
        <w:ind w:firstLine="708"/>
        <w:jc w:val="both"/>
        <w:rPr>
          <w:rFonts w:ascii="Times New Roman" w:eastAsia="Times New Roman" w:hAnsi="Times New Roman" w:cs="Times New Roman"/>
          <w:bCs/>
          <w:color w:val="091921"/>
          <w:sz w:val="28"/>
          <w:szCs w:val="24"/>
          <w:lang w:eastAsia="ru-RU"/>
        </w:rPr>
      </w:pPr>
      <w:proofErr w:type="spellStart"/>
      <w:r w:rsidRPr="00185B2B">
        <w:rPr>
          <w:rFonts w:ascii="Times New Roman" w:eastAsia="Times New Roman" w:hAnsi="Times New Roman" w:cs="Times New Roman"/>
          <w:bCs/>
          <w:color w:val="091921"/>
          <w:sz w:val="28"/>
          <w:szCs w:val="24"/>
          <w:lang w:eastAsia="ru-RU"/>
        </w:rPr>
        <w:t>sys.syslogins</w:t>
      </w:r>
      <w:proofErr w:type="spellEnd"/>
      <w:r w:rsidR="009131F5">
        <w:rPr>
          <w:rStyle w:val="af"/>
          <w:rFonts w:ascii="Times New Roman" w:eastAsia="Times New Roman" w:hAnsi="Times New Roman" w:cs="Times New Roman"/>
          <w:bCs/>
          <w:color w:val="091921"/>
          <w:sz w:val="28"/>
          <w:szCs w:val="24"/>
          <w:lang w:eastAsia="ru-RU"/>
        </w:rPr>
        <w:footnoteReference w:id="4"/>
      </w:r>
      <w:r w:rsidRPr="00185B2B">
        <w:rPr>
          <w:rFonts w:ascii="Times New Roman" w:eastAsia="Times New Roman" w:hAnsi="Times New Roman" w:cs="Times New Roman"/>
          <w:bCs/>
          <w:color w:val="091921"/>
          <w:sz w:val="28"/>
          <w:szCs w:val="24"/>
          <w:lang w:eastAsia="ru-RU"/>
        </w:rPr>
        <w:t xml:space="preserve"> – </w:t>
      </w:r>
      <w:r>
        <w:rPr>
          <w:rFonts w:ascii="Times New Roman" w:eastAsia="Times New Roman" w:hAnsi="Times New Roman" w:cs="Times New Roman"/>
          <w:bCs/>
          <w:color w:val="091921"/>
          <w:sz w:val="28"/>
          <w:szCs w:val="24"/>
          <w:lang w:eastAsia="ru-RU"/>
        </w:rPr>
        <w:t>системная таблица, которая с</w:t>
      </w:r>
      <w:r w:rsidRPr="00185B2B">
        <w:rPr>
          <w:rFonts w:ascii="Times New Roman" w:eastAsia="Times New Roman" w:hAnsi="Times New Roman" w:cs="Times New Roman"/>
          <w:bCs/>
          <w:color w:val="091921"/>
          <w:sz w:val="28"/>
          <w:szCs w:val="24"/>
          <w:lang w:eastAsia="ru-RU"/>
        </w:rPr>
        <w:t>одержит одну строку для каждой учетной записи входа</w:t>
      </w:r>
      <w:r>
        <w:rPr>
          <w:rFonts w:ascii="Times New Roman" w:eastAsia="Times New Roman" w:hAnsi="Times New Roman" w:cs="Times New Roman"/>
          <w:bCs/>
          <w:color w:val="091921"/>
          <w:sz w:val="28"/>
          <w:szCs w:val="24"/>
          <w:lang w:eastAsia="ru-RU"/>
        </w:rPr>
        <w:t>.</w:t>
      </w:r>
    </w:p>
    <w:p w:rsidR="0017003B" w:rsidRPr="00185B2B" w:rsidRDefault="0017003B" w:rsidP="0017003B">
      <w:pPr>
        <w:spacing w:after="0" w:line="360" w:lineRule="auto"/>
        <w:ind w:firstLine="708"/>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val="en-US" w:eastAsia="ru-RU"/>
        </w:rPr>
        <w:t>sys</w:t>
      </w:r>
      <w:r w:rsidRPr="0017003B">
        <w:rPr>
          <w:rFonts w:ascii="Times New Roman" w:eastAsia="Times New Roman" w:hAnsi="Times New Roman" w:cs="Times New Roman"/>
          <w:bCs/>
          <w:color w:val="091921"/>
          <w:sz w:val="28"/>
          <w:szCs w:val="24"/>
          <w:lang w:eastAsia="ru-RU"/>
        </w:rPr>
        <w:t>.</w:t>
      </w:r>
      <w:proofErr w:type="spellStart"/>
      <w:r>
        <w:rPr>
          <w:rFonts w:ascii="Times New Roman" w:eastAsia="Times New Roman" w:hAnsi="Times New Roman" w:cs="Times New Roman"/>
          <w:bCs/>
          <w:color w:val="091921"/>
          <w:sz w:val="28"/>
          <w:szCs w:val="24"/>
          <w:lang w:val="en-US" w:eastAsia="ru-RU"/>
        </w:rPr>
        <w:t>sysusers</w:t>
      </w:r>
      <w:proofErr w:type="spellEnd"/>
      <w:r>
        <w:rPr>
          <w:rStyle w:val="af"/>
          <w:rFonts w:ascii="Times New Roman" w:eastAsia="Times New Roman" w:hAnsi="Times New Roman" w:cs="Times New Roman"/>
          <w:bCs/>
          <w:color w:val="091921"/>
          <w:sz w:val="28"/>
          <w:szCs w:val="24"/>
          <w:lang w:val="en-US" w:eastAsia="ru-RU"/>
        </w:rPr>
        <w:footnoteReference w:id="5"/>
      </w:r>
      <w:r w:rsidRPr="0017003B">
        <w:rPr>
          <w:rFonts w:ascii="Times New Roman" w:eastAsia="Times New Roman" w:hAnsi="Times New Roman" w:cs="Times New Roman"/>
          <w:bCs/>
          <w:color w:val="091921"/>
          <w:sz w:val="28"/>
          <w:szCs w:val="24"/>
          <w:lang w:eastAsia="ru-RU"/>
        </w:rPr>
        <w:t xml:space="preserve"> – </w:t>
      </w:r>
      <w:r>
        <w:rPr>
          <w:rFonts w:ascii="Times New Roman" w:eastAsia="Times New Roman" w:hAnsi="Times New Roman" w:cs="Times New Roman"/>
          <w:bCs/>
          <w:color w:val="091921"/>
          <w:sz w:val="28"/>
          <w:szCs w:val="24"/>
          <w:lang w:eastAsia="ru-RU"/>
        </w:rPr>
        <w:t>таблица</w:t>
      </w:r>
      <w:r w:rsidRPr="0017003B">
        <w:rPr>
          <w:rFonts w:ascii="Times New Roman" w:eastAsia="Times New Roman" w:hAnsi="Times New Roman" w:cs="Times New Roman"/>
          <w:bCs/>
          <w:color w:val="091921"/>
          <w:sz w:val="28"/>
          <w:szCs w:val="24"/>
          <w:lang w:eastAsia="ru-RU"/>
        </w:rPr>
        <w:t xml:space="preserve">, </w:t>
      </w:r>
      <w:r>
        <w:rPr>
          <w:rFonts w:ascii="Times New Roman" w:eastAsia="Times New Roman" w:hAnsi="Times New Roman" w:cs="Times New Roman"/>
          <w:bCs/>
          <w:color w:val="091921"/>
          <w:sz w:val="28"/>
          <w:szCs w:val="24"/>
          <w:lang w:eastAsia="ru-RU"/>
        </w:rPr>
        <w:t>которая</w:t>
      </w:r>
      <w:r w:rsidRPr="0017003B">
        <w:rPr>
          <w:rFonts w:ascii="Times New Roman" w:eastAsia="Times New Roman" w:hAnsi="Times New Roman" w:cs="Times New Roman"/>
          <w:bCs/>
          <w:color w:val="091921"/>
          <w:sz w:val="28"/>
          <w:szCs w:val="24"/>
          <w:lang w:eastAsia="ru-RU"/>
        </w:rPr>
        <w:t xml:space="preserve"> </w:t>
      </w:r>
      <w:r>
        <w:rPr>
          <w:rFonts w:ascii="Times New Roman" w:eastAsia="Times New Roman" w:hAnsi="Times New Roman" w:cs="Times New Roman"/>
          <w:bCs/>
          <w:color w:val="091921"/>
          <w:sz w:val="28"/>
          <w:szCs w:val="24"/>
          <w:lang w:eastAsia="ru-RU"/>
        </w:rPr>
        <w:t>с</w:t>
      </w:r>
      <w:r w:rsidRPr="005A0437">
        <w:rPr>
          <w:rFonts w:ascii="Times New Roman" w:eastAsia="Times New Roman" w:hAnsi="Times New Roman" w:cs="Times New Roman"/>
          <w:bCs/>
          <w:color w:val="091921"/>
          <w:sz w:val="28"/>
          <w:szCs w:val="24"/>
          <w:lang w:eastAsia="ru-RU"/>
        </w:rPr>
        <w:t>одержит</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по</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одной</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строке</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для</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каждого</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val="en-US" w:eastAsia="ru-RU"/>
        </w:rPr>
        <w:t>Microsoft</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пользователя</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val="en-US" w:eastAsia="ru-RU"/>
        </w:rPr>
        <w:t>Windows</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группы</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val="en-US" w:eastAsia="ru-RU"/>
        </w:rPr>
        <w:t>Windows</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val="en-US" w:eastAsia="ru-RU"/>
        </w:rPr>
        <w:t>Microsoft</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val="en-US" w:eastAsia="ru-RU"/>
        </w:rPr>
        <w:t>SQL</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val="en-US" w:eastAsia="ru-RU"/>
        </w:rPr>
        <w:t>Server</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пользователя</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или</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val="en-US" w:eastAsia="ru-RU"/>
        </w:rPr>
        <w:t>SQL</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val="en-US" w:eastAsia="ru-RU"/>
        </w:rPr>
        <w:t>Server</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в</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базе</w:t>
      </w:r>
      <w:r w:rsidRPr="0017003B">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color w:val="091921"/>
          <w:sz w:val="28"/>
          <w:szCs w:val="24"/>
          <w:lang w:eastAsia="ru-RU"/>
        </w:rPr>
        <w:t>данных</w:t>
      </w:r>
      <w:r w:rsidRPr="0017003B">
        <w:rPr>
          <w:rFonts w:ascii="Times New Roman" w:eastAsia="Times New Roman" w:hAnsi="Times New Roman" w:cs="Times New Roman"/>
          <w:bCs/>
          <w:color w:val="091921"/>
          <w:sz w:val="28"/>
          <w:szCs w:val="24"/>
          <w:lang w:eastAsia="ru-RU"/>
        </w:rPr>
        <w:t>.</w:t>
      </w:r>
    </w:p>
    <w:p w:rsidR="008A3BF3" w:rsidRDefault="008A3BF3" w:rsidP="008A3BF3">
      <w:pPr>
        <w:spacing w:after="0" w:line="360" w:lineRule="auto"/>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ab/>
        <w:t>Для определения имеющихся на сервере учетной записи достаточно выполнить следующий запрос:</w:t>
      </w:r>
    </w:p>
    <w:p w:rsidR="008A3BF3" w:rsidRPr="008A3BF3" w:rsidRDefault="008A3BF3" w:rsidP="008A3BF3">
      <w:pPr>
        <w:spacing w:after="0" w:line="360" w:lineRule="auto"/>
        <w:jc w:val="center"/>
        <w:rPr>
          <w:rFonts w:ascii="Consolas" w:eastAsia="Times New Roman" w:hAnsi="Consolas" w:cs="Times New Roman"/>
          <w:bCs/>
          <w:color w:val="091921"/>
          <w:sz w:val="28"/>
          <w:szCs w:val="24"/>
          <w:lang w:val="en-US" w:eastAsia="ru-RU"/>
        </w:rPr>
      </w:pPr>
      <w:r w:rsidRPr="008A3BF3">
        <w:rPr>
          <w:rFonts w:ascii="Consolas" w:eastAsia="Times New Roman" w:hAnsi="Consolas" w:cs="Times New Roman"/>
          <w:bCs/>
          <w:color w:val="091921"/>
          <w:sz w:val="28"/>
          <w:szCs w:val="24"/>
          <w:lang w:val="en-US" w:eastAsia="ru-RU"/>
        </w:rPr>
        <w:t xml:space="preserve">Select </w:t>
      </w:r>
      <w:proofErr w:type="spellStart"/>
      <w:r w:rsidRPr="008A3BF3">
        <w:rPr>
          <w:rFonts w:ascii="Consolas" w:eastAsia="Times New Roman" w:hAnsi="Consolas" w:cs="Times New Roman"/>
          <w:bCs/>
          <w:color w:val="091921"/>
          <w:sz w:val="28"/>
          <w:szCs w:val="24"/>
          <w:lang w:val="en-US" w:eastAsia="ru-RU"/>
        </w:rPr>
        <w:t>loginname</w:t>
      </w:r>
      <w:proofErr w:type="spellEnd"/>
    </w:p>
    <w:p w:rsidR="008A3BF3" w:rsidRPr="008A3BF3" w:rsidRDefault="008A3BF3" w:rsidP="008A3BF3">
      <w:pPr>
        <w:spacing w:after="0" w:line="360" w:lineRule="auto"/>
        <w:jc w:val="center"/>
        <w:rPr>
          <w:rFonts w:ascii="Consolas" w:eastAsia="Times New Roman" w:hAnsi="Consolas" w:cs="Times New Roman"/>
          <w:bCs/>
          <w:color w:val="091921"/>
          <w:sz w:val="28"/>
          <w:szCs w:val="24"/>
          <w:lang w:val="en-US" w:eastAsia="ru-RU"/>
        </w:rPr>
      </w:pPr>
      <w:r w:rsidRPr="008A3BF3">
        <w:rPr>
          <w:rFonts w:ascii="Consolas" w:eastAsia="Times New Roman" w:hAnsi="Consolas" w:cs="Times New Roman"/>
          <w:bCs/>
          <w:color w:val="091921"/>
          <w:sz w:val="28"/>
          <w:szCs w:val="24"/>
          <w:lang w:val="en-US" w:eastAsia="ru-RU"/>
        </w:rPr>
        <w:t xml:space="preserve">from </w:t>
      </w:r>
      <w:proofErr w:type="spellStart"/>
      <w:r w:rsidRPr="008A3BF3">
        <w:rPr>
          <w:rFonts w:ascii="Consolas" w:eastAsia="Times New Roman" w:hAnsi="Consolas" w:cs="Times New Roman"/>
          <w:bCs/>
          <w:color w:val="091921"/>
          <w:sz w:val="28"/>
          <w:szCs w:val="24"/>
          <w:lang w:val="en-US" w:eastAsia="ru-RU"/>
        </w:rPr>
        <w:t>syslogins</w:t>
      </w:r>
      <w:proofErr w:type="spellEnd"/>
    </w:p>
    <w:p w:rsidR="008A3BF3" w:rsidRPr="008A3BF3" w:rsidRDefault="008A3BF3" w:rsidP="008A3BF3">
      <w:pPr>
        <w:spacing w:after="0" w:line="360" w:lineRule="auto"/>
        <w:jc w:val="center"/>
        <w:rPr>
          <w:rFonts w:ascii="Consolas" w:eastAsia="Times New Roman" w:hAnsi="Consolas" w:cs="Times New Roman"/>
          <w:bCs/>
          <w:color w:val="091921"/>
          <w:sz w:val="28"/>
          <w:szCs w:val="24"/>
          <w:lang w:val="en-US" w:eastAsia="ru-RU"/>
        </w:rPr>
      </w:pPr>
      <w:r w:rsidRPr="008A3BF3">
        <w:rPr>
          <w:rFonts w:ascii="Consolas" w:eastAsia="Times New Roman" w:hAnsi="Consolas" w:cs="Times New Roman"/>
          <w:bCs/>
          <w:color w:val="091921"/>
          <w:sz w:val="28"/>
          <w:szCs w:val="24"/>
          <w:lang w:val="en-US" w:eastAsia="ru-RU"/>
        </w:rPr>
        <w:t xml:space="preserve">where </w:t>
      </w:r>
      <w:proofErr w:type="spellStart"/>
      <w:r w:rsidRPr="008A3BF3">
        <w:rPr>
          <w:rFonts w:ascii="Consolas" w:eastAsia="Times New Roman" w:hAnsi="Consolas" w:cs="Times New Roman"/>
          <w:bCs/>
          <w:color w:val="091921"/>
          <w:sz w:val="28"/>
          <w:szCs w:val="24"/>
          <w:lang w:val="en-US" w:eastAsia="ru-RU"/>
        </w:rPr>
        <w:t>hasaccess</w:t>
      </w:r>
      <w:proofErr w:type="spellEnd"/>
      <w:r w:rsidRPr="008A3BF3">
        <w:rPr>
          <w:rFonts w:ascii="Consolas" w:eastAsia="Times New Roman" w:hAnsi="Consolas" w:cs="Times New Roman"/>
          <w:bCs/>
          <w:color w:val="091921"/>
          <w:sz w:val="28"/>
          <w:szCs w:val="24"/>
          <w:lang w:val="en-US" w:eastAsia="ru-RU"/>
        </w:rPr>
        <w:t xml:space="preserve"> = 1</w:t>
      </w:r>
    </w:p>
    <w:p w:rsidR="00A90363" w:rsidRDefault="00A90363" w:rsidP="00A90363">
      <w:pPr>
        <w:spacing w:after="0" w:line="360" w:lineRule="auto"/>
        <w:jc w:val="both"/>
        <w:rPr>
          <w:rFonts w:ascii="Times New Roman" w:hAnsi="Times New Roman"/>
          <w:bCs/>
          <w:color w:val="091921"/>
          <w:sz w:val="28"/>
          <w:szCs w:val="24"/>
        </w:rPr>
      </w:pPr>
      <w:r>
        <w:rPr>
          <w:rFonts w:ascii="Times New Roman" w:eastAsia="Times New Roman" w:hAnsi="Times New Roman" w:cs="Times New Roman"/>
          <w:bCs/>
          <w:color w:val="091921"/>
          <w:sz w:val="28"/>
          <w:szCs w:val="24"/>
          <w:lang w:val="en-US" w:eastAsia="ru-RU"/>
        </w:rPr>
        <w:tab/>
      </w:r>
      <w:r w:rsidRPr="00A90363">
        <w:rPr>
          <w:rFonts w:ascii="Times New Roman" w:hAnsi="Times New Roman"/>
          <w:bCs/>
          <w:color w:val="091921"/>
          <w:sz w:val="28"/>
          <w:szCs w:val="24"/>
        </w:rPr>
        <w:t>Для создания login-записи с помощью T-SQL используется хранимая процедура sp_addlogin. Хранимая процедура sp_addlogin позволяет только добавлять аутентифицированного в SQL Server пользов</w:t>
      </w:r>
      <w:r>
        <w:rPr>
          <w:rFonts w:ascii="Times New Roman" w:hAnsi="Times New Roman"/>
          <w:bCs/>
          <w:color w:val="091921"/>
          <w:sz w:val="28"/>
          <w:szCs w:val="24"/>
        </w:rPr>
        <w:t>ателя к базе данных SQL Server.</w:t>
      </w:r>
    </w:p>
    <w:p w:rsidR="00A90363" w:rsidRPr="00A90363" w:rsidRDefault="00A90363" w:rsidP="00A90363">
      <w:pPr>
        <w:spacing w:after="0" w:line="360" w:lineRule="auto"/>
        <w:ind w:firstLine="708"/>
        <w:jc w:val="both"/>
        <w:rPr>
          <w:rFonts w:ascii="Times New Roman" w:hAnsi="Times New Roman"/>
          <w:bCs/>
          <w:color w:val="091921"/>
          <w:sz w:val="28"/>
          <w:szCs w:val="24"/>
        </w:rPr>
      </w:pPr>
      <w:r w:rsidRPr="00A90363">
        <w:rPr>
          <w:rFonts w:ascii="Times New Roman" w:eastAsia="Times New Roman" w:hAnsi="Times New Roman" w:cs="Times New Roman"/>
          <w:bCs/>
          <w:color w:val="091921"/>
          <w:sz w:val="28"/>
          <w:szCs w:val="24"/>
          <w:lang w:eastAsia="ru-RU"/>
        </w:rPr>
        <w:t>Хранимая процедура sp_addlogin имеет следующий синтаксис:</w:t>
      </w:r>
    </w:p>
    <w:p w:rsidR="00A90363" w:rsidRPr="00A90363" w:rsidRDefault="00A90363" w:rsidP="00A90363">
      <w:pPr>
        <w:spacing w:after="0" w:line="360" w:lineRule="auto"/>
        <w:jc w:val="center"/>
        <w:rPr>
          <w:rFonts w:ascii="Consolas" w:eastAsia="Times New Roman" w:hAnsi="Consolas" w:cs="Times New Roman"/>
          <w:bCs/>
          <w:color w:val="091921"/>
          <w:sz w:val="28"/>
          <w:szCs w:val="24"/>
          <w:lang w:eastAsia="ru-RU"/>
        </w:rPr>
      </w:pPr>
      <w:r>
        <w:rPr>
          <w:rFonts w:ascii="Consolas" w:eastAsia="Times New Roman" w:hAnsi="Consolas" w:cs="Times New Roman"/>
          <w:bCs/>
          <w:color w:val="091921"/>
          <w:sz w:val="28"/>
          <w:szCs w:val="24"/>
          <w:lang w:eastAsia="ru-RU"/>
        </w:rPr>
        <w:t xml:space="preserve">sp_addlogin </w:t>
      </w:r>
      <w:proofErr w:type="gramStart"/>
      <w:r w:rsidRPr="00A90363">
        <w:rPr>
          <w:rFonts w:ascii="Consolas" w:eastAsia="Times New Roman" w:hAnsi="Consolas" w:cs="Times New Roman"/>
          <w:bCs/>
          <w:color w:val="091921"/>
          <w:sz w:val="28"/>
          <w:szCs w:val="24"/>
          <w:lang w:eastAsia="ru-RU"/>
        </w:rPr>
        <w:t>[ @</w:t>
      </w:r>
      <w:proofErr w:type="spellStart"/>
      <w:proofErr w:type="gramEnd"/>
      <w:r w:rsidRPr="00A90363">
        <w:rPr>
          <w:rFonts w:ascii="Consolas" w:eastAsia="Times New Roman" w:hAnsi="Consolas" w:cs="Times New Roman"/>
          <w:bCs/>
          <w:color w:val="091921"/>
          <w:sz w:val="28"/>
          <w:szCs w:val="24"/>
          <w:lang w:eastAsia="ru-RU"/>
        </w:rPr>
        <w:t>loginame</w:t>
      </w:r>
      <w:proofErr w:type="spellEnd"/>
      <w:r w:rsidRPr="00A90363">
        <w:rPr>
          <w:rFonts w:ascii="Consolas" w:eastAsia="Times New Roman" w:hAnsi="Consolas" w:cs="Times New Roman"/>
          <w:bCs/>
          <w:color w:val="091921"/>
          <w:sz w:val="28"/>
          <w:szCs w:val="24"/>
          <w:lang w:eastAsia="ru-RU"/>
        </w:rPr>
        <w:t xml:space="preserve"> = ] '</w:t>
      </w:r>
      <w:proofErr w:type="spellStart"/>
      <w:r w:rsidRPr="00A90363">
        <w:rPr>
          <w:rFonts w:ascii="Consolas" w:eastAsia="Times New Roman" w:hAnsi="Consolas" w:cs="Times New Roman"/>
          <w:bCs/>
          <w:color w:val="091921"/>
          <w:sz w:val="28"/>
          <w:szCs w:val="24"/>
          <w:lang w:eastAsia="ru-RU"/>
        </w:rPr>
        <w:t>имя_login</w:t>
      </w:r>
      <w:proofErr w:type="spellEnd"/>
      <w:r w:rsidRPr="00A90363">
        <w:rPr>
          <w:rFonts w:ascii="Consolas" w:eastAsia="Times New Roman" w:hAnsi="Consolas" w:cs="Times New Roman"/>
          <w:bCs/>
          <w:color w:val="091921"/>
          <w:sz w:val="28"/>
          <w:szCs w:val="24"/>
          <w:lang w:eastAsia="ru-RU"/>
        </w:rPr>
        <w:t>-записи'</w:t>
      </w:r>
    </w:p>
    <w:p w:rsidR="00A90363" w:rsidRPr="00A90363" w:rsidRDefault="00A90363" w:rsidP="00A90363">
      <w:pPr>
        <w:spacing w:after="0" w:line="360" w:lineRule="auto"/>
        <w:jc w:val="center"/>
        <w:rPr>
          <w:rFonts w:ascii="Consolas" w:eastAsia="Times New Roman" w:hAnsi="Consolas" w:cs="Times New Roman"/>
          <w:bCs/>
          <w:color w:val="091921"/>
          <w:sz w:val="28"/>
          <w:szCs w:val="24"/>
          <w:lang w:eastAsia="ru-RU"/>
        </w:rPr>
      </w:pPr>
      <w:proofErr w:type="gramStart"/>
      <w:r>
        <w:rPr>
          <w:rFonts w:ascii="Consolas" w:eastAsia="Times New Roman" w:hAnsi="Consolas" w:cs="Times New Roman"/>
          <w:bCs/>
          <w:color w:val="091921"/>
          <w:sz w:val="28"/>
          <w:szCs w:val="24"/>
          <w:lang w:eastAsia="ru-RU"/>
        </w:rPr>
        <w:t>[ ,</w:t>
      </w:r>
      <w:proofErr w:type="gramEnd"/>
      <w:r w:rsidRPr="00A90363">
        <w:rPr>
          <w:rFonts w:ascii="Consolas" w:eastAsia="Times New Roman" w:hAnsi="Consolas" w:cs="Times New Roman"/>
          <w:bCs/>
          <w:color w:val="091921"/>
          <w:sz w:val="28"/>
          <w:szCs w:val="24"/>
          <w:lang w:eastAsia="ru-RU"/>
        </w:rPr>
        <w:t xml:space="preserve"> [ @</w:t>
      </w:r>
      <w:proofErr w:type="spellStart"/>
      <w:r w:rsidRPr="00A90363">
        <w:rPr>
          <w:rFonts w:ascii="Consolas" w:eastAsia="Times New Roman" w:hAnsi="Consolas" w:cs="Times New Roman"/>
          <w:bCs/>
          <w:color w:val="091921"/>
          <w:sz w:val="28"/>
          <w:szCs w:val="24"/>
          <w:lang w:eastAsia="ru-RU"/>
        </w:rPr>
        <w:t>passwd</w:t>
      </w:r>
      <w:proofErr w:type="spellEnd"/>
      <w:r w:rsidRPr="00A90363">
        <w:rPr>
          <w:rFonts w:ascii="Consolas" w:eastAsia="Times New Roman" w:hAnsi="Consolas" w:cs="Times New Roman"/>
          <w:bCs/>
          <w:color w:val="091921"/>
          <w:sz w:val="28"/>
          <w:szCs w:val="24"/>
          <w:lang w:eastAsia="ru-RU"/>
        </w:rPr>
        <w:t xml:space="preserve"> = ] 'пароль' ]</w:t>
      </w:r>
    </w:p>
    <w:p w:rsidR="00A90363" w:rsidRPr="00A90363" w:rsidRDefault="00A90363" w:rsidP="00A90363">
      <w:pPr>
        <w:spacing w:after="0" w:line="360" w:lineRule="auto"/>
        <w:jc w:val="center"/>
        <w:rPr>
          <w:rFonts w:ascii="Consolas" w:eastAsia="Times New Roman" w:hAnsi="Consolas" w:cs="Times New Roman"/>
          <w:bCs/>
          <w:color w:val="091921"/>
          <w:sz w:val="28"/>
          <w:szCs w:val="24"/>
          <w:lang w:eastAsia="ru-RU"/>
        </w:rPr>
      </w:pPr>
      <w:proofErr w:type="gramStart"/>
      <w:r w:rsidRPr="00A90363">
        <w:rPr>
          <w:rFonts w:ascii="Consolas" w:eastAsia="Times New Roman" w:hAnsi="Consolas" w:cs="Times New Roman"/>
          <w:bCs/>
          <w:color w:val="091921"/>
          <w:sz w:val="28"/>
          <w:szCs w:val="24"/>
          <w:lang w:eastAsia="ru-RU"/>
        </w:rPr>
        <w:t>[</w:t>
      </w:r>
      <w:r>
        <w:rPr>
          <w:rFonts w:ascii="Consolas" w:eastAsia="Times New Roman" w:hAnsi="Consolas" w:cs="Times New Roman"/>
          <w:bCs/>
          <w:color w:val="091921"/>
          <w:sz w:val="28"/>
          <w:szCs w:val="24"/>
          <w:lang w:eastAsia="ru-RU"/>
        </w:rPr>
        <w:t xml:space="preserve"> ,</w:t>
      </w:r>
      <w:proofErr w:type="gramEnd"/>
      <w:r>
        <w:rPr>
          <w:rFonts w:ascii="Consolas" w:eastAsia="Times New Roman" w:hAnsi="Consolas" w:cs="Times New Roman"/>
          <w:bCs/>
          <w:color w:val="091921"/>
          <w:sz w:val="28"/>
          <w:szCs w:val="24"/>
          <w:lang w:eastAsia="ru-RU"/>
        </w:rPr>
        <w:t xml:space="preserve"> </w:t>
      </w:r>
      <w:r w:rsidRPr="00A90363">
        <w:rPr>
          <w:rFonts w:ascii="Consolas" w:eastAsia="Times New Roman" w:hAnsi="Consolas" w:cs="Times New Roman"/>
          <w:bCs/>
          <w:color w:val="091921"/>
          <w:sz w:val="28"/>
          <w:szCs w:val="24"/>
          <w:lang w:eastAsia="ru-RU"/>
        </w:rPr>
        <w:t>[ @</w:t>
      </w:r>
      <w:proofErr w:type="spellStart"/>
      <w:r w:rsidRPr="00A90363">
        <w:rPr>
          <w:rFonts w:ascii="Consolas" w:eastAsia="Times New Roman" w:hAnsi="Consolas" w:cs="Times New Roman"/>
          <w:bCs/>
          <w:color w:val="091921"/>
          <w:sz w:val="28"/>
          <w:szCs w:val="24"/>
          <w:lang w:eastAsia="ru-RU"/>
        </w:rPr>
        <w:t>defdb</w:t>
      </w:r>
      <w:proofErr w:type="spellEnd"/>
      <w:r w:rsidRPr="00A90363">
        <w:rPr>
          <w:rFonts w:ascii="Consolas" w:eastAsia="Times New Roman" w:hAnsi="Consolas" w:cs="Times New Roman"/>
          <w:bCs/>
          <w:color w:val="091921"/>
          <w:sz w:val="28"/>
          <w:szCs w:val="24"/>
          <w:lang w:eastAsia="ru-RU"/>
        </w:rPr>
        <w:t xml:space="preserve"> = ] 'база данных' ]</w:t>
      </w:r>
    </w:p>
    <w:p w:rsidR="00A90363" w:rsidRPr="00A90363" w:rsidRDefault="00A90363" w:rsidP="00A90363">
      <w:pPr>
        <w:spacing w:after="0" w:line="360" w:lineRule="auto"/>
        <w:jc w:val="center"/>
        <w:rPr>
          <w:rFonts w:ascii="Consolas" w:eastAsia="Times New Roman" w:hAnsi="Consolas" w:cs="Times New Roman"/>
          <w:bCs/>
          <w:color w:val="091921"/>
          <w:sz w:val="28"/>
          <w:szCs w:val="24"/>
          <w:lang w:eastAsia="ru-RU"/>
        </w:rPr>
      </w:pPr>
      <w:proofErr w:type="gramStart"/>
      <w:r w:rsidRPr="00A90363">
        <w:rPr>
          <w:rFonts w:ascii="Consolas" w:eastAsia="Times New Roman" w:hAnsi="Consolas" w:cs="Times New Roman"/>
          <w:bCs/>
          <w:color w:val="091921"/>
          <w:sz w:val="28"/>
          <w:szCs w:val="24"/>
          <w:lang w:eastAsia="ru-RU"/>
        </w:rPr>
        <w:t>[</w:t>
      </w:r>
      <w:r>
        <w:rPr>
          <w:rFonts w:ascii="Consolas" w:eastAsia="Times New Roman" w:hAnsi="Consolas" w:cs="Times New Roman"/>
          <w:bCs/>
          <w:color w:val="091921"/>
          <w:sz w:val="28"/>
          <w:szCs w:val="24"/>
          <w:lang w:eastAsia="ru-RU"/>
        </w:rPr>
        <w:t xml:space="preserve"> </w:t>
      </w:r>
      <w:r w:rsidRPr="00A90363">
        <w:rPr>
          <w:rFonts w:ascii="Consolas" w:eastAsia="Times New Roman" w:hAnsi="Consolas" w:cs="Times New Roman"/>
          <w:bCs/>
          <w:color w:val="091921"/>
          <w:sz w:val="28"/>
          <w:szCs w:val="24"/>
          <w:lang w:eastAsia="ru-RU"/>
        </w:rPr>
        <w:t>,</w:t>
      </w:r>
      <w:proofErr w:type="gramEnd"/>
      <w:r w:rsidRPr="00A90363">
        <w:rPr>
          <w:rFonts w:ascii="Consolas" w:eastAsia="Times New Roman" w:hAnsi="Consolas" w:cs="Times New Roman"/>
          <w:bCs/>
          <w:color w:val="091921"/>
          <w:sz w:val="28"/>
          <w:szCs w:val="24"/>
          <w:lang w:eastAsia="ru-RU"/>
        </w:rPr>
        <w:t xml:space="preserve"> [ @</w:t>
      </w:r>
      <w:proofErr w:type="spellStart"/>
      <w:r w:rsidRPr="00A90363">
        <w:rPr>
          <w:rFonts w:ascii="Consolas" w:eastAsia="Times New Roman" w:hAnsi="Consolas" w:cs="Times New Roman"/>
          <w:bCs/>
          <w:color w:val="091921"/>
          <w:sz w:val="28"/>
          <w:szCs w:val="24"/>
          <w:lang w:eastAsia="ru-RU"/>
        </w:rPr>
        <w:t>deflanguage</w:t>
      </w:r>
      <w:proofErr w:type="spellEnd"/>
      <w:r w:rsidRPr="00A90363">
        <w:rPr>
          <w:rFonts w:ascii="Consolas" w:eastAsia="Times New Roman" w:hAnsi="Consolas" w:cs="Times New Roman"/>
          <w:bCs/>
          <w:color w:val="091921"/>
          <w:sz w:val="28"/>
          <w:szCs w:val="24"/>
          <w:lang w:eastAsia="ru-RU"/>
        </w:rPr>
        <w:t xml:space="preserve"> = ] 'язык' ]</w:t>
      </w:r>
    </w:p>
    <w:p w:rsidR="00A90363" w:rsidRPr="00A90363" w:rsidRDefault="00A90363" w:rsidP="00A90363">
      <w:pPr>
        <w:spacing w:after="0" w:line="360" w:lineRule="auto"/>
        <w:jc w:val="center"/>
        <w:rPr>
          <w:rFonts w:ascii="Consolas" w:eastAsia="Times New Roman" w:hAnsi="Consolas" w:cs="Times New Roman"/>
          <w:bCs/>
          <w:color w:val="091921"/>
          <w:sz w:val="28"/>
          <w:szCs w:val="24"/>
          <w:lang w:eastAsia="ru-RU"/>
        </w:rPr>
      </w:pPr>
      <w:proofErr w:type="gramStart"/>
      <w:r w:rsidRPr="00A90363">
        <w:rPr>
          <w:rFonts w:ascii="Consolas" w:eastAsia="Times New Roman" w:hAnsi="Consolas" w:cs="Times New Roman"/>
          <w:bCs/>
          <w:color w:val="091921"/>
          <w:sz w:val="28"/>
          <w:szCs w:val="24"/>
          <w:lang w:eastAsia="ru-RU"/>
        </w:rPr>
        <w:t>[</w:t>
      </w:r>
      <w:r>
        <w:rPr>
          <w:rFonts w:ascii="Consolas" w:eastAsia="Times New Roman" w:hAnsi="Consolas" w:cs="Times New Roman"/>
          <w:bCs/>
          <w:color w:val="091921"/>
          <w:sz w:val="28"/>
          <w:szCs w:val="24"/>
          <w:lang w:eastAsia="ru-RU"/>
        </w:rPr>
        <w:t xml:space="preserve"> </w:t>
      </w:r>
      <w:r w:rsidRPr="00A90363">
        <w:rPr>
          <w:rFonts w:ascii="Consolas" w:eastAsia="Times New Roman" w:hAnsi="Consolas" w:cs="Times New Roman"/>
          <w:bCs/>
          <w:color w:val="091921"/>
          <w:sz w:val="28"/>
          <w:szCs w:val="24"/>
          <w:lang w:eastAsia="ru-RU"/>
        </w:rPr>
        <w:t>,</w:t>
      </w:r>
      <w:proofErr w:type="gramEnd"/>
      <w:r>
        <w:rPr>
          <w:rFonts w:ascii="Consolas" w:eastAsia="Times New Roman" w:hAnsi="Consolas" w:cs="Times New Roman"/>
          <w:bCs/>
          <w:color w:val="091921"/>
          <w:sz w:val="28"/>
          <w:szCs w:val="24"/>
          <w:lang w:eastAsia="ru-RU"/>
        </w:rPr>
        <w:t xml:space="preserve"> </w:t>
      </w:r>
      <w:r w:rsidRPr="00A90363">
        <w:rPr>
          <w:rFonts w:ascii="Consolas" w:eastAsia="Times New Roman" w:hAnsi="Consolas" w:cs="Times New Roman"/>
          <w:bCs/>
          <w:color w:val="091921"/>
          <w:sz w:val="28"/>
          <w:szCs w:val="24"/>
          <w:lang w:eastAsia="ru-RU"/>
        </w:rPr>
        <w:t>[ @sid = ] 'sid' ]</w:t>
      </w:r>
    </w:p>
    <w:p w:rsidR="00A90363" w:rsidRPr="00A90363" w:rsidRDefault="00A90363" w:rsidP="00A90363">
      <w:pPr>
        <w:spacing w:after="0" w:line="360" w:lineRule="auto"/>
        <w:jc w:val="center"/>
        <w:rPr>
          <w:rFonts w:ascii="Consolas" w:eastAsia="Times New Roman" w:hAnsi="Consolas" w:cs="Times New Roman"/>
          <w:bCs/>
          <w:color w:val="091921"/>
          <w:sz w:val="28"/>
          <w:szCs w:val="24"/>
          <w:lang w:eastAsia="ru-RU"/>
        </w:rPr>
      </w:pPr>
      <w:proofErr w:type="gramStart"/>
      <w:r>
        <w:rPr>
          <w:rFonts w:ascii="Consolas" w:eastAsia="Times New Roman" w:hAnsi="Consolas" w:cs="Times New Roman"/>
          <w:bCs/>
          <w:color w:val="091921"/>
          <w:sz w:val="28"/>
          <w:szCs w:val="24"/>
          <w:lang w:eastAsia="ru-RU"/>
        </w:rPr>
        <w:t>[ ,</w:t>
      </w:r>
      <w:proofErr w:type="gramEnd"/>
      <w:r w:rsidRPr="00A90363">
        <w:rPr>
          <w:rFonts w:ascii="Consolas" w:eastAsia="Times New Roman" w:hAnsi="Consolas" w:cs="Times New Roman"/>
          <w:bCs/>
          <w:color w:val="091921"/>
          <w:sz w:val="28"/>
          <w:szCs w:val="24"/>
          <w:lang w:eastAsia="ru-RU"/>
        </w:rPr>
        <w:t xml:space="preserve"> [ @</w:t>
      </w:r>
      <w:proofErr w:type="spellStart"/>
      <w:r w:rsidRPr="00A90363">
        <w:rPr>
          <w:rFonts w:ascii="Consolas" w:eastAsia="Times New Roman" w:hAnsi="Consolas" w:cs="Times New Roman"/>
          <w:bCs/>
          <w:color w:val="091921"/>
          <w:sz w:val="28"/>
          <w:szCs w:val="24"/>
          <w:lang w:eastAsia="ru-RU"/>
        </w:rPr>
        <w:t>encryptopt</w:t>
      </w:r>
      <w:proofErr w:type="spellEnd"/>
      <w:r w:rsidRPr="00A90363">
        <w:rPr>
          <w:rFonts w:ascii="Consolas" w:eastAsia="Times New Roman" w:hAnsi="Consolas" w:cs="Times New Roman"/>
          <w:bCs/>
          <w:color w:val="091921"/>
          <w:sz w:val="28"/>
          <w:szCs w:val="24"/>
          <w:lang w:eastAsia="ru-RU"/>
        </w:rPr>
        <w:t xml:space="preserve"> = ] 'параметр_шифрования' ]</w:t>
      </w:r>
    </w:p>
    <w:p w:rsidR="00A90363" w:rsidRPr="00A90363" w:rsidRDefault="00A90363" w:rsidP="000A29C8">
      <w:pPr>
        <w:spacing w:after="0" w:line="360" w:lineRule="auto"/>
        <w:ind w:firstLine="708"/>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Cs/>
          <w:color w:val="091921"/>
          <w:sz w:val="28"/>
          <w:szCs w:val="24"/>
          <w:lang w:eastAsia="ru-RU"/>
        </w:rPr>
        <w:t>Используются следующие необязательные параметры.</w:t>
      </w:r>
    </w:p>
    <w:p w:rsidR="00A90363" w:rsidRPr="00A90363" w:rsidRDefault="00A90363" w:rsidP="00564961">
      <w:pPr>
        <w:numPr>
          <w:ilvl w:val="0"/>
          <w:numId w:val="25"/>
        </w:numPr>
        <w:spacing w:after="0" w:line="360" w:lineRule="auto"/>
        <w:ind w:left="709" w:firstLine="0"/>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
          <w:bCs/>
          <w:color w:val="091921"/>
          <w:sz w:val="28"/>
          <w:szCs w:val="24"/>
          <w:lang w:eastAsia="ru-RU"/>
        </w:rPr>
        <w:lastRenderedPageBreak/>
        <w:t>пароль</w:t>
      </w:r>
      <w:r w:rsidRPr="00A90363">
        <w:rPr>
          <w:rFonts w:ascii="Times New Roman" w:eastAsia="Times New Roman" w:hAnsi="Times New Roman" w:cs="Times New Roman"/>
          <w:bCs/>
          <w:color w:val="091921"/>
          <w:sz w:val="28"/>
          <w:szCs w:val="24"/>
          <w:lang w:eastAsia="ru-RU"/>
        </w:rPr>
        <w:t>. Указывает пароль login-записи для SQL Server. Значение по умолчанию – NULL.</w:t>
      </w:r>
    </w:p>
    <w:p w:rsidR="00A90363" w:rsidRPr="00A90363" w:rsidRDefault="00A90363" w:rsidP="00564961">
      <w:pPr>
        <w:numPr>
          <w:ilvl w:val="0"/>
          <w:numId w:val="25"/>
        </w:numPr>
        <w:spacing w:after="0" w:line="360" w:lineRule="auto"/>
        <w:ind w:left="709" w:firstLine="0"/>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
          <w:bCs/>
          <w:color w:val="091921"/>
          <w:sz w:val="28"/>
          <w:szCs w:val="24"/>
          <w:lang w:eastAsia="ru-RU"/>
        </w:rPr>
        <w:t>база данных</w:t>
      </w:r>
      <w:r w:rsidRPr="00A90363">
        <w:rPr>
          <w:rFonts w:ascii="Times New Roman" w:eastAsia="Times New Roman" w:hAnsi="Times New Roman" w:cs="Times New Roman"/>
          <w:bCs/>
          <w:color w:val="091921"/>
          <w:sz w:val="28"/>
          <w:szCs w:val="24"/>
          <w:lang w:eastAsia="ru-RU"/>
        </w:rPr>
        <w:t>. Указывает базу данных по умолчанию для login-записи. Значение по умолчанию – master.</w:t>
      </w:r>
    </w:p>
    <w:p w:rsidR="00A90363" w:rsidRPr="00A90363" w:rsidRDefault="00A90363" w:rsidP="00564961">
      <w:pPr>
        <w:numPr>
          <w:ilvl w:val="0"/>
          <w:numId w:val="25"/>
        </w:numPr>
        <w:spacing w:after="0" w:line="360" w:lineRule="auto"/>
        <w:ind w:left="709" w:firstLine="0"/>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
          <w:bCs/>
          <w:color w:val="091921"/>
          <w:sz w:val="28"/>
          <w:szCs w:val="24"/>
          <w:lang w:eastAsia="ru-RU"/>
        </w:rPr>
        <w:t>язык</w:t>
      </w:r>
      <w:r w:rsidRPr="00A90363">
        <w:rPr>
          <w:rFonts w:ascii="Times New Roman" w:eastAsia="Times New Roman" w:hAnsi="Times New Roman" w:cs="Times New Roman"/>
          <w:bCs/>
          <w:color w:val="091921"/>
          <w:sz w:val="28"/>
          <w:szCs w:val="24"/>
          <w:lang w:eastAsia="ru-RU"/>
        </w:rPr>
        <w:t>. Указывает язык по умолчанию для login-записи. Значение по умолчанию – текущий язык для SQL Server.</w:t>
      </w:r>
    </w:p>
    <w:p w:rsidR="00A90363" w:rsidRPr="00A90363" w:rsidRDefault="00A90363" w:rsidP="00564961">
      <w:pPr>
        <w:numPr>
          <w:ilvl w:val="0"/>
          <w:numId w:val="25"/>
        </w:numPr>
        <w:spacing w:after="0" w:line="360" w:lineRule="auto"/>
        <w:ind w:left="709" w:firstLine="0"/>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
          <w:bCs/>
          <w:color w:val="091921"/>
          <w:sz w:val="28"/>
          <w:szCs w:val="24"/>
          <w:lang w:eastAsia="ru-RU"/>
        </w:rPr>
        <w:t>sid</w:t>
      </w:r>
      <w:r w:rsidRPr="00A90363">
        <w:rPr>
          <w:rFonts w:ascii="Times New Roman" w:eastAsia="Times New Roman" w:hAnsi="Times New Roman" w:cs="Times New Roman"/>
          <w:bCs/>
          <w:color w:val="091921"/>
          <w:sz w:val="28"/>
          <w:szCs w:val="24"/>
          <w:lang w:eastAsia="ru-RU"/>
        </w:rPr>
        <w:t>. Указывает идентификатор безопасности (SID), который является уникальным идентификационным номером. Если вы не указываете какое-либо значение, то он генерируется для вас системой. Параметр sid обычно не генерируется пользователями, но администраторы используют sid в ряде ситуаций. Когда </w:t>
      </w:r>
      <w:bookmarkStart w:id="7" w:name="keyword23"/>
      <w:bookmarkEnd w:id="7"/>
      <w:r w:rsidRPr="00A90363">
        <w:rPr>
          <w:rFonts w:ascii="Times New Roman" w:eastAsia="Times New Roman" w:hAnsi="Times New Roman" w:cs="Times New Roman"/>
          <w:bCs/>
          <w:i/>
          <w:iCs/>
          <w:color w:val="091921"/>
          <w:sz w:val="28"/>
          <w:szCs w:val="24"/>
          <w:lang w:eastAsia="ru-RU"/>
        </w:rPr>
        <w:t>DBA</w:t>
      </w:r>
      <w:r w:rsidRPr="00A90363">
        <w:rPr>
          <w:rFonts w:ascii="Times New Roman" w:eastAsia="Times New Roman" w:hAnsi="Times New Roman" w:cs="Times New Roman"/>
          <w:bCs/>
          <w:color w:val="091921"/>
          <w:sz w:val="28"/>
          <w:szCs w:val="24"/>
          <w:lang w:eastAsia="ru-RU"/>
        </w:rPr>
        <w:t> выполняет задачи поиска и устранения проблем, sid может потребоваться, чтобы опред</w:t>
      </w:r>
      <w:r w:rsidR="000A29C8">
        <w:rPr>
          <w:rFonts w:ascii="Times New Roman" w:eastAsia="Times New Roman" w:hAnsi="Times New Roman" w:cs="Times New Roman"/>
          <w:bCs/>
          <w:color w:val="091921"/>
          <w:sz w:val="28"/>
          <w:szCs w:val="24"/>
          <w:lang w:eastAsia="ru-RU"/>
        </w:rPr>
        <w:t xml:space="preserve">елить проверяемую login-запись. </w:t>
      </w:r>
      <w:r w:rsidRPr="00A90363">
        <w:rPr>
          <w:rFonts w:ascii="Times New Roman" w:eastAsia="Times New Roman" w:hAnsi="Times New Roman" w:cs="Times New Roman"/>
          <w:bCs/>
          <w:color w:val="091921"/>
          <w:sz w:val="28"/>
          <w:szCs w:val="24"/>
          <w:lang w:eastAsia="ru-RU"/>
        </w:rPr>
        <w:t>Параметр sid является внутренним идентификатором для login-записи.</w:t>
      </w:r>
    </w:p>
    <w:p w:rsidR="000A29C8" w:rsidRDefault="00A90363" w:rsidP="00564961">
      <w:pPr>
        <w:numPr>
          <w:ilvl w:val="0"/>
          <w:numId w:val="25"/>
        </w:numPr>
        <w:spacing w:after="0" w:line="360" w:lineRule="auto"/>
        <w:ind w:left="709" w:firstLine="0"/>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
          <w:bCs/>
          <w:color w:val="091921"/>
          <w:sz w:val="28"/>
          <w:szCs w:val="24"/>
          <w:lang w:eastAsia="ru-RU"/>
        </w:rPr>
        <w:t>параметр_шифрования</w:t>
      </w:r>
      <w:r w:rsidRPr="00A90363">
        <w:rPr>
          <w:rFonts w:ascii="Times New Roman" w:eastAsia="Times New Roman" w:hAnsi="Times New Roman" w:cs="Times New Roman"/>
          <w:bCs/>
          <w:color w:val="091921"/>
          <w:sz w:val="28"/>
          <w:szCs w:val="24"/>
          <w:lang w:eastAsia="ru-RU"/>
        </w:rPr>
        <w:t>.</w:t>
      </w:r>
      <w:r w:rsidR="000A29C8">
        <w:rPr>
          <w:rFonts w:ascii="Times New Roman" w:eastAsia="Times New Roman" w:hAnsi="Times New Roman" w:cs="Times New Roman"/>
          <w:bCs/>
          <w:color w:val="091921"/>
          <w:sz w:val="28"/>
          <w:szCs w:val="24"/>
          <w:lang w:eastAsia="ru-RU"/>
        </w:rPr>
        <w:t xml:space="preserve"> </w:t>
      </w:r>
      <w:r w:rsidRPr="00A90363">
        <w:rPr>
          <w:rFonts w:ascii="Times New Roman" w:eastAsia="Times New Roman" w:hAnsi="Times New Roman" w:cs="Times New Roman"/>
          <w:bCs/>
          <w:color w:val="091921"/>
          <w:sz w:val="28"/>
          <w:szCs w:val="24"/>
          <w:lang w:eastAsia="ru-RU"/>
        </w:rPr>
        <w:t>Указывает, будет ли шифроваться пароль в системных таблицах. Значение по умолчанию – NULL, означающее, что пароль будет шифроваться. Значение </w:t>
      </w:r>
      <w:r w:rsidRPr="00717B4E">
        <w:rPr>
          <w:rFonts w:ascii="Consolas" w:eastAsia="Times New Roman" w:hAnsi="Consolas" w:cs="Times New Roman"/>
          <w:bCs/>
          <w:color w:val="091921"/>
          <w:sz w:val="28"/>
          <w:szCs w:val="24"/>
          <w:lang w:eastAsia="ru-RU"/>
        </w:rPr>
        <w:t>skip_encryption</w:t>
      </w:r>
      <w:r w:rsidRPr="00A90363">
        <w:rPr>
          <w:rFonts w:ascii="Times New Roman" w:eastAsia="Times New Roman" w:hAnsi="Times New Roman" w:cs="Times New Roman"/>
          <w:bCs/>
          <w:color w:val="091921"/>
          <w:sz w:val="28"/>
          <w:szCs w:val="24"/>
          <w:lang w:eastAsia="ru-RU"/>
        </w:rPr>
        <w:t> (пропустить шифрование) означает, что пароль не будет шифроваться. Если указать значение </w:t>
      </w:r>
      <w:r w:rsidRPr="00717B4E">
        <w:rPr>
          <w:rFonts w:ascii="Consolas" w:eastAsia="Times New Roman" w:hAnsi="Consolas" w:cs="Times New Roman"/>
          <w:bCs/>
          <w:color w:val="091921"/>
          <w:sz w:val="28"/>
          <w:szCs w:val="24"/>
          <w:lang w:eastAsia="ru-RU"/>
        </w:rPr>
        <w:t>skip_encryption_old</w:t>
      </w:r>
      <w:r w:rsidRPr="00A90363">
        <w:rPr>
          <w:rFonts w:ascii="Times New Roman" w:eastAsia="Times New Roman" w:hAnsi="Times New Roman" w:cs="Times New Roman"/>
          <w:bCs/>
          <w:color w:val="091921"/>
          <w:sz w:val="28"/>
          <w:szCs w:val="24"/>
          <w:lang w:eastAsia="ru-RU"/>
        </w:rPr>
        <w:t>, то пароль, зашифрованный в более ранней версии SQL Server, не будет шифроваться еще раз. Вам следует изменять значение по умолчанию, только если вы хотите избежать шифрования пароля в системных таблицах.</w:t>
      </w:r>
    </w:p>
    <w:p w:rsidR="00A90363" w:rsidRPr="000A29C8" w:rsidRDefault="00A90363" w:rsidP="000A29C8">
      <w:pPr>
        <w:spacing w:after="0" w:line="360" w:lineRule="auto"/>
        <w:ind w:left="709"/>
        <w:jc w:val="both"/>
        <w:rPr>
          <w:rFonts w:ascii="Times New Roman" w:eastAsia="Times New Roman" w:hAnsi="Times New Roman" w:cs="Times New Roman"/>
          <w:bCs/>
          <w:color w:val="091921"/>
          <w:sz w:val="28"/>
          <w:szCs w:val="24"/>
          <w:lang w:eastAsia="ru-RU"/>
        </w:rPr>
      </w:pPr>
      <w:r w:rsidRPr="000A29C8">
        <w:rPr>
          <w:rFonts w:ascii="Times New Roman" w:eastAsia="Times New Roman" w:hAnsi="Times New Roman" w:cs="Times New Roman"/>
          <w:bCs/>
          <w:color w:val="091921"/>
          <w:sz w:val="28"/>
          <w:szCs w:val="24"/>
          <w:lang w:eastAsia="ru-RU"/>
        </w:rPr>
        <w:t>Ниже приводится простой пример добавления login-записи:</w:t>
      </w:r>
    </w:p>
    <w:p w:rsidR="00A90363" w:rsidRPr="000A29C8" w:rsidRDefault="00A90363" w:rsidP="000A29C8">
      <w:pPr>
        <w:spacing w:after="0" w:line="360" w:lineRule="auto"/>
        <w:jc w:val="center"/>
        <w:rPr>
          <w:rFonts w:ascii="Consolas" w:eastAsia="Times New Roman" w:hAnsi="Consolas" w:cs="Times New Roman"/>
          <w:bCs/>
          <w:color w:val="091921"/>
          <w:sz w:val="28"/>
          <w:szCs w:val="24"/>
          <w:lang w:eastAsia="ru-RU"/>
        </w:rPr>
      </w:pPr>
      <w:r w:rsidRPr="000A29C8">
        <w:rPr>
          <w:rFonts w:ascii="Consolas" w:eastAsia="Times New Roman" w:hAnsi="Consolas" w:cs="Times New Roman"/>
          <w:bCs/>
          <w:color w:val="091921"/>
          <w:sz w:val="28"/>
          <w:szCs w:val="24"/>
          <w:lang w:eastAsia="ru-RU"/>
        </w:rPr>
        <w:t>EXEC sp_addlogin '</w:t>
      </w:r>
      <w:proofErr w:type="spellStart"/>
      <w:r w:rsidRPr="000A29C8">
        <w:rPr>
          <w:rFonts w:ascii="Consolas" w:eastAsia="Times New Roman" w:hAnsi="Consolas" w:cs="Times New Roman"/>
          <w:bCs/>
          <w:color w:val="091921"/>
          <w:sz w:val="28"/>
          <w:szCs w:val="24"/>
          <w:lang w:eastAsia="ru-RU"/>
        </w:rPr>
        <w:t>PatB</w:t>
      </w:r>
      <w:proofErr w:type="spellEnd"/>
      <w:r w:rsidRPr="000A29C8">
        <w:rPr>
          <w:rFonts w:ascii="Consolas" w:eastAsia="Times New Roman" w:hAnsi="Consolas" w:cs="Times New Roman"/>
          <w:bCs/>
          <w:color w:val="091921"/>
          <w:sz w:val="28"/>
          <w:szCs w:val="24"/>
          <w:lang w:eastAsia="ru-RU"/>
        </w:rPr>
        <w:t>'</w:t>
      </w:r>
    </w:p>
    <w:p w:rsidR="00717B4E" w:rsidRDefault="00A90363" w:rsidP="00717B4E">
      <w:pPr>
        <w:spacing w:after="0" w:line="360" w:lineRule="auto"/>
        <w:ind w:firstLine="708"/>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Cs/>
          <w:color w:val="091921"/>
          <w:sz w:val="28"/>
          <w:szCs w:val="24"/>
          <w:lang w:eastAsia="ru-RU"/>
        </w:rPr>
        <w:t>Не забудьте использовать ключевое слово</w:t>
      </w:r>
      <w:r w:rsidR="00717B4E">
        <w:rPr>
          <w:rFonts w:ascii="Times New Roman" w:eastAsia="Times New Roman" w:hAnsi="Times New Roman" w:cs="Times New Roman"/>
          <w:bCs/>
          <w:color w:val="091921"/>
          <w:sz w:val="28"/>
          <w:szCs w:val="24"/>
          <w:lang w:eastAsia="ru-RU"/>
        </w:rPr>
        <w:t xml:space="preserve"> </w:t>
      </w:r>
      <w:r w:rsidRPr="00717B4E">
        <w:rPr>
          <w:rFonts w:ascii="Consolas" w:eastAsia="Times New Roman" w:hAnsi="Consolas" w:cs="Times New Roman"/>
          <w:bCs/>
          <w:color w:val="091921"/>
          <w:sz w:val="28"/>
          <w:szCs w:val="24"/>
          <w:lang w:eastAsia="ru-RU"/>
        </w:rPr>
        <w:t>EXEC</w:t>
      </w:r>
      <w:r w:rsidR="00717B4E">
        <w:rPr>
          <w:rFonts w:ascii="Times New Roman" w:eastAsia="Times New Roman" w:hAnsi="Times New Roman" w:cs="Times New Roman"/>
          <w:bCs/>
          <w:color w:val="091921"/>
          <w:sz w:val="28"/>
          <w:szCs w:val="24"/>
          <w:lang w:eastAsia="ru-RU"/>
        </w:rPr>
        <w:t xml:space="preserve"> </w:t>
      </w:r>
      <w:r w:rsidRPr="00A90363">
        <w:rPr>
          <w:rFonts w:ascii="Times New Roman" w:eastAsia="Times New Roman" w:hAnsi="Times New Roman" w:cs="Times New Roman"/>
          <w:bCs/>
          <w:color w:val="091921"/>
          <w:sz w:val="28"/>
          <w:szCs w:val="24"/>
          <w:lang w:eastAsia="ru-RU"/>
        </w:rPr>
        <w:t>перед именем хранимой процедуры.</w:t>
      </w:r>
    </w:p>
    <w:p w:rsidR="00A90363" w:rsidRPr="00A90363" w:rsidRDefault="00A90363" w:rsidP="00717B4E">
      <w:pPr>
        <w:spacing w:after="0" w:line="360" w:lineRule="auto"/>
        <w:ind w:firstLine="708"/>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Cs/>
          <w:color w:val="091921"/>
          <w:sz w:val="28"/>
          <w:szCs w:val="24"/>
          <w:lang w:eastAsia="ru-RU"/>
        </w:rPr>
        <w:t>Ниже приводится более сложный пример добавления login-записи:</w:t>
      </w:r>
    </w:p>
    <w:p w:rsidR="00A90363" w:rsidRPr="00717B4E" w:rsidRDefault="00717B4E" w:rsidP="00717B4E">
      <w:pPr>
        <w:spacing w:after="0" w:line="360" w:lineRule="auto"/>
        <w:jc w:val="center"/>
        <w:rPr>
          <w:rFonts w:ascii="Consolas" w:eastAsia="Times New Roman" w:hAnsi="Consolas" w:cs="Times New Roman"/>
          <w:bCs/>
          <w:color w:val="091921"/>
          <w:sz w:val="28"/>
          <w:szCs w:val="24"/>
          <w:lang w:val="en-US" w:eastAsia="ru-RU"/>
        </w:rPr>
      </w:pPr>
      <w:r>
        <w:rPr>
          <w:rFonts w:ascii="Consolas" w:eastAsia="Times New Roman" w:hAnsi="Consolas" w:cs="Times New Roman"/>
          <w:bCs/>
          <w:color w:val="091921"/>
          <w:sz w:val="28"/>
          <w:szCs w:val="24"/>
          <w:lang w:val="en-US" w:eastAsia="ru-RU"/>
        </w:rPr>
        <w:lastRenderedPageBreak/>
        <w:t xml:space="preserve">EXEC </w:t>
      </w:r>
      <w:r w:rsidR="00A90363" w:rsidRPr="00717B4E">
        <w:rPr>
          <w:rFonts w:ascii="Consolas" w:eastAsia="Times New Roman" w:hAnsi="Consolas" w:cs="Times New Roman"/>
          <w:bCs/>
          <w:color w:val="091921"/>
          <w:sz w:val="28"/>
          <w:szCs w:val="24"/>
          <w:lang w:val="en-US" w:eastAsia="ru-RU"/>
        </w:rPr>
        <w:t>sp_addlogin '</w:t>
      </w:r>
      <w:proofErr w:type="spellStart"/>
      <w:r w:rsidR="00A90363" w:rsidRPr="00717B4E">
        <w:rPr>
          <w:rFonts w:ascii="Consolas" w:eastAsia="Times New Roman" w:hAnsi="Consolas" w:cs="Times New Roman"/>
          <w:bCs/>
          <w:color w:val="091921"/>
          <w:sz w:val="28"/>
          <w:szCs w:val="24"/>
          <w:lang w:val="en-US" w:eastAsia="ru-RU"/>
        </w:rPr>
        <w:t>SharonR</w:t>
      </w:r>
      <w:proofErr w:type="spellEnd"/>
      <w:r w:rsidR="00A90363" w:rsidRPr="00717B4E">
        <w:rPr>
          <w:rFonts w:ascii="Consolas" w:eastAsia="Times New Roman" w:hAnsi="Consolas" w:cs="Times New Roman"/>
          <w:bCs/>
          <w:color w:val="091921"/>
          <w:sz w:val="28"/>
          <w:szCs w:val="24"/>
          <w:lang w:val="en-US" w:eastAsia="ru-RU"/>
        </w:rPr>
        <w:t>', 'mypassword', '</w:t>
      </w:r>
      <w:r w:rsidR="005848DF" w:rsidRPr="005848DF">
        <w:rPr>
          <w:lang w:val="en-US"/>
        </w:rPr>
        <w:t xml:space="preserve"> </w:t>
      </w:r>
      <w:r w:rsidR="005848DF" w:rsidRPr="005848DF">
        <w:rPr>
          <w:rFonts w:ascii="Consolas" w:eastAsia="Times New Roman" w:hAnsi="Consolas" w:cs="Times New Roman"/>
          <w:bCs/>
          <w:color w:val="091921"/>
          <w:sz w:val="28"/>
          <w:szCs w:val="24"/>
          <w:lang w:val="en-US" w:eastAsia="ru-RU"/>
        </w:rPr>
        <w:t>master</w:t>
      </w:r>
      <w:r w:rsidR="00A90363" w:rsidRPr="00717B4E">
        <w:rPr>
          <w:rFonts w:ascii="Consolas" w:eastAsia="Times New Roman" w:hAnsi="Consolas" w:cs="Times New Roman"/>
          <w:bCs/>
          <w:color w:val="091921"/>
          <w:sz w:val="28"/>
          <w:szCs w:val="24"/>
          <w:lang w:val="en-US" w:eastAsia="ru-RU"/>
        </w:rPr>
        <w:t>', '</w:t>
      </w:r>
      <w:proofErr w:type="spellStart"/>
      <w:r w:rsidR="00A90363" w:rsidRPr="00717B4E">
        <w:rPr>
          <w:rFonts w:ascii="Consolas" w:eastAsia="Times New Roman" w:hAnsi="Consolas" w:cs="Times New Roman"/>
          <w:bCs/>
          <w:color w:val="091921"/>
          <w:sz w:val="28"/>
          <w:szCs w:val="24"/>
          <w:lang w:val="en-US" w:eastAsia="ru-RU"/>
        </w:rPr>
        <w:t>us_english</w:t>
      </w:r>
      <w:proofErr w:type="spellEnd"/>
      <w:r w:rsidR="00A90363" w:rsidRPr="00717B4E">
        <w:rPr>
          <w:rFonts w:ascii="Consolas" w:eastAsia="Times New Roman" w:hAnsi="Consolas" w:cs="Times New Roman"/>
          <w:bCs/>
          <w:color w:val="091921"/>
          <w:sz w:val="28"/>
          <w:szCs w:val="24"/>
          <w:lang w:val="en-US" w:eastAsia="ru-RU"/>
        </w:rPr>
        <w:t>'</w:t>
      </w:r>
    </w:p>
    <w:p w:rsidR="005848DF" w:rsidRDefault="00A90363" w:rsidP="005848DF">
      <w:pPr>
        <w:spacing w:after="0" w:line="360" w:lineRule="auto"/>
        <w:ind w:firstLine="708"/>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Cs/>
          <w:color w:val="091921"/>
          <w:sz w:val="28"/>
          <w:szCs w:val="24"/>
          <w:lang w:eastAsia="ru-RU"/>
        </w:rPr>
        <w:t xml:space="preserve">Эта команда создает пользователя с именем </w:t>
      </w:r>
      <w:r w:rsidRPr="005848DF">
        <w:rPr>
          <w:rFonts w:ascii="Consolas" w:eastAsia="Times New Roman" w:hAnsi="Consolas" w:cs="Times New Roman"/>
          <w:bCs/>
          <w:color w:val="091921"/>
          <w:sz w:val="28"/>
          <w:szCs w:val="24"/>
          <w:lang w:eastAsia="ru-RU"/>
        </w:rPr>
        <w:t>SharonR</w:t>
      </w:r>
      <w:r w:rsidRPr="00A90363">
        <w:rPr>
          <w:rFonts w:ascii="Times New Roman" w:eastAsia="Times New Roman" w:hAnsi="Times New Roman" w:cs="Times New Roman"/>
          <w:bCs/>
          <w:color w:val="091921"/>
          <w:sz w:val="28"/>
          <w:szCs w:val="24"/>
          <w:lang w:eastAsia="ru-RU"/>
        </w:rPr>
        <w:t xml:space="preserve"> и паролем </w:t>
      </w:r>
      <w:r w:rsidR="005848DF" w:rsidRPr="005848DF">
        <w:rPr>
          <w:rFonts w:ascii="Consolas" w:eastAsia="Times New Roman" w:hAnsi="Consolas" w:cs="Times New Roman"/>
          <w:bCs/>
          <w:color w:val="091921"/>
          <w:sz w:val="28"/>
          <w:szCs w:val="24"/>
          <w:lang w:eastAsia="ru-RU"/>
        </w:rPr>
        <w:t>'</w:t>
      </w:r>
      <w:r w:rsidR="005848DF" w:rsidRPr="00717B4E">
        <w:rPr>
          <w:rFonts w:ascii="Consolas" w:eastAsia="Times New Roman" w:hAnsi="Consolas" w:cs="Times New Roman"/>
          <w:bCs/>
          <w:color w:val="091921"/>
          <w:sz w:val="28"/>
          <w:szCs w:val="24"/>
          <w:lang w:val="en-US" w:eastAsia="ru-RU"/>
        </w:rPr>
        <w:t>mypassword</w:t>
      </w:r>
      <w:r w:rsidR="005848DF" w:rsidRPr="005848DF">
        <w:rPr>
          <w:rFonts w:ascii="Consolas" w:eastAsia="Times New Roman" w:hAnsi="Consolas" w:cs="Times New Roman"/>
          <w:bCs/>
          <w:color w:val="091921"/>
          <w:sz w:val="28"/>
          <w:szCs w:val="24"/>
          <w:lang w:eastAsia="ru-RU"/>
        </w:rPr>
        <w:t>'</w:t>
      </w:r>
      <w:r w:rsidR="005848DF">
        <w:rPr>
          <w:rFonts w:ascii="Times New Roman" w:eastAsia="Times New Roman" w:hAnsi="Times New Roman" w:cs="Times New Roman"/>
          <w:bCs/>
          <w:color w:val="091921"/>
          <w:sz w:val="28"/>
          <w:szCs w:val="24"/>
          <w:lang w:eastAsia="ru-RU"/>
        </w:rPr>
        <w:t xml:space="preserve">. </w:t>
      </w:r>
      <w:r w:rsidRPr="00A90363">
        <w:rPr>
          <w:rFonts w:ascii="Times New Roman" w:eastAsia="Times New Roman" w:hAnsi="Times New Roman" w:cs="Times New Roman"/>
          <w:bCs/>
          <w:color w:val="091921"/>
          <w:sz w:val="28"/>
          <w:szCs w:val="24"/>
          <w:lang w:eastAsia="ru-RU"/>
        </w:rPr>
        <w:t xml:space="preserve">По умолчанию будет использоваться база данных </w:t>
      </w:r>
      <w:r w:rsidR="005848DF" w:rsidRPr="005848DF">
        <w:rPr>
          <w:rFonts w:ascii="Consolas" w:eastAsia="Times New Roman" w:hAnsi="Consolas" w:cs="Times New Roman"/>
          <w:bCs/>
          <w:color w:val="091921"/>
          <w:sz w:val="28"/>
          <w:szCs w:val="24"/>
          <w:lang w:val="en-US" w:eastAsia="ru-RU"/>
        </w:rPr>
        <w:t>master</w:t>
      </w:r>
      <w:r w:rsidRPr="00A90363">
        <w:rPr>
          <w:rFonts w:ascii="Times New Roman" w:eastAsia="Times New Roman" w:hAnsi="Times New Roman" w:cs="Times New Roman"/>
          <w:bCs/>
          <w:color w:val="091921"/>
          <w:sz w:val="28"/>
          <w:szCs w:val="24"/>
          <w:lang w:eastAsia="ru-RU"/>
        </w:rPr>
        <w:t xml:space="preserve">, и язык по умолчанию – U.S. </w:t>
      </w:r>
      <w:proofErr w:type="spellStart"/>
      <w:r w:rsidRPr="00A90363">
        <w:rPr>
          <w:rFonts w:ascii="Times New Roman" w:eastAsia="Times New Roman" w:hAnsi="Times New Roman" w:cs="Times New Roman"/>
          <w:bCs/>
          <w:color w:val="091921"/>
          <w:sz w:val="28"/>
          <w:szCs w:val="24"/>
          <w:lang w:eastAsia="ru-RU"/>
        </w:rPr>
        <w:t>English</w:t>
      </w:r>
      <w:proofErr w:type="spellEnd"/>
      <w:r w:rsidRPr="00A90363">
        <w:rPr>
          <w:rFonts w:ascii="Times New Roman" w:eastAsia="Times New Roman" w:hAnsi="Times New Roman" w:cs="Times New Roman"/>
          <w:bCs/>
          <w:color w:val="091921"/>
          <w:sz w:val="28"/>
          <w:szCs w:val="24"/>
          <w:lang w:eastAsia="ru-RU"/>
        </w:rPr>
        <w:t>. В обычном случае вы должны предоставить создание идентификатора безопасности (SID) SQL Server вместо самостоятельного создания этого идентификатора.</w:t>
      </w:r>
    </w:p>
    <w:p w:rsidR="005848DF" w:rsidRDefault="00A90363" w:rsidP="005848DF">
      <w:pPr>
        <w:spacing w:after="0" w:line="360" w:lineRule="auto"/>
        <w:ind w:firstLine="708"/>
        <w:jc w:val="both"/>
        <w:rPr>
          <w:rFonts w:ascii="Times New Roman" w:eastAsia="Times New Roman" w:hAnsi="Times New Roman" w:cs="Times New Roman"/>
          <w:bCs/>
          <w:color w:val="091921"/>
          <w:sz w:val="28"/>
          <w:szCs w:val="24"/>
          <w:lang w:eastAsia="ru-RU"/>
        </w:rPr>
      </w:pPr>
      <w:r w:rsidRPr="00A90363">
        <w:rPr>
          <w:rFonts w:ascii="Times New Roman" w:eastAsia="Times New Roman" w:hAnsi="Times New Roman" w:cs="Times New Roman"/>
          <w:bCs/>
          <w:color w:val="091921"/>
          <w:sz w:val="28"/>
          <w:szCs w:val="24"/>
          <w:lang w:eastAsia="ru-RU"/>
        </w:rPr>
        <w:t xml:space="preserve">Добавив эти login-записи, вы можете просматривать их в </w:t>
      </w:r>
      <w:r w:rsidR="00115EBB">
        <w:rPr>
          <w:rFonts w:ascii="Times New Roman" w:eastAsia="Times New Roman" w:hAnsi="Times New Roman" w:cs="Times New Roman"/>
          <w:bCs/>
          <w:color w:val="091921"/>
          <w:sz w:val="28"/>
          <w:szCs w:val="24"/>
          <w:lang w:val="en-US" w:eastAsia="ru-RU"/>
        </w:rPr>
        <w:t>Object</w:t>
      </w:r>
      <w:r w:rsidR="00115EBB" w:rsidRPr="00115EBB">
        <w:rPr>
          <w:rFonts w:ascii="Times New Roman" w:eastAsia="Times New Roman" w:hAnsi="Times New Roman" w:cs="Times New Roman"/>
          <w:bCs/>
          <w:color w:val="091921"/>
          <w:sz w:val="28"/>
          <w:szCs w:val="24"/>
          <w:lang w:eastAsia="ru-RU"/>
        </w:rPr>
        <w:t xml:space="preserve"> </w:t>
      </w:r>
      <w:r w:rsidR="00115EBB">
        <w:rPr>
          <w:rFonts w:ascii="Times New Roman" w:eastAsia="Times New Roman" w:hAnsi="Times New Roman" w:cs="Times New Roman"/>
          <w:bCs/>
          <w:color w:val="091921"/>
          <w:sz w:val="28"/>
          <w:szCs w:val="24"/>
          <w:lang w:val="en-US" w:eastAsia="ru-RU"/>
        </w:rPr>
        <w:t>Explorer</w:t>
      </w:r>
      <w:r w:rsidR="00115EBB" w:rsidRPr="00115EBB">
        <w:rPr>
          <w:rFonts w:ascii="Times New Roman" w:eastAsia="Times New Roman" w:hAnsi="Times New Roman" w:cs="Times New Roman"/>
          <w:bCs/>
          <w:color w:val="091921"/>
          <w:sz w:val="28"/>
          <w:szCs w:val="24"/>
          <w:lang w:eastAsia="ru-RU"/>
        </w:rPr>
        <w:t>.</w:t>
      </w:r>
      <w:r w:rsidRPr="00A90363">
        <w:rPr>
          <w:rFonts w:ascii="Times New Roman" w:eastAsia="Times New Roman" w:hAnsi="Times New Roman" w:cs="Times New Roman"/>
          <w:bCs/>
          <w:color w:val="091921"/>
          <w:sz w:val="28"/>
          <w:szCs w:val="24"/>
          <w:lang w:eastAsia="ru-RU"/>
        </w:rPr>
        <w:t xml:space="preserve"> Для этого щелкните на папке </w:t>
      </w:r>
      <w:r w:rsidR="00115EBB">
        <w:rPr>
          <w:rFonts w:ascii="Times New Roman" w:eastAsia="Times New Roman" w:hAnsi="Times New Roman" w:cs="Times New Roman"/>
          <w:bCs/>
          <w:color w:val="091921"/>
          <w:sz w:val="28"/>
          <w:szCs w:val="24"/>
          <w:lang w:val="en-US" w:eastAsia="ru-RU"/>
        </w:rPr>
        <w:t>Security</w:t>
      </w:r>
      <w:r w:rsidR="00115EBB">
        <w:rPr>
          <w:rFonts w:ascii="Times New Roman" w:eastAsia="Times New Roman" w:hAnsi="Times New Roman" w:cs="Times New Roman"/>
          <w:bCs/>
          <w:color w:val="091921"/>
          <w:sz w:val="28"/>
          <w:szCs w:val="24"/>
          <w:lang w:eastAsia="ru-RU"/>
        </w:rPr>
        <w:t xml:space="preserve"> </w:t>
      </w:r>
      <w:r w:rsidR="00115EBB" w:rsidRPr="00115EBB">
        <w:rPr>
          <w:rFonts w:ascii="Times New Roman" w:eastAsia="Times New Roman" w:hAnsi="Times New Roman" w:cs="Times New Roman"/>
          <w:bCs/>
          <w:color w:val="091921"/>
          <w:sz w:val="28"/>
          <w:szCs w:val="24"/>
          <w:lang w:eastAsia="ru-RU"/>
        </w:rPr>
        <w:t xml:space="preserve">→ </w:t>
      </w:r>
      <w:r w:rsidRPr="00A90363">
        <w:rPr>
          <w:rFonts w:ascii="Times New Roman" w:eastAsia="Times New Roman" w:hAnsi="Times New Roman" w:cs="Times New Roman"/>
          <w:bCs/>
          <w:color w:val="091921"/>
          <w:sz w:val="28"/>
          <w:szCs w:val="24"/>
          <w:lang w:eastAsia="ru-RU"/>
        </w:rPr>
        <w:t>Logins в левой панели.</w:t>
      </w:r>
      <w:bookmarkStart w:id="8" w:name="sect12"/>
      <w:bookmarkEnd w:id="8"/>
    </w:p>
    <w:p w:rsidR="00115EBB" w:rsidRPr="00115EBB" w:rsidRDefault="00115EBB" w:rsidP="0011780C">
      <w:pPr>
        <w:spacing w:after="0" w:line="360" w:lineRule="auto"/>
        <w:ind w:firstLine="708"/>
        <w:jc w:val="both"/>
        <w:rPr>
          <w:rFonts w:ascii="Times New Roman" w:eastAsia="Times New Roman" w:hAnsi="Times New Roman" w:cs="Times New Roman"/>
          <w:bCs/>
          <w:color w:val="091921"/>
          <w:sz w:val="28"/>
          <w:szCs w:val="24"/>
          <w:lang w:eastAsia="ru-RU"/>
        </w:rPr>
      </w:pPr>
      <w:r w:rsidRPr="00115EBB">
        <w:rPr>
          <w:rFonts w:ascii="Times New Roman" w:eastAsia="Times New Roman" w:hAnsi="Times New Roman" w:cs="Times New Roman"/>
          <w:bCs/>
          <w:color w:val="091921"/>
          <w:sz w:val="28"/>
          <w:szCs w:val="24"/>
          <w:lang w:eastAsia="ru-RU"/>
        </w:rPr>
        <w:t xml:space="preserve">Добавить имя входа к существующей серверной роли можно при помощи системной хранимой процедуры </w:t>
      </w:r>
      <w:proofErr w:type="spellStart"/>
      <w:r w:rsidRPr="00115EBB">
        <w:rPr>
          <w:rFonts w:ascii="Consolas" w:eastAsia="Times New Roman" w:hAnsi="Consolas" w:cs="Times New Roman"/>
          <w:bCs/>
          <w:color w:val="091921"/>
          <w:sz w:val="28"/>
          <w:szCs w:val="24"/>
          <w:lang w:eastAsia="ru-RU"/>
        </w:rPr>
        <w:t>sp_addsrvrolemember</w:t>
      </w:r>
      <w:proofErr w:type="spellEnd"/>
      <w:r w:rsidRPr="00115EBB">
        <w:rPr>
          <w:rFonts w:ascii="Times New Roman" w:eastAsia="Times New Roman" w:hAnsi="Times New Roman" w:cs="Times New Roman"/>
          <w:bCs/>
          <w:color w:val="091921"/>
          <w:sz w:val="28"/>
          <w:szCs w:val="24"/>
          <w:lang w:eastAsia="ru-RU"/>
        </w:rPr>
        <w:t xml:space="preserve">. Следующий пример добавляет </w:t>
      </w:r>
      <w:proofErr w:type="spellStart"/>
      <w:r w:rsidRPr="00717B4E">
        <w:rPr>
          <w:rFonts w:ascii="Consolas" w:eastAsia="Times New Roman" w:hAnsi="Consolas" w:cs="Times New Roman"/>
          <w:bCs/>
          <w:color w:val="091921"/>
          <w:sz w:val="28"/>
          <w:szCs w:val="24"/>
          <w:lang w:val="en-US" w:eastAsia="ru-RU"/>
        </w:rPr>
        <w:t>SharonR</w:t>
      </w:r>
      <w:proofErr w:type="spellEnd"/>
      <w:r w:rsidRPr="00115EBB">
        <w:rPr>
          <w:rFonts w:ascii="Times New Roman" w:eastAsia="Times New Roman" w:hAnsi="Times New Roman" w:cs="Times New Roman"/>
          <w:bCs/>
          <w:color w:val="091921"/>
          <w:sz w:val="28"/>
          <w:szCs w:val="24"/>
          <w:lang w:eastAsia="ru-RU"/>
        </w:rPr>
        <w:t xml:space="preserve"> к серверной роли </w:t>
      </w:r>
      <w:proofErr w:type="spellStart"/>
      <w:r w:rsidRPr="0011780C">
        <w:rPr>
          <w:rFonts w:ascii="Consolas" w:eastAsia="Times New Roman" w:hAnsi="Consolas" w:cs="Times New Roman"/>
          <w:bCs/>
          <w:color w:val="091921"/>
          <w:sz w:val="28"/>
          <w:szCs w:val="24"/>
          <w:lang w:eastAsia="ru-RU"/>
        </w:rPr>
        <w:t>sysadmin</w:t>
      </w:r>
      <w:proofErr w:type="spellEnd"/>
      <w:r w:rsidR="0011780C">
        <w:rPr>
          <w:rFonts w:ascii="Times New Roman" w:eastAsia="Times New Roman" w:hAnsi="Times New Roman" w:cs="Times New Roman"/>
          <w:bCs/>
          <w:color w:val="091921"/>
          <w:sz w:val="28"/>
          <w:szCs w:val="24"/>
          <w:lang w:eastAsia="ru-RU"/>
        </w:rPr>
        <w:t>:</w:t>
      </w:r>
    </w:p>
    <w:p w:rsidR="008A3BF3" w:rsidRPr="0011780C" w:rsidRDefault="00115EBB" w:rsidP="0011780C">
      <w:pPr>
        <w:spacing w:after="0" w:line="360" w:lineRule="auto"/>
        <w:jc w:val="center"/>
        <w:rPr>
          <w:rFonts w:ascii="Consolas" w:eastAsia="Times New Roman" w:hAnsi="Consolas" w:cs="Times New Roman"/>
          <w:bCs/>
          <w:color w:val="091921"/>
          <w:sz w:val="28"/>
          <w:szCs w:val="24"/>
          <w:lang w:eastAsia="ru-RU"/>
        </w:rPr>
      </w:pPr>
      <w:r w:rsidRPr="0011780C">
        <w:rPr>
          <w:rFonts w:ascii="Consolas" w:eastAsia="Times New Roman" w:hAnsi="Consolas" w:cs="Times New Roman"/>
          <w:bCs/>
          <w:color w:val="091921"/>
          <w:sz w:val="28"/>
          <w:szCs w:val="24"/>
          <w:lang w:val="en-US" w:eastAsia="ru-RU"/>
        </w:rPr>
        <w:t>EXECUTE</w:t>
      </w:r>
      <w:r w:rsidRPr="0011780C">
        <w:rPr>
          <w:rFonts w:ascii="Consolas" w:eastAsia="Times New Roman" w:hAnsi="Consolas" w:cs="Times New Roman"/>
          <w:bCs/>
          <w:color w:val="091921"/>
          <w:sz w:val="28"/>
          <w:szCs w:val="24"/>
          <w:lang w:eastAsia="ru-RU"/>
        </w:rPr>
        <w:t xml:space="preserve"> </w:t>
      </w:r>
      <w:proofErr w:type="spellStart"/>
      <w:r w:rsidRPr="0011780C">
        <w:rPr>
          <w:rFonts w:ascii="Consolas" w:eastAsia="Times New Roman" w:hAnsi="Consolas" w:cs="Times New Roman"/>
          <w:bCs/>
          <w:color w:val="091921"/>
          <w:sz w:val="28"/>
          <w:szCs w:val="24"/>
          <w:lang w:val="en-US" w:eastAsia="ru-RU"/>
        </w:rPr>
        <w:t>sp</w:t>
      </w:r>
      <w:proofErr w:type="spellEnd"/>
      <w:r w:rsidRPr="0011780C">
        <w:rPr>
          <w:rFonts w:ascii="Consolas" w:eastAsia="Times New Roman" w:hAnsi="Consolas" w:cs="Times New Roman"/>
          <w:bCs/>
          <w:color w:val="091921"/>
          <w:sz w:val="28"/>
          <w:szCs w:val="24"/>
          <w:lang w:eastAsia="ru-RU"/>
        </w:rPr>
        <w:t>_</w:t>
      </w:r>
      <w:proofErr w:type="spellStart"/>
      <w:r w:rsidRPr="0011780C">
        <w:rPr>
          <w:rFonts w:ascii="Consolas" w:eastAsia="Times New Roman" w:hAnsi="Consolas" w:cs="Times New Roman"/>
          <w:bCs/>
          <w:color w:val="091921"/>
          <w:sz w:val="28"/>
          <w:szCs w:val="24"/>
          <w:lang w:val="en-US" w:eastAsia="ru-RU"/>
        </w:rPr>
        <w:t>addsrvrolemember</w:t>
      </w:r>
      <w:proofErr w:type="spellEnd"/>
      <w:r w:rsidRPr="0011780C">
        <w:rPr>
          <w:rFonts w:ascii="Consolas" w:eastAsia="Times New Roman" w:hAnsi="Consolas" w:cs="Times New Roman"/>
          <w:bCs/>
          <w:color w:val="091921"/>
          <w:sz w:val="28"/>
          <w:szCs w:val="24"/>
          <w:lang w:eastAsia="ru-RU"/>
        </w:rPr>
        <w:t xml:space="preserve"> "</w:t>
      </w:r>
      <w:proofErr w:type="spellStart"/>
      <w:r w:rsidR="0011780C">
        <w:rPr>
          <w:rFonts w:ascii="Consolas" w:eastAsia="Times New Roman" w:hAnsi="Consolas" w:cs="Times New Roman"/>
          <w:bCs/>
          <w:color w:val="091921"/>
          <w:sz w:val="28"/>
          <w:szCs w:val="24"/>
          <w:lang w:val="en-US" w:eastAsia="ru-RU"/>
        </w:rPr>
        <w:t>S</w:t>
      </w:r>
      <w:r w:rsidR="0011780C" w:rsidRPr="00717B4E">
        <w:rPr>
          <w:rFonts w:ascii="Consolas" w:eastAsia="Times New Roman" w:hAnsi="Consolas" w:cs="Times New Roman"/>
          <w:bCs/>
          <w:color w:val="091921"/>
          <w:sz w:val="28"/>
          <w:szCs w:val="24"/>
          <w:lang w:val="en-US" w:eastAsia="ru-RU"/>
        </w:rPr>
        <w:t>haronR</w:t>
      </w:r>
      <w:proofErr w:type="spellEnd"/>
      <w:r w:rsidRPr="0011780C">
        <w:rPr>
          <w:rFonts w:ascii="Consolas" w:eastAsia="Times New Roman" w:hAnsi="Consolas" w:cs="Times New Roman"/>
          <w:bCs/>
          <w:color w:val="091921"/>
          <w:sz w:val="28"/>
          <w:szCs w:val="24"/>
          <w:lang w:eastAsia="ru-RU"/>
        </w:rPr>
        <w:t>", "</w:t>
      </w:r>
      <w:proofErr w:type="spellStart"/>
      <w:r w:rsidRPr="0011780C">
        <w:rPr>
          <w:rFonts w:ascii="Consolas" w:eastAsia="Times New Roman" w:hAnsi="Consolas" w:cs="Times New Roman"/>
          <w:bCs/>
          <w:color w:val="091921"/>
          <w:sz w:val="28"/>
          <w:szCs w:val="24"/>
          <w:lang w:val="en-US" w:eastAsia="ru-RU"/>
        </w:rPr>
        <w:t>sysadmin</w:t>
      </w:r>
      <w:proofErr w:type="spellEnd"/>
      <w:r w:rsidRPr="0011780C">
        <w:rPr>
          <w:rFonts w:ascii="Consolas" w:eastAsia="Times New Roman" w:hAnsi="Consolas" w:cs="Times New Roman"/>
          <w:bCs/>
          <w:color w:val="091921"/>
          <w:sz w:val="28"/>
          <w:szCs w:val="24"/>
          <w:lang w:eastAsia="ru-RU"/>
        </w:rPr>
        <w:t>";</w:t>
      </w:r>
    </w:p>
    <w:p w:rsidR="0011780C" w:rsidRDefault="00F34548" w:rsidP="00F34548">
      <w:pPr>
        <w:spacing w:after="0" w:line="360" w:lineRule="auto"/>
        <w:ind w:firstLine="708"/>
        <w:jc w:val="both"/>
        <w:rPr>
          <w:rFonts w:ascii="Times New Roman" w:eastAsia="Times New Roman" w:hAnsi="Times New Roman" w:cs="Times New Roman"/>
          <w:bCs/>
          <w:color w:val="091921"/>
          <w:sz w:val="28"/>
          <w:szCs w:val="24"/>
          <w:lang w:eastAsia="ru-RU"/>
        </w:rPr>
      </w:pPr>
      <w:r w:rsidRPr="00F34548">
        <w:rPr>
          <w:rFonts w:ascii="Times New Roman" w:eastAsia="Times New Roman" w:hAnsi="Times New Roman" w:cs="Times New Roman"/>
          <w:bCs/>
          <w:color w:val="091921"/>
          <w:sz w:val="28"/>
          <w:szCs w:val="24"/>
          <w:lang w:eastAsia="ru-RU"/>
        </w:rPr>
        <w:t xml:space="preserve">Чтобы удалить имя входа из серверной роли, можно использовать хранимую процедуру </w:t>
      </w:r>
      <w:proofErr w:type="spellStart"/>
      <w:r w:rsidRPr="00F34548">
        <w:rPr>
          <w:rFonts w:ascii="Consolas" w:eastAsia="Times New Roman" w:hAnsi="Consolas" w:cs="Times New Roman"/>
          <w:bCs/>
          <w:color w:val="091921"/>
          <w:sz w:val="28"/>
          <w:szCs w:val="24"/>
          <w:lang w:eastAsia="ru-RU"/>
        </w:rPr>
        <w:t>sp_dropsrvrolemember</w:t>
      </w:r>
      <w:proofErr w:type="spellEnd"/>
      <w:r w:rsidRPr="00F34548">
        <w:rPr>
          <w:rFonts w:ascii="Times New Roman" w:eastAsia="Times New Roman" w:hAnsi="Times New Roman" w:cs="Times New Roman"/>
          <w:bCs/>
          <w:color w:val="091921"/>
          <w:sz w:val="28"/>
          <w:szCs w:val="24"/>
          <w:lang w:eastAsia="ru-RU"/>
        </w:rPr>
        <w:t xml:space="preserve">. Следующий пример удаляет пользователя </w:t>
      </w:r>
      <w:proofErr w:type="spellStart"/>
      <w:r w:rsidRPr="00717B4E">
        <w:rPr>
          <w:rFonts w:ascii="Consolas" w:eastAsia="Times New Roman" w:hAnsi="Consolas" w:cs="Times New Roman"/>
          <w:bCs/>
          <w:color w:val="091921"/>
          <w:sz w:val="28"/>
          <w:szCs w:val="24"/>
          <w:lang w:val="en-US" w:eastAsia="ru-RU"/>
        </w:rPr>
        <w:t>SharonR</w:t>
      </w:r>
      <w:proofErr w:type="spellEnd"/>
      <w:r w:rsidRPr="00F34548">
        <w:rPr>
          <w:rFonts w:ascii="Times New Roman" w:eastAsia="Times New Roman" w:hAnsi="Times New Roman" w:cs="Times New Roman"/>
          <w:bCs/>
          <w:color w:val="091921"/>
          <w:sz w:val="28"/>
          <w:szCs w:val="24"/>
          <w:lang w:eastAsia="ru-RU"/>
        </w:rPr>
        <w:t xml:space="preserve"> из серверной роли </w:t>
      </w:r>
      <w:proofErr w:type="spellStart"/>
      <w:r w:rsidRPr="0011780C">
        <w:rPr>
          <w:rFonts w:ascii="Consolas" w:eastAsia="Times New Roman" w:hAnsi="Consolas" w:cs="Times New Roman"/>
          <w:bCs/>
          <w:color w:val="091921"/>
          <w:sz w:val="28"/>
          <w:szCs w:val="24"/>
          <w:lang w:eastAsia="ru-RU"/>
        </w:rPr>
        <w:t>sysadmin</w:t>
      </w:r>
      <w:proofErr w:type="spellEnd"/>
      <w:r w:rsidRPr="00F34548">
        <w:rPr>
          <w:rFonts w:ascii="Times New Roman" w:eastAsia="Times New Roman" w:hAnsi="Times New Roman" w:cs="Times New Roman"/>
          <w:bCs/>
          <w:color w:val="091921"/>
          <w:sz w:val="28"/>
          <w:szCs w:val="24"/>
          <w:lang w:eastAsia="ru-RU"/>
        </w:rPr>
        <w:t>:</w:t>
      </w:r>
    </w:p>
    <w:p w:rsidR="00F34548" w:rsidRPr="00F34548" w:rsidRDefault="00F34548" w:rsidP="00F34548">
      <w:pPr>
        <w:spacing w:after="0" w:line="360" w:lineRule="auto"/>
        <w:jc w:val="center"/>
        <w:rPr>
          <w:rFonts w:ascii="Consolas" w:eastAsia="Times New Roman" w:hAnsi="Consolas" w:cs="Times New Roman"/>
          <w:bCs/>
          <w:color w:val="091921"/>
          <w:sz w:val="28"/>
          <w:szCs w:val="24"/>
          <w:lang w:val="en-US" w:eastAsia="ru-RU"/>
        </w:rPr>
      </w:pPr>
      <w:r w:rsidRPr="00F34548">
        <w:rPr>
          <w:rFonts w:ascii="Consolas" w:eastAsia="Times New Roman" w:hAnsi="Consolas" w:cs="Times New Roman"/>
          <w:bCs/>
          <w:color w:val="091921"/>
          <w:sz w:val="28"/>
          <w:szCs w:val="24"/>
          <w:lang w:val="en-US" w:eastAsia="ru-RU"/>
        </w:rPr>
        <w:t xml:space="preserve">EXECUTE </w:t>
      </w:r>
      <w:proofErr w:type="spellStart"/>
      <w:r w:rsidRPr="00F34548">
        <w:rPr>
          <w:rFonts w:ascii="Consolas" w:eastAsia="Times New Roman" w:hAnsi="Consolas" w:cs="Times New Roman"/>
          <w:bCs/>
          <w:color w:val="091921"/>
          <w:sz w:val="28"/>
          <w:szCs w:val="24"/>
          <w:lang w:val="en-US" w:eastAsia="ru-RU"/>
        </w:rPr>
        <w:t>sp_dropsrvrolemember</w:t>
      </w:r>
      <w:proofErr w:type="spellEnd"/>
      <w:r w:rsidRPr="00F34548">
        <w:rPr>
          <w:rFonts w:ascii="Consolas" w:eastAsia="Times New Roman" w:hAnsi="Consolas" w:cs="Times New Roman"/>
          <w:bCs/>
          <w:color w:val="091921"/>
          <w:sz w:val="28"/>
          <w:szCs w:val="24"/>
          <w:lang w:val="en-US" w:eastAsia="ru-RU"/>
        </w:rPr>
        <w:t xml:space="preserve"> "</w:t>
      </w:r>
      <w:proofErr w:type="spellStart"/>
      <w:r w:rsidRPr="00F34548">
        <w:rPr>
          <w:rFonts w:ascii="Consolas" w:eastAsia="Times New Roman" w:hAnsi="Consolas" w:cs="Times New Roman"/>
          <w:bCs/>
          <w:color w:val="091921"/>
          <w:sz w:val="28"/>
          <w:szCs w:val="24"/>
          <w:lang w:val="en-US" w:eastAsia="ru-RU"/>
        </w:rPr>
        <w:t>SharonR</w:t>
      </w:r>
      <w:proofErr w:type="spellEnd"/>
      <w:r w:rsidRPr="00F34548">
        <w:rPr>
          <w:rFonts w:ascii="Consolas" w:eastAsia="Times New Roman" w:hAnsi="Consolas" w:cs="Times New Roman"/>
          <w:bCs/>
          <w:color w:val="091921"/>
          <w:sz w:val="28"/>
          <w:szCs w:val="24"/>
          <w:lang w:val="en-US" w:eastAsia="ru-RU"/>
        </w:rPr>
        <w:t>", "</w:t>
      </w:r>
      <w:proofErr w:type="spellStart"/>
      <w:r w:rsidRPr="00F34548">
        <w:rPr>
          <w:rFonts w:ascii="Consolas" w:eastAsia="Times New Roman" w:hAnsi="Consolas" w:cs="Times New Roman"/>
          <w:bCs/>
          <w:color w:val="091921"/>
          <w:sz w:val="28"/>
          <w:szCs w:val="24"/>
          <w:lang w:val="en-US" w:eastAsia="ru-RU"/>
        </w:rPr>
        <w:t>sysadmin</w:t>
      </w:r>
      <w:proofErr w:type="spellEnd"/>
      <w:r w:rsidRPr="00F34548">
        <w:rPr>
          <w:rFonts w:ascii="Consolas" w:eastAsia="Times New Roman" w:hAnsi="Consolas" w:cs="Times New Roman"/>
          <w:bCs/>
          <w:color w:val="091921"/>
          <w:sz w:val="28"/>
          <w:szCs w:val="24"/>
          <w:lang w:val="en-US" w:eastAsia="ru-RU"/>
        </w:rPr>
        <w:t>";</w:t>
      </w:r>
    </w:p>
    <w:p w:rsidR="005A0437" w:rsidRPr="005A0437" w:rsidRDefault="005A0437" w:rsidP="005A0437">
      <w:pPr>
        <w:spacing w:after="0" w:line="360" w:lineRule="auto"/>
        <w:jc w:val="both"/>
        <w:rPr>
          <w:rFonts w:ascii="Times New Roman" w:hAnsi="Times New Roman"/>
          <w:bCs/>
          <w:color w:val="091921"/>
          <w:sz w:val="28"/>
          <w:szCs w:val="24"/>
        </w:rPr>
      </w:pPr>
      <w:r>
        <w:rPr>
          <w:rFonts w:ascii="Times New Roman" w:eastAsia="Times New Roman" w:hAnsi="Times New Roman" w:cs="Times New Roman"/>
          <w:bCs/>
          <w:color w:val="091921"/>
          <w:sz w:val="28"/>
          <w:szCs w:val="24"/>
          <w:lang w:val="en-US" w:eastAsia="ru-RU"/>
        </w:rPr>
        <w:tab/>
      </w:r>
      <w:r w:rsidRPr="005A0437">
        <w:rPr>
          <w:rFonts w:ascii="Times New Roman" w:hAnsi="Times New Roman"/>
          <w:bCs/>
          <w:color w:val="091921"/>
          <w:sz w:val="28"/>
          <w:szCs w:val="24"/>
        </w:rPr>
        <w:t>Отобразить учетную запись Windows NT в имя </w:t>
      </w:r>
      <w:bookmarkStart w:id="9" w:name="keyword68"/>
      <w:bookmarkEnd w:id="9"/>
      <w:r w:rsidRPr="005A0437">
        <w:rPr>
          <w:rFonts w:ascii="Times New Roman" w:hAnsi="Times New Roman"/>
          <w:bCs/>
          <w:i/>
          <w:iCs/>
          <w:color w:val="091921"/>
          <w:sz w:val="28"/>
          <w:szCs w:val="24"/>
        </w:rPr>
        <w:t>пользователя</w:t>
      </w:r>
      <w:r w:rsidRPr="005A0437">
        <w:rPr>
          <w:rFonts w:ascii="Times New Roman" w:hAnsi="Times New Roman"/>
          <w:bCs/>
          <w:color w:val="091921"/>
          <w:sz w:val="28"/>
          <w:szCs w:val="24"/>
        </w:rPr>
        <w:t> позволяет хранимая процедура:</w:t>
      </w:r>
    </w:p>
    <w:p w:rsidR="005A0437" w:rsidRPr="005A0437" w:rsidRDefault="005A0437" w:rsidP="005A0437">
      <w:pPr>
        <w:spacing w:after="0" w:line="360" w:lineRule="auto"/>
        <w:jc w:val="center"/>
        <w:rPr>
          <w:rFonts w:ascii="Consolas" w:eastAsia="Times New Roman" w:hAnsi="Consolas" w:cs="Times New Roman"/>
          <w:bCs/>
          <w:color w:val="091921"/>
          <w:sz w:val="28"/>
          <w:szCs w:val="24"/>
          <w:lang w:eastAsia="ru-RU"/>
        </w:rPr>
      </w:pPr>
      <w:proofErr w:type="spellStart"/>
      <w:r w:rsidRPr="005A0437">
        <w:rPr>
          <w:rFonts w:ascii="Consolas" w:eastAsia="Times New Roman" w:hAnsi="Consolas" w:cs="Times New Roman"/>
          <w:bCs/>
          <w:color w:val="091921"/>
          <w:sz w:val="28"/>
          <w:szCs w:val="24"/>
          <w:lang w:eastAsia="ru-RU"/>
        </w:rPr>
        <w:t>sp_grantdbaccess</w:t>
      </w:r>
      <w:proofErr w:type="spellEnd"/>
    </w:p>
    <w:p w:rsidR="005A0437" w:rsidRPr="005A0437" w:rsidRDefault="008626F4" w:rsidP="005A0437">
      <w:pPr>
        <w:spacing w:after="0" w:line="360" w:lineRule="auto"/>
        <w:jc w:val="center"/>
        <w:rPr>
          <w:rFonts w:ascii="Consolas" w:eastAsia="Times New Roman" w:hAnsi="Consolas" w:cs="Times New Roman"/>
          <w:bCs/>
          <w:color w:val="091921"/>
          <w:sz w:val="28"/>
          <w:szCs w:val="24"/>
          <w:lang w:eastAsia="ru-RU"/>
        </w:rPr>
      </w:pPr>
      <w:r>
        <w:rPr>
          <w:rFonts w:ascii="Consolas" w:eastAsia="Times New Roman" w:hAnsi="Consolas" w:cs="Times New Roman"/>
          <w:bCs/>
          <w:color w:val="091921"/>
          <w:sz w:val="28"/>
          <w:szCs w:val="24"/>
          <w:lang w:eastAsia="ru-RU"/>
        </w:rPr>
        <w:t xml:space="preserve">[@login=] </w:t>
      </w:r>
      <w:r>
        <w:rPr>
          <w:rFonts w:ascii="Consolas" w:eastAsia="Times New Roman" w:hAnsi="Consolas" w:cs="Times New Roman"/>
          <w:bCs/>
          <w:color w:val="091921"/>
          <w:sz w:val="28"/>
          <w:szCs w:val="24"/>
          <w:lang w:val="en-US" w:eastAsia="ru-RU"/>
        </w:rPr>
        <w:t>‘</w:t>
      </w:r>
      <w:proofErr w:type="spellStart"/>
      <w:r w:rsidR="005A0437" w:rsidRPr="005A0437">
        <w:rPr>
          <w:rFonts w:ascii="Consolas" w:eastAsia="Times New Roman" w:hAnsi="Consolas" w:cs="Times New Roman"/>
          <w:bCs/>
          <w:color w:val="091921"/>
          <w:sz w:val="28"/>
          <w:szCs w:val="24"/>
          <w:lang w:eastAsia="ru-RU"/>
        </w:rPr>
        <w:t>учетная_запись</w:t>
      </w:r>
      <w:proofErr w:type="spellEnd"/>
      <w:r w:rsidR="005A0437" w:rsidRPr="005A0437">
        <w:rPr>
          <w:rFonts w:ascii="Consolas" w:eastAsia="Times New Roman" w:hAnsi="Consolas" w:cs="Times New Roman"/>
          <w:bCs/>
          <w:color w:val="091921"/>
          <w:sz w:val="28"/>
          <w:szCs w:val="24"/>
          <w:lang w:eastAsia="ru-RU"/>
        </w:rPr>
        <w:t>’</w:t>
      </w:r>
    </w:p>
    <w:p w:rsidR="005A0437" w:rsidRPr="005A0437" w:rsidRDefault="005A0437" w:rsidP="005A0437">
      <w:pPr>
        <w:spacing w:after="0" w:line="360" w:lineRule="auto"/>
        <w:jc w:val="center"/>
        <w:rPr>
          <w:rFonts w:ascii="Consolas" w:eastAsia="Times New Roman" w:hAnsi="Consolas" w:cs="Times New Roman"/>
          <w:bCs/>
          <w:color w:val="091921"/>
          <w:sz w:val="28"/>
          <w:szCs w:val="24"/>
          <w:lang w:eastAsia="ru-RU"/>
        </w:rPr>
      </w:pPr>
      <w:r w:rsidRPr="005A0437">
        <w:rPr>
          <w:rFonts w:ascii="Consolas" w:eastAsia="Times New Roman" w:hAnsi="Consolas" w:cs="Times New Roman"/>
          <w:bCs/>
          <w:color w:val="091921"/>
          <w:sz w:val="28"/>
          <w:szCs w:val="24"/>
          <w:lang w:eastAsia="ru-RU"/>
        </w:rPr>
        <w:t>[, [@</w:t>
      </w:r>
      <w:proofErr w:type="spellStart"/>
      <w:r w:rsidRPr="005A0437">
        <w:rPr>
          <w:rFonts w:ascii="Consolas" w:eastAsia="Times New Roman" w:hAnsi="Consolas" w:cs="Times New Roman"/>
          <w:bCs/>
          <w:color w:val="091921"/>
          <w:sz w:val="28"/>
          <w:szCs w:val="24"/>
          <w:lang w:eastAsia="ru-RU"/>
        </w:rPr>
        <w:t>name_in_db</w:t>
      </w:r>
      <w:proofErr w:type="spellEnd"/>
      <w:proofErr w:type="gramStart"/>
      <w:r w:rsidRPr="005A0437">
        <w:rPr>
          <w:rFonts w:ascii="Consolas" w:eastAsia="Times New Roman" w:hAnsi="Consolas" w:cs="Times New Roman"/>
          <w:bCs/>
          <w:color w:val="091921"/>
          <w:sz w:val="28"/>
          <w:szCs w:val="24"/>
          <w:lang w:eastAsia="ru-RU"/>
        </w:rPr>
        <w:t>=]‘</w:t>
      </w:r>
      <w:proofErr w:type="spellStart"/>
      <w:proofErr w:type="gramEnd"/>
      <w:r w:rsidRPr="005A0437">
        <w:rPr>
          <w:rFonts w:ascii="Consolas" w:eastAsia="Times New Roman" w:hAnsi="Consolas" w:cs="Times New Roman"/>
          <w:bCs/>
          <w:color w:val="091921"/>
          <w:sz w:val="28"/>
          <w:szCs w:val="24"/>
          <w:lang w:eastAsia="ru-RU"/>
        </w:rPr>
        <w:t>имя_пользователя</w:t>
      </w:r>
      <w:proofErr w:type="spellEnd"/>
      <w:r w:rsidRPr="005A0437">
        <w:rPr>
          <w:rFonts w:ascii="Consolas" w:eastAsia="Times New Roman" w:hAnsi="Consolas" w:cs="Times New Roman"/>
          <w:bCs/>
          <w:color w:val="091921"/>
          <w:sz w:val="28"/>
          <w:szCs w:val="24"/>
          <w:lang w:eastAsia="ru-RU"/>
        </w:rPr>
        <w:t>’]</w:t>
      </w:r>
    </w:p>
    <w:p w:rsidR="005A0437" w:rsidRDefault="005A0437" w:rsidP="005A0437">
      <w:pPr>
        <w:spacing w:after="0" w:line="360" w:lineRule="auto"/>
        <w:ind w:firstLine="708"/>
        <w:jc w:val="both"/>
        <w:rPr>
          <w:rFonts w:ascii="Times New Roman" w:eastAsia="Times New Roman" w:hAnsi="Times New Roman" w:cs="Times New Roman"/>
          <w:bCs/>
          <w:color w:val="091921"/>
          <w:sz w:val="28"/>
          <w:szCs w:val="24"/>
          <w:lang w:eastAsia="ru-RU"/>
        </w:rPr>
      </w:pPr>
      <w:bookmarkStart w:id="10" w:name="keyword-context3"/>
      <w:bookmarkStart w:id="11" w:name="keyword69"/>
      <w:bookmarkEnd w:id="10"/>
      <w:bookmarkEnd w:id="11"/>
      <w:r w:rsidRPr="005A0437">
        <w:rPr>
          <w:rFonts w:ascii="Times New Roman" w:eastAsia="Times New Roman" w:hAnsi="Times New Roman" w:cs="Times New Roman"/>
          <w:bCs/>
          <w:i/>
          <w:iCs/>
          <w:color w:val="091921"/>
          <w:sz w:val="28"/>
          <w:szCs w:val="24"/>
          <w:lang w:eastAsia="ru-RU"/>
        </w:rPr>
        <w:t>Пользователь</w:t>
      </w:r>
      <w:r w:rsidRPr="005A0437">
        <w:rPr>
          <w:rFonts w:ascii="Times New Roman" w:eastAsia="Times New Roman" w:hAnsi="Times New Roman" w:cs="Times New Roman"/>
          <w:bCs/>
          <w:color w:val="091921"/>
          <w:sz w:val="28"/>
          <w:szCs w:val="24"/>
          <w:lang w:eastAsia="ru-RU"/>
        </w:rPr>
        <w:t>, который создает объект в базе данных (таблицу, хранимую процедуру, просмотр), становится его</w:t>
      </w:r>
      <w:bookmarkStart w:id="12" w:name="keyword70"/>
      <w:bookmarkEnd w:id="12"/>
      <w:r w:rsidR="008626F4">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
          <w:bCs/>
          <w:i/>
          <w:iCs/>
          <w:color w:val="091921"/>
          <w:sz w:val="28"/>
          <w:szCs w:val="24"/>
          <w:lang w:eastAsia="ru-RU"/>
        </w:rPr>
        <w:t>владельцем</w:t>
      </w:r>
      <w:r w:rsidRPr="005A0437">
        <w:rPr>
          <w:rFonts w:ascii="Times New Roman" w:eastAsia="Times New Roman" w:hAnsi="Times New Roman" w:cs="Times New Roman"/>
          <w:bCs/>
          <w:color w:val="091921"/>
          <w:sz w:val="28"/>
          <w:szCs w:val="24"/>
          <w:lang w:eastAsia="ru-RU"/>
        </w:rPr>
        <w:t>.</w:t>
      </w:r>
      <w:bookmarkStart w:id="13" w:name="keyword71"/>
      <w:bookmarkEnd w:id="13"/>
      <w:r w:rsidR="008626F4">
        <w:rPr>
          <w:rFonts w:ascii="Times New Roman" w:eastAsia="Times New Roman" w:hAnsi="Times New Roman" w:cs="Times New Roman"/>
          <w:bCs/>
          <w:color w:val="091921"/>
          <w:sz w:val="28"/>
          <w:szCs w:val="24"/>
          <w:lang w:eastAsia="ru-RU"/>
        </w:rPr>
        <w:t xml:space="preserve"> </w:t>
      </w:r>
      <w:r w:rsidRPr="005A0437">
        <w:rPr>
          <w:rFonts w:ascii="Times New Roman" w:eastAsia="Times New Roman" w:hAnsi="Times New Roman" w:cs="Times New Roman"/>
          <w:bCs/>
          <w:i/>
          <w:iCs/>
          <w:color w:val="091921"/>
          <w:sz w:val="28"/>
          <w:szCs w:val="24"/>
          <w:lang w:eastAsia="ru-RU"/>
        </w:rPr>
        <w:t>Владелец объекта</w:t>
      </w:r>
      <w:r w:rsidRPr="005A0437">
        <w:rPr>
          <w:rFonts w:ascii="Times New Roman" w:eastAsia="Times New Roman" w:hAnsi="Times New Roman" w:cs="Times New Roman"/>
          <w:bCs/>
          <w:color w:val="091921"/>
          <w:sz w:val="28"/>
          <w:szCs w:val="24"/>
          <w:lang w:eastAsia="ru-RU"/>
        </w:rPr>
        <w:t> (</w:t>
      </w:r>
      <w:bookmarkStart w:id="14" w:name="keyword72"/>
      <w:bookmarkEnd w:id="14"/>
      <w:proofErr w:type="spellStart"/>
      <w:r w:rsidRPr="005A0437">
        <w:rPr>
          <w:rFonts w:ascii="Times New Roman" w:eastAsia="Times New Roman" w:hAnsi="Times New Roman" w:cs="Times New Roman"/>
          <w:bCs/>
          <w:i/>
          <w:iCs/>
          <w:color w:val="091921"/>
          <w:sz w:val="28"/>
          <w:szCs w:val="24"/>
          <w:lang w:eastAsia="ru-RU"/>
        </w:rPr>
        <w:t>database</w:t>
      </w:r>
      <w:proofErr w:type="spellEnd"/>
      <w:r w:rsidRPr="005A0437">
        <w:rPr>
          <w:rFonts w:ascii="Times New Roman" w:eastAsia="Times New Roman" w:hAnsi="Times New Roman" w:cs="Times New Roman"/>
          <w:bCs/>
          <w:i/>
          <w:iCs/>
          <w:color w:val="091921"/>
          <w:sz w:val="28"/>
          <w:szCs w:val="24"/>
          <w:lang w:eastAsia="ru-RU"/>
        </w:rPr>
        <w:t xml:space="preserve"> </w:t>
      </w:r>
      <w:proofErr w:type="spellStart"/>
      <w:r w:rsidRPr="005A0437">
        <w:rPr>
          <w:rFonts w:ascii="Times New Roman" w:eastAsia="Times New Roman" w:hAnsi="Times New Roman" w:cs="Times New Roman"/>
          <w:bCs/>
          <w:i/>
          <w:iCs/>
          <w:color w:val="091921"/>
          <w:sz w:val="28"/>
          <w:szCs w:val="24"/>
          <w:lang w:eastAsia="ru-RU"/>
        </w:rPr>
        <w:t>object</w:t>
      </w:r>
      <w:proofErr w:type="spellEnd"/>
      <w:r w:rsidRPr="005A0437">
        <w:rPr>
          <w:rFonts w:ascii="Times New Roman" w:eastAsia="Times New Roman" w:hAnsi="Times New Roman" w:cs="Times New Roman"/>
          <w:bCs/>
          <w:color w:val="091921"/>
          <w:sz w:val="28"/>
          <w:szCs w:val="24"/>
          <w:lang w:eastAsia="ru-RU"/>
        </w:rPr>
        <w:t> </w:t>
      </w:r>
      <w:proofErr w:type="spellStart"/>
      <w:r w:rsidRPr="005A0437">
        <w:rPr>
          <w:rFonts w:ascii="Times New Roman" w:eastAsia="Times New Roman" w:hAnsi="Times New Roman" w:cs="Times New Roman"/>
          <w:bCs/>
          <w:color w:val="091921"/>
          <w:sz w:val="28"/>
          <w:szCs w:val="24"/>
          <w:lang w:eastAsia="ru-RU"/>
        </w:rPr>
        <w:t>owner</w:t>
      </w:r>
      <w:proofErr w:type="spellEnd"/>
      <w:r w:rsidRPr="005A0437">
        <w:rPr>
          <w:rFonts w:ascii="Times New Roman" w:eastAsia="Times New Roman" w:hAnsi="Times New Roman" w:cs="Times New Roman"/>
          <w:bCs/>
          <w:color w:val="091921"/>
          <w:sz w:val="28"/>
          <w:szCs w:val="24"/>
          <w:lang w:eastAsia="ru-RU"/>
        </w:rPr>
        <w:t xml:space="preserve"> </w:t>
      </w:r>
      <w:proofErr w:type="spellStart"/>
      <w:r w:rsidRPr="005A0437">
        <w:rPr>
          <w:rFonts w:ascii="Times New Roman" w:eastAsia="Times New Roman" w:hAnsi="Times New Roman" w:cs="Times New Roman"/>
          <w:bCs/>
          <w:color w:val="091921"/>
          <w:sz w:val="28"/>
          <w:szCs w:val="24"/>
          <w:lang w:eastAsia="ru-RU"/>
        </w:rPr>
        <w:t>dbo</w:t>
      </w:r>
      <w:proofErr w:type="spellEnd"/>
      <w:r w:rsidRPr="005A0437">
        <w:rPr>
          <w:rFonts w:ascii="Times New Roman" w:eastAsia="Times New Roman" w:hAnsi="Times New Roman" w:cs="Times New Roman"/>
          <w:bCs/>
          <w:color w:val="091921"/>
          <w:sz w:val="28"/>
          <w:szCs w:val="24"/>
          <w:lang w:eastAsia="ru-RU"/>
        </w:rPr>
        <w:t>) имеет все </w:t>
      </w:r>
      <w:bookmarkStart w:id="15" w:name="keyword73"/>
      <w:bookmarkEnd w:id="15"/>
      <w:r w:rsidRPr="005A0437">
        <w:rPr>
          <w:rFonts w:ascii="Times New Roman" w:eastAsia="Times New Roman" w:hAnsi="Times New Roman" w:cs="Times New Roman"/>
          <w:bCs/>
          <w:i/>
          <w:iCs/>
          <w:color w:val="091921"/>
          <w:sz w:val="28"/>
          <w:szCs w:val="24"/>
          <w:lang w:eastAsia="ru-RU"/>
        </w:rPr>
        <w:t>права </w:t>
      </w:r>
      <w:bookmarkStart w:id="16" w:name="keyword74"/>
      <w:bookmarkEnd w:id="16"/>
      <w:r w:rsidRPr="005A0437">
        <w:rPr>
          <w:rFonts w:ascii="Times New Roman" w:eastAsia="Times New Roman" w:hAnsi="Times New Roman" w:cs="Times New Roman"/>
          <w:bCs/>
          <w:i/>
          <w:iCs/>
          <w:color w:val="091921"/>
          <w:sz w:val="28"/>
          <w:szCs w:val="24"/>
          <w:lang w:eastAsia="ru-RU"/>
        </w:rPr>
        <w:t>доступа</w:t>
      </w:r>
      <w:r w:rsidR="008626F4">
        <w:rPr>
          <w:rFonts w:ascii="Times New Roman" w:eastAsia="Times New Roman" w:hAnsi="Times New Roman" w:cs="Times New Roman"/>
          <w:bCs/>
          <w:color w:val="091921"/>
          <w:sz w:val="28"/>
          <w:szCs w:val="24"/>
          <w:lang w:eastAsia="ru-RU"/>
        </w:rPr>
        <w:t xml:space="preserve"> к созданному </w:t>
      </w:r>
      <w:r w:rsidRPr="005A0437">
        <w:rPr>
          <w:rFonts w:ascii="Times New Roman" w:eastAsia="Times New Roman" w:hAnsi="Times New Roman" w:cs="Times New Roman"/>
          <w:bCs/>
          <w:color w:val="091921"/>
          <w:sz w:val="28"/>
          <w:szCs w:val="24"/>
          <w:lang w:eastAsia="ru-RU"/>
        </w:rPr>
        <w:t>им объекту. Чтобы </w:t>
      </w:r>
      <w:bookmarkStart w:id="17" w:name="keyword75"/>
      <w:bookmarkEnd w:id="17"/>
      <w:r w:rsidRPr="005A0437">
        <w:rPr>
          <w:rFonts w:ascii="Times New Roman" w:eastAsia="Times New Roman" w:hAnsi="Times New Roman" w:cs="Times New Roman"/>
          <w:bCs/>
          <w:i/>
          <w:iCs/>
          <w:color w:val="091921"/>
          <w:sz w:val="28"/>
          <w:szCs w:val="24"/>
          <w:lang w:eastAsia="ru-RU"/>
        </w:rPr>
        <w:t>пользователь</w:t>
      </w:r>
      <w:r w:rsidRPr="005A0437">
        <w:rPr>
          <w:rFonts w:ascii="Times New Roman" w:eastAsia="Times New Roman" w:hAnsi="Times New Roman" w:cs="Times New Roman"/>
          <w:bCs/>
          <w:color w:val="091921"/>
          <w:sz w:val="28"/>
          <w:szCs w:val="24"/>
          <w:lang w:eastAsia="ru-RU"/>
        </w:rPr>
        <w:t> мог создать объект, </w:t>
      </w:r>
      <w:bookmarkStart w:id="18" w:name="keyword76"/>
      <w:bookmarkEnd w:id="18"/>
      <w:r w:rsidRPr="005A0437">
        <w:rPr>
          <w:rFonts w:ascii="Times New Roman" w:eastAsia="Times New Roman" w:hAnsi="Times New Roman" w:cs="Times New Roman"/>
          <w:bCs/>
          <w:i/>
          <w:iCs/>
          <w:color w:val="091921"/>
          <w:sz w:val="28"/>
          <w:szCs w:val="24"/>
          <w:lang w:eastAsia="ru-RU"/>
        </w:rPr>
        <w:t>владелец</w:t>
      </w:r>
      <w:r w:rsidRPr="005A0437">
        <w:rPr>
          <w:rFonts w:ascii="Times New Roman" w:eastAsia="Times New Roman" w:hAnsi="Times New Roman" w:cs="Times New Roman"/>
          <w:bCs/>
          <w:color w:val="091921"/>
          <w:sz w:val="28"/>
          <w:szCs w:val="24"/>
          <w:lang w:eastAsia="ru-RU"/>
        </w:rPr>
        <w:t> базы данных (</w:t>
      </w:r>
      <w:proofErr w:type="spellStart"/>
      <w:r w:rsidRPr="005A0437">
        <w:rPr>
          <w:rFonts w:ascii="Times New Roman" w:eastAsia="Times New Roman" w:hAnsi="Times New Roman" w:cs="Times New Roman"/>
          <w:bCs/>
          <w:color w:val="091921"/>
          <w:sz w:val="28"/>
          <w:szCs w:val="24"/>
          <w:lang w:eastAsia="ru-RU"/>
        </w:rPr>
        <w:t>dbo</w:t>
      </w:r>
      <w:proofErr w:type="spellEnd"/>
      <w:r w:rsidRPr="005A0437">
        <w:rPr>
          <w:rFonts w:ascii="Times New Roman" w:eastAsia="Times New Roman" w:hAnsi="Times New Roman" w:cs="Times New Roman"/>
          <w:bCs/>
          <w:color w:val="091921"/>
          <w:sz w:val="28"/>
          <w:szCs w:val="24"/>
          <w:lang w:eastAsia="ru-RU"/>
        </w:rPr>
        <w:t>) должен предоставить ему соответствующие </w:t>
      </w:r>
      <w:bookmarkStart w:id="19" w:name="keyword77"/>
      <w:bookmarkEnd w:id="19"/>
      <w:r w:rsidRPr="005A0437">
        <w:rPr>
          <w:rFonts w:ascii="Times New Roman" w:eastAsia="Times New Roman" w:hAnsi="Times New Roman" w:cs="Times New Roman"/>
          <w:bCs/>
          <w:i/>
          <w:iCs/>
          <w:color w:val="091921"/>
          <w:sz w:val="28"/>
          <w:szCs w:val="24"/>
          <w:lang w:eastAsia="ru-RU"/>
        </w:rPr>
        <w:t>права</w:t>
      </w:r>
      <w:r w:rsidRPr="005A0437">
        <w:rPr>
          <w:rFonts w:ascii="Times New Roman" w:eastAsia="Times New Roman" w:hAnsi="Times New Roman" w:cs="Times New Roman"/>
          <w:bCs/>
          <w:color w:val="091921"/>
          <w:sz w:val="28"/>
          <w:szCs w:val="24"/>
          <w:lang w:eastAsia="ru-RU"/>
        </w:rPr>
        <w:t>. Полное имя создаваемого объекта включает в себя имя создавшего его </w:t>
      </w:r>
      <w:bookmarkStart w:id="20" w:name="keyword78"/>
      <w:bookmarkEnd w:id="20"/>
      <w:r w:rsidRPr="005A0437">
        <w:rPr>
          <w:rFonts w:ascii="Times New Roman" w:eastAsia="Times New Roman" w:hAnsi="Times New Roman" w:cs="Times New Roman"/>
          <w:bCs/>
          <w:i/>
          <w:iCs/>
          <w:color w:val="091921"/>
          <w:sz w:val="28"/>
          <w:szCs w:val="24"/>
          <w:lang w:eastAsia="ru-RU"/>
        </w:rPr>
        <w:t>пользователя</w:t>
      </w:r>
      <w:r w:rsidRPr="005A0437">
        <w:rPr>
          <w:rFonts w:ascii="Times New Roman" w:eastAsia="Times New Roman" w:hAnsi="Times New Roman" w:cs="Times New Roman"/>
          <w:bCs/>
          <w:color w:val="091921"/>
          <w:sz w:val="28"/>
          <w:szCs w:val="24"/>
          <w:lang w:eastAsia="ru-RU"/>
        </w:rPr>
        <w:t>.</w:t>
      </w:r>
      <w:bookmarkStart w:id="21" w:name="keyword79"/>
      <w:bookmarkEnd w:id="21"/>
    </w:p>
    <w:p w:rsidR="005A0437" w:rsidRPr="0017003B" w:rsidRDefault="005A0437" w:rsidP="005A0437">
      <w:pPr>
        <w:spacing w:after="0" w:line="360" w:lineRule="auto"/>
        <w:ind w:firstLine="708"/>
        <w:jc w:val="both"/>
        <w:rPr>
          <w:rFonts w:ascii="Times New Roman" w:eastAsia="Times New Roman" w:hAnsi="Times New Roman" w:cs="Times New Roman"/>
          <w:bCs/>
          <w:color w:val="091921"/>
          <w:sz w:val="28"/>
          <w:szCs w:val="24"/>
          <w:lang w:eastAsia="ru-RU"/>
        </w:rPr>
      </w:pPr>
      <w:r w:rsidRPr="005A0437">
        <w:rPr>
          <w:rFonts w:ascii="Times New Roman" w:eastAsia="Times New Roman" w:hAnsi="Times New Roman" w:cs="Times New Roman"/>
          <w:bCs/>
          <w:i/>
          <w:iCs/>
          <w:color w:val="091921"/>
          <w:sz w:val="28"/>
          <w:szCs w:val="24"/>
          <w:lang w:eastAsia="ru-RU"/>
        </w:rPr>
        <w:lastRenderedPageBreak/>
        <w:t>Владелец объекта</w:t>
      </w:r>
      <w:r w:rsidRPr="005A0437">
        <w:rPr>
          <w:rFonts w:ascii="Times New Roman" w:eastAsia="Times New Roman" w:hAnsi="Times New Roman" w:cs="Times New Roman"/>
          <w:bCs/>
          <w:color w:val="091921"/>
          <w:sz w:val="28"/>
          <w:szCs w:val="24"/>
          <w:lang w:eastAsia="ru-RU"/>
        </w:rPr>
        <w:t> не имеет специального </w:t>
      </w:r>
      <w:bookmarkStart w:id="22" w:name="keyword80"/>
      <w:bookmarkEnd w:id="22"/>
      <w:r w:rsidRPr="005A0437">
        <w:rPr>
          <w:rFonts w:ascii="Times New Roman" w:eastAsia="Times New Roman" w:hAnsi="Times New Roman" w:cs="Times New Roman"/>
          <w:bCs/>
          <w:i/>
          <w:iCs/>
          <w:color w:val="091921"/>
          <w:sz w:val="28"/>
          <w:szCs w:val="24"/>
          <w:lang w:eastAsia="ru-RU"/>
        </w:rPr>
        <w:t>пароля</w:t>
      </w:r>
      <w:r w:rsidRPr="005A0437">
        <w:rPr>
          <w:rFonts w:ascii="Times New Roman" w:eastAsia="Times New Roman" w:hAnsi="Times New Roman" w:cs="Times New Roman"/>
          <w:bCs/>
          <w:color w:val="091921"/>
          <w:sz w:val="28"/>
          <w:szCs w:val="24"/>
          <w:lang w:eastAsia="ru-RU"/>
        </w:rPr>
        <w:t> или особых </w:t>
      </w:r>
      <w:bookmarkStart w:id="23" w:name="keyword81"/>
      <w:bookmarkEnd w:id="23"/>
      <w:r w:rsidRPr="005A0437">
        <w:rPr>
          <w:rFonts w:ascii="Times New Roman" w:eastAsia="Times New Roman" w:hAnsi="Times New Roman" w:cs="Times New Roman"/>
          <w:bCs/>
          <w:i/>
          <w:iCs/>
          <w:color w:val="091921"/>
          <w:sz w:val="28"/>
          <w:szCs w:val="24"/>
          <w:lang w:eastAsia="ru-RU"/>
        </w:rPr>
        <w:t>прав </w:t>
      </w:r>
      <w:bookmarkStart w:id="24" w:name="keyword82"/>
      <w:bookmarkEnd w:id="24"/>
      <w:r w:rsidRPr="005A0437">
        <w:rPr>
          <w:rFonts w:ascii="Times New Roman" w:eastAsia="Times New Roman" w:hAnsi="Times New Roman" w:cs="Times New Roman"/>
          <w:bCs/>
          <w:i/>
          <w:iCs/>
          <w:color w:val="091921"/>
          <w:sz w:val="28"/>
          <w:szCs w:val="24"/>
          <w:lang w:eastAsia="ru-RU"/>
        </w:rPr>
        <w:t>доступа</w:t>
      </w:r>
      <w:r w:rsidRPr="005A0437">
        <w:rPr>
          <w:rFonts w:ascii="Times New Roman" w:eastAsia="Times New Roman" w:hAnsi="Times New Roman" w:cs="Times New Roman"/>
          <w:bCs/>
          <w:color w:val="091921"/>
          <w:sz w:val="28"/>
          <w:szCs w:val="24"/>
          <w:lang w:eastAsia="ru-RU"/>
        </w:rPr>
        <w:t>. Он неявно имеет полный </w:t>
      </w:r>
      <w:bookmarkStart w:id="25" w:name="keyword83"/>
      <w:bookmarkEnd w:id="25"/>
      <w:r w:rsidRPr="005A0437">
        <w:rPr>
          <w:rFonts w:ascii="Times New Roman" w:eastAsia="Times New Roman" w:hAnsi="Times New Roman" w:cs="Times New Roman"/>
          <w:bCs/>
          <w:i/>
          <w:iCs/>
          <w:color w:val="091921"/>
          <w:sz w:val="28"/>
          <w:szCs w:val="24"/>
          <w:lang w:eastAsia="ru-RU"/>
        </w:rPr>
        <w:t>доступ</w:t>
      </w:r>
      <w:r w:rsidRPr="005A0437">
        <w:rPr>
          <w:rFonts w:ascii="Times New Roman" w:eastAsia="Times New Roman" w:hAnsi="Times New Roman" w:cs="Times New Roman"/>
          <w:bCs/>
          <w:color w:val="091921"/>
          <w:sz w:val="28"/>
          <w:szCs w:val="24"/>
          <w:lang w:eastAsia="ru-RU"/>
        </w:rPr>
        <w:t>, но должен явно предоставить </w:t>
      </w:r>
      <w:bookmarkStart w:id="26" w:name="keyword84"/>
      <w:bookmarkEnd w:id="26"/>
      <w:r w:rsidRPr="005A0437">
        <w:rPr>
          <w:rFonts w:ascii="Times New Roman" w:eastAsia="Times New Roman" w:hAnsi="Times New Roman" w:cs="Times New Roman"/>
          <w:bCs/>
          <w:i/>
          <w:iCs/>
          <w:color w:val="091921"/>
          <w:sz w:val="28"/>
          <w:szCs w:val="24"/>
          <w:lang w:eastAsia="ru-RU"/>
        </w:rPr>
        <w:t>доступ</w:t>
      </w:r>
      <w:r w:rsidRPr="005A0437">
        <w:rPr>
          <w:rFonts w:ascii="Times New Roman" w:eastAsia="Times New Roman" w:hAnsi="Times New Roman" w:cs="Times New Roman"/>
          <w:bCs/>
          <w:color w:val="091921"/>
          <w:sz w:val="28"/>
          <w:szCs w:val="24"/>
          <w:lang w:eastAsia="ru-RU"/>
        </w:rPr>
        <w:t> другим </w:t>
      </w:r>
      <w:bookmarkStart w:id="27" w:name="keyword85"/>
      <w:bookmarkEnd w:id="27"/>
      <w:r w:rsidRPr="005A0437">
        <w:rPr>
          <w:rFonts w:ascii="Times New Roman" w:eastAsia="Times New Roman" w:hAnsi="Times New Roman" w:cs="Times New Roman"/>
          <w:bCs/>
          <w:i/>
          <w:iCs/>
          <w:color w:val="091921"/>
          <w:sz w:val="28"/>
          <w:szCs w:val="24"/>
          <w:lang w:eastAsia="ru-RU"/>
        </w:rPr>
        <w:t>пользователям</w:t>
      </w:r>
      <w:r w:rsidRPr="005A0437">
        <w:rPr>
          <w:rFonts w:ascii="Times New Roman" w:eastAsia="Times New Roman" w:hAnsi="Times New Roman" w:cs="Times New Roman"/>
          <w:bCs/>
          <w:color w:val="091921"/>
          <w:sz w:val="28"/>
          <w:szCs w:val="24"/>
          <w:lang w:eastAsia="ru-RU"/>
        </w:rPr>
        <w:t>.</w:t>
      </w:r>
    </w:p>
    <w:p w:rsidR="0017003B" w:rsidRPr="0017003B" w:rsidRDefault="0017003B" w:rsidP="0017003B">
      <w:pPr>
        <w:spacing w:after="0" w:line="360" w:lineRule="auto"/>
        <w:ind w:firstLine="708"/>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val="en-US" w:eastAsia="ru-RU"/>
        </w:rPr>
        <w:t>S</w:t>
      </w:r>
      <w:r w:rsidRPr="0017003B">
        <w:rPr>
          <w:rFonts w:ascii="Times New Roman" w:eastAsia="Times New Roman" w:hAnsi="Times New Roman" w:cs="Times New Roman"/>
          <w:bCs/>
          <w:color w:val="091921"/>
          <w:sz w:val="28"/>
          <w:szCs w:val="24"/>
          <w:lang w:eastAsia="ru-RU"/>
        </w:rPr>
        <w:t>QL Server позволяет передавать </w:t>
      </w:r>
      <w:bookmarkStart w:id="28" w:name="keyword86"/>
      <w:bookmarkEnd w:id="28"/>
      <w:r w:rsidRPr="0017003B">
        <w:rPr>
          <w:rFonts w:ascii="Times New Roman" w:eastAsia="Times New Roman" w:hAnsi="Times New Roman" w:cs="Times New Roman"/>
          <w:bCs/>
          <w:i/>
          <w:iCs/>
          <w:color w:val="091921"/>
          <w:sz w:val="28"/>
          <w:szCs w:val="24"/>
          <w:lang w:eastAsia="ru-RU"/>
        </w:rPr>
        <w:t>права</w:t>
      </w:r>
      <w:r w:rsidRPr="0017003B">
        <w:rPr>
          <w:rFonts w:ascii="Times New Roman" w:eastAsia="Times New Roman" w:hAnsi="Times New Roman" w:cs="Times New Roman"/>
          <w:bCs/>
          <w:color w:val="091921"/>
          <w:sz w:val="28"/>
          <w:szCs w:val="24"/>
          <w:lang w:eastAsia="ru-RU"/>
        </w:rPr>
        <w:t> владения от одного </w:t>
      </w:r>
      <w:bookmarkStart w:id="29" w:name="keyword87"/>
      <w:bookmarkEnd w:id="29"/>
      <w:r w:rsidRPr="0017003B">
        <w:rPr>
          <w:rFonts w:ascii="Times New Roman" w:eastAsia="Times New Roman" w:hAnsi="Times New Roman" w:cs="Times New Roman"/>
          <w:bCs/>
          <w:i/>
          <w:iCs/>
          <w:color w:val="091921"/>
          <w:sz w:val="28"/>
          <w:szCs w:val="24"/>
          <w:lang w:eastAsia="ru-RU"/>
        </w:rPr>
        <w:t>пользователя</w:t>
      </w:r>
      <w:r w:rsidRPr="0017003B">
        <w:rPr>
          <w:rFonts w:ascii="Times New Roman" w:eastAsia="Times New Roman" w:hAnsi="Times New Roman" w:cs="Times New Roman"/>
          <w:bCs/>
          <w:color w:val="091921"/>
          <w:sz w:val="28"/>
          <w:szCs w:val="24"/>
          <w:lang w:eastAsia="ru-RU"/>
        </w:rPr>
        <w:t> другому с помощью процедуры:</w:t>
      </w:r>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proofErr w:type="spellStart"/>
      <w:r w:rsidRPr="0017003B">
        <w:rPr>
          <w:rFonts w:ascii="Consolas" w:eastAsia="Times New Roman" w:hAnsi="Consolas" w:cs="Times New Roman"/>
          <w:bCs/>
          <w:color w:val="091921"/>
          <w:sz w:val="28"/>
          <w:szCs w:val="24"/>
          <w:lang w:eastAsia="ru-RU"/>
        </w:rPr>
        <w:t>sp_changeobjectowner</w:t>
      </w:r>
      <w:proofErr w:type="spellEnd"/>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r w:rsidRPr="0017003B">
        <w:rPr>
          <w:rFonts w:ascii="Consolas" w:eastAsia="Times New Roman" w:hAnsi="Consolas" w:cs="Times New Roman"/>
          <w:bCs/>
          <w:color w:val="091921"/>
          <w:sz w:val="28"/>
          <w:szCs w:val="24"/>
          <w:lang w:eastAsia="ru-RU"/>
        </w:rPr>
        <w:t>[@</w:t>
      </w:r>
      <w:proofErr w:type="spellStart"/>
      <w:r w:rsidRPr="0017003B">
        <w:rPr>
          <w:rFonts w:ascii="Consolas" w:eastAsia="Times New Roman" w:hAnsi="Consolas" w:cs="Times New Roman"/>
          <w:bCs/>
          <w:color w:val="091921"/>
          <w:sz w:val="28"/>
          <w:szCs w:val="24"/>
          <w:lang w:eastAsia="ru-RU"/>
        </w:rPr>
        <w:t>objname</w:t>
      </w:r>
      <w:proofErr w:type="spellEnd"/>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имя_объекта</w:t>
      </w:r>
      <w:proofErr w:type="spellEnd"/>
      <w:r w:rsidRPr="0017003B">
        <w:rPr>
          <w:rFonts w:ascii="Consolas" w:eastAsia="Times New Roman" w:hAnsi="Consolas" w:cs="Times New Roman"/>
          <w:bCs/>
          <w:color w:val="091921"/>
          <w:sz w:val="28"/>
          <w:szCs w:val="24"/>
          <w:lang w:eastAsia="ru-RU"/>
        </w:rPr>
        <w:t>’</w:t>
      </w:r>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r w:rsidRPr="0017003B">
        <w:rPr>
          <w:rFonts w:ascii="Consolas" w:eastAsia="Times New Roman" w:hAnsi="Consolas" w:cs="Times New Roman"/>
          <w:bCs/>
          <w:color w:val="091921"/>
          <w:sz w:val="28"/>
          <w:szCs w:val="24"/>
          <w:lang w:eastAsia="ru-RU"/>
        </w:rPr>
        <w:t>[@</w:t>
      </w:r>
      <w:proofErr w:type="spellStart"/>
      <w:r w:rsidRPr="0017003B">
        <w:rPr>
          <w:rFonts w:ascii="Consolas" w:eastAsia="Times New Roman" w:hAnsi="Consolas" w:cs="Times New Roman"/>
          <w:bCs/>
          <w:color w:val="091921"/>
          <w:sz w:val="28"/>
          <w:szCs w:val="24"/>
          <w:lang w:eastAsia="ru-RU"/>
        </w:rPr>
        <w:t>newowner</w:t>
      </w:r>
      <w:proofErr w:type="spellEnd"/>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имя_владельца</w:t>
      </w:r>
      <w:proofErr w:type="spellEnd"/>
      <w:r w:rsidRPr="0017003B">
        <w:rPr>
          <w:rFonts w:ascii="Consolas" w:eastAsia="Times New Roman" w:hAnsi="Consolas" w:cs="Times New Roman"/>
          <w:bCs/>
          <w:color w:val="091921"/>
          <w:sz w:val="28"/>
          <w:szCs w:val="24"/>
          <w:lang w:eastAsia="ru-RU"/>
        </w:rPr>
        <w:t>’</w:t>
      </w:r>
    </w:p>
    <w:p w:rsidR="0017003B" w:rsidRPr="0017003B" w:rsidRDefault="0017003B" w:rsidP="0017003B">
      <w:pPr>
        <w:spacing w:after="0" w:line="360" w:lineRule="auto"/>
        <w:ind w:firstLine="708"/>
        <w:jc w:val="both"/>
        <w:rPr>
          <w:rFonts w:ascii="Times New Roman" w:eastAsia="Times New Roman" w:hAnsi="Times New Roman" w:cs="Times New Roman"/>
          <w:bCs/>
          <w:color w:val="091921"/>
          <w:sz w:val="28"/>
          <w:szCs w:val="24"/>
          <w:lang w:eastAsia="ru-RU"/>
        </w:rPr>
      </w:pPr>
      <w:bookmarkStart w:id="30" w:name="keyword88"/>
      <w:bookmarkEnd w:id="30"/>
      <w:r w:rsidRPr="0017003B">
        <w:rPr>
          <w:rFonts w:ascii="Times New Roman" w:eastAsia="Times New Roman" w:hAnsi="Times New Roman" w:cs="Times New Roman"/>
          <w:bCs/>
          <w:i/>
          <w:iCs/>
          <w:color w:val="091921"/>
          <w:sz w:val="28"/>
          <w:szCs w:val="24"/>
          <w:lang w:eastAsia="ru-RU"/>
        </w:rPr>
        <w:t>Роль</w:t>
      </w:r>
      <w:r w:rsidRPr="0017003B">
        <w:rPr>
          <w:rFonts w:ascii="Times New Roman" w:eastAsia="Times New Roman" w:hAnsi="Times New Roman" w:cs="Times New Roman"/>
          <w:bCs/>
          <w:color w:val="091921"/>
          <w:sz w:val="28"/>
          <w:szCs w:val="24"/>
          <w:lang w:eastAsia="ru-RU"/>
        </w:rPr>
        <w:t> позволяет объединить в одну группу </w:t>
      </w:r>
      <w:bookmarkStart w:id="31" w:name="keyword89"/>
      <w:bookmarkEnd w:id="31"/>
      <w:r w:rsidRPr="0017003B">
        <w:rPr>
          <w:rFonts w:ascii="Times New Roman" w:eastAsia="Times New Roman" w:hAnsi="Times New Roman" w:cs="Times New Roman"/>
          <w:bCs/>
          <w:i/>
          <w:iCs/>
          <w:color w:val="091921"/>
          <w:sz w:val="28"/>
          <w:szCs w:val="24"/>
          <w:lang w:eastAsia="ru-RU"/>
        </w:rPr>
        <w:t>пользователей</w:t>
      </w:r>
      <w:r w:rsidRPr="0017003B">
        <w:rPr>
          <w:rFonts w:ascii="Times New Roman" w:eastAsia="Times New Roman" w:hAnsi="Times New Roman" w:cs="Times New Roman"/>
          <w:bCs/>
          <w:color w:val="091921"/>
          <w:sz w:val="28"/>
          <w:szCs w:val="24"/>
          <w:lang w:eastAsia="ru-RU"/>
        </w:rPr>
        <w:t>, выполняющих одинаковые функции.</w:t>
      </w:r>
    </w:p>
    <w:p w:rsidR="0017003B" w:rsidRPr="0017003B" w:rsidRDefault="0017003B" w:rsidP="0017003B">
      <w:pPr>
        <w:spacing w:after="0" w:line="360" w:lineRule="auto"/>
        <w:ind w:firstLine="708"/>
        <w:jc w:val="both"/>
        <w:rPr>
          <w:rFonts w:ascii="Times New Roman" w:eastAsia="Times New Roman" w:hAnsi="Times New Roman" w:cs="Times New Roman"/>
          <w:bCs/>
          <w:color w:val="091921"/>
          <w:sz w:val="28"/>
          <w:szCs w:val="24"/>
          <w:lang w:eastAsia="ru-RU"/>
        </w:rPr>
      </w:pPr>
      <w:r w:rsidRPr="0017003B">
        <w:rPr>
          <w:rFonts w:ascii="Times New Roman" w:eastAsia="Times New Roman" w:hAnsi="Times New Roman" w:cs="Times New Roman"/>
          <w:bCs/>
          <w:color w:val="091921"/>
          <w:sz w:val="28"/>
          <w:szCs w:val="24"/>
          <w:lang w:eastAsia="ru-RU"/>
        </w:rPr>
        <w:t>В SQL Server реализовано два вида стандартных </w:t>
      </w:r>
      <w:bookmarkStart w:id="32" w:name="keyword90"/>
      <w:bookmarkEnd w:id="32"/>
      <w:r w:rsidRPr="0017003B">
        <w:rPr>
          <w:rFonts w:ascii="Times New Roman" w:eastAsia="Times New Roman" w:hAnsi="Times New Roman" w:cs="Times New Roman"/>
          <w:bCs/>
          <w:i/>
          <w:iCs/>
          <w:color w:val="091921"/>
          <w:sz w:val="28"/>
          <w:szCs w:val="24"/>
          <w:lang w:eastAsia="ru-RU"/>
        </w:rPr>
        <w:t>ролей</w:t>
      </w:r>
      <w:r w:rsidRPr="0017003B">
        <w:rPr>
          <w:rFonts w:ascii="Times New Roman" w:eastAsia="Times New Roman" w:hAnsi="Times New Roman" w:cs="Times New Roman"/>
          <w:bCs/>
          <w:color w:val="091921"/>
          <w:sz w:val="28"/>
          <w:szCs w:val="24"/>
          <w:lang w:eastAsia="ru-RU"/>
        </w:rPr>
        <w:t>: на уровне сервера и на уровне баз данных. При установке SQL Server создаются фиксированные </w:t>
      </w:r>
      <w:bookmarkStart w:id="33" w:name="keyword91"/>
      <w:bookmarkEnd w:id="33"/>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 сервера (например, </w:t>
      </w:r>
      <w:bookmarkStart w:id="34" w:name="keyword92"/>
      <w:bookmarkEnd w:id="34"/>
      <w:proofErr w:type="spellStart"/>
      <w:r w:rsidRPr="0017003B">
        <w:rPr>
          <w:rFonts w:ascii="Times New Roman" w:eastAsia="Times New Roman" w:hAnsi="Times New Roman" w:cs="Times New Roman"/>
          <w:bCs/>
          <w:i/>
          <w:iCs/>
          <w:color w:val="091921"/>
          <w:sz w:val="28"/>
          <w:szCs w:val="24"/>
          <w:lang w:eastAsia="ru-RU"/>
        </w:rPr>
        <w:t>sysadmin</w:t>
      </w:r>
      <w:proofErr w:type="spellEnd"/>
      <w:r w:rsidRPr="0017003B">
        <w:rPr>
          <w:rFonts w:ascii="Times New Roman" w:eastAsia="Times New Roman" w:hAnsi="Times New Roman" w:cs="Times New Roman"/>
          <w:bCs/>
          <w:color w:val="091921"/>
          <w:sz w:val="28"/>
          <w:szCs w:val="24"/>
          <w:lang w:eastAsia="ru-RU"/>
        </w:rPr>
        <w:t> с </w:t>
      </w:r>
      <w:bookmarkStart w:id="35" w:name="keyword93"/>
      <w:bookmarkEnd w:id="35"/>
      <w:r w:rsidRPr="0017003B">
        <w:rPr>
          <w:rFonts w:ascii="Times New Roman" w:eastAsia="Times New Roman" w:hAnsi="Times New Roman" w:cs="Times New Roman"/>
          <w:bCs/>
          <w:i/>
          <w:iCs/>
          <w:color w:val="091921"/>
          <w:sz w:val="28"/>
          <w:szCs w:val="24"/>
          <w:lang w:eastAsia="ru-RU"/>
        </w:rPr>
        <w:t>правом</w:t>
      </w:r>
      <w:r w:rsidRPr="0017003B">
        <w:rPr>
          <w:rFonts w:ascii="Times New Roman" w:eastAsia="Times New Roman" w:hAnsi="Times New Roman" w:cs="Times New Roman"/>
          <w:bCs/>
          <w:color w:val="091921"/>
          <w:sz w:val="28"/>
          <w:szCs w:val="24"/>
          <w:lang w:eastAsia="ru-RU"/>
        </w:rPr>
        <w:t> выполнения любых функций SQL-сервера) и фиксированные </w:t>
      </w:r>
      <w:bookmarkStart w:id="36" w:name="keyword94"/>
      <w:bookmarkEnd w:id="36"/>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 базы данных (например, </w:t>
      </w:r>
      <w:proofErr w:type="spellStart"/>
      <w:r w:rsidRPr="0017003B">
        <w:rPr>
          <w:rFonts w:ascii="Times New Roman" w:eastAsia="Times New Roman" w:hAnsi="Times New Roman" w:cs="Times New Roman"/>
          <w:bCs/>
          <w:color w:val="091921"/>
          <w:sz w:val="28"/>
          <w:szCs w:val="24"/>
          <w:lang w:eastAsia="ru-RU"/>
        </w:rPr>
        <w:t>db_owner</w:t>
      </w:r>
      <w:proofErr w:type="spellEnd"/>
      <w:r w:rsidRPr="0017003B">
        <w:rPr>
          <w:rFonts w:ascii="Times New Roman" w:eastAsia="Times New Roman" w:hAnsi="Times New Roman" w:cs="Times New Roman"/>
          <w:bCs/>
          <w:color w:val="091921"/>
          <w:sz w:val="28"/>
          <w:szCs w:val="24"/>
          <w:lang w:eastAsia="ru-RU"/>
        </w:rPr>
        <w:t> с </w:t>
      </w:r>
      <w:bookmarkStart w:id="37" w:name="keyword95"/>
      <w:bookmarkEnd w:id="37"/>
      <w:r w:rsidRPr="0017003B">
        <w:rPr>
          <w:rFonts w:ascii="Times New Roman" w:eastAsia="Times New Roman" w:hAnsi="Times New Roman" w:cs="Times New Roman"/>
          <w:bCs/>
          <w:i/>
          <w:iCs/>
          <w:color w:val="091921"/>
          <w:sz w:val="28"/>
          <w:szCs w:val="24"/>
          <w:lang w:eastAsia="ru-RU"/>
        </w:rPr>
        <w:t>правом</w:t>
      </w:r>
      <w:r w:rsidRPr="0017003B">
        <w:rPr>
          <w:rFonts w:ascii="Times New Roman" w:eastAsia="Times New Roman" w:hAnsi="Times New Roman" w:cs="Times New Roman"/>
          <w:bCs/>
          <w:color w:val="091921"/>
          <w:sz w:val="28"/>
          <w:szCs w:val="24"/>
          <w:lang w:eastAsia="ru-RU"/>
        </w:rPr>
        <w:t> полного </w:t>
      </w:r>
      <w:bookmarkStart w:id="38" w:name="keyword96"/>
      <w:bookmarkEnd w:id="38"/>
      <w:r w:rsidRPr="0017003B">
        <w:rPr>
          <w:rFonts w:ascii="Times New Roman" w:eastAsia="Times New Roman" w:hAnsi="Times New Roman" w:cs="Times New Roman"/>
          <w:bCs/>
          <w:i/>
          <w:iCs/>
          <w:color w:val="091921"/>
          <w:sz w:val="28"/>
          <w:szCs w:val="24"/>
          <w:lang w:eastAsia="ru-RU"/>
        </w:rPr>
        <w:t>доступа</w:t>
      </w:r>
      <w:r w:rsidRPr="0017003B">
        <w:rPr>
          <w:rFonts w:ascii="Times New Roman" w:eastAsia="Times New Roman" w:hAnsi="Times New Roman" w:cs="Times New Roman"/>
          <w:bCs/>
          <w:color w:val="091921"/>
          <w:sz w:val="28"/>
          <w:szCs w:val="24"/>
          <w:lang w:eastAsia="ru-RU"/>
        </w:rPr>
        <w:t> к базе данных или </w:t>
      </w:r>
      <w:proofErr w:type="spellStart"/>
      <w:r w:rsidRPr="0017003B">
        <w:rPr>
          <w:rFonts w:ascii="Times New Roman" w:eastAsia="Times New Roman" w:hAnsi="Times New Roman" w:cs="Times New Roman"/>
          <w:bCs/>
          <w:color w:val="091921"/>
          <w:sz w:val="28"/>
          <w:szCs w:val="24"/>
          <w:lang w:eastAsia="ru-RU"/>
        </w:rPr>
        <w:t>db_accessadmin</w:t>
      </w:r>
      <w:proofErr w:type="spellEnd"/>
      <w:r w:rsidRPr="0017003B">
        <w:rPr>
          <w:rFonts w:ascii="Times New Roman" w:eastAsia="Times New Roman" w:hAnsi="Times New Roman" w:cs="Times New Roman"/>
          <w:bCs/>
          <w:color w:val="091921"/>
          <w:sz w:val="28"/>
          <w:szCs w:val="24"/>
          <w:lang w:eastAsia="ru-RU"/>
        </w:rPr>
        <w:t> с </w:t>
      </w:r>
      <w:bookmarkStart w:id="39" w:name="keyword97"/>
      <w:bookmarkEnd w:id="39"/>
      <w:r w:rsidRPr="0017003B">
        <w:rPr>
          <w:rFonts w:ascii="Times New Roman" w:eastAsia="Times New Roman" w:hAnsi="Times New Roman" w:cs="Times New Roman"/>
          <w:bCs/>
          <w:i/>
          <w:iCs/>
          <w:color w:val="091921"/>
          <w:sz w:val="28"/>
          <w:szCs w:val="24"/>
          <w:lang w:eastAsia="ru-RU"/>
        </w:rPr>
        <w:t>правом</w:t>
      </w:r>
      <w:r w:rsidRPr="0017003B">
        <w:rPr>
          <w:rFonts w:ascii="Times New Roman" w:eastAsia="Times New Roman" w:hAnsi="Times New Roman" w:cs="Times New Roman"/>
          <w:bCs/>
          <w:color w:val="091921"/>
          <w:sz w:val="28"/>
          <w:szCs w:val="24"/>
          <w:lang w:eastAsia="ru-RU"/>
        </w:rPr>
        <w:t> добавления и удаления </w:t>
      </w:r>
      <w:bookmarkStart w:id="40" w:name="keyword98"/>
      <w:bookmarkEnd w:id="40"/>
      <w:r w:rsidRPr="0017003B">
        <w:rPr>
          <w:rFonts w:ascii="Times New Roman" w:eastAsia="Times New Roman" w:hAnsi="Times New Roman" w:cs="Times New Roman"/>
          <w:bCs/>
          <w:i/>
          <w:iCs/>
          <w:color w:val="091921"/>
          <w:sz w:val="28"/>
          <w:szCs w:val="24"/>
          <w:lang w:eastAsia="ru-RU"/>
        </w:rPr>
        <w:t>пользователей</w:t>
      </w:r>
      <w:r w:rsidRPr="0017003B">
        <w:rPr>
          <w:rFonts w:ascii="Times New Roman" w:eastAsia="Times New Roman" w:hAnsi="Times New Roman" w:cs="Times New Roman"/>
          <w:bCs/>
          <w:color w:val="091921"/>
          <w:sz w:val="28"/>
          <w:szCs w:val="24"/>
          <w:lang w:eastAsia="ru-RU"/>
        </w:rPr>
        <w:t>). Среди фиксированных </w:t>
      </w:r>
      <w:bookmarkStart w:id="41" w:name="keyword99"/>
      <w:bookmarkEnd w:id="41"/>
      <w:r w:rsidRPr="0017003B">
        <w:rPr>
          <w:rFonts w:ascii="Times New Roman" w:eastAsia="Times New Roman" w:hAnsi="Times New Roman" w:cs="Times New Roman"/>
          <w:bCs/>
          <w:i/>
          <w:iCs/>
          <w:color w:val="091921"/>
          <w:sz w:val="28"/>
          <w:szCs w:val="24"/>
          <w:lang w:eastAsia="ru-RU"/>
        </w:rPr>
        <w:t>ролей</w:t>
      </w:r>
      <w:r w:rsidRPr="0017003B">
        <w:rPr>
          <w:rFonts w:ascii="Times New Roman" w:eastAsia="Times New Roman" w:hAnsi="Times New Roman" w:cs="Times New Roman"/>
          <w:bCs/>
          <w:color w:val="091921"/>
          <w:sz w:val="28"/>
          <w:szCs w:val="24"/>
          <w:lang w:eastAsia="ru-RU"/>
        </w:rPr>
        <w:t> базы данных существует </w:t>
      </w:r>
      <w:bookmarkStart w:id="42" w:name="keyword100"/>
      <w:bookmarkEnd w:id="42"/>
      <w:r w:rsidRPr="0017003B">
        <w:rPr>
          <w:rFonts w:ascii="Times New Roman" w:eastAsia="Times New Roman" w:hAnsi="Times New Roman" w:cs="Times New Roman"/>
          <w:bCs/>
          <w:i/>
          <w:iCs/>
          <w:color w:val="091921"/>
          <w:sz w:val="28"/>
          <w:szCs w:val="24"/>
          <w:lang w:eastAsia="ru-RU"/>
        </w:rPr>
        <w:t>роль</w:t>
      </w:r>
      <w:r w:rsidRPr="0017003B">
        <w:rPr>
          <w:rFonts w:ascii="Times New Roman" w:eastAsia="Times New Roman" w:hAnsi="Times New Roman" w:cs="Times New Roman"/>
          <w:bCs/>
          <w:color w:val="091921"/>
          <w:sz w:val="28"/>
          <w:szCs w:val="24"/>
          <w:lang w:eastAsia="ru-RU"/>
        </w:rPr>
        <w:t> </w:t>
      </w:r>
      <w:proofErr w:type="spellStart"/>
      <w:r w:rsidRPr="0017003B">
        <w:rPr>
          <w:rFonts w:ascii="Times New Roman" w:eastAsia="Times New Roman" w:hAnsi="Times New Roman" w:cs="Times New Roman"/>
          <w:bCs/>
          <w:color w:val="091921"/>
          <w:sz w:val="28"/>
          <w:szCs w:val="24"/>
          <w:lang w:eastAsia="ru-RU"/>
        </w:rPr>
        <w:t>public</w:t>
      </w:r>
      <w:proofErr w:type="spellEnd"/>
      <w:r w:rsidRPr="0017003B">
        <w:rPr>
          <w:rFonts w:ascii="Times New Roman" w:eastAsia="Times New Roman" w:hAnsi="Times New Roman" w:cs="Times New Roman"/>
          <w:bCs/>
          <w:color w:val="091921"/>
          <w:sz w:val="28"/>
          <w:szCs w:val="24"/>
          <w:lang w:eastAsia="ru-RU"/>
        </w:rPr>
        <w:t>, которая имеет специальное назначение, поскольку ее членами являются все </w:t>
      </w:r>
      <w:bookmarkStart w:id="43" w:name="keyword101"/>
      <w:bookmarkEnd w:id="43"/>
      <w:r w:rsidRPr="0017003B">
        <w:rPr>
          <w:rFonts w:ascii="Times New Roman" w:eastAsia="Times New Roman" w:hAnsi="Times New Roman" w:cs="Times New Roman"/>
          <w:bCs/>
          <w:i/>
          <w:iCs/>
          <w:color w:val="091921"/>
          <w:sz w:val="28"/>
          <w:szCs w:val="24"/>
          <w:lang w:eastAsia="ru-RU"/>
        </w:rPr>
        <w:t>пользователи</w:t>
      </w:r>
      <w:r w:rsidRPr="0017003B">
        <w:rPr>
          <w:rFonts w:ascii="Times New Roman" w:eastAsia="Times New Roman" w:hAnsi="Times New Roman" w:cs="Times New Roman"/>
          <w:bCs/>
          <w:color w:val="091921"/>
          <w:sz w:val="28"/>
          <w:szCs w:val="24"/>
          <w:lang w:eastAsia="ru-RU"/>
        </w:rPr>
        <w:t>, имеющие </w:t>
      </w:r>
      <w:bookmarkStart w:id="44" w:name="keyword102"/>
      <w:bookmarkEnd w:id="44"/>
      <w:r w:rsidRPr="0017003B">
        <w:rPr>
          <w:rFonts w:ascii="Times New Roman" w:eastAsia="Times New Roman" w:hAnsi="Times New Roman" w:cs="Times New Roman"/>
          <w:bCs/>
          <w:i/>
          <w:iCs/>
          <w:color w:val="091921"/>
          <w:sz w:val="28"/>
          <w:szCs w:val="24"/>
          <w:lang w:eastAsia="ru-RU"/>
        </w:rPr>
        <w:t>доступ</w:t>
      </w:r>
      <w:r w:rsidRPr="0017003B">
        <w:rPr>
          <w:rFonts w:ascii="Times New Roman" w:eastAsia="Times New Roman" w:hAnsi="Times New Roman" w:cs="Times New Roman"/>
          <w:bCs/>
          <w:color w:val="091921"/>
          <w:sz w:val="28"/>
          <w:szCs w:val="24"/>
          <w:lang w:eastAsia="ru-RU"/>
        </w:rPr>
        <w:t> к базе данных.</w:t>
      </w:r>
    </w:p>
    <w:p w:rsidR="0017003B" w:rsidRPr="0017003B" w:rsidRDefault="0017003B" w:rsidP="0017003B">
      <w:pPr>
        <w:spacing w:after="0" w:line="360" w:lineRule="auto"/>
        <w:ind w:firstLine="708"/>
        <w:jc w:val="both"/>
        <w:rPr>
          <w:rFonts w:ascii="Times New Roman" w:eastAsia="Times New Roman" w:hAnsi="Times New Roman" w:cs="Times New Roman"/>
          <w:bCs/>
          <w:color w:val="091921"/>
          <w:sz w:val="28"/>
          <w:szCs w:val="24"/>
          <w:lang w:eastAsia="ru-RU"/>
        </w:rPr>
      </w:pPr>
      <w:r w:rsidRPr="0017003B">
        <w:rPr>
          <w:rFonts w:ascii="Times New Roman" w:eastAsia="Times New Roman" w:hAnsi="Times New Roman" w:cs="Times New Roman"/>
          <w:bCs/>
          <w:color w:val="091921"/>
          <w:sz w:val="28"/>
          <w:szCs w:val="24"/>
          <w:lang w:eastAsia="ru-RU"/>
        </w:rPr>
        <w:t>Можно включить любую </w:t>
      </w:r>
      <w:bookmarkStart w:id="45" w:name="keyword103"/>
      <w:bookmarkEnd w:id="45"/>
      <w:r w:rsidRPr="0017003B">
        <w:rPr>
          <w:rFonts w:ascii="Times New Roman" w:eastAsia="Times New Roman" w:hAnsi="Times New Roman" w:cs="Times New Roman"/>
          <w:bCs/>
          <w:i/>
          <w:iCs/>
          <w:color w:val="091921"/>
          <w:sz w:val="28"/>
          <w:szCs w:val="24"/>
          <w:lang w:eastAsia="ru-RU"/>
        </w:rPr>
        <w:t>учетную запись</w:t>
      </w:r>
      <w:r w:rsidRPr="0017003B">
        <w:rPr>
          <w:rFonts w:ascii="Times New Roman" w:eastAsia="Times New Roman" w:hAnsi="Times New Roman" w:cs="Times New Roman"/>
          <w:bCs/>
          <w:color w:val="091921"/>
          <w:sz w:val="28"/>
          <w:szCs w:val="24"/>
          <w:lang w:eastAsia="ru-RU"/>
        </w:rPr>
        <w:t> SQL Server (login) или </w:t>
      </w:r>
      <w:bookmarkStart w:id="46" w:name="keyword104"/>
      <w:bookmarkEnd w:id="46"/>
      <w:r w:rsidRPr="0017003B">
        <w:rPr>
          <w:rFonts w:ascii="Times New Roman" w:eastAsia="Times New Roman" w:hAnsi="Times New Roman" w:cs="Times New Roman"/>
          <w:bCs/>
          <w:i/>
          <w:iCs/>
          <w:color w:val="091921"/>
          <w:sz w:val="28"/>
          <w:szCs w:val="24"/>
          <w:lang w:eastAsia="ru-RU"/>
        </w:rPr>
        <w:t>учетную запись</w:t>
      </w:r>
      <w:r w:rsidRPr="0017003B">
        <w:rPr>
          <w:rFonts w:ascii="Times New Roman" w:eastAsia="Times New Roman" w:hAnsi="Times New Roman" w:cs="Times New Roman"/>
          <w:bCs/>
          <w:color w:val="091921"/>
          <w:sz w:val="28"/>
          <w:szCs w:val="24"/>
          <w:lang w:eastAsia="ru-RU"/>
        </w:rPr>
        <w:t> Windows NT в любую </w:t>
      </w:r>
      <w:bookmarkStart w:id="47" w:name="keyword105"/>
      <w:bookmarkEnd w:id="47"/>
      <w:r w:rsidRPr="0017003B">
        <w:rPr>
          <w:rFonts w:ascii="Times New Roman" w:eastAsia="Times New Roman" w:hAnsi="Times New Roman" w:cs="Times New Roman"/>
          <w:bCs/>
          <w:i/>
          <w:iCs/>
          <w:color w:val="091921"/>
          <w:sz w:val="28"/>
          <w:szCs w:val="24"/>
          <w:lang w:eastAsia="ru-RU"/>
        </w:rPr>
        <w:t>роль</w:t>
      </w:r>
      <w:r w:rsidRPr="0017003B">
        <w:rPr>
          <w:rFonts w:ascii="Times New Roman" w:eastAsia="Times New Roman" w:hAnsi="Times New Roman" w:cs="Times New Roman"/>
          <w:bCs/>
          <w:color w:val="091921"/>
          <w:sz w:val="28"/>
          <w:szCs w:val="24"/>
          <w:lang w:eastAsia="ru-RU"/>
        </w:rPr>
        <w:t> сервера.</w:t>
      </w:r>
    </w:p>
    <w:p w:rsidR="0017003B" w:rsidRPr="0017003B" w:rsidRDefault="0017003B" w:rsidP="0017003B">
      <w:pPr>
        <w:spacing w:after="0" w:line="360" w:lineRule="auto"/>
        <w:ind w:firstLine="708"/>
        <w:jc w:val="both"/>
        <w:rPr>
          <w:rFonts w:ascii="Times New Roman" w:eastAsia="Times New Roman" w:hAnsi="Times New Roman" w:cs="Times New Roman"/>
          <w:bCs/>
          <w:color w:val="091921"/>
          <w:sz w:val="28"/>
          <w:szCs w:val="24"/>
          <w:lang w:eastAsia="ru-RU"/>
        </w:rPr>
      </w:pPr>
      <w:bookmarkStart w:id="48" w:name="keyword106"/>
      <w:bookmarkEnd w:id="48"/>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 базы данных позволяют объединять </w:t>
      </w:r>
      <w:bookmarkStart w:id="49" w:name="keyword107"/>
      <w:bookmarkEnd w:id="49"/>
      <w:r w:rsidRPr="0017003B">
        <w:rPr>
          <w:rFonts w:ascii="Times New Roman" w:eastAsia="Times New Roman" w:hAnsi="Times New Roman" w:cs="Times New Roman"/>
          <w:bCs/>
          <w:i/>
          <w:iCs/>
          <w:color w:val="091921"/>
          <w:sz w:val="28"/>
          <w:szCs w:val="24"/>
          <w:lang w:eastAsia="ru-RU"/>
        </w:rPr>
        <w:t>пользователей</w:t>
      </w:r>
      <w:r w:rsidRPr="0017003B">
        <w:rPr>
          <w:rFonts w:ascii="Times New Roman" w:eastAsia="Times New Roman" w:hAnsi="Times New Roman" w:cs="Times New Roman"/>
          <w:bCs/>
          <w:color w:val="091921"/>
          <w:sz w:val="28"/>
          <w:szCs w:val="24"/>
          <w:lang w:eastAsia="ru-RU"/>
        </w:rPr>
        <w:t> в одну административную единицу и работать с ней как с обычным </w:t>
      </w:r>
      <w:bookmarkStart w:id="50" w:name="keyword108"/>
      <w:bookmarkEnd w:id="50"/>
      <w:r w:rsidRPr="0017003B">
        <w:rPr>
          <w:rFonts w:ascii="Times New Roman" w:eastAsia="Times New Roman" w:hAnsi="Times New Roman" w:cs="Times New Roman"/>
          <w:bCs/>
          <w:i/>
          <w:iCs/>
          <w:color w:val="091921"/>
          <w:sz w:val="28"/>
          <w:szCs w:val="24"/>
          <w:lang w:eastAsia="ru-RU"/>
        </w:rPr>
        <w:t>пользователем</w:t>
      </w:r>
      <w:r w:rsidRPr="0017003B">
        <w:rPr>
          <w:rFonts w:ascii="Times New Roman" w:eastAsia="Times New Roman" w:hAnsi="Times New Roman" w:cs="Times New Roman"/>
          <w:bCs/>
          <w:color w:val="091921"/>
          <w:sz w:val="28"/>
          <w:szCs w:val="24"/>
          <w:lang w:eastAsia="ru-RU"/>
        </w:rPr>
        <w:t>. Можно назначить </w:t>
      </w:r>
      <w:bookmarkStart w:id="51" w:name="keyword109"/>
      <w:bookmarkEnd w:id="51"/>
      <w:r w:rsidRPr="0017003B">
        <w:rPr>
          <w:rFonts w:ascii="Times New Roman" w:eastAsia="Times New Roman" w:hAnsi="Times New Roman" w:cs="Times New Roman"/>
          <w:bCs/>
          <w:i/>
          <w:iCs/>
          <w:color w:val="091921"/>
          <w:sz w:val="28"/>
          <w:szCs w:val="24"/>
          <w:lang w:eastAsia="ru-RU"/>
        </w:rPr>
        <w:t>права </w:t>
      </w:r>
      <w:bookmarkStart w:id="52" w:name="keyword110"/>
      <w:bookmarkEnd w:id="52"/>
      <w:r w:rsidRPr="0017003B">
        <w:rPr>
          <w:rFonts w:ascii="Times New Roman" w:eastAsia="Times New Roman" w:hAnsi="Times New Roman" w:cs="Times New Roman"/>
          <w:bCs/>
          <w:i/>
          <w:iCs/>
          <w:color w:val="091921"/>
          <w:sz w:val="28"/>
          <w:szCs w:val="24"/>
          <w:lang w:eastAsia="ru-RU"/>
        </w:rPr>
        <w:t>доступа</w:t>
      </w:r>
      <w:r w:rsidRPr="0017003B">
        <w:rPr>
          <w:rFonts w:ascii="Times New Roman" w:eastAsia="Times New Roman" w:hAnsi="Times New Roman" w:cs="Times New Roman"/>
          <w:bCs/>
          <w:color w:val="091921"/>
          <w:sz w:val="28"/>
          <w:szCs w:val="24"/>
          <w:lang w:eastAsia="ru-RU"/>
        </w:rPr>
        <w:t> к объектам базы данных для конкретной </w:t>
      </w:r>
      <w:bookmarkStart w:id="53" w:name="keyword111"/>
      <w:bookmarkEnd w:id="53"/>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 при этом автоматически все члены этой </w:t>
      </w:r>
      <w:bookmarkStart w:id="54" w:name="keyword112"/>
      <w:bookmarkEnd w:id="54"/>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 наделяются одинаковыми </w:t>
      </w:r>
      <w:bookmarkStart w:id="55" w:name="keyword113"/>
      <w:bookmarkEnd w:id="55"/>
      <w:r w:rsidRPr="0017003B">
        <w:rPr>
          <w:rFonts w:ascii="Times New Roman" w:eastAsia="Times New Roman" w:hAnsi="Times New Roman" w:cs="Times New Roman"/>
          <w:bCs/>
          <w:i/>
          <w:iCs/>
          <w:color w:val="091921"/>
          <w:sz w:val="28"/>
          <w:szCs w:val="24"/>
          <w:lang w:eastAsia="ru-RU"/>
        </w:rPr>
        <w:t>правами</w:t>
      </w:r>
      <w:r w:rsidRPr="0017003B">
        <w:rPr>
          <w:rFonts w:ascii="Times New Roman" w:eastAsia="Times New Roman" w:hAnsi="Times New Roman" w:cs="Times New Roman"/>
          <w:bCs/>
          <w:color w:val="091921"/>
          <w:sz w:val="28"/>
          <w:szCs w:val="24"/>
          <w:lang w:eastAsia="ru-RU"/>
        </w:rPr>
        <w:t>.</w:t>
      </w:r>
    </w:p>
    <w:p w:rsidR="0017003B" w:rsidRPr="0017003B" w:rsidRDefault="0017003B" w:rsidP="0017003B">
      <w:pPr>
        <w:spacing w:after="0" w:line="360" w:lineRule="auto"/>
        <w:ind w:firstLine="708"/>
        <w:jc w:val="both"/>
        <w:rPr>
          <w:rFonts w:ascii="Times New Roman" w:eastAsia="Times New Roman" w:hAnsi="Times New Roman" w:cs="Times New Roman"/>
          <w:bCs/>
          <w:color w:val="091921"/>
          <w:sz w:val="28"/>
          <w:szCs w:val="24"/>
          <w:lang w:eastAsia="ru-RU"/>
        </w:rPr>
      </w:pPr>
      <w:r w:rsidRPr="0017003B">
        <w:rPr>
          <w:rFonts w:ascii="Times New Roman" w:eastAsia="Times New Roman" w:hAnsi="Times New Roman" w:cs="Times New Roman"/>
          <w:bCs/>
          <w:color w:val="091921"/>
          <w:sz w:val="28"/>
          <w:szCs w:val="24"/>
          <w:lang w:eastAsia="ru-RU"/>
        </w:rPr>
        <w:t>В </w:t>
      </w:r>
      <w:bookmarkStart w:id="56" w:name="keyword114"/>
      <w:bookmarkEnd w:id="56"/>
      <w:r w:rsidRPr="0017003B">
        <w:rPr>
          <w:rFonts w:ascii="Times New Roman" w:eastAsia="Times New Roman" w:hAnsi="Times New Roman" w:cs="Times New Roman"/>
          <w:bCs/>
          <w:i/>
          <w:iCs/>
          <w:color w:val="091921"/>
          <w:sz w:val="28"/>
          <w:szCs w:val="24"/>
          <w:lang w:eastAsia="ru-RU"/>
        </w:rPr>
        <w:t>роль</w:t>
      </w:r>
      <w:r w:rsidRPr="0017003B">
        <w:rPr>
          <w:rFonts w:ascii="Times New Roman" w:eastAsia="Times New Roman" w:hAnsi="Times New Roman" w:cs="Times New Roman"/>
          <w:bCs/>
          <w:color w:val="091921"/>
          <w:sz w:val="28"/>
          <w:szCs w:val="24"/>
          <w:lang w:eastAsia="ru-RU"/>
        </w:rPr>
        <w:t> базы данных можно включить </w:t>
      </w:r>
      <w:bookmarkStart w:id="57" w:name="keyword115"/>
      <w:bookmarkEnd w:id="57"/>
      <w:r w:rsidRPr="0017003B">
        <w:rPr>
          <w:rFonts w:ascii="Times New Roman" w:eastAsia="Times New Roman" w:hAnsi="Times New Roman" w:cs="Times New Roman"/>
          <w:bCs/>
          <w:i/>
          <w:iCs/>
          <w:color w:val="091921"/>
          <w:sz w:val="28"/>
          <w:szCs w:val="24"/>
          <w:lang w:eastAsia="ru-RU"/>
        </w:rPr>
        <w:t>пользователей</w:t>
      </w:r>
      <w:r w:rsidRPr="0017003B">
        <w:rPr>
          <w:rFonts w:ascii="Times New Roman" w:eastAsia="Times New Roman" w:hAnsi="Times New Roman" w:cs="Times New Roman"/>
          <w:bCs/>
          <w:color w:val="091921"/>
          <w:sz w:val="28"/>
          <w:szCs w:val="24"/>
          <w:lang w:eastAsia="ru-RU"/>
        </w:rPr>
        <w:t> SQL Server, </w:t>
      </w:r>
      <w:bookmarkStart w:id="58" w:name="keyword116"/>
      <w:bookmarkEnd w:id="58"/>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 SQL Server, </w:t>
      </w:r>
      <w:bookmarkStart w:id="59" w:name="keyword117"/>
      <w:bookmarkEnd w:id="59"/>
      <w:r w:rsidRPr="0017003B">
        <w:rPr>
          <w:rFonts w:ascii="Times New Roman" w:eastAsia="Times New Roman" w:hAnsi="Times New Roman" w:cs="Times New Roman"/>
          <w:bCs/>
          <w:i/>
          <w:iCs/>
          <w:color w:val="091921"/>
          <w:sz w:val="28"/>
          <w:szCs w:val="24"/>
          <w:lang w:eastAsia="ru-RU"/>
        </w:rPr>
        <w:t>пользователей</w:t>
      </w:r>
      <w:r w:rsidRPr="0017003B">
        <w:rPr>
          <w:rFonts w:ascii="Times New Roman" w:eastAsia="Times New Roman" w:hAnsi="Times New Roman" w:cs="Times New Roman"/>
          <w:bCs/>
          <w:color w:val="091921"/>
          <w:sz w:val="28"/>
          <w:szCs w:val="24"/>
          <w:lang w:eastAsia="ru-RU"/>
        </w:rPr>
        <w:t> Windows NT.</w:t>
      </w:r>
    </w:p>
    <w:p w:rsidR="0017003B" w:rsidRPr="0017003B" w:rsidRDefault="0017003B" w:rsidP="0017003B">
      <w:pPr>
        <w:spacing w:after="0" w:line="360" w:lineRule="auto"/>
        <w:ind w:firstLine="708"/>
        <w:jc w:val="both"/>
        <w:rPr>
          <w:rFonts w:ascii="Times New Roman" w:eastAsia="Times New Roman" w:hAnsi="Times New Roman" w:cs="Times New Roman"/>
          <w:bCs/>
          <w:color w:val="091921"/>
          <w:sz w:val="28"/>
          <w:szCs w:val="24"/>
          <w:lang w:eastAsia="ru-RU"/>
        </w:rPr>
      </w:pPr>
      <w:r w:rsidRPr="0017003B">
        <w:rPr>
          <w:rFonts w:ascii="Times New Roman" w:eastAsia="Times New Roman" w:hAnsi="Times New Roman" w:cs="Times New Roman"/>
          <w:bCs/>
          <w:color w:val="091921"/>
          <w:sz w:val="28"/>
          <w:szCs w:val="24"/>
          <w:lang w:eastAsia="ru-RU"/>
        </w:rPr>
        <w:lastRenderedPageBreak/>
        <w:t>Различные действия по отношению к </w:t>
      </w:r>
      <w:bookmarkStart w:id="60" w:name="keyword118"/>
      <w:bookmarkEnd w:id="60"/>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 осуществляются при помощи специальных процедур:</w:t>
      </w:r>
    </w:p>
    <w:p w:rsidR="0017003B" w:rsidRPr="0017003B" w:rsidRDefault="0017003B" w:rsidP="00564961">
      <w:pPr>
        <w:numPr>
          <w:ilvl w:val="0"/>
          <w:numId w:val="26"/>
        </w:numPr>
        <w:spacing w:after="0" w:line="360" w:lineRule="auto"/>
        <w:jc w:val="both"/>
        <w:rPr>
          <w:rFonts w:ascii="Times New Roman" w:eastAsia="Times New Roman" w:hAnsi="Times New Roman" w:cs="Times New Roman"/>
          <w:bCs/>
          <w:color w:val="091921"/>
          <w:sz w:val="28"/>
          <w:szCs w:val="24"/>
          <w:lang w:eastAsia="ru-RU"/>
        </w:rPr>
      </w:pPr>
      <w:r w:rsidRPr="0017003B">
        <w:rPr>
          <w:rFonts w:ascii="Times New Roman" w:eastAsia="Times New Roman" w:hAnsi="Times New Roman" w:cs="Times New Roman"/>
          <w:bCs/>
          <w:color w:val="091921"/>
          <w:sz w:val="28"/>
          <w:szCs w:val="24"/>
          <w:lang w:eastAsia="ru-RU"/>
        </w:rPr>
        <w:t>создание новой </w:t>
      </w:r>
      <w:bookmarkStart w:id="61" w:name="keyword119"/>
      <w:bookmarkEnd w:id="61"/>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w:t>
      </w:r>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proofErr w:type="spellStart"/>
      <w:r w:rsidRPr="0017003B">
        <w:rPr>
          <w:rFonts w:ascii="Consolas" w:eastAsia="Times New Roman" w:hAnsi="Consolas" w:cs="Times New Roman"/>
          <w:bCs/>
          <w:color w:val="091921"/>
          <w:sz w:val="28"/>
          <w:szCs w:val="24"/>
          <w:lang w:eastAsia="ru-RU"/>
        </w:rPr>
        <w:t>sp_addrole</w:t>
      </w:r>
      <w:proofErr w:type="spellEnd"/>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r w:rsidRPr="0017003B">
        <w:rPr>
          <w:rFonts w:ascii="Consolas" w:eastAsia="Times New Roman" w:hAnsi="Consolas" w:cs="Times New Roman"/>
          <w:bCs/>
          <w:color w:val="091921"/>
          <w:sz w:val="28"/>
          <w:szCs w:val="24"/>
          <w:lang w:eastAsia="ru-RU"/>
        </w:rPr>
        <w:t>[@</w:t>
      </w:r>
      <w:proofErr w:type="spellStart"/>
      <w:r w:rsidRPr="0017003B">
        <w:rPr>
          <w:rFonts w:ascii="Consolas" w:eastAsia="Times New Roman" w:hAnsi="Consolas" w:cs="Times New Roman"/>
          <w:bCs/>
          <w:color w:val="091921"/>
          <w:sz w:val="28"/>
          <w:szCs w:val="24"/>
          <w:lang w:eastAsia="ru-RU"/>
        </w:rPr>
        <w:t>rolename</w:t>
      </w:r>
      <w:proofErr w:type="spellEnd"/>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имя_роли</w:t>
      </w:r>
      <w:proofErr w:type="spellEnd"/>
      <w:r w:rsidRPr="0017003B">
        <w:rPr>
          <w:rFonts w:ascii="Consolas" w:eastAsia="Times New Roman" w:hAnsi="Consolas" w:cs="Times New Roman"/>
          <w:bCs/>
          <w:color w:val="091921"/>
          <w:sz w:val="28"/>
          <w:szCs w:val="24"/>
          <w:lang w:eastAsia="ru-RU"/>
        </w:rPr>
        <w:t>'</w:t>
      </w:r>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ownername</w:t>
      </w:r>
      <w:proofErr w:type="spellEnd"/>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имя_владельца</w:t>
      </w:r>
      <w:proofErr w:type="spellEnd"/>
      <w:r w:rsidRPr="0017003B">
        <w:rPr>
          <w:rFonts w:ascii="Consolas" w:eastAsia="Times New Roman" w:hAnsi="Consolas" w:cs="Times New Roman"/>
          <w:bCs/>
          <w:color w:val="091921"/>
          <w:sz w:val="28"/>
          <w:szCs w:val="24"/>
          <w:lang w:eastAsia="ru-RU"/>
        </w:rPr>
        <w:t>']</w:t>
      </w:r>
    </w:p>
    <w:p w:rsidR="0017003B" w:rsidRPr="0017003B" w:rsidRDefault="0017003B" w:rsidP="00564961">
      <w:pPr>
        <w:numPr>
          <w:ilvl w:val="0"/>
          <w:numId w:val="26"/>
        </w:numPr>
        <w:spacing w:after="0" w:line="360" w:lineRule="auto"/>
        <w:jc w:val="both"/>
        <w:rPr>
          <w:rFonts w:ascii="Times New Roman" w:eastAsia="Times New Roman" w:hAnsi="Times New Roman" w:cs="Times New Roman"/>
          <w:bCs/>
          <w:color w:val="091921"/>
          <w:sz w:val="28"/>
          <w:szCs w:val="24"/>
          <w:lang w:eastAsia="ru-RU"/>
        </w:rPr>
      </w:pPr>
      <w:r w:rsidRPr="0017003B">
        <w:rPr>
          <w:rFonts w:ascii="Times New Roman" w:eastAsia="Times New Roman" w:hAnsi="Times New Roman" w:cs="Times New Roman"/>
          <w:bCs/>
          <w:color w:val="091921"/>
          <w:sz w:val="28"/>
          <w:szCs w:val="24"/>
          <w:lang w:eastAsia="ru-RU"/>
        </w:rPr>
        <w:t>добавление </w:t>
      </w:r>
      <w:bookmarkStart w:id="62" w:name="keyword120"/>
      <w:bookmarkEnd w:id="62"/>
      <w:r w:rsidRPr="0017003B">
        <w:rPr>
          <w:rFonts w:ascii="Times New Roman" w:eastAsia="Times New Roman" w:hAnsi="Times New Roman" w:cs="Times New Roman"/>
          <w:bCs/>
          <w:i/>
          <w:iCs/>
          <w:color w:val="091921"/>
          <w:sz w:val="28"/>
          <w:szCs w:val="24"/>
          <w:lang w:eastAsia="ru-RU"/>
        </w:rPr>
        <w:t>пользователя</w:t>
      </w:r>
      <w:r w:rsidRPr="0017003B">
        <w:rPr>
          <w:rFonts w:ascii="Times New Roman" w:eastAsia="Times New Roman" w:hAnsi="Times New Roman" w:cs="Times New Roman"/>
          <w:bCs/>
          <w:color w:val="091921"/>
          <w:sz w:val="28"/>
          <w:szCs w:val="24"/>
          <w:lang w:eastAsia="ru-RU"/>
        </w:rPr>
        <w:t> к </w:t>
      </w:r>
      <w:bookmarkStart w:id="63" w:name="keyword121"/>
      <w:bookmarkEnd w:id="63"/>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w:t>
      </w:r>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proofErr w:type="spellStart"/>
      <w:r w:rsidRPr="0017003B">
        <w:rPr>
          <w:rFonts w:ascii="Consolas" w:eastAsia="Times New Roman" w:hAnsi="Consolas" w:cs="Times New Roman"/>
          <w:bCs/>
          <w:color w:val="091921"/>
          <w:sz w:val="28"/>
          <w:szCs w:val="24"/>
          <w:lang w:eastAsia="ru-RU"/>
        </w:rPr>
        <w:t>sp_addrolemember</w:t>
      </w:r>
      <w:proofErr w:type="spellEnd"/>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r w:rsidRPr="0017003B">
        <w:rPr>
          <w:rFonts w:ascii="Consolas" w:eastAsia="Times New Roman" w:hAnsi="Consolas" w:cs="Times New Roman"/>
          <w:bCs/>
          <w:color w:val="091921"/>
          <w:sz w:val="28"/>
          <w:szCs w:val="24"/>
          <w:lang w:eastAsia="ru-RU"/>
        </w:rPr>
        <w:t>[@</w:t>
      </w:r>
      <w:proofErr w:type="spellStart"/>
      <w:r w:rsidRPr="0017003B">
        <w:rPr>
          <w:rFonts w:ascii="Consolas" w:eastAsia="Times New Roman" w:hAnsi="Consolas" w:cs="Times New Roman"/>
          <w:bCs/>
          <w:color w:val="091921"/>
          <w:sz w:val="28"/>
          <w:szCs w:val="24"/>
          <w:lang w:eastAsia="ru-RU"/>
        </w:rPr>
        <w:t>rolename</w:t>
      </w:r>
      <w:proofErr w:type="spellEnd"/>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имя_роли</w:t>
      </w:r>
      <w:proofErr w:type="spellEnd"/>
      <w:r w:rsidRPr="0017003B">
        <w:rPr>
          <w:rFonts w:ascii="Consolas" w:eastAsia="Times New Roman" w:hAnsi="Consolas" w:cs="Times New Roman"/>
          <w:bCs/>
          <w:color w:val="091921"/>
          <w:sz w:val="28"/>
          <w:szCs w:val="24"/>
          <w:lang w:eastAsia="ru-RU"/>
        </w:rPr>
        <w:t>',</w:t>
      </w:r>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r w:rsidRPr="0017003B">
        <w:rPr>
          <w:rFonts w:ascii="Consolas" w:eastAsia="Times New Roman" w:hAnsi="Consolas" w:cs="Times New Roman"/>
          <w:bCs/>
          <w:color w:val="091921"/>
          <w:sz w:val="28"/>
          <w:szCs w:val="24"/>
          <w:lang w:eastAsia="ru-RU"/>
        </w:rPr>
        <w:t>[@</w:t>
      </w:r>
      <w:proofErr w:type="spellStart"/>
      <w:r w:rsidRPr="0017003B">
        <w:rPr>
          <w:rFonts w:ascii="Consolas" w:eastAsia="Times New Roman" w:hAnsi="Consolas" w:cs="Times New Roman"/>
          <w:bCs/>
          <w:color w:val="091921"/>
          <w:sz w:val="28"/>
          <w:szCs w:val="24"/>
          <w:lang w:eastAsia="ru-RU"/>
        </w:rPr>
        <w:t>membername</w:t>
      </w:r>
      <w:proofErr w:type="spellEnd"/>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имя_пользователя</w:t>
      </w:r>
      <w:proofErr w:type="spellEnd"/>
      <w:r w:rsidRPr="0017003B">
        <w:rPr>
          <w:rFonts w:ascii="Consolas" w:eastAsia="Times New Roman" w:hAnsi="Consolas" w:cs="Times New Roman"/>
          <w:bCs/>
          <w:color w:val="091921"/>
          <w:sz w:val="28"/>
          <w:szCs w:val="24"/>
          <w:lang w:eastAsia="ru-RU"/>
        </w:rPr>
        <w:t>'</w:t>
      </w:r>
    </w:p>
    <w:p w:rsidR="0017003B" w:rsidRPr="0017003B" w:rsidRDefault="0017003B" w:rsidP="00564961">
      <w:pPr>
        <w:numPr>
          <w:ilvl w:val="0"/>
          <w:numId w:val="26"/>
        </w:numPr>
        <w:spacing w:after="0" w:line="360" w:lineRule="auto"/>
        <w:jc w:val="both"/>
        <w:rPr>
          <w:rFonts w:ascii="Times New Roman" w:eastAsia="Times New Roman" w:hAnsi="Times New Roman" w:cs="Times New Roman"/>
          <w:bCs/>
          <w:color w:val="091921"/>
          <w:sz w:val="28"/>
          <w:szCs w:val="24"/>
          <w:lang w:eastAsia="ru-RU"/>
        </w:rPr>
      </w:pPr>
      <w:r w:rsidRPr="0017003B">
        <w:rPr>
          <w:rFonts w:ascii="Times New Roman" w:eastAsia="Times New Roman" w:hAnsi="Times New Roman" w:cs="Times New Roman"/>
          <w:bCs/>
          <w:color w:val="091921"/>
          <w:sz w:val="28"/>
          <w:szCs w:val="24"/>
          <w:lang w:eastAsia="ru-RU"/>
        </w:rPr>
        <w:t>удаление </w:t>
      </w:r>
      <w:bookmarkStart w:id="64" w:name="keyword122"/>
      <w:bookmarkEnd w:id="64"/>
      <w:r w:rsidRPr="0017003B">
        <w:rPr>
          <w:rFonts w:ascii="Times New Roman" w:eastAsia="Times New Roman" w:hAnsi="Times New Roman" w:cs="Times New Roman"/>
          <w:bCs/>
          <w:i/>
          <w:iCs/>
          <w:color w:val="091921"/>
          <w:sz w:val="28"/>
          <w:szCs w:val="24"/>
          <w:lang w:eastAsia="ru-RU"/>
        </w:rPr>
        <w:t>пользователя</w:t>
      </w:r>
      <w:r w:rsidRPr="0017003B">
        <w:rPr>
          <w:rFonts w:ascii="Times New Roman" w:eastAsia="Times New Roman" w:hAnsi="Times New Roman" w:cs="Times New Roman"/>
          <w:bCs/>
          <w:color w:val="091921"/>
          <w:sz w:val="28"/>
          <w:szCs w:val="24"/>
          <w:lang w:eastAsia="ru-RU"/>
        </w:rPr>
        <w:t> из </w:t>
      </w:r>
      <w:bookmarkStart w:id="65" w:name="keyword123"/>
      <w:bookmarkEnd w:id="65"/>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w:t>
      </w:r>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proofErr w:type="spellStart"/>
      <w:r w:rsidRPr="0017003B">
        <w:rPr>
          <w:rFonts w:ascii="Consolas" w:eastAsia="Times New Roman" w:hAnsi="Consolas" w:cs="Times New Roman"/>
          <w:bCs/>
          <w:color w:val="091921"/>
          <w:sz w:val="28"/>
          <w:szCs w:val="24"/>
          <w:lang w:eastAsia="ru-RU"/>
        </w:rPr>
        <w:t>sp_droprolemember</w:t>
      </w:r>
      <w:proofErr w:type="spellEnd"/>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r w:rsidRPr="0017003B">
        <w:rPr>
          <w:rFonts w:ascii="Consolas" w:eastAsia="Times New Roman" w:hAnsi="Consolas" w:cs="Times New Roman"/>
          <w:bCs/>
          <w:color w:val="091921"/>
          <w:sz w:val="28"/>
          <w:szCs w:val="24"/>
          <w:lang w:eastAsia="ru-RU"/>
        </w:rPr>
        <w:t>[@</w:t>
      </w:r>
      <w:proofErr w:type="spellStart"/>
      <w:r w:rsidRPr="0017003B">
        <w:rPr>
          <w:rFonts w:ascii="Consolas" w:eastAsia="Times New Roman" w:hAnsi="Consolas" w:cs="Times New Roman"/>
          <w:bCs/>
          <w:color w:val="091921"/>
          <w:sz w:val="28"/>
          <w:szCs w:val="24"/>
          <w:lang w:eastAsia="ru-RU"/>
        </w:rPr>
        <w:t>rolename</w:t>
      </w:r>
      <w:proofErr w:type="spellEnd"/>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имя_роли</w:t>
      </w:r>
      <w:proofErr w:type="spellEnd"/>
      <w:r w:rsidRPr="0017003B">
        <w:rPr>
          <w:rFonts w:ascii="Consolas" w:eastAsia="Times New Roman" w:hAnsi="Consolas" w:cs="Times New Roman"/>
          <w:bCs/>
          <w:color w:val="091921"/>
          <w:sz w:val="28"/>
          <w:szCs w:val="24"/>
          <w:lang w:eastAsia="ru-RU"/>
        </w:rPr>
        <w:t>',</w:t>
      </w:r>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r w:rsidRPr="0017003B">
        <w:rPr>
          <w:rFonts w:ascii="Consolas" w:eastAsia="Times New Roman" w:hAnsi="Consolas" w:cs="Times New Roman"/>
          <w:bCs/>
          <w:color w:val="091921"/>
          <w:sz w:val="28"/>
          <w:szCs w:val="24"/>
          <w:lang w:eastAsia="ru-RU"/>
        </w:rPr>
        <w:t>[@</w:t>
      </w:r>
      <w:proofErr w:type="spellStart"/>
      <w:r w:rsidRPr="0017003B">
        <w:rPr>
          <w:rFonts w:ascii="Consolas" w:eastAsia="Times New Roman" w:hAnsi="Consolas" w:cs="Times New Roman"/>
          <w:bCs/>
          <w:color w:val="091921"/>
          <w:sz w:val="28"/>
          <w:szCs w:val="24"/>
          <w:lang w:eastAsia="ru-RU"/>
        </w:rPr>
        <w:t>membername</w:t>
      </w:r>
      <w:proofErr w:type="spellEnd"/>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имя_пользователя</w:t>
      </w:r>
      <w:proofErr w:type="spellEnd"/>
      <w:r w:rsidRPr="0017003B">
        <w:rPr>
          <w:rFonts w:ascii="Consolas" w:eastAsia="Times New Roman" w:hAnsi="Consolas" w:cs="Times New Roman"/>
          <w:bCs/>
          <w:color w:val="091921"/>
          <w:sz w:val="28"/>
          <w:szCs w:val="24"/>
          <w:lang w:eastAsia="ru-RU"/>
        </w:rPr>
        <w:t>'</w:t>
      </w:r>
    </w:p>
    <w:p w:rsidR="0017003B" w:rsidRPr="0017003B" w:rsidRDefault="0017003B" w:rsidP="00564961">
      <w:pPr>
        <w:numPr>
          <w:ilvl w:val="0"/>
          <w:numId w:val="26"/>
        </w:numPr>
        <w:spacing w:after="0" w:line="360" w:lineRule="auto"/>
        <w:jc w:val="both"/>
        <w:rPr>
          <w:rFonts w:ascii="Times New Roman" w:eastAsia="Times New Roman" w:hAnsi="Times New Roman" w:cs="Times New Roman"/>
          <w:bCs/>
          <w:color w:val="091921"/>
          <w:sz w:val="28"/>
          <w:szCs w:val="24"/>
          <w:lang w:eastAsia="ru-RU"/>
        </w:rPr>
      </w:pPr>
      <w:r w:rsidRPr="0017003B">
        <w:rPr>
          <w:rFonts w:ascii="Times New Roman" w:eastAsia="Times New Roman" w:hAnsi="Times New Roman" w:cs="Times New Roman"/>
          <w:bCs/>
          <w:color w:val="091921"/>
          <w:sz w:val="28"/>
          <w:szCs w:val="24"/>
          <w:lang w:eastAsia="ru-RU"/>
        </w:rPr>
        <w:t>удаление </w:t>
      </w:r>
      <w:bookmarkStart w:id="66" w:name="keyword124"/>
      <w:bookmarkEnd w:id="66"/>
      <w:r w:rsidRPr="0017003B">
        <w:rPr>
          <w:rFonts w:ascii="Times New Roman" w:eastAsia="Times New Roman" w:hAnsi="Times New Roman" w:cs="Times New Roman"/>
          <w:bCs/>
          <w:i/>
          <w:iCs/>
          <w:color w:val="091921"/>
          <w:sz w:val="28"/>
          <w:szCs w:val="24"/>
          <w:lang w:eastAsia="ru-RU"/>
        </w:rPr>
        <w:t>роли</w:t>
      </w:r>
      <w:r w:rsidRPr="0017003B">
        <w:rPr>
          <w:rFonts w:ascii="Times New Roman" w:eastAsia="Times New Roman" w:hAnsi="Times New Roman" w:cs="Times New Roman"/>
          <w:bCs/>
          <w:color w:val="091921"/>
          <w:sz w:val="28"/>
          <w:szCs w:val="24"/>
          <w:lang w:eastAsia="ru-RU"/>
        </w:rPr>
        <w:t>:</w:t>
      </w:r>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proofErr w:type="spellStart"/>
      <w:r w:rsidRPr="0017003B">
        <w:rPr>
          <w:rFonts w:ascii="Consolas" w:eastAsia="Times New Roman" w:hAnsi="Consolas" w:cs="Times New Roman"/>
          <w:bCs/>
          <w:color w:val="091921"/>
          <w:sz w:val="28"/>
          <w:szCs w:val="24"/>
          <w:lang w:eastAsia="ru-RU"/>
        </w:rPr>
        <w:t>sp_droprole</w:t>
      </w:r>
      <w:proofErr w:type="spellEnd"/>
    </w:p>
    <w:p w:rsidR="0017003B" w:rsidRPr="0017003B" w:rsidRDefault="0017003B" w:rsidP="0017003B">
      <w:pPr>
        <w:spacing w:after="0" w:line="360" w:lineRule="auto"/>
        <w:jc w:val="center"/>
        <w:rPr>
          <w:rFonts w:ascii="Consolas" w:eastAsia="Times New Roman" w:hAnsi="Consolas" w:cs="Times New Roman"/>
          <w:bCs/>
          <w:color w:val="091921"/>
          <w:sz w:val="28"/>
          <w:szCs w:val="24"/>
          <w:lang w:eastAsia="ru-RU"/>
        </w:rPr>
      </w:pPr>
      <w:r w:rsidRPr="0017003B">
        <w:rPr>
          <w:rFonts w:ascii="Consolas" w:eastAsia="Times New Roman" w:hAnsi="Consolas" w:cs="Times New Roman"/>
          <w:bCs/>
          <w:color w:val="091921"/>
          <w:sz w:val="28"/>
          <w:szCs w:val="24"/>
          <w:lang w:eastAsia="ru-RU"/>
        </w:rPr>
        <w:t>[@</w:t>
      </w:r>
      <w:proofErr w:type="spellStart"/>
      <w:r w:rsidRPr="0017003B">
        <w:rPr>
          <w:rFonts w:ascii="Consolas" w:eastAsia="Times New Roman" w:hAnsi="Consolas" w:cs="Times New Roman"/>
          <w:bCs/>
          <w:color w:val="091921"/>
          <w:sz w:val="28"/>
          <w:szCs w:val="24"/>
          <w:lang w:eastAsia="ru-RU"/>
        </w:rPr>
        <w:t>rolename</w:t>
      </w:r>
      <w:proofErr w:type="spellEnd"/>
      <w:r w:rsidRPr="0017003B">
        <w:rPr>
          <w:rFonts w:ascii="Consolas" w:eastAsia="Times New Roman" w:hAnsi="Consolas" w:cs="Times New Roman"/>
          <w:bCs/>
          <w:color w:val="091921"/>
          <w:sz w:val="28"/>
          <w:szCs w:val="24"/>
          <w:lang w:eastAsia="ru-RU"/>
        </w:rPr>
        <w:t>=] '</w:t>
      </w:r>
      <w:proofErr w:type="spellStart"/>
      <w:r w:rsidRPr="0017003B">
        <w:rPr>
          <w:rFonts w:ascii="Consolas" w:eastAsia="Times New Roman" w:hAnsi="Consolas" w:cs="Times New Roman"/>
          <w:bCs/>
          <w:color w:val="091921"/>
          <w:sz w:val="28"/>
          <w:szCs w:val="24"/>
          <w:lang w:eastAsia="ru-RU"/>
        </w:rPr>
        <w:t>имя_роли</w:t>
      </w:r>
      <w:proofErr w:type="spellEnd"/>
      <w:r w:rsidRPr="0017003B">
        <w:rPr>
          <w:rFonts w:ascii="Consolas" w:eastAsia="Times New Roman" w:hAnsi="Consolas" w:cs="Times New Roman"/>
          <w:bCs/>
          <w:color w:val="091921"/>
          <w:sz w:val="28"/>
          <w:szCs w:val="24"/>
          <w:lang w:eastAsia="ru-RU"/>
        </w:rPr>
        <w:t>'</w:t>
      </w:r>
    </w:p>
    <w:p w:rsidR="00F34548" w:rsidRPr="0017003B" w:rsidRDefault="0017003B" w:rsidP="0017003B">
      <w:pPr>
        <w:spacing w:after="0" w:line="360" w:lineRule="auto"/>
        <w:ind w:firstLine="708"/>
        <w:jc w:val="both"/>
        <w:rPr>
          <w:rFonts w:ascii="Times New Roman" w:eastAsia="Times New Roman" w:hAnsi="Times New Roman" w:cs="Times New Roman"/>
          <w:bCs/>
          <w:color w:val="091921"/>
          <w:sz w:val="28"/>
          <w:szCs w:val="24"/>
          <w:lang w:eastAsia="ru-RU"/>
        </w:rPr>
      </w:pPr>
      <w:proofErr w:type="spellStart"/>
      <w:r w:rsidRPr="0017003B">
        <w:rPr>
          <w:rFonts w:ascii="Times New Roman" w:eastAsia="Times New Roman" w:hAnsi="Times New Roman" w:cs="Times New Roman"/>
          <w:bCs/>
          <w:color w:val="091921"/>
          <w:sz w:val="28"/>
          <w:szCs w:val="24"/>
          <w:lang w:eastAsia="ru-RU"/>
        </w:rPr>
        <w:t>db_datareader</w:t>
      </w:r>
      <w:proofErr w:type="spellEnd"/>
      <w:r w:rsidRPr="0017003B">
        <w:rPr>
          <w:rFonts w:ascii="Times New Roman" w:eastAsia="Times New Roman" w:hAnsi="Times New Roman" w:cs="Times New Roman"/>
          <w:bCs/>
          <w:color w:val="091921"/>
          <w:sz w:val="28"/>
          <w:szCs w:val="24"/>
          <w:lang w:eastAsia="ru-RU"/>
        </w:rPr>
        <w:t xml:space="preserve"> и </w:t>
      </w:r>
      <w:proofErr w:type="spellStart"/>
      <w:r w:rsidRPr="0017003B">
        <w:rPr>
          <w:rFonts w:ascii="Times New Roman" w:eastAsia="Times New Roman" w:hAnsi="Times New Roman" w:cs="Times New Roman"/>
          <w:bCs/>
          <w:color w:val="091921"/>
          <w:sz w:val="28"/>
          <w:szCs w:val="24"/>
          <w:lang w:eastAsia="ru-RU"/>
        </w:rPr>
        <w:t>db_datawriter</w:t>
      </w:r>
      <w:proofErr w:type="spellEnd"/>
      <w:r w:rsidRPr="0017003B">
        <w:rPr>
          <w:rFonts w:ascii="Times New Roman" w:eastAsia="Times New Roman" w:hAnsi="Times New Roman" w:cs="Times New Roman"/>
          <w:bCs/>
          <w:color w:val="091921"/>
          <w:sz w:val="28"/>
          <w:szCs w:val="24"/>
          <w:lang w:eastAsia="ru-RU"/>
        </w:rPr>
        <w:t xml:space="preserve"> — эти встроенные роли дают право просматривать и изменять соответственно (в том числе добавлять и удалять) любую информацию в базе данных. Очень часто пользователю необходимо дать права на чтение и запись информации во всех таблицах базы данных, не предоставляя ему лишних административных разрешений (на создание и удаление объектов, изменение прав и т. п.). Самый простой вариант в этой ситуации (о котором забывают некоторые администраторы) — воспользоваться этими двумя ролями.</w:t>
      </w:r>
    </w:p>
    <w:p w:rsidR="0066635F" w:rsidRPr="00F34548" w:rsidRDefault="008329E4" w:rsidP="008329E4">
      <w:pPr>
        <w:jc w:val="center"/>
        <w:rPr>
          <w:rFonts w:ascii="Times New Roman" w:eastAsia="Times New Roman" w:hAnsi="Times New Roman" w:cs="Times New Roman"/>
          <w:b/>
          <w:bCs/>
          <w:color w:val="091921"/>
          <w:sz w:val="28"/>
          <w:szCs w:val="24"/>
          <w:lang w:eastAsia="ru-RU"/>
        </w:rPr>
      </w:pPr>
      <w:r w:rsidRPr="008329E4">
        <w:rPr>
          <w:rFonts w:ascii="Times New Roman" w:eastAsia="Times New Roman" w:hAnsi="Times New Roman" w:cs="Times New Roman"/>
          <w:b/>
          <w:bCs/>
          <w:color w:val="091921"/>
          <w:sz w:val="28"/>
          <w:szCs w:val="24"/>
          <w:lang w:eastAsia="ru-RU"/>
        </w:rPr>
        <w:t>Инструкция</w:t>
      </w:r>
      <w:r w:rsidRPr="00F34548">
        <w:rPr>
          <w:rFonts w:ascii="Times New Roman" w:eastAsia="Times New Roman" w:hAnsi="Times New Roman" w:cs="Times New Roman"/>
          <w:b/>
          <w:bCs/>
          <w:color w:val="091921"/>
          <w:sz w:val="28"/>
          <w:szCs w:val="24"/>
          <w:lang w:eastAsia="ru-RU"/>
        </w:rPr>
        <w:t xml:space="preserve"> </w:t>
      </w:r>
      <w:r w:rsidRPr="008329E4">
        <w:rPr>
          <w:rFonts w:ascii="Times New Roman" w:eastAsia="Times New Roman" w:hAnsi="Times New Roman" w:cs="Times New Roman"/>
          <w:b/>
          <w:bCs/>
          <w:color w:val="091921"/>
          <w:sz w:val="28"/>
          <w:szCs w:val="24"/>
          <w:lang w:val="en-US" w:eastAsia="ru-RU"/>
        </w:rPr>
        <w:t>GRANT</w:t>
      </w:r>
    </w:p>
    <w:p w:rsidR="001F05EA" w:rsidRPr="001F05EA" w:rsidRDefault="001F05EA" w:rsidP="001F05EA">
      <w:pPr>
        <w:spacing w:after="0" w:line="360" w:lineRule="auto"/>
        <w:ind w:firstLine="708"/>
        <w:jc w:val="both"/>
        <w:rPr>
          <w:rFonts w:ascii="Times New Roman" w:eastAsia="Times New Roman" w:hAnsi="Times New Roman" w:cs="Times New Roman"/>
          <w:bCs/>
          <w:color w:val="091921"/>
          <w:sz w:val="28"/>
          <w:szCs w:val="24"/>
          <w:lang w:eastAsia="ru-RU"/>
        </w:rPr>
      </w:pPr>
      <w:r w:rsidRPr="001F05EA">
        <w:rPr>
          <w:rFonts w:ascii="Times New Roman" w:eastAsia="Times New Roman" w:hAnsi="Times New Roman" w:cs="Times New Roman"/>
          <w:bCs/>
          <w:color w:val="091921"/>
          <w:sz w:val="28"/>
          <w:szCs w:val="24"/>
          <w:lang w:eastAsia="ru-RU"/>
        </w:rPr>
        <w:t>С помощью команд управления данными можно управлять доступом пользователей к базе данных.</w:t>
      </w:r>
    </w:p>
    <w:p w:rsidR="001F05EA" w:rsidRPr="001F05EA" w:rsidRDefault="001F05EA" w:rsidP="001F05EA">
      <w:pPr>
        <w:spacing w:after="0" w:line="360" w:lineRule="auto"/>
        <w:ind w:firstLine="708"/>
        <w:jc w:val="both"/>
        <w:rPr>
          <w:rFonts w:ascii="Times New Roman" w:eastAsia="Times New Roman" w:hAnsi="Times New Roman" w:cs="Times New Roman"/>
          <w:bCs/>
          <w:color w:val="091921"/>
          <w:sz w:val="28"/>
          <w:szCs w:val="24"/>
          <w:lang w:eastAsia="ru-RU"/>
        </w:rPr>
      </w:pPr>
      <w:r w:rsidRPr="001F05EA">
        <w:rPr>
          <w:rFonts w:ascii="Times New Roman" w:eastAsia="Times New Roman" w:hAnsi="Times New Roman" w:cs="Times New Roman"/>
          <w:bCs/>
          <w:color w:val="091921"/>
          <w:sz w:val="28"/>
          <w:szCs w:val="24"/>
          <w:lang w:eastAsia="ru-RU"/>
        </w:rPr>
        <w:lastRenderedPageBreak/>
        <w:t>Команда </w:t>
      </w:r>
      <w:r w:rsidRPr="001F05EA">
        <w:rPr>
          <w:rFonts w:ascii="Consolas" w:eastAsia="Times New Roman" w:hAnsi="Consolas" w:cs="Times New Roman"/>
          <w:bCs/>
          <w:color w:val="091921"/>
          <w:sz w:val="28"/>
          <w:szCs w:val="24"/>
          <w:lang w:eastAsia="ru-RU"/>
        </w:rPr>
        <w:t>GRANT</w:t>
      </w:r>
      <w:r w:rsidRPr="001F05EA">
        <w:rPr>
          <w:rFonts w:ascii="Times New Roman" w:eastAsia="Times New Roman" w:hAnsi="Times New Roman" w:cs="Times New Roman"/>
          <w:bCs/>
          <w:color w:val="091921"/>
          <w:sz w:val="28"/>
          <w:szCs w:val="24"/>
          <w:lang w:eastAsia="ru-RU"/>
        </w:rPr>
        <w:t> используется для назначения привилегий пользователям.</w:t>
      </w:r>
    </w:p>
    <w:p w:rsidR="001F05EA" w:rsidRPr="001F05EA" w:rsidRDefault="001F05EA" w:rsidP="001F05EA">
      <w:pPr>
        <w:spacing w:after="0" w:line="360" w:lineRule="auto"/>
        <w:ind w:firstLine="708"/>
        <w:jc w:val="both"/>
        <w:rPr>
          <w:rFonts w:ascii="Times New Roman" w:eastAsia="Times New Roman" w:hAnsi="Times New Roman" w:cs="Times New Roman"/>
          <w:bCs/>
          <w:color w:val="091921"/>
          <w:sz w:val="28"/>
          <w:szCs w:val="24"/>
          <w:lang w:eastAsia="ru-RU"/>
        </w:rPr>
      </w:pPr>
      <w:r w:rsidRPr="001F05EA">
        <w:rPr>
          <w:rFonts w:ascii="Times New Roman" w:eastAsia="Times New Roman" w:hAnsi="Times New Roman" w:cs="Times New Roman"/>
          <w:bCs/>
          <w:color w:val="091921"/>
          <w:sz w:val="28"/>
          <w:szCs w:val="24"/>
          <w:lang w:eastAsia="ru-RU"/>
        </w:rPr>
        <w:t>Синтаксис команды </w:t>
      </w:r>
      <w:r w:rsidRPr="001F05EA">
        <w:rPr>
          <w:rFonts w:ascii="Consolas" w:eastAsia="Times New Roman" w:hAnsi="Consolas" w:cs="Times New Roman"/>
          <w:bCs/>
          <w:color w:val="091921"/>
          <w:sz w:val="28"/>
          <w:szCs w:val="24"/>
          <w:lang w:eastAsia="ru-RU"/>
        </w:rPr>
        <w:t>GRANT</w:t>
      </w:r>
      <w:r w:rsidRPr="001F05EA">
        <w:rPr>
          <w:rFonts w:ascii="Times New Roman" w:eastAsia="Times New Roman" w:hAnsi="Times New Roman" w:cs="Times New Roman"/>
          <w:bCs/>
          <w:color w:val="091921"/>
          <w:sz w:val="28"/>
          <w:szCs w:val="24"/>
          <w:lang w:eastAsia="ru-RU"/>
        </w:rPr>
        <w:t>:</w:t>
      </w:r>
    </w:p>
    <w:p w:rsidR="001F05EA" w:rsidRPr="001F05EA" w:rsidRDefault="001F05EA" w:rsidP="001F05EA">
      <w:pPr>
        <w:spacing w:after="0" w:line="360" w:lineRule="auto"/>
        <w:rPr>
          <w:rFonts w:ascii="Consolas" w:eastAsia="Times New Roman" w:hAnsi="Consolas" w:cs="Times New Roman"/>
          <w:bCs/>
          <w:color w:val="091921"/>
          <w:sz w:val="28"/>
          <w:szCs w:val="24"/>
          <w:lang w:eastAsia="ru-RU"/>
        </w:rPr>
      </w:pPr>
      <w:r w:rsidRPr="001F05EA">
        <w:rPr>
          <w:rFonts w:ascii="Consolas" w:eastAsia="Times New Roman" w:hAnsi="Consolas" w:cs="Times New Roman"/>
          <w:bCs/>
          <w:color w:val="091921"/>
          <w:sz w:val="28"/>
          <w:szCs w:val="24"/>
          <w:lang w:eastAsia="ru-RU"/>
        </w:rPr>
        <w:t>GRANT {[</w:t>
      </w:r>
      <w:proofErr w:type="spellStart"/>
      <w:r w:rsidRPr="001F05EA">
        <w:rPr>
          <w:rFonts w:ascii="Consolas" w:eastAsia="Times New Roman" w:hAnsi="Consolas" w:cs="Times New Roman"/>
          <w:bCs/>
          <w:color w:val="091921"/>
          <w:sz w:val="28"/>
          <w:szCs w:val="24"/>
          <w:lang w:eastAsia="ru-RU"/>
        </w:rPr>
        <w:t>объектная_привилегия</w:t>
      </w:r>
      <w:proofErr w:type="spellEnd"/>
      <w:r w:rsidRPr="001F05EA">
        <w:rPr>
          <w:rFonts w:ascii="Consolas" w:eastAsia="Times New Roman" w:hAnsi="Consolas" w:cs="Times New Roman"/>
          <w:bCs/>
          <w:color w:val="091921"/>
          <w:sz w:val="28"/>
          <w:szCs w:val="24"/>
          <w:lang w:eastAsia="ru-RU"/>
        </w:rPr>
        <w:t>] [, …] |</w:t>
      </w:r>
    </w:p>
    <w:p w:rsidR="001F05EA" w:rsidRPr="001F05EA" w:rsidRDefault="001F05EA" w:rsidP="001F05EA">
      <w:pPr>
        <w:spacing w:after="0" w:line="360" w:lineRule="auto"/>
        <w:rPr>
          <w:rFonts w:ascii="Consolas" w:eastAsia="Times New Roman" w:hAnsi="Consolas" w:cs="Times New Roman"/>
          <w:bCs/>
          <w:color w:val="091921"/>
          <w:sz w:val="28"/>
          <w:szCs w:val="24"/>
          <w:lang w:eastAsia="ru-RU"/>
        </w:rPr>
      </w:pPr>
      <w:r w:rsidRPr="001F05EA">
        <w:rPr>
          <w:rFonts w:ascii="Consolas" w:eastAsia="Times New Roman" w:hAnsi="Consolas" w:cs="Times New Roman"/>
          <w:bCs/>
          <w:color w:val="091921"/>
          <w:sz w:val="28"/>
          <w:szCs w:val="24"/>
          <w:lang w:eastAsia="ru-RU"/>
        </w:rPr>
        <w:t>[</w:t>
      </w:r>
      <w:proofErr w:type="spellStart"/>
      <w:r w:rsidRPr="001F05EA">
        <w:rPr>
          <w:rFonts w:ascii="Consolas" w:eastAsia="Times New Roman" w:hAnsi="Consolas" w:cs="Times New Roman"/>
          <w:bCs/>
          <w:color w:val="091921"/>
          <w:sz w:val="28"/>
          <w:szCs w:val="24"/>
          <w:lang w:eastAsia="ru-RU"/>
        </w:rPr>
        <w:t>системная_привилегия</w:t>
      </w:r>
      <w:proofErr w:type="spellEnd"/>
      <w:r w:rsidRPr="001F05EA">
        <w:rPr>
          <w:rFonts w:ascii="Consolas" w:eastAsia="Times New Roman" w:hAnsi="Consolas" w:cs="Times New Roman"/>
          <w:bCs/>
          <w:color w:val="091921"/>
          <w:sz w:val="28"/>
          <w:szCs w:val="24"/>
          <w:lang w:eastAsia="ru-RU"/>
        </w:rPr>
        <w:t>]} [ON {[объе</w:t>
      </w:r>
      <w:r>
        <w:rPr>
          <w:rFonts w:ascii="Consolas" w:eastAsia="Times New Roman" w:hAnsi="Consolas" w:cs="Times New Roman"/>
          <w:bCs/>
          <w:color w:val="091921"/>
          <w:sz w:val="28"/>
          <w:szCs w:val="24"/>
          <w:lang w:eastAsia="ru-RU"/>
        </w:rPr>
        <w:t>кт] [(столбец [, …])]]</w:t>
      </w:r>
    </w:p>
    <w:p w:rsidR="008329E4" w:rsidRPr="001F05EA" w:rsidRDefault="001F05EA" w:rsidP="001F05EA">
      <w:pPr>
        <w:spacing w:after="0" w:line="360" w:lineRule="auto"/>
        <w:rPr>
          <w:rFonts w:ascii="Consolas" w:eastAsia="Times New Roman" w:hAnsi="Consolas" w:cs="Times New Roman"/>
          <w:bCs/>
          <w:color w:val="091921"/>
          <w:sz w:val="28"/>
          <w:szCs w:val="24"/>
          <w:lang w:eastAsia="ru-RU"/>
        </w:rPr>
      </w:pPr>
      <w:r w:rsidRPr="001F05EA">
        <w:rPr>
          <w:rFonts w:ascii="Consolas" w:eastAsia="Times New Roman" w:hAnsi="Consolas" w:cs="Times New Roman"/>
          <w:bCs/>
          <w:color w:val="091921"/>
          <w:sz w:val="28"/>
          <w:szCs w:val="24"/>
          <w:lang w:eastAsia="ru-RU"/>
        </w:rPr>
        <w:t>ТО {</w:t>
      </w:r>
      <w:proofErr w:type="spellStart"/>
      <w:r w:rsidRPr="001F05EA">
        <w:rPr>
          <w:rFonts w:ascii="Consolas" w:eastAsia="Times New Roman" w:hAnsi="Consolas" w:cs="Times New Roman"/>
          <w:bCs/>
          <w:color w:val="091921"/>
          <w:sz w:val="28"/>
          <w:szCs w:val="24"/>
          <w:lang w:eastAsia="ru-RU"/>
        </w:rPr>
        <w:t>имя_получателя</w:t>
      </w:r>
      <w:proofErr w:type="spellEnd"/>
      <w:r w:rsidRPr="001F05EA">
        <w:rPr>
          <w:rFonts w:ascii="Consolas" w:eastAsia="Times New Roman" w:hAnsi="Consolas" w:cs="Times New Roman"/>
          <w:bCs/>
          <w:color w:val="091921"/>
          <w:sz w:val="28"/>
          <w:szCs w:val="24"/>
          <w:lang w:eastAsia="ru-RU"/>
        </w:rPr>
        <w:t xml:space="preserve"> [, …] | роль [, …] | PUBLIC | GUEST} [WITH GRANT OPTION] [AS {группа | роль}]</w:t>
      </w:r>
    </w:p>
    <w:p w:rsidR="00471CDD" w:rsidRPr="00471CDD" w:rsidRDefault="00471CDD" w:rsidP="00471CDD">
      <w:pPr>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Где:</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объектные привилегии</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Предоставляются привилегии для выполнения различных операций, которые можно использовать в любых сочетаниях (за исключением ALL [PRIVELEGES]).</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ALL [PRIVELEGES]</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Предоставляются все привилегии, назначенные в настоящий момент указанным пользователям и/или для указанных объектов базы данных. Использование этого предложения не поощряется, поскольку способствует нечеткости программирования. Предложение ALL могут использовать только пользователи с системными ролями SYSADMIN и DBOWNER или же владелец объекта.</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{SELECT | INSERT DELETE | UPDATE}</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Указанному пользователю присваивается указанная привилегия доступа к указанному объекту (например, к таблице или представлению). Для указания привилегий уровня столбца используйте список столбцов, заключенный в скобки. Привилегии будут назначены только для названных столбцов.</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REFERENCES</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Предоставляется привилегия создавать и удалять ограничения типа «внешний ключ», ссылающиеся на объект базы данных как на родительский объект.</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EXECUTE</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lastRenderedPageBreak/>
        <w:t>Предоставляется право выполнять хранимую процедуру, пользовательскую функцию или расширенную хранимую процедуру.</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proofErr w:type="spellStart"/>
      <w:r w:rsidRPr="00471CDD">
        <w:rPr>
          <w:rFonts w:ascii="Times New Roman" w:eastAsia="Times New Roman" w:hAnsi="Times New Roman" w:cs="Times New Roman"/>
          <w:b/>
          <w:bCs/>
          <w:color w:val="091921"/>
          <w:sz w:val="28"/>
          <w:szCs w:val="24"/>
          <w:lang w:eastAsia="ru-RU"/>
        </w:rPr>
        <w:t>системные_привилегии</w:t>
      </w:r>
      <w:proofErr w:type="spellEnd"/>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Предоставляются следующие привилегии, каждая из которых дает право на выполнение соответствующей инструкции.</w:t>
      </w:r>
    </w:p>
    <w:p w:rsidR="00471CDD" w:rsidRPr="00471CDD" w:rsidRDefault="00471CDD" w:rsidP="00471CDD">
      <w:pPr>
        <w:jc w:val="both"/>
        <w:rPr>
          <w:rFonts w:ascii="Times New Roman" w:eastAsia="Times New Roman" w:hAnsi="Times New Roman" w:cs="Times New Roman"/>
          <w:bCs/>
          <w:color w:val="091921"/>
          <w:sz w:val="28"/>
          <w:szCs w:val="24"/>
          <w:lang w:val="en-US" w:eastAsia="ru-RU"/>
        </w:rPr>
      </w:pPr>
      <w:r w:rsidRPr="00471CDD">
        <w:rPr>
          <w:rFonts w:ascii="Times New Roman" w:eastAsia="Times New Roman" w:hAnsi="Times New Roman" w:cs="Times New Roman"/>
          <w:bCs/>
          <w:color w:val="091921"/>
          <w:sz w:val="28"/>
          <w:szCs w:val="24"/>
          <w:lang w:val="en-US" w:eastAsia="ru-RU"/>
        </w:rPr>
        <w:t>CREATE DATABASE</w:t>
      </w:r>
    </w:p>
    <w:p w:rsidR="00471CDD" w:rsidRPr="00471CDD" w:rsidRDefault="00471CDD" w:rsidP="00471CDD">
      <w:pPr>
        <w:jc w:val="both"/>
        <w:rPr>
          <w:rFonts w:ascii="Times New Roman" w:eastAsia="Times New Roman" w:hAnsi="Times New Roman" w:cs="Times New Roman"/>
          <w:bCs/>
          <w:color w:val="091921"/>
          <w:sz w:val="28"/>
          <w:szCs w:val="24"/>
          <w:lang w:val="en-US" w:eastAsia="ru-RU"/>
        </w:rPr>
      </w:pPr>
      <w:r w:rsidRPr="00471CDD">
        <w:rPr>
          <w:rFonts w:ascii="Times New Roman" w:eastAsia="Times New Roman" w:hAnsi="Times New Roman" w:cs="Times New Roman"/>
          <w:bCs/>
          <w:color w:val="091921"/>
          <w:sz w:val="28"/>
          <w:szCs w:val="24"/>
          <w:lang w:val="en-US" w:eastAsia="ru-RU"/>
        </w:rPr>
        <w:t>CREATE DEFAULT</w:t>
      </w:r>
    </w:p>
    <w:p w:rsidR="00471CDD" w:rsidRPr="00471CDD" w:rsidRDefault="00471CDD" w:rsidP="00471CDD">
      <w:pPr>
        <w:jc w:val="both"/>
        <w:rPr>
          <w:rFonts w:ascii="Times New Roman" w:eastAsia="Times New Roman" w:hAnsi="Times New Roman" w:cs="Times New Roman"/>
          <w:bCs/>
          <w:color w:val="091921"/>
          <w:sz w:val="28"/>
          <w:szCs w:val="24"/>
          <w:lang w:val="en-US" w:eastAsia="ru-RU"/>
        </w:rPr>
      </w:pPr>
      <w:r w:rsidRPr="00471CDD">
        <w:rPr>
          <w:rFonts w:ascii="Times New Roman" w:eastAsia="Times New Roman" w:hAnsi="Times New Roman" w:cs="Times New Roman"/>
          <w:bCs/>
          <w:color w:val="091921"/>
          <w:sz w:val="28"/>
          <w:szCs w:val="24"/>
          <w:lang w:val="en-US" w:eastAsia="ru-RU"/>
        </w:rPr>
        <w:t>CREATE FUNCTION</w:t>
      </w:r>
    </w:p>
    <w:p w:rsidR="00471CDD" w:rsidRPr="00471CDD" w:rsidRDefault="00471CDD" w:rsidP="00471CDD">
      <w:pPr>
        <w:jc w:val="both"/>
        <w:rPr>
          <w:rFonts w:ascii="Times New Roman" w:eastAsia="Times New Roman" w:hAnsi="Times New Roman" w:cs="Times New Roman"/>
          <w:bCs/>
          <w:color w:val="091921"/>
          <w:sz w:val="28"/>
          <w:szCs w:val="24"/>
          <w:lang w:val="en-US" w:eastAsia="ru-RU"/>
        </w:rPr>
      </w:pPr>
      <w:r w:rsidRPr="00471CDD">
        <w:rPr>
          <w:rFonts w:ascii="Times New Roman" w:eastAsia="Times New Roman" w:hAnsi="Times New Roman" w:cs="Times New Roman"/>
          <w:bCs/>
          <w:color w:val="091921"/>
          <w:sz w:val="28"/>
          <w:szCs w:val="24"/>
          <w:lang w:val="en-US" w:eastAsia="ru-RU"/>
        </w:rPr>
        <w:t>CREATE PROCEDURE</w:t>
      </w:r>
    </w:p>
    <w:p w:rsidR="00471CDD" w:rsidRPr="00471CDD" w:rsidRDefault="00471CDD" w:rsidP="00471CDD">
      <w:pPr>
        <w:jc w:val="both"/>
        <w:rPr>
          <w:rFonts w:ascii="Times New Roman" w:eastAsia="Times New Roman" w:hAnsi="Times New Roman" w:cs="Times New Roman"/>
          <w:bCs/>
          <w:color w:val="091921"/>
          <w:sz w:val="28"/>
          <w:szCs w:val="24"/>
          <w:lang w:val="en-US" w:eastAsia="ru-RU"/>
        </w:rPr>
      </w:pPr>
      <w:r w:rsidRPr="00471CDD">
        <w:rPr>
          <w:rFonts w:ascii="Times New Roman" w:eastAsia="Times New Roman" w:hAnsi="Times New Roman" w:cs="Times New Roman"/>
          <w:bCs/>
          <w:color w:val="091921"/>
          <w:sz w:val="28"/>
          <w:szCs w:val="24"/>
          <w:lang w:val="en-US" w:eastAsia="ru-RU"/>
        </w:rPr>
        <w:t>CREATE RULE</w:t>
      </w:r>
    </w:p>
    <w:p w:rsidR="00471CDD" w:rsidRPr="00471CDD" w:rsidRDefault="00471CDD" w:rsidP="00471CDD">
      <w:pPr>
        <w:jc w:val="both"/>
        <w:rPr>
          <w:rFonts w:ascii="Times New Roman" w:eastAsia="Times New Roman" w:hAnsi="Times New Roman" w:cs="Times New Roman"/>
          <w:bCs/>
          <w:color w:val="091921"/>
          <w:sz w:val="28"/>
          <w:szCs w:val="24"/>
          <w:lang w:val="en-US" w:eastAsia="ru-RU"/>
        </w:rPr>
      </w:pPr>
      <w:r w:rsidRPr="00471CDD">
        <w:rPr>
          <w:rFonts w:ascii="Times New Roman" w:eastAsia="Times New Roman" w:hAnsi="Times New Roman" w:cs="Times New Roman"/>
          <w:bCs/>
          <w:color w:val="091921"/>
          <w:sz w:val="28"/>
          <w:szCs w:val="24"/>
          <w:lang w:val="en-US" w:eastAsia="ru-RU"/>
        </w:rPr>
        <w:t>CREATE TABLE</w:t>
      </w:r>
    </w:p>
    <w:p w:rsidR="00471CDD" w:rsidRPr="00471CDD" w:rsidRDefault="00471CDD" w:rsidP="00471CDD">
      <w:pPr>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CREATE VIEW</w:t>
      </w:r>
    </w:p>
    <w:p w:rsidR="00471CDD" w:rsidRPr="00471CDD" w:rsidRDefault="00471CDD" w:rsidP="00471CDD">
      <w:pPr>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BACKUP DATABASE</w:t>
      </w:r>
    </w:p>
    <w:p w:rsidR="008329E4" w:rsidRDefault="00471CDD" w:rsidP="00471CDD">
      <w:pPr>
        <w:spacing w:after="0"/>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BACKUP LOG</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Привилегия на выполнение инструкции CREATE также подразумевает привилегию на выполнение соответствующих инструкций ALTER и DROP.</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ON {[объект] [(столбец [, …])]</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 xml:space="preserve">Указывается объект, право доступа к которому назначается. Это предложение не требуется при присвоении системных привилегий. Если объект представляет собой таблицу или представление, вы можете при желании указать привилегии для конкретных столбцов. Для таблицы или представления вы можете предоставлять привилегии SELECT INSERT UPDATE. DELETE и REFERENCES. Для столбцов таблиц и представлений или пользовательской функции вы можете назначать только привилегии SELECT и UPDATE. Для хранимой процедуры и расширенной хранимой процедуры вы можете назначать привилегию EXECUTE. Для пользовательских функций вы также можете присваивать привилегии REFERENCES. Привилегии REFERENCES являются необходимыми для </w:t>
      </w:r>
      <w:r w:rsidRPr="00471CDD">
        <w:rPr>
          <w:rFonts w:ascii="Times New Roman" w:eastAsia="Times New Roman" w:hAnsi="Times New Roman" w:cs="Times New Roman"/>
          <w:bCs/>
          <w:color w:val="091921"/>
          <w:sz w:val="28"/>
          <w:szCs w:val="24"/>
          <w:lang w:eastAsia="ru-RU"/>
        </w:rPr>
        <w:lastRenderedPageBreak/>
        <w:t>функций и представлений, созданных при помощи предложения WITH SCHEMABUILDING.</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ТО {</w:t>
      </w:r>
      <w:proofErr w:type="spellStart"/>
      <w:r w:rsidRPr="00471CDD">
        <w:rPr>
          <w:rFonts w:ascii="Times New Roman" w:eastAsia="Times New Roman" w:hAnsi="Times New Roman" w:cs="Times New Roman"/>
          <w:b/>
          <w:bCs/>
          <w:color w:val="091921"/>
          <w:sz w:val="28"/>
          <w:szCs w:val="24"/>
          <w:lang w:eastAsia="ru-RU"/>
        </w:rPr>
        <w:t>имя_получателя</w:t>
      </w:r>
      <w:proofErr w:type="spellEnd"/>
      <w:r w:rsidRPr="00471CDD">
        <w:rPr>
          <w:rFonts w:ascii="Times New Roman" w:eastAsia="Times New Roman" w:hAnsi="Times New Roman" w:cs="Times New Roman"/>
          <w:b/>
          <w:bCs/>
          <w:color w:val="091921"/>
          <w:sz w:val="28"/>
          <w:szCs w:val="24"/>
          <w:lang w:eastAsia="ru-RU"/>
        </w:rPr>
        <w:t xml:space="preserve"> [, …] роль [, …] PUBLIC GUEST}</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Имя пользователя или роли, которому назначается привилегия. Можно указать несколько получателей привилегии, перечислив их имена через запятую. Чтобы предоставить привилегии роли PUBLIC, используйте ключевое слово PUBLIC, подразумевается, что эта роль включает всех пользователей. Платформа SQL Server также поддерживает роль с именем GUEST, которую используют все пользователи, которые не имеют никаких других учетных записей в базе данных. Поскольку SQL Server позволяет использовать две разные модели безопасности (одна, основанная на базе данных, а другая - на операционной системе Windows), вы можете предоставлять привилегии пользователю SQL Server, пользователю Windows, группе Windows или роли базы данных SQL Server. В качестве имени получателя можно указать любой из упомянутых вариантов.</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WITH GRANT OPTION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Позволяет получателю назначать указанную привилегию другим пользователям и ролям. Использовать предложение WITH GRANT OPTION можно только применительно к объектным привилегиям.</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AS {группа роль}</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Указывается альтернативный пользователь или группа, имеющая в базе данных право выполнять инструкцию GRANT. Вы можете использовать предложение AS для предоставления привилегий так, как если бы сеанс, в котором происходит назначение привилегий, являлся частью контекста группы или роли, отличной от текущей.</w:t>
      </w:r>
    </w:p>
    <w:p w:rsidR="00471CDD" w:rsidRPr="00471CDD" w:rsidRDefault="00471CDD" w:rsidP="009D776D">
      <w:pPr>
        <w:spacing w:after="0" w:line="360" w:lineRule="auto"/>
        <w:ind w:firstLine="708"/>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В SQL Server существует система приоритета прав доступа. Так, если у пользователя есть привилегия, присвоенная ему как пользователю, но эта привилегия отменена на уровне группы (членом которой этот пользователь является), то он теряет эту привилегию на обоих уровнях.</w:t>
      </w:r>
    </w:p>
    <w:p w:rsidR="00471CDD" w:rsidRPr="00471CDD" w:rsidRDefault="00471CDD" w:rsidP="009D776D">
      <w:pPr>
        <w:spacing w:after="0" w:line="360" w:lineRule="auto"/>
        <w:ind w:firstLine="708"/>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lastRenderedPageBreak/>
        <w:t>В SQL Server также есть несколько фиксированных системных ролей с заранее заданными правами доступа и к объектам, и к командам. Роли SQL Server таковы:</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SYSADMIN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выполнять любые действия на сервере и имеет доступ ко всем объектам.</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SERVERADMIN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настраивать параметры конфигурации сервера, а также запускать и останавливать сервер.</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SETUPADMIN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запускать процедуры и связанные серверы.</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SECURITYADMIN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читать протоколы ошибок, изменять пароли, администрировать соединения и предоставлять привилегии CREATE DATABASE.</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PROCESSADMIN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администрировать процессы, запущенные на SQL Server.</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DBCREATOR</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создавать, изменять и удалять базы данных.</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DISKADMIN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администрировать диски и файлы.</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BULKADMIN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 xml:space="preserve">Может выполнять операции массового копирования (ВСР </w:t>
      </w:r>
      <w:proofErr w:type="spellStart"/>
      <w:r w:rsidRPr="00471CDD">
        <w:rPr>
          <w:rFonts w:ascii="Times New Roman" w:eastAsia="Times New Roman" w:hAnsi="Times New Roman" w:cs="Times New Roman"/>
          <w:bCs/>
          <w:color w:val="091921"/>
          <w:sz w:val="28"/>
          <w:szCs w:val="24"/>
          <w:lang w:eastAsia="ru-RU"/>
        </w:rPr>
        <w:t>operations</w:t>
      </w:r>
      <w:proofErr w:type="spellEnd"/>
      <w:r w:rsidRPr="00471CDD">
        <w:rPr>
          <w:rFonts w:ascii="Times New Roman" w:eastAsia="Times New Roman" w:hAnsi="Times New Roman" w:cs="Times New Roman"/>
          <w:bCs/>
          <w:color w:val="091921"/>
          <w:sz w:val="28"/>
          <w:szCs w:val="24"/>
          <w:lang w:eastAsia="ru-RU"/>
        </w:rPr>
        <w:t>) и подавать команду BULK INSERT (и обычные команды INSERT) применительно к таблицам базы данных.</w:t>
      </w:r>
    </w:p>
    <w:p w:rsidR="00471CDD" w:rsidRPr="00471CDD" w:rsidRDefault="00471CDD" w:rsidP="009D776D">
      <w:pPr>
        <w:spacing w:after="0" w:line="360" w:lineRule="auto"/>
        <w:ind w:firstLine="708"/>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 xml:space="preserve">Пользователь с системной ролью SYSADMIN может предоставлять любые права в любой базе данных на сервере. Пользователи с системной ролью </w:t>
      </w:r>
      <w:proofErr w:type="spellStart"/>
      <w:r w:rsidRPr="00471CDD">
        <w:rPr>
          <w:rFonts w:ascii="Times New Roman" w:eastAsia="Times New Roman" w:hAnsi="Times New Roman" w:cs="Times New Roman"/>
          <w:bCs/>
          <w:color w:val="091921"/>
          <w:sz w:val="28"/>
          <w:szCs w:val="24"/>
          <w:lang w:eastAsia="ru-RU"/>
        </w:rPr>
        <w:t>DBjOWNER</w:t>
      </w:r>
      <w:proofErr w:type="spellEnd"/>
      <w:r w:rsidRPr="00471CDD">
        <w:rPr>
          <w:rFonts w:ascii="Times New Roman" w:eastAsia="Times New Roman" w:hAnsi="Times New Roman" w:cs="Times New Roman"/>
          <w:bCs/>
          <w:color w:val="091921"/>
          <w:sz w:val="28"/>
          <w:szCs w:val="24"/>
          <w:lang w:eastAsia="ru-RU"/>
        </w:rPr>
        <w:t xml:space="preserve"> и DB SECURITYADMIN могут предоставлять права доступа к любой инструкции или объекту в базе данных, которой они владеют. Системные привилегии могут предоставлять пользователи с системной ролью DBJDDLADMIN или SYSADMIN, а также владелец базы данных.</w:t>
      </w:r>
    </w:p>
    <w:p w:rsidR="00471CDD" w:rsidRPr="00471CDD" w:rsidRDefault="00471CDD" w:rsidP="009D776D">
      <w:pPr>
        <w:spacing w:after="0" w:line="360" w:lineRule="auto"/>
        <w:ind w:firstLine="708"/>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lastRenderedPageBreak/>
        <w:t xml:space="preserve">Пользователи, которым назначены системные роли, могут назначать эти роли другим пользователям и учетным записям, но не при помощи инструкции GRANT. Чтобы присвоить пользователю системную роль, необходимо использовать системную хранимую процедуру SQL Server, которая называется </w:t>
      </w:r>
      <w:proofErr w:type="spellStart"/>
      <w:r w:rsidRPr="00471CDD">
        <w:rPr>
          <w:rFonts w:ascii="Times New Roman" w:eastAsia="Times New Roman" w:hAnsi="Times New Roman" w:cs="Times New Roman"/>
          <w:bCs/>
          <w:color w:val="091921"/>
          <w:sz w:val="28"/>
          <w:szCs w:val="24"/>
          <w:lang w:eastAsia="ru-RU"/>
        </w:rPr>
        <w:t>sp_addsrvrolemember</w:t>
      </w:r>
      <w:proofErr w:type="spellEnd"/>
      <w:r w:rsidRPr="00471CDD">
        <w:rPr>
          <w:rFonts w:ascii="Times New Roman" w:eastAsia="Times New Roman" w:hAnsi="Times New Roman" w:cs="Times New Roman"/>
          <w:bCs/>
          <w:color w:val="091921"/>
          <w:sz w:val="28"/>
          <w:szCs w:val="24"/>
          <w:lang w:eastAsia="ru-RU"/>
        </w:rPr>
        <w:t>.</w:t>
      </w:r>
    </w:p>
    <w:p w:rsidR="00471CDD" w:rsidRPr="00471CDD" w:rsidRDefault="00471CDD" w:rsidP="009D776D">
      <w:pPr>
        <w:spacing w:after="0" w:line="360" w:lineRule="auto"/>
        <w:ind w:firstLine="708"/>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Помимо системных ролей уровня сервера существует несколько системных ролей уровня базы данных. То есть, если предыдущие системные роли распространялись на все базы данных сервера, следующие роли существуют в каждой базе данных, и область их действия ограничивается конкретной базой. Эти роли следующие.</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DBOWNER</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выполнять в базе данных функции всех прочих системных ролей плюс некоторые другие задачи по конфигурированию и обслуживанию базы данных.</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DB_ACCESSADMIN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добавлять и удалять в базе данных пользователей Windows и SQL Server.</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DB_DATAREADER</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читать данные во всех пользовательских таблицах базы данных.</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DBJATAWRITER</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читать, добавлять, изменять и удалять данные во всех пользовательских таблицах базы данных.</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DBJDDLADMIN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добавлять, изменять и удалять объекты в базе данных, а также выполнять любые инструкции DDL.</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DBJECURITYADMIN</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осуществлять администрирование ролей и пользователей SQL Server, а также прав доступа к объектам и инструкциям в базе данных.</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DBJ3A CKUPOPERA TOR</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Может выполнять резервное копирование базы данных.</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proofErr w:type="spellStart"/>
      <w:r w:rsidRPr="00471CDD">
        <w:rPr>
          <w:rFonts w:ascii="Times New Roman" w:eastAsia="Times New Roman" w:hAnsi="Times New Roman" w:cs="Times New Roman"/>
          <w:b/>
          <w:bCs/>
          <w:color w:val="091921"/>
          <w:sz w:val="28"/>
          <w:szCs w:val="24"/>
          <w:lang w:eastAsia="ru-RU"/>
        </w:rPr>
        <w:lastRenderedPageBreak/>
        <w:t>DB_DENYDATAREADEfi</w:t>
      </w:r>
      <w:proofErr w:type="spellEnd"/>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Запрещается доступ к базе данных для чтения.</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
          <w:bCs/>
          <w:color w:val="091921"/>
          <w:sz w:val="28"/>
          <w:szCs w:val="24"/>
          <w:lang w:eastAsia="ru-RU"/>
        </w:rPr>
        <w:t>DBDENYDAТА WRITER</w:t>
      </w:r>
    </w:p>
    <w:p w:rsidR="00471CDD" w:rsidRPr="00471CDD" w:rsidRDefault="00471CDD" w:rsidP="00471CDD">
      <w:pPr>
        <w:spacing w:after="0" w:line="360" w:lineRule="auto"/>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Запрещается доступ к базе данных для изменения данных.</w:t>
      </w:r>
    </w:p>
    <w:p w:rsidR="00471CDD" w:rsidRPr="00471CDD" w:rsidRDefault="00471CDD" w:rsidP="00F9766D">
      <w:pPr>
        <w:spacing w:after="0" w:line="360" w:lineRule="auto"/>
        <w:ind w:firstLine="708"/>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 xml:space="preserve">Как и системные роли уровня сервера, системные роли уровня базы данных нельзя назначать при помощи инструкции GRANT. Для этого необходимо использовать системную хранимую процедуру SQL Server под названием </w:t>
      </w:r>
      <w:proofErr w:type="spellStart"/>
      <w:r w:rsidRPr="00471CDD">
        <w:rPr>
          <w:rFonts w:ascii="Times New Roman" w:eastAsia="Times New Roman" w:hAnsi="Times New Roman" w:cs="Times New Roman"/>
          <w:bCs/>
          <w:color w:val="091921"/>
          <w:sz w:val="28"/>
          <w:szCs w:val="24"/>
          <w:lang w:eastAsia="ru-RU"/>
        </w:rPr>
        <w:t>sp_addrolemember</w:t>
      </w:r>
      <w:proofErr w:type="spellEnd"/>
      <w:r w:rsidRPr="00471CDD">
        <w:rPr>
          <w:rFonts w:ascii="Times New Roman" w:eastAsia="Times New Roman" w:hAnsi="Times New Roman" w:cs="Times New Roman"/>
          <w:bCs/>
          <w:color w:val="091921"/>
          <w:sz w:val="28"/>
          <w:szCs w:val="24"/>
          <w:lang w:eastAsia="ru-RU"/>
        </w:rPr>
        <w:t>.</w:t>
      </w:r>
    </w:p>
    <w:p w:rsidR="00471CDD" w:rsidRPr="00471CDD" w:rsidRDefault="00471CDD" w:rsidP="00F9766D">
      <w:pPr>
        <w:spacing w:after="0" w:line="360" w:lineRule="auto"/>
        <w:ind w:firstLine="708"/>
        <w:jc w:val="both"/>
        <w:rPr>
          <w:rFonts w:ascii="Times New Roman" w:eastAsia="Times New Roman" w:hAnsi="Times New Roman" w:cs="Times New Roman"/>
          <w:bCs/>
          <w:color w:val="091921"/>
          <w:sz w:val="28"/>
          <w:szCs w:val="24"/>
          <w:lang w:eastAsia="ru-RU"/>
        </w:rPr>
      </w:pPr>
      <w:r w:rsidRPr="00471CDD">
        <w:rPr>
          <w:rFonts w:ascii="Times New Roman" w:eastAsia="Times New Roman" w:hAnsi="Times New Roman" w:cs="Times New Roman"/>
          <w:bCs/>
          <w:color w:val="091921"/>
          <w:sz w:val="28"/>
          <w:szCs w:val="24"/>
          <w:lang w:eastAsia="ru-RU"/>
        </w:rPr>
        <w:t xml:space="preserve">В следующем примере пользователям </w:t>
      </w:r>
      <w:proofErr w:type="spellStart"/>
      <w:r w:rsidRPr="00471CDD">
        <w:rPr>
          <w:rFonts w:ascii="Times New Roman" w:eastAsia="Times New Roman" w:hAnsi="Times New Roman" w:cs="Times New Roman"/>
          <w:bCs/>
          <w:color w:val="091921"/>
          <w:sz w:val="28"/>
          <w:szCs w:val="24"/>
          <w:lang w:eastAsia="ru-RU"/>
        </w:rPr>
        <w:t>emily</w:t>
      </w:r>
      <w:proofErr w:type="spellEnd"/>
      <w:r w:rsidRPr="00471CDD">
        <w:rPr>
          <w:rFonts w:ascii="Times New Roman" w:eastAsia="Times New Roman" w:hAnsi="Times New Roman" w:cs="Times New Roman"/>
          <w:bCs/>
          <w:color w:val="091921"/>
          <w:sz w:val="28"/>
          <w:szCs w:val="24"/>
          <w:lang w:eastAsia="ru-RU"/>
        </w:rPr>
        <w:t xml:space="preserve"> и </w:t>
      </w:r>
      <w:proofErr w:type="spellStart"/>
      <w:r w:rsidRPr="00471CDD">
        <w:rPr>
          <w:rFonts w:ascii="Times New Roman" w:eastAsia="Times New Roman" w:hAnsi="Times New Roman" w:cs="Times New Roman"/>
          <w:bCs/>
          <w:color w:val="091921"/>
          <w:sz w:val="28"/>
          <w:szCs w:val="24"/>
          <w:lang w:eastAsia="ru-RU"/>
        </w:rPr>
        <w:t>sarah</w:t>
      </w:r>
      <w:proofErr w:type="spellEnd"/>
      <w:r w:rsidRPr="00471CDD">
        <w:rPr>
          <w:rFonts w:ascii="Times New Roman" w:eastAsia="Times New Roman" w:hAnsi="Times New Roman" w:cs="Times New Roman"/>
          <w:bCs/>
          <w:color w:val="091921"/>
          <w:sz w:val="28"/>
          <w:szCs w:val="24"/>
          <w:lang w:eastAsia="ru-RU"/>
        </w:rPr>
        <w:t xml:space="preserve"> присваиваются системные привилегии CREATE DATABASE и CREATE TABLE. После этого группе </w:t>
      </w:r>
      <w:proofErr w:type="spellStart"/>
      <w:r w:rsidRPr="00471CDD">
        <w:rPr>
          <w:rFonts w:ascii="Times New Roman" w:eastAsia="Times New Roman" w:hAnsi="Times New Roman" w:cs="Times New Roman"/>
          <w:bCs/>
          <w:color w:val="091921"/>
          <w:sz w:val="28"/>
          <w:szCs w:val="24"/>
          <w:lang w:eastAsia="ru-RU"/>
        </w:rPr>
        <w:t>editors</w:t>
      </w:r>
      <w:proofErr w:type="spellEnd"/>
      <w:r w:rsidRPr="00471CDD">
        <w:rPr>
          <w:rFonts w:ascii="Times New Roman" w:eastAsia="Times New Roman" w:hAnsi="Times New Roman" w:cs="Times New Roman"/>
          <w:bCs/>
          <w:color w:val="091921"/>
          <w:sz w:val="28"/>
          <w:szCs w:val="24"/>
          <w:lang w:eastAsia="ru-RU"/>
        </w:rPr>
        <w:t xml:space="preserve"> назначается несколько привилегий в таблице </w:t>
      </w:r>
      <w:proofErr w:type="spellStart"/>
      <w:r w:rsidRPr="00471CDD">
        <w:rPr>
          <w:rFonts w:ascii="Times New Roman" w:eastAsia="Times New Roman" w:hAnsi="Times New Roman" w:cs="Times New Roman"/>
          <w:bCs/>
          <w:color w:val="091921"/>
          <w:sz w:val="28"/>
          <w:szCs w:val="24"/>
          <w:lang w:eastAsia="ru-RU"/>
        </w:rPr>
        <w:t>titles</w:t>
      </w:r>
      <w:proofErr w:type="spellEnd"/>
      <w:r w:rsidRPr="00471CDD">
        <w:rPr>
          <w:rFonts w:ascii="Times New Roman" w:eastAsia="Times New Roman" w:hAnsi="Times New Roman" w:cs="Times New Roman"/>
          <w:bCs/>
          <w:color w:val="091921"/>
          <w:sz w:val="28"/>
          <w:szCs w:val="24"/>
          <w:lang w:eastAsia="ru-RU"/>
        </w:rPr>
        <w:t xml:space="preserve">. Затем члены группы </w:t>
      </w:r>
      <w:proofErr w:type="spellStart"/>
      <w:r w:rsidRPr="00471CDD">
        <w:rPr>
          <w:rFonts w:ascii="Times New Roman" w:eastAsia="Times New Roman" w:hAnsi="Times New Roman" w:cs="Times New Roman"/>
          <w:bCs/>
          <w:color w:val="091921"/>
          <w:sz w:val="28"/>
          <w:szCs w:val="24"/>
          <w:lang w:eastAsia="ru-RU"/>
        </w:rPr>
        <w:t>editors</w:t>
      </w:r>
      <w:proofErr w:type="spellEnd"/>
      <w:r w:rsidRPr="00471CDD">
        <w:rPr>
          <w:rFonts w:ascii="Times New Roman" w:eastAsia="Times New Roman" w:hAnsi="Times New Roman" w:cs="Times New Roman"/>
          <w:bCs/>
          <w:color w:val="091921"/>
          <w:sz w:val="28"/>
          <w:szCs w:val="24"/>
          <w:lang w:eastAsia="ru-RU"/>
        </w:rPr>
        <w:t xml:space="preserve"> смогут назначать права доступа другим пользователям.</w:t>
      </w:r>
    </w:p>
    <w:p w:rsidR="00471CDD" w:rsidRPr="00471CDD" w:rsidRDefault="00471CDD" w:rsidP="00471CDD">
      <w:pPr>
        <w:jc w:val="both"/>
        <w:rPr>
          <w:rFonts w:ascii="Consolas" w:eastAsia="Times New Roman" w:hAnsi="Consolas" w:cs="Times New Roman"/>
          <w:bCs/>
          <w:color w:val="091921"/>
          <w:sz w:val="28"/>
          <w:szCs w:val="24"/>
          <w:lang w:val="en-US" w:eastAsia="ru-RU"/>
        </w:rPr>
      </w:pPr>
      <w:r w:rsidRPr="00471CDD">
        <w:rPr>
          <w:rFonts w:ascii="Consolas" w:eastAsia="Times New Roman" w:hAnsi="Consolas" w:cs="Times New Roman"/>
          <w:bCs/>
          <w:color w:val="091921"/>
          <w:sz w:val="28"/>
          <w:szCs w:val="24"/>
          <w:lang w:val="en-US" w:eastAsia="ru-RU"/>
        </w:rPr>
        <w:t>GRANT CREATE DATABASE,</w:t>
      </w:r>
    </w:p>
    <w:p w:rsidR="00471CDD" w:rsidRPr="00471CDD" w:rsidRDefault="00471CDD" w:rsidP="00471CDD">
      <w:pPr>
        <w:jc w:val="both"/>
        <w:rPr>
          <w:rFonts w:ascii="Consolas" w:eastAsia="Times New Roman" w:hAnsi="Consolas" w:cs="Times New Roman"/>
          <w:bCs/>
          <w:color w:val="091921"/>
          <w:sz w:val="28"/>
          <w:szCs w:val="24"/>
          <w:lang w:val="en-US" w:eastAsia="ru-RU"/>
        </w:rPr>
      </w:pPr>
      <w:r w:rsidRPr="00471CDD">
        <w:rPr>
          <w:rFonts w:ascii="Consolas" w:eastAsia="Times New Roman" w:hAnsi="Consolas" w:cs="Times New Roman"/>
          <w:bCs/>
          <w:color w:val="091921"/>
          <w:sz w:val="28"/>
          <w:szCs w:val="24"/>
          <w:lang w:val="en-US" w:eastAsia="ru-RU"/>
        </w:rPr>
        <w:t xml:space="preserve">CREATE TABLE TO </w:t>
      </w:r>
      <w:proofErr w:type="spellStart"/>
      <w:r w:rsidRPr="00471CDD">
        <w:rPr>
          <w:rFonts w:ascii="Consolas" w:eastAsia="Times New Roman" w:hAnsi="Consolas" w:cs="Times New Roman"/>
          <w:bCs/>
          <w:color w:val="091921"/>
          <w:sz w:val="28"/>
          <w:szCs w:val="24"/>
          <w:lang w:val="en-US" w:eastAsia="ru-RU"/>
        </w:rPr>
        <w:t>emily</w:t>
      </w:r>
      <w:proofErr w:type="spellEnd"/>
      <w:r w:rsidRPr="00471CDD">
        <w:rPr>
          <w:rFonts w:ascii="Consolas" w:eastAsia="Times New Roman" w:hAnsi="Consolas" w:cs="Times New Roman"/>
          <w:bCs/>
          <w:color w:val="091921"/>
          <w:sz w:val="28"/>
          <w:szCs w:val="24"/>
          <w:lang w:val="en-US" w:eastAsia="ru-RU"/>
        </w:rPr>
        <w:t xml:space="preserve">, </w:t>
      </w:r>
      <w:proofErr w:type="spellStart"/>
      <w:r w:rsidRPr="00471CDD">
        <w:rPr>
          <w:rFonts w:ascii="Consolas" w:eastAsia="Times New Roman" w:hAnsi="Consolas" w:cs="Times New Roman"/>
          <w:bCs/>
          <w:color w:val="091921"/>
          <w:sz w:val="28"/>
          <w:szCs w:val="24"/>
          <w:lang w:val="en-US" w:eastAsia="ru-RU"/>
        </w:rPr>
        <w:t>sarah</w:t>
      </w:r>
      <w:proofErr w:type="spellEnd"/>
      <w:r w:rsidRPr="00471CDD">
        <w:rPr>
          <w:rFonts w:ascii="Consolas" w:eastAsia="Times New Roman" w:hAnsi="Consolas" w:cs="Times New Roman"/>
          <w:bCs/>
          <w:color w:val="091921"/>
          <w:sz w:val="28"/>
          <w:szCs w:val="24"/>
          <w:lang w:val="en-US" w:eastAsia="ru-RU"/>
        </w:rPr>
        <w:t xml:space="preserve"> GO</w:t>
      </w:r>
    </w:p>
    <w:p w:rsidR="00471CDD" w:rsidRPr="00471CDD" w:rsidRDefault="00471CDD" w:rsidP="00471CDD">
      <w:pPr>
        <w:jc w:val="both"/>
        <w:rPr>
          <w:rFonts w:ascii="Consolas" w:eastAsia="Times New Roman" w:hAnsi="Consolas" w:cs="Times New Roman"/>
          <w:bCs/>
          <w:color w:val="091921"/>
          <w:sz w:val="28"/>
          <w:szCs w:val="24"/>
          <w:lang w:val="en-US" w:eastAsia="ru-RU"/>
        </w:rPr>
      </w:pPr>
      <w:r w:rsidRPr="00471CDD">
        <w:rPr>
          <w:rFonts w:ascii="Consolas" w:eastAsia="Times New Roman" w:hAnsi="Consolas" w:cs="Times New Roman"/>
          <w:bCs/>
          <w:color w:val="091921"/>
          <w:sz w:val="28"/>
          <w:szCs w:val="24"/>
          <w:lang w:val="en-US" w:eastAsia="ru-RU"/>
        </w:rPr>
        <w:t>GRANT SELECT, INSERT, UPDATE, DELETE ON titles</w:t>
      </w:r>
    </w:p>
    <w:p w:rsidR="00471CDD" w:rsidRPr="00F9766D" w:rsidRDefault="00471CDD" w:rsidP="00471CDD">
      <w:pPr>
        <w:jc w:val="both"/>
        <w:rPr>
          <w:rFonts w:ascii="Consolas" w:eastAsia="Times New Roman" w:hAnsi="Consolas" w:cs="Times New Roman"/>
          <w:bCs/>
          <w:color w:val="091921"/>
          <w:sz w:val="28"/>
          <w:szCs w:val="24"/>
          <w:lang w:val="en-US" w:eastAsia="ru-RU"/>
        </w:rPr>
      </w:pPr>
      <w:r w:rsidRPr="00F9766D">
        <w:rPr>
          <w:rFonts w:ascii="Consolas" w:eastAsia="Times New Roman" w:hAnsi="Consolas" w:cs="Times New Roman"/>
          <w:bCs/>
          <w:color w:val="091921"/>
          <w:sz w:val="28"/>
          <w:szCs w:val="24"/>
          <w:lang w:val="en-US" w:eastAsia="ru-RU"/>
        </w:rPr>
        <w:t>TO editors</w:t>
      </w:r>
    </w:p>
    <w:p w:rsidR="00471CDD" w:rsidRPr="00F9766D" w:rsidRDefault="00471CDD" w:rsidP="00471CDD">
      <w:pPr>
        <w:jc w:val="both"/>
        <w:rPr>
          <w:rFonts w:ascii="Consolas" w:eastAsia="Times New Roman" w:hAnsi="Consolas" w:cs="Times New Roman"/>
          <w:bCs/>
          <w:color w:val="091921"/>
          <w:sz w:val="28"/>
          <w:szCs w:val="24"/>
          <w:lang w:val="en-US" w:eastAsia="ru-RU"/>
        </w:rPr>
      </w:pPr>
      <w:r w:rsidRPr="00F9766D">
        <w:rPr>
          <w:rFonts w:ascii="Consolas" w:eastAsia="Times New Roman" w:hAnsi="Consolas" w:cs="Times New Roman"/>
          <w:bCs/>
          <w:color w:val="091921"/>
          <w:sz w:val="28"/>
          <w:szCs w:val="24"/>
          <w:lang w:val="en-US" w:eastAsia="ru-RU"/>
        </w:rPr>
        <w:t>WITH GRANT OPTION</w:t>
      </w:r>
    </w:p>
    <w:p w:rsidR="00471CDD" w:rsidRPr="00F9766D" w:rsidRDefault="00471CDD" w:rsidP="00471CDD">
      <w:pPr>
        <w:jc w:val="both"/>
        <w:rPr>
          <w:rFonts w:ascii="Consolas" w:eastAsia="Times New Roman" w:hAnsi="Consolas" w:cs="Times New Roman"/>
          <w:bCs/>
          <w:color w:val="091921"/>
          <w:sz w:val="28"/>
          <w:szCs w:val="24"/>
          <w:lang w:val="en-US" w:eastAsia="ru-RU"/>
        </w:rPr>
      </w:pPr>
      <w:r w:rsidRPr="00F9766D">
        <w:rPr>
          <w:rFonts w:ascii="Consolas" w:eastAsia="Times New Roman" w:hAnsi="Consolas" w:cs="Times New Roman"/>
          <w:bCs/>
          <w:color w:val="091921"/>
          <w:sz w:val="28"/>
          <w:szCs w:val="24"/>
          <w:lang w:val="en-US" w:eastAsia="ru-RU"/>
        </w:rPr>
        <w:t>GO</w:t>
      </w:r>
    </w:p>
    <w:p w:rsidR="008329E4" w:rsidRPr="00185B2B" w:rsidRDefault="008329E4" w:rsidP="008329E4">
      <w:pPr>
        <w:jc w:val="center"/>
        <w:rPr>
          <w:rFonts w:ascii="Times New Roman" w:eastAsia="Times New Roman" w:hAnsi="Times New Roman" w:cs="Times New Roman"/>
          <w:b/>
          <w:bCs/>
          <w:color w:val="091921"/>
          <w:sz w:val="28"/>
          <w:szCs w:val="24"/>
          <w:lang w:eastAsia="ru-RU"/>
        </w:rPr>
      </w:pPr>
      <w:r w:rsidRPr="008329E4">
        <w:rPr>
          <w:rFonts w:ascii="Times New Roman" w:eastAsia="Times New Roman" w:hAnsi="Times New Roman" w:cs="Times New Roman"/>
          <w:b/>
          <w:bCs/>
          <w:color w:val="091921"/>
          <w:sz w:val="28"/>
          <w:szCs w:val="24"/>
          <w:lang w:eastAsia="ru-RU"/>
        </w:rPr>
        <w:t xml:space="preserve">Инструкция </w:t>
      </w:r>
      <w:r>
        <w:rPr>
          <w:rFonts w:ascii="Times New Roman" w:eastAsia="Times New Roman" w:hAnsi="Times New Roman" w:cs="Times New Roman"/>
          <w:b/>
          <w:bCs/>
          <w:color w:val="091921"/>
          <w:sz w:val="28"/>
          <w:szCs w:val="24"/>
          <w:lang w:val="en-US" w:eastAsia="ru-RU"/>
        </w:rPr>
        <w:t>REVOKE</w:t>
      </w:r>
    </w:p>
    <w:p w:rsidR="009D776D" w:rsidRPr="009D776D" w:rsidRDefault="009D776D" w:rsidP="009D776D">
      <w:pPr>
        <w:spacing w:after="0" w:line="360" w:lineRule="auto"/>
        <w:ind w:firstLine="709"/>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Платформа SQL Server использует инструкцию REVOKE в качестве способа отмены настроек прав доступа, назначенных данному пользователю. Этот момент важен, поскольку SQL Server поддерживает дополнительную инструкцию DENY, которая явно запрещает пользователю доступ к указанному ресурсу. В SQL Server инструкцию REVOKE можно использовать для отмены привилегий, назначенных пользователю при помощи инструкции GRANT. Если вы хотите явным образом лишить пользователя определенной привилегии, вам следует использовать инструкцию DENY.</w:t>
      </w:r>
    </w:p>
    <w:p w:rsidR="008329E4" w:rsidRPr="00185B2B" w:rsidRDefault="009D776D" w:rsidP="009D776D">
      <w:pPr>
        <w:spacing w:after="0" w:line="360" w:lineRule="auto"/>
        <w:ind w:firstLine="709"/>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 xml:space="preserve">Платформа SQL Server не поддерживает предложения HIERARCHY OPTION и ADMIN OPTION стандарта ANSI. Хотя предложение ADMIN </w:t>
      </w:r>
      <w:r w:rsidRPr="009D776D">
        <w:rPr>
          <w:rFonts w:ascii="Times New Roman" w:eastAsia="Times New Roman" w:hAnsi="Times New Roman" w:cs="Times New Roman"/>
          <w:bCs/>
          <w:color w:val="091921"/>
          <w:sz w:val="28"/>
          <w:szCs w:val="24"/>
          <w:lang w:eastAsia="ru-RU"/>
        </w:rPr>
        <w:lastRenderedPageBreak/>
        <w:t>OPTION и не поддерживается, в версии команды REVOKE SQL Server есть две административные привилегии (CREATE и BACKUP). Синтаксис инструкции следующий.</w:t>
      </w:r>
    </w:p>
    <w:p w:rsidR="009D776D" w:rsidRPr="009D776D" w:rsidRDefault="009D776D" w:rsidP="009D776D">
      <w:pPr>
        <w:spacing w:after="0" w:line="360" w:lineRule="auto"/>
        <w:rPr>
          <w:rFonts w:ascii="Consolas" w:eastAsia="Times New Roman" w:hAnsi="Consolas" w:cs="Times New Roman"/>
          <w:bCs/>
          <w:color w:val="091921"/>
          <w:sz w:val="28"/>
          <w:szCs w:val="24"/>
          <w:lang w:eastAsia="ru-RU"/>
        </w:rPr>
      </w:pPr>
      <w:r w:rsidRPr="009D776D">
        <w:rPr>
          <w:rFonts w:ascii="Consolas" w:eastAsia="Times New Roman" w:hAnsi="Consolas" w:cs="Times New Roman"/>
          <w:bCs/>
          <w:color w:val="091921"/>
          <w:sz w:val="28"/>
          <w:szCs w:val="24"/>
          <w:lang w:eastAsia="ru-RU"/>
        </w:rPr>
        <w:t>REVOKE [GRANT OPTION FOR]</w:t>
      </w:r>
    </w:p>
    <w:p w:rsidR="009D776D" w:rsidRPr="009D776D" w:rsidRDefault="009D776D" w:rsidP="009D776D">
      <w:pPr>
        <w:spacing w:after="0" w:line="360" w:lineRule="auto"/>
        <w:rPr>
          <w:rFonts w:ascii="Consolas" w:eastAsia="Times New Roman" w:hAnsi="Consolas" w:cs="Times New Roman"/>
          <w:bCs/>
          <w:color w:val="091921"/>
          <w:sz w:val="28"/>
          <w:szCs w:val="24"/>
          <w:lang w:eastAsia="ru-RU"/>
        </w:rPr>
      </w:pPr>
      <w:r w:rsidRPr="009D776D">
        <w:rPr>
          <w:rFonts w:ascii="Consolas" w:eastAsia="Times New Roman" w:hAnsi="Consolas" w:cs="Times New Roman"/>
          <w:bCs/>
          <w:color w:val="091921"/>
          <w:sz w:val="28"/>
          <w:szCs w:val="24"/>
          <w:lang w:eastAsia="ru-RU"/>
        </w:rPr>
        <w:t>{[</w:t>
      </w:r>
      <w:proofErr w:type="spellStart"/>
      <w:r w:rsidRPr="009D776D">
        <w:rPr>
          <w:rFonts w:ascii="Consolas" w:eastAsia="Times New Roman" w:hAnsi="Consolas" w:cs="Times New Roman"/>
          <w:bCs/>
          <w:color w:val="091921"/>
          <w:sz w:val="28"/>
          <w:szCs w:val="24"/>
          <w:lang w:eastAsia="ru-RU"/>
        </w:rPr>
        <w:t>объектная_привилегия</w:t>
      </w:r>
      <w:proofErr w:type="spellEnd"/>
      <w:r w:rsidRPr="009D776D">
        <w:rPr>
          <w:rFonts w:ascii="Consolas" w:eastAsia="Times New Roman" w:hAnsi="Consolas" w:cs="Times New Roman"/>
          <w:bCs/>
          <w:color w:val="091921"/>
          <w:sz w:val="28"/>
          <w:szCs w:val="24"/>
          <w:lang w:eastAsia="ru-RU"/>
        </w:rPr>
        <w:t>] [, …] |</w:t>
      </w:r>
    </w:p>
    <w:p w:rsidR="009D776D" w:rsidRPr="009D776D" w:rsidRDefault="009D776D" w:rsidP="009D776D">
      <w:pPr>
        <w:spacing w:after="0" w:line="360" w:lineRule="auto"/>
        <w:rPr>
          <w:rFonts w:ascii="Consolas" w:eastAsia="Times New Roman" w:hAnsi="Consolas" w:cs="Times New Roman"/>
          <w:bCs/>
          <w:color w:val="091921"/>
          <w:sz w:val="28"/>
          <w:szCs w:val="24"/>
          <w:lang w:eastAsia="ru-RU"/>
        </w:rPr>
      </w:pPr>
      <w:r w:rsidRPr="009D776D">
        <w:rPr>
          <w:rFonts w:ascii="Consolas" w:eastAsia="Times New Roman" w:hAnsi="Consolas" w:cs="Times New Roman"/>
          <w:bCs/>
          <w:color w:val="091921"/>
          <w:sz w:val="28"/>
          <w:szCs w:val="24"/>
          <w:lang w:eastAsia="ru-RU"/>
        </w:rPr>
        <w:t>[</w:t>
      </w:r>
      <w:proofErr w:type="spellStart"/>
      <w:r w:rsidRPr="009D776D">
        <w:rPr>
          <w:rFonts w:ascii="Consolas" w:eastAsia="Times New Roman" w:hAnsi="Consolas" w:cs="Times New Roman"/>
          <w:bCs/>
          <w:color w:val="091921"/>
          <w:sz w:val="28"/>
          <w:szCs w:val="24"/>
          <w:lang w:eastAsia="ru-RU"/>
        </w:rPr>
        <w:t>системная_привилегия</w:t>
      </w:r>
      <w:proofErr w:type="spellEnd"/>
      <w:r w:rsidRPr="009D776D">
        <w:rPr>
          <w:rFonts w:ascii="Consolas" w:eastAsia="Times New Roman" w:hAnsi="Consolas" w:cs="Times New Roman"/>
          <w:bCs/>
          <w:color w:val="091921"/>
          <w:sz w:val="28"/>
          <w:szCs w:val="24"/>
          <w:lang w:eastAsia="ru-RU"/>
        </w:rPr>
        <w:t>]} [ON [объект] [(столбец [, …])</w:t>
      </w:r>
      <w:proofErr w:type="gramStart"/>
      <w:r w:rsidRPr="009D776D">
        <w:rPr>
          <w:rFonts w:ascii="Consolas" w:eastAsia="Times New Roman" w:hAnsi="Consolas" w:cs="Times New Roman"/>
          <w:bCs/>
          <w:color w:val="091921"/>
          <w:sz w:val="28"/>
          <w:szCs w:val="24"/>
          <w:lang w:eastAsia="ru-RU"/>
        </w:rPr>
        <w:t>]]|</w:t>
      </w:r>
      <w:proofErr w:type="gramEnd"/>
    </w:p>
    <w:p w:rsidR="009D776D" w:rsidRPr="009D776D" w:rsidRDefault="009D776D" w:rsidP="009D776D">
      <w:pPr>
        <w:spacing w:after="0" w:line="360" w:lineRule="auto"/>
        <w:rPr>
          <w:rFonts w:ascii="Consolas" w:eastAsia="Times New Roman" w:hAnsi="Consolas" w:cs="Times New Roman"/>
          <w:bCs/>
          <w:color w:val="091921"/>
          <w:sz w:val="28"/>
          <w:szCs w:val="24"/>
          <w:lang w:eastAsia="ru-RU"/>
        </w:rPr>
      </w:pPr>
      <w:r w:rsidRPr="009D776D">
        <w:rPr>
          <w:rFonts w:ascii="Consolas" w:eastAsia="Times New Roman" w:hAnsi="Consolas" w:cs="Times New Roman"/>
          <w:bCs/>
          <w:color w:val="091921"/>
          <w:sz w:val="28"/>
          <w:szCs w:val="24"/>
          <w:lang w:eastAsia="ru-RU"/>
        </w:rPr>
        <w:t>{ТО | FROM} {</w:t>
      </w:r>
      <w:proofErr w:type="spellStart"/>
      <w:r w:rsidRPr="009D776D">
        <w:rPr>
          <w:rFonts w:ascii="Consolas" w:eastAsia="Times New Roman" w:hAnsi="Consolas" w:cs="Times New Roman"/>
          <w:bCs/>
          <w:color w:val="091921"/>
          <w:sz w:val="28"/>
          <w:szCs w:val="24"/>
          <w:lang w:eastAsia="ru-RU"/>
        </w:rPr>
        <w:t>имя_получателя</w:t>
      </w:r>
      <w:proofErr w:type="spellEnd"/>
      <w:r w:rsidRPr="009D776D">
        <w:rPr>
          <w:rFonts w:ascii="Consolas" w:eastAsia="Times New Roman" w:hAnsi="Consolas" w:cs="Times New Roman"/>
          <w:bCs/>
          <w:color w:val="091921"/>
          <w:sz w:val="28"/>
          <w:szCs w:val="24"/>
          <w:lang w:eastAsia="ru-RU"/>
        </w:rPr>
        <w:t xml:space="preserve"> [, …] | роль [, …] | PUBLIC | GUEST} [CASCADE]</w:t>
      </w:r>
    </w:p>
    <w:p w:rsidR="008329E4" w:rsidRDefault="009D776D" w:rsidP="009D776D">
      <w:pPr>
        <w:spacing w:after="0" w:line="360" w:lineRule="auto"/>
        <w:rPr>
          <w:rFonts w:ascii="Consolas" w:eastAsia="Times New Roman" w:hAnsi="Consolas" w:cs="Times New Roman"/>
          <w:bCs/>
          <w:color w:val="091921"/>
          <w:sz w:val="28"/>
          <w:szCs w:val="24"/>
          <w:lang w:eastAsia="ru-RU"/>
        </w:rPr>
      </w:pPr>
      <w:r w:rsidRPr="009D776D">
        <w:rPr>
          <w:rFonts w:ascii="Consolas" w:eastAsia="Times New Roman" w:hAnsi="Consolas" w:cs="Times New Roman"/>
          <w:bCs/>
          <w:color w:val="091921"/>
          <w:sz w:val="28"/>
          <w:szCs w:val="24"/>
          <w:lang w:eastAsia="ru-RU"/>
        </w:rPr>
        <w:t>[AS {</w:t>
      </w:r>
      <w:proofErr w:type="spellStart"/>
      <w:r w:rsidRPr="009D776D">
        <w:rPr>
          <w:rFonts w:ascii="Consolas" w:eastAsia="Times New Roman" w:hAnsi="Consolas" w:cs="Times New Roman"/>
          <w:bCs/>
          <w:color w:val="091921"/>
          <w:sz w:val="28"/>
          <w:szCs w:val="24"/>
          <w:lang w:eastAsia="ru-RU"/>
        </w:rPr>
        <w:t>имя_группы</w:t>
      </w:r>
      <w:proofErr w:type="spellEnd"/>
      <w:r w:rsidRPr="009D776D">
        <w:rPr>
          <w:rFonts w:ascii="Consolas" w:eastAsia="Times New Roman" w:hAnsi="Consolas" w:cs="Times New Roman"/>
          <w:bCs/>
          <w:color w:val="091921"/>
          <w:sz w:val="28"/>
          <w:szCs w:val="24"/>
          <w:lang w:eastAsia="ru-RU"/>
        </w:rPr>
        <w:t xml:space="preserve"> | </w:t>
      </w:r>
      <w:proofErr w:type="spellStart"/>
      <w:r w:rsidRPr="009D776D">
        <w:rPr>
          <w:rFonts w:ascii="Consolas" w:eastAsia="Times New Roman" w:hAnsi="Consolas" w:cs="Times New Roman"/>
          <w:bCs/>
          <w:color w:val="091921"/>
          <w:sz w:val="28"/>
          <w:szCs w:val="24"/>
          <w:lang w:eastAsia="ru-RU"/>
        </w:rPr>
        <w:t>имя_роли</w:t>
      </w:r>
      <w:proofErr w:type="spellEnd"/>
      <w:r w:rsidRPr="009D776D">
        <w:rPr>
          <w:rFonts w:ascii="Consolas" w:eastAsia="Times New Roman" w:hAnsi="Consolas" w:cs="Times New Roman"/>
          <w:bCs/>
          <w:color w:val="091921"/>
          <w:sz w:val="28"/>
          <w:szCs w:val="24"/>
          <w:lang w:eastAsia="ru-RU"/>
        </w:rPr>
        <w:t>]]</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Где:</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GRANT OPTION FOR</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Пользователь лишается права назначать конкретные привилегии другим пользователям.</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объектная привилегия</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Отменяются права доступа к различным инструкциям, которые могут комбинироваться в любом порядке.</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ALL [PRIVELEGES]</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Отменяются все привилегии, назначенные в настоящий момент указанным пользователям и/или для указанных объектов базы данных. Использование этого предложения не поощряется, поскольку способствует нечеткости программирования.</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(SELECT | INSERT DELETE UPDATE}</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Указанный пользователь лишается указанной привилегии доступа к указанному объекту (например, к таблице или представлению). Для отмены привилегий уровня столбца используйте список столбцов, заключенный в скобки.</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REFERENCES</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Отменяется право создавать и удалять ограничения типа «внешний ключ», ссылающиеся на объект базы данных как на родительский объект.</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lastRenderedPageBreak/>
        <w:t>RULE</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Отменяется право пользователя создавать или удалять правило в таблице или представлении.</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EXECUTE</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Отменяется право выполнять хранимую процедуру, пользовательскую функцию или расширенную хранимую процедуру.</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val="en-US" w:eastAsia="ru-RU"/>
        </w:rPr>
      </w:pPr>
      <w:r w:rsidRPr="009D776D">
        <w:rPr>
          <w:rFonts w:ascii="Times New Roman" w:eastAsia="Times New Roman" w:hAnsi="Times New Roman" w:cs="Times New Roman"/>
          <w:b/>
          <w:bCs/>
          <w:color w:val="091921"/>
          <w:sz w:val="28"/>
          <w:szCs w:val="24"/>
          <w:lang w:eastAsia="ru-RU"/>
        </w:rPr>
        <w:t>системная</w:t>
      </w:r>
      <w:r w:rsidRPr="009D776D">
        <w:rPr>
          <w:rFonts w:ascii="Times New Roman" w:eastAsia="Times New Roman" w:hAnsi="Times New Roman" w:cs="Times New Roman"/>
          <w:b/>
          <w:bCs/>
          <w:color w:val="091921"/>
          <w:sz w:val="28"/>
          <w:szCs w:val="24"/>
          <w:lang w:val="en-US" w:eastAsia="ru-RU"/>
        </w:rPr>
        <w:t xml:space="preserve"> </w:t>
      </w:r>
      <w:r w:rsidRPr="009D776D">
        <w:rPr>
          <w:rFonts w:ascii="Times New Roman" w:eastAsia="Times New Roman" w:hAnsi="Times New Roman" w:cs="Times New Roman"/>
          <w:b/>
          <w:bCs/>
          <w:color w:val="091921"/>
          <w:sz w:val="28"/>
          <w:szCs w:val="24"/>
          <w:lang w:eastAsia="ru-RU"/>
        </w:rPr>
        <w:t>привилегия</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val="en-US" w:eastAsia="ru-RU"/>
        </w:rPr>
      </w:pPr>
      <w:r w:rsidRPr="009D776D">
        <w:rPr>
          <w:rFonts w:ascii="Times New Roman" w:eastAsia="Times New Roman" w:hAnsi="Times New Roman" w:cs="Times New Roman"/>
          <w:bCs/>
          <w:color w:val="091921"/>
          <w:sz w:val="28"/>
          <w:szCs w:val="24"/>
          <w:lang w:eastAsia="ru-RU"/>
        </w:rPr>
        <w:t>Отменяется</w:t>
      </w:r>
      <w:r w:rsidRPr="009D776D">
        <w:rPr>
          <w:rFonts w:ascii="Times New Roman" w:eastAsia="Times New Roman" w:hAnsi="Times New Roman" w:cs="Times New Roman"/>
          <w:bCs/>
          <w:color w:val="091921"/>
          <w:sz w:val="28"/>
          <w:szCs w:val="24"/>
          <w:lang w:val="en-US" w:eastAsia="ru-RU"/>
        </w:rPr>
        <w:t xml:space="preserve"> </w:t>
      </w:r>
      <w:r w:rsidRPr="009D776D">
        <w:rPr>
          <w:rFonts w:ascii="Times New Roman" w:eastAsia="Times New Roman" w:hAnsi="Times New Roman" w:cs="Times New Roman"/>
          <w:bCs/>
          <w:color w:val="091921"/>
          <w:sz w:val="28"/>
          <w:szCs w:val="24"/>
          <w:lang w:eastAsia="ru-RU"/>
        </w:rPr>
        <w:t>право</w:t>
      </w:r>
      <w:r w:rsidRPr="009D776D">
        <w:rPr>
          <w:rFonts w:ascii="Times New Roman" w:eastAsia="Times New Roman" w:hAnsi="Times New Roman" w:cs="Times New Roman"/>
          <w:bCs/>
          <w:color w:val="091921"/>
          <w:sz w:val="28"/>
          <w:szCs w:val="24"/>
          <w:lang w:val="en-US" w:eastAsia="ru-RU"/>
        </w:rPr>
        <w:t xml:space="preserve"> </w:t>
      </w:r>
      <w:r w:rsidRPr="009D776D">
        <w:rPr>
          <w:rFonts w:ascii="Times New Roman" w:eastAsia="Times New Roman" w:hAnsi="Times New Roman" w:cs="Times New Roman"/>
          <w:bCs/>
          <w:color w:val="091921"/>
          <w:sz w:val="28"/>
          <w:szCs w:val="24"/>
          <w:lang w:eastAsia="ru-RU"/>
        </w:rPr>
        <w:t>выполнения</w:t>
      </w:r>
      <w:r w:rsidRPr="009D776D">
        <w:rPr>
          <w:rFonts w:ascii="Times New Roman" w:eastAsia="Times New Roman" w:hAnsi="Times New Roman" w:cs="Times New Roman"/>
          <w:bCs/>
          <w:color w:val="091921"/>
          <w:sz w:val="28"/>
          <w:szCs w:val="24"/>
          <w:lang w:val="en-US" w:eastAsia="ru-RU"/>
        </w:rPr>
        <w:t xml:space="preserve"> </w:t>
      </w:r>
      <w:r w:rsidRPr="009D776D">
        <w:rPr>
          <w:rFonts w:ascii="Times New Roman" w:eastAsia="Times New Roman" w:hAnsi="Times New Roman" w:cs="Times New Roman"/>
          <w:bCs/>
          <w:color w:val="091921"/>
          <w:sz w:val="28"/>
          <w:szCs w:val="24"/>
          <w:lang w:eastAsia="ru-RU"/>
        </w:rPr>
        <w:t>следующих</w:t>
      </w:r>
      <w:r w:rsidRPr="009D776D">
        <w:rPr>
          <w:rFonts w:ascii="Times New Roman" w:eastAsia="Times New Roman" w:hAnsi="Times New Roman" w:cs="Times New Roman"/>
          <w:bCs/>
          <w:color w:val="091921"/>
          <w:sz w:val="28"/>
          <w:szCs w:val="24"/>
          <w:lang w:val="en-US" w:eastAsia="ru-RU"/>
        </w:rPr>
        <w:t xml:space="preserve"> </w:t>
      </w:r>
      <w:r w:rsidRPr="009D776D">
        <w:rPr>
          <w:rFonts w:ascii="Times New Roman" w:eastAsia="Times New Roman" w:hAnsi="Times New Roman" w:cs="Times New Roman"/>
          <w:bCs/>
          <w:color w:val="091921"/>
          <w:sz w:val="28"/>
          <w:szCs w:val="24"/>
          <w:lang w:eastAsia="ru-RU"/>
        </w:rPr>
        <w:t>инструкций</w:t>
      </w:r>
      <w:r w:rsidRPr="009D776D">
        <w:rPr>
          <w:rFonts w:ascii="Times New Roman" w:eastAsia="Times New Roman" w:hAnsi="Times New Roman" w:cs="Times New Roman"/>
          <w:bCs/>
          <w:color w:val="091921"/>
          <w:sz w:val="28"/>
          <w:szCs w:val="24"/>
          <w:lang w:val="en-US" w:eastAsia="ru-RU"/>
        </w:rPr>
        <w:t xml:space="preserve">: CREATE DATABASE, CREATE DEFAULT, CREATE FUNCTION, CREATE PROCEDURE, CREATE RULE, CREATE TABLE, CREATE VIEW, BACKUP DATABASE </w:t>
      </w:r>
      <w:r w:rsidRPr="009D776D">
        <w:rPr>
          <w:rFonts w:ascii="Times New Roman" w:eastAsia="Times New Roman" w:hAnsi="Times New Roman" w:cs="Times New Roman"/>
          <w:bCs/>
          <w:color w:val="091921"/>
          <w:sz w:val="28"/>
          <w:szCs w:val="24"/>
          <w:lang w:eastAsia="ru-RU"/>
        </w:rPr>
        <w:t>и</w:t>
      </w:r>
      <w:r w:rsidRPr="009D776D">
        <w:rPr>
          <w:rFonts w:ascii="Times New Roman" w:eastAsia="Times New Roman" w:hAnsi="Times New Roman" w:cs="Times New Roman"/>
          <w:bCs/>
          <w:color w:val="091921"/>
          <w:sz w:val="28"/>
          <w:szCs w:val="24"/>
          <w:lang w:val="en-US" w:eastAsia="ru-RU"/>
        </w:rPr>
        <w:t xml:space="preserve"> BACKUP LOG.</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ON [объект] [(столбец [, …])]</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Отменяется право доступа пользователя к указанному объекту. Если объект представляет собой таблицу или представление, вы можете отменять привилегии доступа к отдельным столбцам. Вы можете отменять в таблице или представлении привилегии SELECT, INSERT, UPDATE, DELETE и REFERENCES. В столбцах таблицы или представления вы можете отменять только привилегии SELECT и UPDATE. Вы можете отменять привилегии EXECUTE в хранимой процедуре, пользовательской функции или расширенной хранимой процедуре.</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[ТО | FROM] имя получателя | роль | PUBLIC | GUEST</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Указываются пользователи или роли, теряющие указанную привилегию. Для отмены привилегий, назначенных роли PUBLIC (которая подразумевает всех пользователей), можно использовать ключевое слово PUBLIC. Можно перечислить несколько получателей, разделяя их имена запятыми. В SQL Server также поддерживается учетная запись GUEST, которую используют все пользователи, которые не имеют своей записи в базе данных.</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CASCADE</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lastRenderedPageBreak/>
        <w:t>Удаляются привилегии пользователей, которые получили свои права через предложение WITH GRANT OPTION. Это предложение является необходимым при использовании предложения GRANT OPTION FOR.</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
          <w:bCs/>
          <w:color w:val="091921"/>
          <w:sz w:val="28"/>
          <w:szCs w:val="24"/>
          <w:lang w:eastAsia="ru-RU"/>
        </w:rPr>
        <w:t>AS (</w:t>
      </w:r>
      <w:proofErr w:type="spellStart"/>
      <w:r w:rsidRPr="009D776D">
        <w:rPr>
          <w:rFonts w:ascii="Times New Roman" w:eastAsia="Times New Roman" w:hAnsi="Times New Roman" w:cs="Times New Roman"/>
          <w:b/>
          <w:bCs/>
          <w:color w:val="091921"/>
          <w:sz w:val="28"/>
          <w:szCs w:val="24"/>
          <w:lang w:eastAsia="ru-RU"/>
        </w:rPr>
        <w:t>имя_группы</w:t>
      </w:r>
      <w:proofErr w:type="spellEnd"/>
      <w:r w:rsidRPr="009D776D">
        <w:rPr>
          <w:rFonts w:ascii="Times New Roman" w:eastAsia="Times New Roman" w:hAnsi="Times New Roman" w:cs="Times New Roman"/>
          <w:b/>
          <w:bCs/>
          <w:color w:val="091921"/>
          <w:sz w:val="28"/>
          <w:szCs w:val="24"/>
          <w:lang w:eastAsia="ru-RU"/>
        </w:rPr>
        <w:t xml:space="preserve"> имя _роли}</w:t>
      </w:r>
    </w:p>
    <w:p w:rsidR="009D776D" w:rsidRPr="009D776D" w:rsidRDefault="009D776D" w:rsidP="009D776D">
      <w:pPr>
        <w:spacing w:after="0" w:line="360" w:lineRule="auto"/>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Указываются права, в соответствии с которыми отменяется привилегия. В некоторых случаях пользователю могут временно потребоваться права определенной группы, чтобы отменить указанные привилегии. В этом случае, чтобы получить такие права, вы можете использовать предложение AS.</w:t>
      </w:r>
    </w:p>
    <w:p w:rsidR="009D776D" w:rsidRPr="009D776D" w:rsidRDefault="009D776D" w:rsidP="009D776D">
      <w:pPr>
        <w:spacing w:after="0" w:line="360" w:lineRule="auto"/>
        <w:ind w:firstLine="708"/>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 xml:space="preserve">Две формы инструкции REVOKE - REVOKE объектная привилегия и REVOKE </w:t>
      </w:r>
      <w:proofErr w:type="spellStart"/>
      <w:r w:rsidRPr="009D776D">
        <w:rPr>
          <w:rFonts w:ascii="Times New Roman" w:eastAsia="Times New Roman" w:hAnsi="Times New Roman" w:cs="Times New Roman"/>
          <w:bCs/>
          <w:color w:val="091921"/>
          <w:sz w:val="28"/>
          <w:szCs w:val="24"/>
          <w:lang w:eastAsia="ru-RU"/>
        </w:rPr>
        <w:t>системная_привилегия</w:t>
      </w:r>
      <w:proofErr w:type="spellEnd"/>
      <w:r w:rsidRPr="009D776D">
        <w:rPr>
          <w:rFonts w:ascii="Times New Roman" w:eastAsia="Times New Roman" w:hAnsi="Times New Roman" w:cs="Times New Roman"/>
          <w:bCs/>
          <w:color w:val="091921"/>
          <w:sz w:val="28"/>
          <w:szCs w:val="24"/>
          <w:lang w:eastAsia="ru-RU"/>
        </w:rPr>
        <w:t xml:space="preserve"> являются взаимоисключающими. Не пытайтесь выполнить обе операции в одной инструкции. Ключевое синтаксическое отличие между ними состоит в том, что не следует использовать предложение ON при удалении системных привилегий. Например, чтобы удалить системную привилегию, можно использовать следующую команду.</w:t>
      </w:r>
    </w:p>
    <w:p w:rsidR="009D776D" w:rsidRPr="000250FE" w:rsidRDefault="009D776D" w:rsidP="000250FE">
      <w:pPr>
        <w:spacing w:after="0" w:line="360" w:lineRule="auto"/>
        <w:jc w:val="center"/>
        <w:rPr>
          <w:rFonts w:ascii="Consolas" w:eastAsia="Times New Roman" w:hAnsi="Consolas" w:cs="Times New Roman"/>
          <w:bCs/>
          <w:color w:val="091921"/>
          <w:sz w:val="28"/>
          <w:szCs w:val="24"/>
          <w:lang w:eastAsia="ru-RU"/>
        </w:rPr>
      </w:pPr>
      <w:r w:rsidRPr="000250FE">
        <w:rPr>
          <w:rFonts w:ascii="Consolas" w:eastAsia="Times New Roman" w:hAnsi="Consolas" w:cs="Times New Roman"/>
          <w:bCs/>
          <w:color w:val="091921"/>
          <w:sz w:val="28"/>
          <w:szCs w:val="24"/>
          <w:lang w:eastAsia="ru-RU"/>
        </w:rPr>
        <w:t xml:space="preserve">REVOKE CREATE DATABASE, BACKUP DATABASE FROM </w:t>
      </w:r>
      <w:proofErr w:type="spellStart"/>
      <w:r w:rsidRPr="000250FE">
        <w:rPr>
          <w:rFonts w:ascii="Consolas" w:eastAsia="Times New Roman" w:hAnsi="Consolas" w:cs="Times New Roman"/>
          <w:bCs/>
          <w:color w:val="091921"/>
          <w:sz w:val="28"/>
          <w:szCs w:val="24"/>
          <w:lang w:eastAsia="ru-RU"/>
        </w:rPr>
        <w:t>dylan</w:t>
      </w:r>
      <w:proofErr w:type="spellEnd"/>
      <w:r w:rsidRPr="000250FE">
        <w:rPr>
          <w:rFonts w:ascii="Consolas" w:eastAsia="Times New Roman" w:hAnsi="Consolas" w:cs="Times New Roman"/>
          <w:bCs/>
          <w:color w:val="091921"/>
          <w:sz w:val="28"/>
          <w:szCs w:val="24"/>
          <w:lang w:eastAsia="ru-RU"/>
        </w:rPr>
        <w:t xml:space="preserve">, </w:t>
      </w:r>
      <w:proofErr w:type="spellStart"/>
      <w:r w:rsidRPr="000250FE">
        <w:rPr>
          <w:rFonts w:ascii="Consolas" w:eastAsia="Times New Roman" w:hAnsi="Consolas" w:cs="Times New Roman"/>
          <w:bCs/>
          <w:color w:val="091921"/>
          <w:sz w:val="28"/>
          <w:szCs w:val="24"/>
          <w:lang w:eastAsia="ru-RU"/>
        </w:rPr>
        <w:t>katie</w:t>
      </w:r>
      <w:proofErr w:type="spellEnd"/>
    </w:p>
    <w:p w:rsidR="009D776D" w:rsidRDefault="009D776D" w:rsidP="009D776D">
      <w:pPr>
        <w:spacing w:after="0" w:line="360" w:lineRule="auto"/>
        <w:ind w:firstLine="708"/>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 xml:space="preserve">Если привилегии были присвоены пользователю с применением предложения WITH GRANT OPTION, то отменять эти привилегии следует с одновременным использованием двух предложений - WITH GRANT OPTION и CASCADE. </w:t>
      </w:r>
    </w:p>
    <w:p w:rsidR="009D776D" w:rsidRPr="009D776D" w:rsidRDefault="009D776D" w:rsidP="009D776D">
      <w:pPr>
        <w:spacing w:after="0" w:line="360" w:lineRule="auto"/>
        <w:ind w:firstLine="708"/>
        <w:jc w:val="both"/>
        <w:rPr>
          <w:rFonts w:ascii="Times New Roman" w:eastAsia="Times New Roman" w:hAnsi="Times New Roman" w:cs="Times New Roman"/>
          <w:bCs/>
          <w:color w:val="091921"/>
          <w:sz w:val="28"/>
          <w:szCs w:val="24"/>
          <w:lang w:val="en-US" w:eastAsia="ru-RU"/>
        </w:rPr>
      </w:pPr>
      <w:proofErr w:type="gramStart"/>
      <w:r w:rsidRPr="009D776D">
        <w:rPr>
          <w:rFonts w:ascii="Times New Roman" w:eastAsia="Times New Roman" w:hAnsi="Times New Roman" w:cs="Times New Roman"/>
          <w:bCs/>
          <w:color w:val="091921"/>
          <w:sz w:val="28"/>
          <w:szCs w:val="24"/>
          <w:lang w:eastAsia="ru-RU"/>
        </w:rPr>
        <w:t>Например</w:t>
      </w:r>
      <w:proofErr w:type="gramEnd"/>
      <w:r w:rsidRPr="009D776D">
        <w:rPr>
          <w:rFonts w:ascii="Times New Roman" w:eastAsia="Times New Roman" w:hAnsi="Times New Roman" w:cs="Times New Roman"/>
          <w:bCs/>
          <w:color w:val="091921"/>
          <w:sz w:val="28"/>
          <w:szCs w:val="24"/>
          <w:lang w:val="en-US" w:eastAsia="ru-RU"/>
        </w:rPr>
        <w:t>:</w:t>
      </w:r>
    </w:p>
    <w:p w:rsidR="009D776D" w:rsidRPr="009D776D" w:rsidRDefault="009D776D" w:rsidP="000250FE">
      <w:pPr>
        <w:spacing w:after="0" w:line="360" w:lineRule="auto"/>
        <w:ind w:left="708"/>
        <w:rPr>
          <w:rFonts w:ascii="Consolas" w:eastAsia="Times New Roman" w:hAnsi="Consolas" w:cs="Times New Roman"/>
          <w:bCs/>
          <w:color w:val="091921"/>
          <w:sz w:val="28"/>
          <w:szCs w:val="24"/>
          <w:lang w:val="en-US" w:eastAsia="ru-RU"/>
        </w:rPr>
      </w:pPr>
      <w:r w:rsidRPr="009D776D">
        <w:rPr>
          <w:rFonts w:ascii="Consolas" w:eastAsia="Times New Roman" w:hAnsi="Consolas" w:cs="Times New Roman"/>
          <w:bCs/>
          <w:color w:val="091921"/>
          <w:sz w:val="28"/>
          <w:szCs w:val="24"/>
          <w:lang w:val="en-US" w:eastAsia="ru-RU"/>
        </w:rPr>
        <w:t>REVOKE GRANT OPTION FOR</w:t>
      </w:r>
    </w:p>
    <w:p w:rsidR="009D776D" w:rsidRPr="009D776D" w:rsidRDefault="009D776D" w:rsidP="000250FE">
      <w:pPr>
        <w:spacing w:after="0" w:line="360" w:lineRule="auto"/>
        <w:ind w:left="708"/>
        <w:rPr>
          <w:rFonts w:ascii="Consolas" w:eastAsia="Times New Roman" w:hAnsi="Consolas" w:cs="Times New Roman"/>
          <w:bCs/>
          <w:color w:val="091921"/>
          <w:sz w:val="28"/>
          <w:szCs w:val="24"/>
          <w:lang w:val="en-US" w:eastAsia="ru-RU"/>
        </w:rPr>
      </w:pPr>
      <w:r w:rsidRPr="009D776D">
        <w:rPr>
          <w:rFonts w:ascii="Consolas" w:eastAsia="Times New Roman" w:hAnsi="Consolas" w:cs="Times New Roman"/>
          <w:bCs/>
          <w:color w:val="091921"/>
          <w:sz w:val="28"/>
          <w:szCs w:val="24"/>
          <w:lang w:val="en-US" w:eastAsia="ru-RU"/>
        </w:rPr>
        <w:t>SELECT, INSERT, UPDATE, DELETE ON titles TO editors</w:t>
      </w:r>
    </w:p>
    <w:p w:rsidR="009D776D" w:rsidRPr="009D776D" w:rsidRDefault="009D776D" w:rsidP="000250FE">
      <w:pPr>
        <w:spacing w:after="0" w:line="360" w:lineRule="auto"/>
        <w:ind w:left="708"/>
        <w:rPr>
          <w:rFonts w:ascii="Consolas" w:eastAsia="Times New Roman" w:hAnsi="Consolas" w:cs="Times New Roman"/>
          <w:bCs/>
          <w:color w:val="091921"/>
          <w:sz w:val="28"/>
          <w:szCs w:val="24"/>
          <w:lang w:eastAsia="ru-RU"/>
        </w:rPr>
      </w:pPr>
      <w:r w:rsidRPr="009D776D">
        <w:rPr>
          <w:rFonts w:ascii="Consolas" w:eastAsia="Times New Roman" w:hAnsi="Consolas" w:cs="Times New Roman"/>
          <w:bCs/>
          <w:color w:val="091921"/>
          <w:sz w:val="28"/>
          <w:szCs w:val="24"/>
          <w:lang w:eastAsia="ru-RU"/>
        </w:rPr>
        <w:t>CASCADE</w:t>
      </w:r>
    </w:p>
    <w:p w:rsidR="009D776D" w:rsidRPr="009D776D" w:rsidRDefault="009D776D" w:rsidP="000250FE">
      <w:pPr>
        <w:spacing w:after="0" w:line="360" w:lineRule="auto"/>
        <w:ind w:left="708"/>
        <w:rPr>
          <w:rFonts w:ascii="Consolas" w:eastAsia="Times New Roman" w:hAnsi="Consolas" w:cs="Times New Roman"/>
          <w:bCs/>
          <w:color w:val="091921"/>
          <w:sz w:val="28"/>
          <w:szCs w:val="24"/>
          <w:lang w:eastAsia="ru-RU"/>
        </w:rPr>
      </w:pPr>
      <w:r w:rsidRPr="009D776D">
        <w:rPr>
          <w:rFonts w:ascii="Consolas" w:eastAsia="Times New Roman" w:hAnsi="Consolas" w:cs="Times New Roman"/>
          <w:bCs/>
          <w:color w:val="091921"/>
          <w:sz w:val="28"/>
          <w:szCs w:val="24"/>
          <w:lang w:eastAsia="ru-RU"/>
        </w:rPr>
        <w:t>GO</w:t>
      </w:r>
    </w:p>
    <w:p w:rsidR="009D776D" w:rsidRPr="009D776D" w:rsidRDefault="009D776D" w:rsidP="009D776D">
      <w:pPr>
        <w:spacing w:after="0" w:line="360" w:lineRule="auto"/>
        <w:ind w:firstLine="708"/>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Команду REVOKE можно использовать только в текущей базе данных. Соответственно всегда неявно предполагаются опции стандарта ANSI CURRENTJJSER и CURRENTROLE. Инструкция REVOKE также используется для отмены всех параметров DENY.</w:t>
      </w:r>
    </w:p>
    <w:p w:rsidR="008329E4" w:rsidRPr="008329E4" w:rsidRDefault="008329E4" w:rsidP="009D776D">
      <w:pPr>
        <w:spacing w:after="0" w:line="360" w:lineRule="auto"/>
        <w:jc w:val="center"/>
        <w:rPr>
          <w:rFonts w:ascii="Times New Roman" w:eastAsia="Times New Roman" w:hAnsi="Times New Roman" w:cs="Times New Roman"/>
          <w:b/>
          <w:bCs/>
          <w:color w:val="091921"/>
          <w:sz w:val="28"/>
          <w:szCs w:val="24"/>
          <w:lang w:eastAsia="ru-RU"/>
        </w:rPr>
      </w:pPr>
      <w:r w:rsidRPr="008329E4">
        <w:rPr>
          <w:rFonts w:ascii="Times New Roman" w:eastAsia="Times New Roman" w:hAnsi="Times New Roman" w:cs="Times New Roman"/>
          <w:b/>
          <w:bCs/>
          <w:color w:val="091921"/>
          <w:sz w:val="28"/>
          <w:szCs w:val="24"/>
          <w:lang w:eastAsia="ru-RU"/>
        </w:rPr>
        <w:lastRenderedPageBreak/>
        <w:t xml:space="preserve">Инструкция </w:t>
      </w:r>
      <w:r>
        <w:rPr>
          <w:rFonts w:ascii="Times New Roman" w:eastAsia="Times New Roman" w:hAnsi="Times New Roman" w:cs="Times New Roman"/>
          <w:b/>
          <w:bCs/>
          <w:color w:val="091921"/>
          <w:sz w:val="28"/>
          <w:szCs w:val="24"/>
          <w:lang w:val="en-US" w:eastAsia="ru-RU"/>
        </w:rPr>
        <w:t>DENY</w:t>
      </w:r>
    </w:p>
    <w:p w:rsidR="008329E4" w:rsidRPr="008329E4" w:rsidRDefault="009D776D" w:rsidP="009D776D">
      <w:pPr>
        <w:spacing w:after="0" w:line="360" w:lineRule="auto"/>
        <w:ind w:firstLine="708"/>
        <w:jc w:val="both"/>
        <w:rPr>
          <w:rFonts w:ascii="Times New Roman" w:eastAsia="Times New Roman" w:hAnsi="Times New Roman" w:cs="Times New Roman"/>
          <w:bCs/>
          <w:color w:val="091921"/>
          <w:sz w:val="28"/>
          <w:szCs w:val="24"/>
          <w:lang w:eastAsia="ru-RU"/>
        </w:rPr>
      </w:pPr>
      <w:r w:rsidRPr="009D776D">
        <w:rPr>
          <w:rFonts w:ascii="Times New Roman" w:eastAsia="Times New Roman" w:hAnsi="Times New Roman" w:cs="Times New Roman"/>
          <w:bCs/>
          <w:color w:val="091921"/>
          <w:sz w:val="28"/>
          <w:szCs w:val="24"/>
          <w:lang w:eastAsia="ru-RU"/>
        </w:rPr>
        <w:t>DENY — явный запрет на выполнение действия, определенного данным разрешением. Как в любых системах безопасности, явный запрет имеет приоритет перед явно предоставленными разрешениями.</w:t>
      </w:r>
    </w:p>
    <w:p w:rsidR="008329E4" w:rsidRDefault="000250FE" w:rsidP="008329E4">
      <w:pP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ab/>
        <w:t>Синтаксис команды следующий:</w:t>
      </w:r>
    </w:p>
    <w:p w:rsidR="000250FE" w:rsidRPr="00FB3AB0" w:rsidRDefault="00FB3AB0" w:rsidP="00FB3AB0">
      <w:pPr>
        <w:ind w:left="708"/>
        <w:rPr>
          <w:rFonts w:ascii="Consolas" w:eastAsia="Times New Roman" w:hAnsi="Consolas" w:cs="Times New Roman"/>
          <w:bCs/>
          <w:color w:val="091921"/>
          <w:sz w:val="28"/>
          <w:szCs w:val="24"/>
          <w:lang w:val="en-US" w:eastAsia="ru-RU"/>
        </w:rPr>
      </w:pPr>
      <w:r>
        <w:rPr>
          <w:rFonts w:ascii="Consolas" w:eastAsia="Times New Roman" w:hAnsi="Consolas" w:cs="Times New Roman"/>
          <w:bCs/>
          <w:color w:val="091921"/>
          <w:sz w:val="28"/>
          <w:szCs w:val="24"/>
          <w:lang w:val="en-US" w:eastAsia="ru-RU"/>
        </w:rPr>
        <w:t>DENY</w:t>
      </w:r>
      <w:r w:rsidR="000250FE" w:rsidRPr="00FB3AB0">
        <w:rPr>
          <w:rFonts w:ascii="Consolas" w:eastAsia="Times New Roman" w:hAnsi="Consolas" w:cs="Times New Roman"/>
          <w:bCs/>
          <w:color w:val="091921"/>
          <w:sz w:val="28"/>
          <w:szCs w:val="24"/>
          <w:lang w:val="en-US" w:eastAsia="ru-RU"/>
        </w:rPr>
        <w:t xml:space="preserve"> </w:t>
      </w:r>
      <w:proofErr w:type="gramStart"/>
      <w:r w:rsidR="000250FE" w:rsidRPr="00FB3AB0">
        <w:rPr>
          <w:rFonts w:ascii="Consolas" w:eastAsia="Times New Roman" w:hAnsi="Consolas" w:cs="Times New Roman"/>
          <w:bCs/>
          <w:color w:val="091921"/>
          <w:sz w:val="28"/>
          <w:szCs w:val="24"/>
          <w:lang w:val="en-US" w:eastAsia="ru-RU"/>
        </w:rPr>
        <w:t>{ ALL</w:t>
      </w:r>
      <w:proofErr w:type="gramEnd"/>
      <w:r w:rsidR="000250FE" w:rsidRPr="00FB3AB0">
        <w:rPr>
          <w:rFonts w:ascii="Consolas" w:eastAsia="Times New Roman" w:hAnsi="Consolas" w:cs="Times New Roman"/>
          <w:bCs/>
          <w:color w:val="091921"/>
          <w:sz w:val="28"/>
          <w:szCs w:val="24"/>
          <w:lang w:val="en-US" w:eastAsia="ru-RU"/>
        </w:rPr>
        <w:t xml:space="preserve"> [ PRIVILEGES ] } </w:t>
      </w:r>
    </w:p>
    <w:p w:rsidR="000250FE" w:rsidRPr="00FB3AB0" w:rsidRDefault="00FB3AB0" w:rsidP="00FB3AB0">
      <w:pPr>
        <w:ind w:left="708"/>
        <w:rPr>
          <w:rFonts w:ascii="Consolas" w:eastAsia="Times New Roman" w:hAnsi="Consolas" w:cs="Times New Roman"/>
          <w:bCs/>
          <w:color w:val="091921"/>
          <w:sz w:val="28"/>
          <w:szCs w:val="24"/>
          <w:lang w:val="en-US" w:eastAsia="ru-RU"/>
        </w:rPr>
      </w:pPr>
      <w:r>
        <w:rPr>
          <w:rFonts w:ascii="Consolas" w:eastAsia="Times New Roman" w:hAnsi="Consolas" w:cs="Times New Roman"/>
          <w:bCs/>
          <w:color w:val="091921"/>
          <w:sz w:val="28"/>
          <w:szCs w:val="24"/>
          <w:lang w:val="en-US" w:eastAsia="ru-RU"/>
        </w:rPr>
        <w:t xml:space="preserve">     | &lt;permission&gt; </w:t>
      </w:r>
      <w:r w:rsidR="000250FE" w:rsidRPr="00FB3AB0">
        <w:rPr>
          <w:rFonts w:ascii="Consolas" w:eastAsia="Times New Roman" w:hAnsi="Consolas" w:cs="Times New Roman"/>
          <w:bCs/>
          <w:color w:val="091921"/>
          <w:sz w:val="28"/>
          <w:szCs w:val="24"/>
          <w:lang w:val="en-US" w:eastAsia="ru-RU"/>
        </w:rPr>
        <w:t xml:space="preserve">[ </w:t>
      </w:r>
      <w:proofErr w:type="gramStart"/>
      <w:r w:rsidR="000250FE" w:rsidRPr="00FB3AB0">
        <w:rPr>
          <w:rFonts w:ascii="Consolas" w:eastAsia="Times New Roman" w:hAnsi="Consolas" w:cs="Times New Roman"/>
          <w:bCs/>
          <w:color w:val="091921"/>
          <w:sz w:val="28"/>
          <w:szCs w:val="24"/>
          <w:lang w:val="en-US" w:eastAsia="ru-RU"/>
        </w:rPr>
        <w:t>( column</w:t>
      </w:r>
      <w:proofErr w:type="gramEnd"/>
      <w:r w:rsidR="000250FE" w:rsidRPr="00FB3AB0">
        <w:rPr>
          <w:rFonts w:ascii="Consolas" w:eastAsia="Times New Roman" w:hAnsi="Consolas" w:cs="Times New Roman"/>
          <w:bCs/>
          <w:color w:val="091921"/>
          <w:sz w:val="28"/>
          <w:szCs w:val="24"/>
          <w:lang w:val="en-US" w:eastAsia="ru-RU"/>
        </w:rPr>
        <w:t xml:space="preserve"> [ ,...n ] ) ] [ ,...n ]  </w:t>
      </w:r>
    </w:p>
    <w:p w:rsidR="000250FE" w:rsidRPr="00FB3AB0" w:rsidRDefault="000250FE" w:rsidP="00FB3AB0">
      <w:pPr>
        <w:ind w:left="708"/>
        <w:rPr>
          <w:rFonts w:ascii="Consolas" w:eastAsia="Times New Roman" w:hAnsi="Consolas" w:cs="Times New Roman"/>
          <w:bCs/>
          <w:color w:val="091921"/>
          <w:sz w:val="28"/>
          <w:szCs w:val="24"/>
          <w:lang w:val="en-US" w:eastAsia="ru-RU"/>
        </w:rPr>
      </w:pPr>
      <w:r w:rsidRPr="00FB3AB0">
        <w:rPr>
          <w:rFonts w:ascii="Consolas" w:eastAsia="Times New Roman" w:hAnsi="Consolas" w:cs="Times New Roman"/>
          <w:bCs/>
          <w:color w:val="091921"/>
          <w:sz w:val="28"/>
          <w:szCs w:val="24"/>
          <w:lang w:val="en-US" w:eastAsia="ru-RU"/>
        </w:rPr>
        <w:t xml:space="preserve">    [ ON [ &lt;class</w:t>
      </w:r>
      <w:proofErr w:type="gramStart"/>
      <w:r w:rsidRPr="00FB3AB0">
        <w:rPr>
          <w:rFonts w:ascii="Consolas" w:eastAsia="Times New Roman" w:hAnsi="Consolas" w:cs="Times New Roman"/>
          <w:bCs/>
          <w:color w:val="091921"/>
          <w:sz w:val="28"/>
          <w:szCs w:val="24"/>
          <w:lang w:val="en-US" w:eastAsia="ru-RU"/>
        </w:rPr>
        <w:t>&gt; :</w:t>
      </w:r>
      <w:proofErr w:type="gramEnd"/>
      <w:r w:rsidRPr="00FB3AB0">
        <w:rPr>
          <w:rFonts w:ascii="Consolas" w:eastAsia="Times New Roman" w:hAnsi="Consolas" w:cs="Times New Roman"/>
          <w:bCs/>
          <w:color w:val="091921"/>
          <w:sz w:val="28"/>
          <w:szCs w:val="24"/>
          <w:lang w:val="en-US" w:eastAsia="ru-RU"/>
        </w:rPr>
        <w:t xml:space="preserve">: ] securable ] </w:t>
      </w:r>
    </w:p>
    <w:p w:rsidR="000250FE" w:rsidRPr="00FB3AB0" w:rsidRDefault="000250FE" w:rsidP="00FB3AB0">
      <w:pPr>
        <w:ind w:left="708"/>
        <w:rPr>
          <w:rFonts w:ascii="Consolas" w:eastAsia="Times New Roman" w:hAnsi="Consolas" w:cs="Times New Roman"/>
          <w:bCs/>
          <w:color w:val="091921"/>
          <w:sz w:val="28"/>
          <w:szCs w:val="24"/>
          <w:lang w:val="en-US" w:eastAsia="ru-RU"/>
        </w:rPr>
      </w:pPr>
      <w:r w:rsidRPr="00FB3AB0">
        <w:rPr>
          <w:rFonts w:ascii="Consolas" w:eastAsia="Times New Roman" w:hAnsi="Consolas" w:cs="Times New Roman"/>
          <w:bCs/>
          <w:color w:val="091921"/>
          <w:sz w:val="28"/>
          <w:szCs w:val="24"/>
          <w:lang w:val="en-US" w:eastAsia="ru-RU"/>
        </w:rPr>
        <w:t xml:space="preserve">    TO principal [</w:t>
      </w:r>
      <w:proofErr w:type="gramStart"/>
      <w:r w:rsidRPr="00FB3AB0">
        <w:rPr>
          <w:rFonts w:ascii="Consolas" w:eastAsia="Times New Roman" w:hAnsi="Consolas" w:cs="Times New Roman"/>
          <w:bCs/>
          <w:color w:val="091921"/>
          <w:sz w:val="28"/>
          <w:szCs w:val="24"/>
          <w:lang w:val="en-US" w:eastAsia="ru-RU"/>
        </w:rPr>
        <w:t xml:space="preserve"> ,...</w:t>
      </w:r>
      <w:proofErr w:type="gramEnd"/>
      <w:r w:rsidRPr="00FB3AB0">
        <w:rPr>
          <w:rFonts w:ascii="Consolas" w:eastAsia="Times New Roman" w:hAnsi="Consolas" w:cs="Times New Roman"/>
          <w:bCs/>
          <w:color w:val="091921"/>
          <w:sz w:val="28"/>
          <w:szCs w:val="24"/>
          <w:lang w:val="en-US" w:eastAsia="ru-RU"/>
        </w:rPr>
        <w:t xml:space="preserve">n ]   </w:t>
      </w:r>
    </w:p>
    <w:p w:rsidR="000250FE" w:rsidRPr="00FB3AB0" w:rsidRDefault="000250FE" w:rsidP="00FB3AB0">
      <w:pPr>
        <w:ind w:left="708"/>
        <w:rPr>
          <w:rFonts w:ascii="Consolas" w:eastAsia="Times New Roman" w:hAnsi="Consolas" w:cs="Times New Roman"/>
          <w:bCs/>
          <w:color w:val="091921"/>
          <w:sz w:val="28"/>
          <w:szCs w:val="24"/>
          <w:lang w:eastAsia="ru-RU"/>
        </w:rPr>
      </w:pPr>
      <w:r w:rsidRPr="00FB3AB0">
        <w:rPr>
          <w:rFonts w:ascii="Consolas" w:eastAsia="Times New Roman" w:hAnsi="Consolas" w:cs="Times New Roman"/>
          <w:bCs/>
          <w:color w:val="091921"/>
          <w:sz w:val="28"/>
          <w:szCs w:val="24"/>
          <w:lang w:val="en-US" w:eastAsia="ru-RU"/>
        </w:rPr>
        <w:t xml:space="preserve">    </w:t>
      </w:r>
      <w:proofErr w:type="gramStart"/>
      <w:r w:rsidRPr="00FB3AB0">
        <w:rPr>
          <w:rFonts w:ascii="Consolas" w:eastAsia="Times New Roman" w:hAnsi="Consolas" w:cs="Times New Roman"/>
          <w:bCs/>
          <w:color w:val="091921"/>
          <w:sz w:val="28"/>
          <w:szCs w:val="24"/>
          <w:lang w:eastAsia="ru-RU"/>
        </w:rPr>
        <w:t>[ CASCADE</w:t>
      </w:r>
      <w:proofErr w:type="gramEnd"/>
      <w:r w:rsidRPr="00FB3AB0">
        <w:rPr>
          <w:rFonts w:ascii="Consolas" w:eastAsia="Times New Roman" w:hAnsi="Consolas" w:cs="Times New Roman"/>
          <w:bCs/>
          <w:color w:val="091921"/>
          <w:sz w:val="28"/>
          <w:szCs w:val="24"/>
          <w:lang w:eastAsia="ru-RU"/>
        </w:rPr>
        <w:t xml:space="preserve">] [ AS </w:t>
      </w:r>
      <w:proofErr w:type="spellStart"/>
      <w:r w:rsidRPr="00FB3AB0">
        <w:rPr>
          <w:rFonts w:ascii="Consolas" w:eastAsia="Times New Roman" w:hAnsi="Consolas" w:cs="Times New Roman"/>
          <w:bCs/>
          <w:color w:val="091921"/>
          <w:sz w:val="28"/>
          <w:szCs w:val="24"/>
          <w:lang w:eastAsia="ru-RU"/>
        </w:rPr>
        <w:t>principal</w:t>
      </w:r>
      <w:proofErr w:type="spellEnd"/>
      <w:r w:rsidRPr="00FB3AB0">
        <w:rPr>
          <w:rFonts w:ascii="Consolas" w:eastAsia="Times New Roman" w:hAnsi="Consolas" w:cs="Times New Roman"/>
          <w:bCs/>
          <w:color w:val="091921"/>
          <w:sz w:val="28"/>
          <w:szCs w:val="24"/>
          <w:lang w:eastAsia="ru-RU"/>
        </w:rPr>
        <w:t xml:space="preserve"> ]  </w:t>
      </w:r>
    </w:p>
    <w:p w:rsidR="000250FE" w:rsidRPr="00FB3AB0" w:rsidRDefault="000250FE" w:rsidP="00FB3AB0">
      <w:pPr>
        <w:ind w:left="708"/>
        <w:rPr>
          <w:rFonts w:ascii="Consolas" w:eastAsia="Times New Roman" w:hAnsi="Consolas" w:cs="Times New Roman"/>
          <w:bCs/>
          <w:color w:val="091921"/>
          <w:sz w:val="28"/>
          <w:szCs w:val="24"/>
          <w:lang w:eastAsia="ru-RU"/>
        </w:rPr>
      </w:pPr>
      <w:r w:rsidRPr="00FB3AB0">
        <w:rPr>
          <w:rFonts w:ascii="Consolas" w:eastAsia="Times New Roman" w:hAnsi="Consolas" w:cs="Times New Roman"/>
          <w:bCs/>
          <w:color w:val="091921"/>
          <w:sz w:val="28"/>
          <w:szCs w:val="24"/>
          <w:lang w:eastAsia="ru-RU"/>
        </w:rPr>
        <w:t>[;]</w:t>
      </w:r>
    </w:p>
    <w:p w:rsidR="00FB3AB0" w:rsidRDefault="00FB3AB0" w:rsidP="00FB3AB0">
      <w:pP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Где:</w:t>
      </w:r>
    </w:p>
    <w:p w:rsidR="00FB3AB0" w:rsidRPr="00FB3AB0" w:rsidRDefault="00FB3AB0" w:rsidP="00FB3AB0">
      <w:pPr>
        <w:spacing w:after="0" w:line="360" w:lineRule="auto"/>
        <w:jc w:val="both"/>
        <w:rPr>
          <w:rFonts w:ascii="Times New Roman" w:eastAsia="Times New Roman" w:hAnsi="Times New Roman" w:cs="Times New Roman"/>
          <w:bCs/>
          <w:color w:val="091921"/>
          <w:sz w:val="28"/>
          <w:szCs w:val="24"/>
          <w:lang w:eastAsia="ru-RU"/>
        </w:rPr>
      </w:pPr>
      <w:r w:rsidRPr="00FB3AB0">
        <w:rPr>
          <w:rFonts w:ascii="Consolas" w:eastAsia="Times New Roman" w:hAnsi="Consolas" w:cs="Times New Roman"/>
          <w:b/>
          <w:bCs/>
          <w:color w:val="091921"/>
          <w:sz w:val="28"/>
          <w:szCs w:val="24"/>
          <w:lang w:eastAsia="ru-RU"/>
        </w:rPr>
        <w:t>ALL</w:t>
      </w:r>
      <w:r w:rsidRPr="00FB3AB0">
        <w:rPr>
          <w:rFonts w:ascii="Times New Roman" w:eastAsia="Times New Roman" w:hAnsi="Times New Roman" w:cs="Times New Roman"/>
          <w:bCs/>
          <w:color w:val="091921"/>
          <w:sz w:val="28"/>
          <w:szCs w:val="24"/>
          <w:lang w:eastAsia="ru-RU"/>
        </w:rPr>
        <w:br/>
        <w:t>Этот параметр запрещает не все возможные разрешения. Его использование эквивалентно запрету следующих разрешений.</w:t>
      </w:r>
    </w:p>
    <w:p w:rsidR="00FB3AB0" w:rsidRPr="00FB3AB0" w:rsidRDefault="00FB3AB0" w:rsidP="00564961">
      <w:pPr>
        <w:numPr>
          <w:ilvl w:val="0"/>
          <w:numId w:val="27"/>
        </w:numPr>
        <w:spacing w:after="0" w:line="360" w:lineRule="auto"/>
        <w:jc w:val="both"/>
        <w:rPr>
          <w:rFonts w:ascii="Times New Roman" w:eastAsia="Times New Roman" w:hAnsi="Times New Roman" w:cs="Times New Roman"/>
          <w:bCs/>
          <w:color w:val="091921"/>
          <w:sz w:val="28"/>
          <w:szCs w:val="24"/>
          <w:lang w:eastAsia="ru-RU"/>
        </w:rPr>
      </w:pPr>
      <w:r w:rsidRPr="00FB3AB0">
        <w:rPr>
          <w:rFonts w:ascii="Times New Roman" w:eastAsia="Times New Roman" w:hAnsi="Times New Roman" w:cs="Times New Roman"/>
          <w:bCs/>
          <w:color w:val="091921"/>
          <w:sz w:val="28"/>
          <w:szCs w:val="24"/>
          <w:lang w:eastAsia="ru-RU"/>
        </w:rPr>
        <w:t>Если защищаемым объектом является база данных, аргумент ALL относится к разрешениям BACKUP DATABASE, BACKUP LOG, CREATE DATABASE, CREATE DEFAULT, CREATE FUNCTION, CREATE PROCEDURE, CREATE RULE, CREATE TABLE и CREATE VIEW.</w:t>
      </w:r>
    </w:p>
    <w:p w:rsidR="00FB3AB0" w:rsidRPr="00FB3AB0" w:rsidRDefault="00FB3AB0" w:rsidP="00564961">
      <w:pPr>
        <w:numPr>
          <w:ilvl w:val="0"/>
          <w:numId w:val="27"/>
        </w:numPr>
        <w:spacing w:after="0" w:line="360" w:lineRule="auto"/>
        <w:jc w:val="both"/>
        <w:rPr>
          <w:rFonts w:ascii="Times New Roman" w:eastAsia="Times New Roman" w:hAnsi="Times New Roman" w:cs="Times New Roman"/>
          <w:bCs/>
          <w:color w:val="091921"/>
          <w:sz w:val="28"/>
          <w:szCs w:val="24"/>
          <w:lang w:eastAsia="ru-RU"/>
        </w:rPr>
      </w:pPr>
      <w:r w:rsidRPr="00FB3AB0">
        <w:rPr>
          <w:rFonts w:ascii="Times New Roman" w:eastAsia="Times New Roman" w:hAnsi="Times New Roman" w:cs="Times New Roman"/>
          <w:bCs/>
          <w:color w:val="091921"/>
          <w:sz w:val="28"/>
          <w:szCs w:val="24"/>
          <w:lang w:eastAsia="ru-RU"/>
        </w:rPr>
        <w:t>Если защищаемым объектом является скалярная функция, аргумент ALL относится к разрешениям EXECUTE и REFERENCES.</w:t>
      </w:r>
    </w:p>
    <w:p w:rsidR="00FB3AB0" w:rsidRPr="00FB3AB0" w:rsidRDefault="00FB3AB0" w:rsidP="00564961">
      <w:pPr>
        <w:numPr>
          <w:ilvl w:val="0"/>
          <w:numId w:val="27"/>
        </w:numPr>
        <w:spacing w:after="0" w:line="360" w:lineRule="auto"/>
        <w:jc w:val="both"/>
        <w:rPr>
          <w:rFonts w:ascii="Times New Roman" w:eastAsia="Times New Roman" w:hAnsi="Times New Roman" w:cs="Times New Roman"/>
          <w:bCs/>
          <w:color w:val="091921"/>
          <w:sz w:val="28"/>
          <w:szCs w:val="24"/>
          <w:lang w:eastAsia="ru-RU"/>
        </w:rPr>
      </w:pPr>
      <w:r w:rsidRPr="00FB3AB0">
        <w:rPr>
          <w:rFonts w:ascii="Times New Roman" w:eastAsia="Times New Roman" w:hAnsi="Times New Roman" w:cs="Times New Roman"/>
          <w:bCs/>
          <w:color w:val="091921"/>
          <w:sz w:val="28"/>
          <w:szCs w:val="24"/>
          <w:lang w:eastAsia="ru-RU"/>
        </w:rPr>
        <w:t>Если защищаемым объектом является функция с табличным значением, аргумент ALL относится к разрешениям DELETE, INSERT, REFERENCES, SELECT и UPDATE.</w:t>
      </w:r>
    </w:p>
    <w:p w:rsidR="00FB3AB0" w:rsidRPr="00FB3AB0" w:rsidRDefault="00FB3AB0" w:rsidP="00564961">
      <w:pPr>
        <w:numPr>
          <w:ilvl w:val="0"/>
          <w:numId w:val="27"/>
        </w:numPr>
        <w:spacing w:after="0" w:line="360" w:lineRule="auto"/>
        <w:jc w:val="both"/>
        <w:rPr>
          <w:rFonts w:ascii="Times New Roman" w:eastAsia="Times New Roman" w:hAnsi="Times New Roman" w:cs="Times New Roman"/>
          <w:bCs/>
          <w:color w:val="091921"/>
          <w:sz w:val="28"/>
          <w:szCs w:val="24"/>
          <w:lang w:eastAsia="ru-RU"/>
        </w:rPr>
      </w:pPr>
      <w:r w:rsidRPr="00FB3AB0">
        <w:rPr>
          <w:rFonts w:ascii="Times New Roman" w:eastAsia="Times New Roman" w:hAnsi="Times New Roman" w:cs="Times New Roman"/>
          <w:bCs/>
          <w:color w:val="091921"/>
          <w:sz w:val="28"/>
          <w:szCs w:val="24"/>
          <w:lang w:eastAsia="ru-RU"/>
        </w:rPr>
        <w:t>Если защищаемая сущность является хранимой процедурой, аргумент ALL подразумевает разрешение EXECUTE.</w:t>
      </w:r>
    </w:p>
    <w:p w:rsidR="00FB3AB0" w:rsidRPr="00FB3AB0" w:rsidRDefault="00FB3AB0" w:rsidP="00564961">
      <w:pPr>
        <w:numPr>
          <w:ilvl w:val="0"/>
          <w:numId w:val="27"/>
        </w:numPr>
        <w:spacing w:after="0" w:line="360" w:lineRule="auto"/>
        <w:jc w:val="both"/>
        <w:rPr>
          <w:rFonts w:ascii="Times New Roman" w:eastAsia="Times New Roman" w:hAnsi="Times New Roman" w:cs="Times New Roman"/>
          <w:bCs/>
          <w:color w:val="091921"/>
          <w:sz w:val="28"/>
          <w:szCs w:val="24"/>
          <w:lang w:eastAsia="ru-RU"/>
        </w:rPr>
      </w:pPr>
      <w:r w:rsidRPr="00FB3AB0">
        <w:rPr>
          <w:rFonts w:ascii="Times New Roman" w:eastAsia="Times New Roman" w:hAnsi="Times New Roman" w:cs="Times New Roman"/>
          <w:bCs/>
          <w:color w:val="091921"/>
          <w:sz w:val="28"/>
          <w:szCs w:val="24"/>
          <w:lang w:eastAsia="ru-RU"/>
        </w:rPr>
        <w:t>Если защищаемым объектом является таблица, аргумент ALL относится к разрешениям DELETE, INSERT, REFERENCES, SELECT и UPDATE.</w:t>
      </w:r>
    </w:p>
    <w:p w:rsidR="00FB3AB0" w:rsidRPr="00FB3AB0" w:rsidRDefault="00FB3AB0" w:rsidP="00564961">
      <w:pPr>
        <w:numPr>
          <w:ilvl w:val="0"/>
          <w:numId w:val="27"/>
        </w:numPr>
        <w:spacing w:after="0" w:line="360" w:lineRule="auto"/>
        <w:jc w:val="both"/>
        <w:rPr>
          <w:rFonts w:ascii="Times New Roman" w:eastAsia="Times New Roman" w:hAnsi="Times New Roman" w:cs="Times New Roman"/>
          <w:bCs/>
          <w:color w:val="091921"/>
          <w:sz w:val="28"/>
          <w:szCs w:val="24"/>
          <w:lang w:eastAsia="ru-RU"/>
        </w:rPr>
      </w:pPr>
      <w:r w:rsidRPr="00FB3AB0">
        <w:rPr>
          <w:rFonts w:ascii="Times New Roman" w:eastAsia="Times New Roman" w:hAnsi="Times New Roman" w:cs="Times New Roman"/>
          <w:bCs/>
          <w:color w:val="091921"/>
          <w:sz w:val="28"/>
          <w:szCs w:val="24"/>
          <w:lang w:eastAsia="ru-RU"/>
        </w:rPr>
        <w:lastRenderedPageBreak/>
        <w:t>Если защищаемым объектом является представление, аргумент ALL относится к разрешениям DELETE, INSERT, REFERENCES, SELECT и UPDATE.</w:t>
      </w:r>
    </w:p>
    <w:p w:rsidR="00FB3AB0" w:rsidRPr="00FB3AB0" w:rsidRDefault="00FB3AB0" w:rsidP="00FB3AB0">
      <w:pPr>
        <w:spacing w:after="0" w:line="360" w:lineRule="auto"/>
        <w:jc w:val="both"/>
        <w:rPr>
          <w:rFonts w:ascii="Times New Roman" w:eastAsia="Times New Roman" w:hAnsi="Times New Roman" w:cs="Times New Roman"/>
          <w:bCs/>
          <w:color w:val="091921"/>
          <w:sz w:val="28"/>
          <w:szCs w:val="24"/>
          <w:lang w:eastAsia="ru-RU"/>
        </w:rPr>
      </w:pPr>
      <w:r w:rsidRPr="00FB3AB0">
        <w:rPr>
          <w:rFonts w:ascii="Consolas" w:eastAsia="Times New Roman" w:hAnsi="Consolas" w:cs="Times New Roman"/>
          <w:b/>
          <w:bCs/>
          <w:color w:val="091921"/>
          <w:sz w:val="28"/>
          <w:szCs w:val="24"/>
          <w:lang w:eastAsia="ru-RU"/>
        </w:rPr>
        <w:t>PRIVILEGES</w:t>
      </w:r>
      <w:r w:rsidRPr="00FB3AB0">
        <w:rPr>
          <w:rFonts w:ascii="Times New Roman" w:eastAsia="Times New Roman" w:hAnsi="Times New Roman" w:cs="Times New Roman"/>
          <w:bCs/>
          <w:color w:val="091921"/>
          <w:sz w:val="28"/>
          <w:szCs w:val="24"/>
          <w:lang w:eastAsia="ru-RU"/>
        </w:rPr>
        <w:br/>
        <w:t>Включено для обеспечения совместимости с требованиями ISO. Не изменяет работу ALL.</w:t>
      </w:r>
    </w:p>
    <w:p w:rsidR="00FB3AB0" w:rsidRPr="00FB3AB0" w:rsidRDefault="00FB3AB0" w:rsidP="00FB3AB0">
      <w:pPr>
        <w:spacing w:after="0" w:line="360" w:lineRule="auto"/>
        <w:jc w:val="both"/>
        <w:rPr>
          <w:rFonts w:ascii="Times New Roman" w:eastAsia="Times New Roman" w:hAnsi="Times New Roman" w:cs="Times New Roman"/>
          <w:bCs/>
          <w:color w:val="091921"/>
          <w:sz w:val="28"/>
          <w:szCs w:val="24"/>
          <w:lang w:eastAsia="ru-RU"/>
        </w:rPr>
      </w:pPr>
      <w:proofErr w:type="spellStart"/>
      <w:r w:rsidRPr="00FB3AB0">
        <w:rPr>
          <w:rFonts w:ascii="Times New Roman" w:eastAsia="Times New Roman" w:hAnsi="Times New Roman" w:cs="Times New Roman"/>
          <w:bCs/>
          <w:i/>
          <w:iCs/>
          <w:color w:val="091921"/>
          <w:sz w:val="28"/>
          <w:szCs w:val="24"/>
          <w:lang w:eastAsia="ru-RU"/>
        </w:rPr>
        <w:t>permission</w:t>
      </w:r>
      <w:proofErr w:type="spellEnd"/>
      <w:r w:rsidRPr="00FB3AB0">
        <w:rPr>
          <w:rFonts w:ascii="Times New Roman" w:eastAsia="Times New Roman" w:hAnsi="Times New Roman" w:cs="Times New Roman"/>
          <w:bCs/>
          <w:color w:val="091921"/>
          <w:sz w:val="28"/>
          <w:szCs w:val="24"/>
          <w:lang w:eastAsia="ru-RU"/>
        </w:rPr>
        <w:br/>
        <w:t>Имя разрешения. Допустимые сопоставления разрешений защищаемых объектов описаны в разделах, перечисленных ниже.</w:t>
      </w:r>
    </w:p>
    <w:p w:rsidR="00FB3AB0" w:rsidRPr="00FB3AB0" w:rsidRDefault="00FB3AB0" w:rsidP="00FB3AB0">
      <w:pPr>
        <w:spacing w:after="0" w:line="360" w:lineRule="auto"/>
        <w:jc w:val="both"/>
        <w:rPr>
          <w:rFonts w:ascii="Times New Roman" w:eastAsia="Times New Roman" w:hAnsi="Times New Roman" w:cs="Times New Roman"/>
          <w:bCs/>
          <w:color w:val="091921"/>
          <w:sz w:val="28"/>
          <w:szCs w:val="24"/>
          <w:lang w:eastAsia="ru-RU"/>
        </w:rPr>
      </w:pPr>
      <w:proofErr w:type="spellStart"/>
      <w:r w:rsidRPr="00FB3AB0">
        <w:rPr>
          <w:rFonts w:ascii="Times New Roman" w:eastAsia="Times New Roman" w:hAnsi="Times New Roman" w:cs="Times New Roman"/>
          <w:bCs/>
          <w:i/>
          <w:iCs/>
          <w:color w:val="091921"/>
          <w:sz w:val="28"/>
          <w:szCs w:val="24"/>
          <w:lang w:eastAsia="ru-RU"/>
        </w:rPr>
        <w:t>column</w:t>
      </w:r>
      <w:proofErr w:type="spellEnd"/>
      <w:r w:rsidRPr="00FB3AB0">
        <w:rPr>
          <w:rFonts w:ascii="Times New Roman" w:eastAsia="Times New Roman" w:hAnsi="Times New Roman" w:cs="Times New Roman"/>
          <w:bCs/>
          <w:color w:val="091921"/>
          <w:sz w:val="28"/>
          <w:szCs w:val="24"/>
          <w:lang w:eastAsia="ru-RU"/>
        </w:rPr>
        <w:br/>
        <w:t>Указывает имя столбца в таблице, на который запрещаются разрешения. Необходимы скобки ().</w:t>
      </w:r>
    </w:p>
    <w:p w:rsidR="00FB3AB0" w:rsidRPr="00FB3AB0" w:rsidRDefault="00FB3AB0" w:rsidP="00FB3AB0">
      <w:pPr>
        <w:spacing w:after="0" w:line="360" w:lineRule="auto"/>
        <w:jc w:val="both"/>
        <w:rPr>
          <w:rFonts w:ascii="Times New Roman" w:eastAsia="Times New Roman" w:hAnsi="Times New Roman" w:cs="Times New Roman"/>
          <w:bCs/>
          <w:color w:val="091921"/>
          <w:sz w:val="28"/>
          <w:szCs w:val="24"/>
          <w:lang w:eastAsia="ru-RU"/>
        </w:rPr>
      </w:pPr>
      <w:proofErr w:type="spellStart"/>
      <w:r w:rsidRPr="00FB3AB0">
        <w:rPr>
          <w:rFonts w:ascii="Times New Roman" w:eastAsia="Times New Roman" w:hAnsi="Times New Roman" w:cs="Times New Roman"/>
          <w:bCs/>
          <w:i/>
          <w:iCs/>
          <w:color w:val="091921"/>
          <w:sz w:val="28"/>
          <w:szCs w:val="24"/>
          <w:lang w:eastAsia="ru-RU"/>
        </w:rPr>
        <w:t>class</w:t>
      </w:r>
      <w:proofErr w:type="spellEnd"/>
      <w:r w:rsidRPr="00FB3AB0">
        <w:rPr>
          <w:rFonts w:ascii="Times New Roman" w:eastAsia="Times New Roman" w:hAnsi="Times New Roman" w:cs="Times New Roman"/>
          <w:bCs/>
          <w:color w:val="091921"/>
          <w:sz w:val="28"/>
          <w:szCs w:val="24"/>
          <w:lang w:eastAsia="ru-RU"/>
        </w:rPr>
        <w:br/>
        <w:t xml:space="preserve">Указывает класс защищаемого объекта, на который запрещается разрешение. Квалификатор </w:t>
      </w:r>
      <w:proofErr w:type="gramStart"/>
      <w:r w:rsidRPr="00FB3AB0">
        <w:rPr>
          <w:rFonts w:ascii="Times New Roman" w:eastAsia="Times New Roman" w:hAnsi="Times New Roman" w:cs="Times New Roman"/>
          <w:bCs/>
          <w:color w:val="091921"/>
          <w:sz w:val="28"/>
          <w:szCs w:val="24"/>
          <w:lang w:eastAsia="ru-RU"/>
        </w:rPr>
        <w:t>области </w:t>
      </w:r>
      <w:r w:rsidRPr="00FB3AB0">
        <w:rPr>
          <w:rFonts w:ascii="Times New Roman" w:eastAsia="Times New Roman" w:hAnsi="Times New Roman" w:cs="Times New Roman"/>
          <w:b/>
          <w:bCs/>
          <w:color w:val="091921"/>
          <w:sz w:val="28"/>
          <w:szCs w:val="24"/>
          <w:lang w:eastAsia="ru-RU"/>
        </w:rPr>
        <w:t>:</w:t>
      </w:r>
      <w:proofErr w:type="gramEnd"/>
      <w:r w:rsidRPr="00FB3AB0">
        <w:rPr>
          <w:rFonts w:ascii="Times New Roman" w:eastAsia="Times New Roman" w:hAnsi="Times New Roman" w:cs="Times New Roman"/>
          <w:b/>
          <w:bCs/>
          <w:color w:val="091921"/>
          <w:sz w:val="28"/>
          <w:szCs w:val="24"/>
          <w:lang w:eastAsia="ru-RU"/>
        </w:rPr>
        <w:t>:</w:t>
      </w:r>
      <w:r w:rsidRPr="00FB3AB0">
        <w:rPr>
          <w:rFonts w:ascii="Times New Roman" w:eastAsia="Times New Roman" w:hAnsi="Times New Roman" w:cs="Times New Roman"/>
          <w:bCs/>
          <w:color w:val="091921"/>
          <w:sz w:val="28"/>
          <w:szCs w:val="24"/>
          <w:lang w:eastAsia="ru-RU"/>
        </w:rPr>
        <w:t> является обязательным.</w:t>
      </w:r>
    </w:p>
    <w:p w:rsidR="00FB3AB0" w:rsidRPr="00FB3AB0" w:rsidRDefault="00FB3AB0" w:rsidP="00FB3AB0">
      <w:pPr>
        <w:spacing w:after="0" w:line="360" w:lineRule="auto"/>
        <w:jc w:val="both"/>
        <w:rPr>
          <w:rFonts w:ascii="Times New Roman" w:eastAsia="Times New Roman" w:hAnsi="Times New Roman" w:cs="Times New Roman"/>
          <w:bCs/>
          <w:color w:val="091921"/>
          <w:sz w:val="28"/>
          <w:szCs w:val="24"/>
          <w:lang w:eastAsia="ru-RU"/>
        </w:rPr>
      </w:pPr>
      <w:proofErr w:type="spellStart"/>
      <w:r w:rsidRPr="00FB3AB0">
        <w:rPr>
          <w:rFonts w:ascii="Times New Roman" w:eastAsia="Times New Roman" w:hAnsi="Times New Roman" w:cs="Times New Roman"/>
          <w:bCs/>
          <w:i/>
          <w:iCs/>
          <w:color w:val="091921"/>
          <w:sz w:val="28"/>
          <w:szCs w:val="24"/>
          <w:lang w:eastAsia="ru-RU"/>
        </w:rPr>
        <w:t>securable</w:t>
      </w:r>
      <w:proofErr w:type="spellEnd"/>
      <w:r w:rsidRPr="00FB3AB0">
        <w:rPr>
          <w:rFonts w:ascii="Times New Roman" w:eastAsia="Times New Roman" w:hAnsi="Times New Roman" w:cs="Times New Roman"/>
          <w:bCs/>
          <w:color w:val="091921"/>
          <w:sz w:val="28"/>
          <w:szCs w:val="24"/>
          <w:lang w:eastAsia="ru-RU"/>
        </w:rPr>
        <w:br/>
        <w:t>Указывает защищаемый объект, на который запрещается разрешение.</w:t>
      </w:r>
    </w:p>
    <w:p w:rsidR="00FB3AB0" w:rsidRPr="00FB3AB0" w:rsidRDefault="00FB3AB0" w:rsidP="00FB3AB0">
      <w:pPr>
        <w:spacing w:after="0" w:line="360" w:lineRule="auto"/>
        <w:jc w:val="both"/>
        <w:rPr>
          <w:rFonts w:ascii="Times New Roman" w:eastAsia="Times New Roman" w:hAnsi="Times New Roman" w:cs="Times New Roman"/>
          <w:bCs/>
          <w:color w:val="091921"/>
          <w:sz w:val="28"/>
          <w:szCs w:val="24"/>
          <w:lang w:eastAsia="ru-RU"/>
        </w:rPr>
      </w:pPr>
      <w:r w:rsidRPr="00FB3AB0">
        <w:rPr>
          <w:rFonts w:ascii="Consolas" w:eastAsia="Times New Roman" w:hAnsi="Consolas" w:cs="Times New Roman"/>
          <w:b/>
          <w:bCs/>
          <w:color w:val="091921"/>
          <w:sz w:val="28"/>
          <w:szCs w:val="24"/>
          <w:lang w:eastAsia="ru-RU"/>
        </w:rPr>
        <w:t>TO </w:t>
      </w:r>
      <w:proofErr w:type="spellStart"/>
      <w:r w:rsidRPr="00FB3AB0">
        <w:rPr>
          <w:rFonts w:ascii="Consolas" w:eastAsia="Times New Roman" w:hAnsi="Consolas" w:cs="Times New Roman"/>
          <w:b/>
          <w:bCs/>
          <w:i/>
          <w:iCs/>
          <w:color w:val="091921"/>
          <w:sz w:val="28"/>
          <w:szCs w:val="24"/>
          <w:lang w:eastAsia="ru-RU"/>
        </w:rPr>
        <w:t>principal</w:t>
      </w:r>
      <w:proofErr w:type="spellEnd"/>
      <w:r w:rsidRPr="00FB3AB0">
        <w:rPr>
          <w:rFonts w:ascii="Times New Roman" w:eastAsia="Times New Roman" w:hAnsi="Times New Roman" w:cs="Times New Roman"/>
          <w:bCs/>
          <w:color w:val="091921"/>
          <w:sz w:val="28"/>
          <w:szCs w:val="24"/>
          <w:lang w:eastAsia="ru-RU"/>
        </w:rPr>
        <w:br/>
        <w:t>Имя участника. Участники, у которых может запрещаться разрешение на защищаемый объект, в зависимости от самого защищаемого объекта. Допустимые сочетания приведены в указанных ниже разделах по конкретным защищаемым объектам.</w:t>
      </w:r>
    </w:p>
    <w:p w:rsidR="00FB3AB0" w:rsidRPr="00FB3AB0" w:rsidRDefault="00FB3AB0" w:rsidP="00FB3AB0">
      <w:pPr>
        <w:spacing w:after="0" w:line="360" w:lineRule="auto"/>
        <w:jc w:val="both"/>
        <w:rPr>
          <w:rFonts w:ascii="Times New Roman" w:eastAsia="Times New Roman" w:hAnsi="Times New Roman" w:cs="Times New Roman"/>
          <w:bCs/>
          <w:color w:val="091921"/>
          <w:sz w:val="28"/>
          <w:szCs w:val="24"/>
          <w:lang w:eastAsia="ru-RU"/>
        </w:rPr>
      </w:pPr>
      <w:r w:rsidRPr="00FB3AB0">
        <w:rPr>
          <w:rFonts w:ascii="Consolas" w:eastAsia="Times New Roman" w:hAnsi="Consolas" w:cs="Times New Roman"/>
          <w:b/>
          <w:bCs/>
          <w:color w:val="091921"/>
          <w:sz w:val="28"/>
          <w:szCs w:val="24"/>
          <w:lang w:eastAsia="ru-RU"/>
        </w:rPr>
        <w:t>CASCADE</w:t>
      </w:r>
      <w:r w:rsidRPr="00FB3AB0">
        <w:rPr>
          <w:rFonts w:ascii="Times New Roman" w:eastAsia="Times New Roman" w:hAnsi="Times New Roman" w:cs="Times New Roman"/>
          <w:bCs/>
          <w:color w:val="091921"/>
          <w:sz w:val="28"/>
          <w:szCs w:val="24"/>
          <w:lang w:eastAsia="ru-RU"/>
        </w:rPr>
        <w:br/>
        <w:t>Обозначает, что разрешение запрещается для указанного участника и всех других участников, которым этот участник предоставил разрешение. Требуется, если участник имеет разрешение с параметром GRANT OPTION.</w:t>
      </w:r>
    </w:p>
    <w:p w:rsidR="00FB3AB0" w:rsidRPr="00FB3AB0" w:rsidRDefault="00FB3AB0" w:rsidP="00FB3AB0">
      <w:pPr>
        <w:spacing w:after="0" w:line="360" w:lineRule="auto"/>
        <w:jc w:val="both"/>
        <w:rPr>
          <w:rFonts w:ascii="Times New Roman" w:eastAsia="Times New Roman" w:hAnsi="Times New Roman" w:cs="Times New Roman"/>
          <w:bCs/>
          <w:color w:val="091921"/>
          <w:sz w:val="28"/>
          <w:szCs w:val="24"/>
          <w:lang w:eastAsia="ru-RU"/>
        </w:rPr>
      </w:pPr>
      <w:r w:rsidRPr="00FB3AB0">
        <w:rPr>
          <w:rFonts w:ascii="Consolas" w:eastAsia="Times New Roman" w:hAnsi="Consolas" w:cs="Times New Roman"/>
          <w:b/>
          <w:bCs/>
          <w:color w:val="091921"/>
          <w:sz w:val="28"/>
          <w:szCs w:val="24"/>
          <w:lang w:eastAsia="ru-RU"/>
        </w:rPr>
        <w:t>AS </w:t>
      </w:r>
      <w:proofErr w:type="spellStart"/>
      <w:r w:rsidRPr="00FB3AB0">
        <w:rPr>
          <w:rFonts w:ascii="Consolas" w:eastAsia="Times New Roman" w:hAnsi="Consolas" w:cs="Times New Roman"/>
          <w:b/>
          <w:bCs/>
          <w:i/>
          <w:iCs/>
          <w:color w:val="091921"/>
          <w:sz w:val="28"/>
          <w:szCs w:val="24"/>
          <w:lang w:eastAsia="ru-RU"/>
        </w:rPr>
        <w:t>principal</w:t>
      </w:r>
      <w:proofErr w:type="spellEnd"/>
      <w:r w:rsidRPr="00FB3AB0">
        <w:rPr>
          <w:rFonts w:ascii="Times New Roman" w:eastAsia="Times New Roman" w:hAnsi="Times New Roman" w:cs="Times New Roman"/>
          <w:bCs/>
          <w:color w:val="091921"/>
          <w:sz w:val="28"/>
          <w:szCs w:val="24"/>
          <w:lang w:eastAsia="ru-RU"/>
        </w:rPr>
        <w:br/>
        <w:t xml:space="preserve">Указывает участника, от которого участник, выполняющий данный запрос, получает право на запрещение разрешения. Используйте предложение </w:t>
      </w:r>
      <w:r w:rsidRPr="00FB3AB0">
        <w:rPr>
          <w:rFonts w:ascii="Times New Roman" w:eastAsia="Times New Roman" w:hAnsi="Times New Roman" w:cs="Times New Roman"/>
          <w:bCs/>
          <w:color w:val="091921"/>
          <w:sz w:val="28"/>
          <w:szCs w:val="24"/>
          <w:lang w:eastAsia="ru-RU"/>
        </w:rPr>
        <w:lastRenderedPageBreak/>
        <w:t xml:space="preserve">субъекта AS, чтобы указать, что субъект, записанный как объект, отзывающий разрешение, должен быть субъектом, отличным от пользователя, выполняющего инструкцию. Предположим, что пользователь Мария — это участник 12, пользователь Павел — участник 15. Мария выполняет DENY SELECT ON </w:t>
      </w:r>
      <w:proofErr w:type="gramStart"/>
      <w:r w:rsidRPr="00FB3AB0">
        <w:rPr>
          <w:rFonts w:ascii="Times New Roman" w:eastAsia="Times New Roman" w:hAnsi="Times New Roman" w:cs="Times New Roman"/>
          <w:bCs/>
          <w:color w:val="091921"/>
          <w:sz w:val="28"/>
          <w:szCs w:val="24"/>
          <w:lang w:eastAsia="ru-RU"/>
        </w:rPr>
        <w:t>OBJECT::</w:t>
      </w:r>
      <w:proofErr w:type="gramEnd"/>
      <w:r w:rsidRPr="00FB3AB0">
        <w:rPr>
          <w:rFonts w:ascii="Times New Roman" w:eastAsia="Times New Roman" w:hAnsi="Times New Roman" w:cs="Times New Roman"/>
          <w:bCs/>
          <w:color w:val="091921"/>
          <w:sz w:val="28"/>
          <w:szCs w:val="24"/>
          <w:lang w:eastAsia="ru-RU"/>
        </w:rPr>
        <w:t xml:space="preserve">X TO </w:t>
      </w:r>
      <w:proofErr w:type="spellStart"/>
      <w:r w:rsidRPr="00FB3AB0">
        <w:rPr>
          <w:rFonts w:ascii="Times New Roman" w:eastAsia="Times New Roman" w:hAnsi="Times New Roman" w:cs="Times New Roman"/>
          <w:bCs/>
          <w:color w:val="091921"/>
          <w:sz w:val="28"/>
          <w:szCs w:val="24"/>
          <w:lang w:eastAsia="ru-RU"/>
        </w:rPr>
        <w:t>Steven</w:t>
      </w:r>
      <w:proofErr w:type="spellEnd"/>
      <w:r w:rsidRPr="00FB3AB0">
        <w:rPr>
          <w:rFonts w:ascii="Times New Roman" w:eastAsia="Times New Roman" w:hAnsi="Times New Roman" w:cs="Times New Roman"/>
          <w:bCs/>
          <w:color w:val="091921"/>
          <w:sz w:val="28"/>
          <w:szCs w:val="24"/>
          <w:lang w:eastAsia="ru-RU"/>
        </w:rPr>
        <w:t xml:space="preserve"> WITH GRANT OPTION AS </w:t>
      </w:r>
      <w:proofErr w:type="spellStart"/>
      <w:r w:rsidRPr="00FB3AB0">
        <w:rPr>
          <w:rFonts w:ascii="Times New Roman" w:eastAsia="Times New Roman" w:hAnsi="Times New Roman" w:cs="Times New Roman"/>
          <w:bCs/>
          <w:color w:val="091921"/>
          <w:sz w:val="28"/>
          <w:szCs w:val="24"/>
          <w:lang w:eastAsia="ru-RU"/>
        </w:rPr>
        <w:t>Raul</w:t>
      </w:r>
      <w:proofErr w:type="spellEnd"/>
      <w:r w:rsidRPr="00FB3AB0">
        <w:rPr>
          <w:rFonts w:ascii="Times New Roman" w:eastAsia="Times New Roman" w:hAnsi="Times New Roman" w:cs="Times New Roman"/>
          <w:bCs/>
          <w:color w:val="091921"/>
          <w:sz w:val="28"/>
          <w:szCs w:val="24"/>
          <w:lang w:eastAsia="ru-RU"/>
        </w:rPr>
        <w:t xml:space="preserve">;. В таблице </w:t>
      </w:r>
      <w:proofErr w:type="spellStart"/>
      <w:proofErr w:type="gramStart"/>
      <w:r w:rsidRPr="00FB3AB0">
        <w:rPr>
          <w:rFonts w:ascii="Times New Roman" w:eastAsia="Times New Roman" w:hAnsi="Times New Roman" w:cs="Times New Roman"/>
          <w:bCs/>
          <w:color w:val="091921"/>
          <w:sz w:val="28"/>
          <w:szCs w:val="24"/>
          <w:lang w:eastAsia="ru-RU"/>
        </w:rPr>
        <w:t>sys.database</w:t>
      </w:r>
      <w:proofErr w:type="gramEnd"/>
      <w:r w:rsidRPr="00FB3AB0">
        <w:rPr>
          <w:rFonts w:ascii="Times New Roman" w:eastAsia="Times New Roman" w:hAnsi="Times New Roman" w:cs="Times New Roman"/>
          <w:bCs/>
          <w:color w:val="091921"/>
          <w:sz w:val="28"/>
          <w:szCs w:val="24"/>
          <w:lang w:eastAsia="ru-RU"/>
        </w:rPr>
        <w:t>_permissions</w:t>
      </w:r>
      <w:proofErr w:type="spellEnd"/>
      <w:r w:rsidRPr="00FB3AB0">
        <w:rPr>
          <w:rFonts w:ascii="Times New Roman" w:eastAsia="Times New Roman" w:hAnsi="Times New Roman" w:cs="Times New Roman"/>
          <w:bCs/>
          <w:color w:val="091921"/>
          <w:sz w:val="28"/>
          <w:szCs w:val="24"/>
          <w:lang w:eastAsia="ru-RU"/>
        </w:rPr>
        <w:t xml:space="preserve"> для параметра </w:t>
      </w:r>
      <w:proofErr w:type="spellStart"/>
      <w:r w:rsidRPr="00FB3AB0">
        <w:rPr>
          <w:rFonts w:ascii="Times New Roman" w:eastAsia="Times New Roman" w:hAnsi="Times New Roman" w:cs="Times New Roman"/>
          <w:bCs/>
          <w:color w:val="091921"/>
          <w:sz w:val="28"/>
          <w:szCs w:val="24"/>
          <w:lang w:eastAsia="ru-RU"/>
        </w:rPr>
        <w:t>grantor_prinicpal_id</w:t>
      </w:r>
      <w:proofErr w:type="spellEnd"/>
      <w:r w:rsidRPr="00FB3AB0">
        <w:rPr>
          <w:rFonts w:ascii="Times New Roman" w:eastAsia="Times New Roman" w:hAnsi="Times New Roman" w:cs="Times New Roman"/>
          <w:bCs/>
          <w:color w:val="091921"/>
          <w:sz w:val="28"/>
          <w:szCs w:val="24"/>
          <w:lang w:eastAsia="ru-RU"/>
        </w:rPr>
        <w:t xml:space="preserve"> инструкции отмены указано значение 15 (Павел), хотя инструкция была выполнена пользователем 12 (Мария).</w:t>
      </w:r>
    </w:p>
    <w:p w:rsidR="00FB3AB0" w:rsidRPr="000250FE" w:rsidRDefault="00FB3AB0" w:rsidP="00FB3AB0">
      <w:pPr>
        <w:spacing w:after="0" w:line="360" w:lineRule="auto"/>
        <w:jc w:val="both"/>
        <w:rPr>
          <w:rFonts w:ascii="Times New Roman" w:eastAsia="Times New Roman" w:hAnsi="Times New Roman" w:cs="Times New Roman"/>
          <w:bCs/>
          <w:color w:val="091921"/>
          <w:sz w:val="28"/>
          <w:szCs w:val="24"/>
          <w:lang w:eastAsia="ru-RU"/>
        </w:rPr>
      </w:pPr>
      <w:r w:rsidRPr="00FB3AB0">
        <w:rPr>
          <w:rFonts w:ascii="Times New Roman" w:eastAsia="Times New Roman" w:hAnsi="Times New Roman" w:cs="Times New Roman"/>
          <w:bCs/>
          <w:color w:val="091921"/>
          <w:sz w:val="28"/>
          <w:szCs w:val="24"/>
          <w:lang w:eastAsia="ru-RU"/>
        </w:rPr>
        <w:t>AS в данной инструкции не дает возможность олицетворять другого пользователя.</w:t>
      </w:r>
    </w:p>
    <w:p w:rsidR="005A1533" w:rsidRDefault="005A1533" w:rsidP="005A1533">
      <w:pPr>
        <w:spacing w:after="0" w:line="360" w:lineRule="auto"/>
        <w:jc w:val="center"/>
        <w:rPr>
          <w:rFonts w:ascii="Times New Roman" w:eastAsia="Times New Roman" w:hAnsi="Times New Roman" w:cs="Times New Roman"/>
          <w:bCs/>
          <w:color w:val="091921"/>
          <w:sz w:val="28"/>
          <w:szCs w:val="28"/>
          <w:u w:val="single"/>
          <w:lang w:eastAsia="ru-RU"/>
        </w:rPr>
      </w:pPr>
      <w:r w:rsidRPr="0040452E">
        <w:rPr>
          <w:rFonts w:ascii="Times New Roman" w:eastAsia="Times New Roman" w:hAnsi="Times New Roman" w:cs="Times New Roman"/>
          <w:bCs/>
          <w:color w:val="091921"/>
          <w:sz w:val="28"/>
          <w:szCs w:val="28"/>
          <w:u w:val="single"/>
          <w:lang w:eastAsia="ru-RU"/>
        </w:rPr>
        <w:t>ЗАДАНИЕ НА ЛАБОРАТОРНУЮ РАБОТУ</w:t>
      </w:r>
    </w:p>
    <w:p w:rsidR="006A0F46" w:rsidRPr="006A0F46" w:rsidRDefault="006A0F46" w:rsidP="006A0F46">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1. Определите имеющиеся на Вашем сервере учетные записи пользователей с помощью запроса к системной таблице </w:t>
      </w:r>
      <w:proofErr w:type="spellStart"/>
      <w:r w:rsidRPr="006A0F46">
        <w:rPr>
          <w:rFonts w:ascii="Times New Roman" w:eastAsia="Times New Roman" w:hAnsi="Times New Roman" w:cs="Times New Roman"/>
          <w:color w:val="000000"/>
          <w:sz w:val="28"/>
          <w:szCs w:val="28"/>
          <w:lang w:eastAsia="ru-RU"/>
        </w:rPr>
        <w:t>syslogins</w:t>
      </w:r>
      <w:proofErr w:type="spellEnd"/>
      <w:r w:rsidRPr="006A0F46">
        <w:rPr>
          <w:rFonts w:ascii="Times New Roman" w:eastAsia="Times New Roman" w:hAnsi="Times New Roman" w:cs="Times New Roman"/>
          <w:color w:val="000000"/>
          <w:sz w:val="28"/>
          <w:szCs w:val="28"/>
          <w:lang w:eastAsia="ru-RU"/>
        </w:rPr>
        <w:t xml:space="preserve"> базы данных master. Укажите учетные имена пользователей, базы данных по умолчанию, язык, и и</w:t>
      </w:r>
      <w:r w:rsidR="000A4AAE">
        <w:rPr>
          <w:rFonts w:ascii="Times New Roman" w:eastAsia="Times New Roman" w:hAnsi="Times New Roman" w:cs="Times New Roman"/>
          <w:color w:val="000000"/>
          <w:sz w:val="28"/>
          <w:szCs w:val="28"/>
          <w:lang w:eastAsia="ru-RU"/>
        </w:rPr>
        <w:t>х фиксированные серверные роли.</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2. С помощью системной хранимой процедуры sp_addlogin создайте новую учетную запись пользователя с именем </w:t>
      </w:r>
      <w:proofErr w:type="spellStart"/>
      <w:r w:rsidRPr="006A0F46">
        <w:rPr>
          <w:rFonts w:ascii="Times New Roman" w:eastAsia="Times New Roman" w:hAnsi="Times New Roman" w:cs="Times New Roman"/>
          <w:color w:val="000000"/>
          <w:sz w:val="28"/>
          <w:szCs w:val="28"/>
          <w:lang w:eastAsia="ru-RU"/>
        </w:rPr>
        <w:t>sysadmin_xxxx</w:t>
      </w:r>
      <w:proofErr w:type="spellEnd"/>
      <w:r w:rsidRPr="006A0F46">
        <w:rPr>
          <w:rFonts w:ascii="Times New Roman" w:eastAsia="Times New Roman" w:hAnsi="Times New Roman" w:cs="Times New Roman"/>
          <w:color w:val="000000"/>
          <w:sz w:val="28"/>
          <w:szCs w:val="28"/>
          <w:lang w:eastAsia="ru-RU"/>
        </w:rPr>
        <w:t xml:space="preserve">, где </w:t>
      </w:r>
      <w:proofErr w:type="spellStart"/>
      <w:r w:rsidRPr="006A0F46">
        <w:rPr>
          <w:rFonts w:ascii="Times New Roman" w:eastAsia="Times New Roman" w:hAnsi="Times New Roman" w:cs="Times New Roman"/>
          <w:color w:val="000000"/>
          <w:sz w:val="28"/>
          <w:szCs w:val="28"/>
          <w:lang w:eastAsia="ru-RU"/>
        </w:rPr>
        <w:t>xxxx</w:t>
      </w:r>
      <w:proofErr w:type="spellEnd"/>
      <w:r w:rsidRPr="006A0F46">
        <w:rPr>
          <w:rFonts w:ascii="Times New Roman" w:eastAsia="Times New Roman" w:hAnsi="Times New Roman" w:cs="Times New Roman"/>
          <w:color w:val="000000"/>
          <w:sz w:val="28"/>
          <w:szCs w:val="28"/>
          <w:lang w:eastAsia="ru-RU"/>
        </w:rPr>
        <w:t xml:space="preserve"> – номер Вашего студенческого билета. Укажите для нее пароль по Вашему усмотрению, базу данных по умол</w:t>
      </w:r>
      <w:r w:rsidR="00115EBB">
        <w:rPr>
          <w:rFonts w:ascii="Times New Roman" w:eastAsia="Times New Roman" w:hAnsi="Times New Roman" w:cs="Times New Roman"/>
          <w:color w:val="000000"/>
          <w:sz w:val="28"/>
          <w:szCs w:val="28"/>
          <w:lang w:eastAsia="ru-RU"/>
        </w:rPr>
        <w:t>чанию - master, язык - русский.</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3. С помощью системной хранимой процедуры </w:t>
      </w:r>
      <w:proofErr w:type="spellStart"/>
      <w:r w:rsidRPr="006A0F46">
        <w:rPr>
          <w:rFonts w:ascii="Times New Roman" w:eastAsia="Times New Roman" w:hAnsi="Times New Roman" w:cs="Times New Roman"/>
          <w:color w:val="000000"/>
          <w:sz w:val="28"/>
          <w:szCs w:val="28"/>
          <w:lang w:eastAsia="ru-RU"/>
        </w:rPr>
        <w:t>sp_addsrvrolemember</w:t>
      </w:r>
      <w:proofErr w:type="spellEnd"/>
      <w:r w:rsidRPr="006A0F46">
        <w:rPr>
          <w:rFonts w:ascii="Times New Roman" w:eastAsia="Times New Roman" w:hAnsi="Times New Roman" w:cs="Times New Roman"/>
          <w:color w:val="000000"/>
          <w:sz w:val="28"/>
          <w:szCs w:val="28"/>
          <w:lang w:eastAsia="ru-RU"/>
        </w:rPr>
        <w:t xml:space="preserve"> добавьте Вашу учетную запись </w:t>
      </w:r>
      <w:proofErr w:type="spellStart"/>
      <w:r w:rsidRPr="006A0F46">
        <w:rPr>
          <w:rFonts w:ascii="Times New Roman" w:eastAsia="Times New Roman" w:hAnsi="Times New Roman" w:cs="Times New Roman"/>
          <w:color w:val="000000"/>
          <w:sz w:val="28"/>
          <w:szCs w:val="28"/>
          <w:lang w:eastAsia="ru-RU"/>
        </w:rPr>
        <w:t>sysadmin_</w:t>
      </w:r>
      <w:r w:rsidR="009301DC">
        <w:rPr>
          <w:rFonts w:ascii="Times New Roman" w:eastAsia="Times New Roman" w:hAnsi="Times New Roman" w:cs="Times New Roman"/>
          <w:color w:val="000000"/>
          <w:sz w:val="28"/>
          <w:szCs w:val="28"/>
          <w:lang w:eastAsia="ru-RU"/>
        </w:rPr>
        <w:t>xxxx</w:t>
      </w:r>
      <w:proofErr w:type="spellEnd"/>
      <w:r w:rsidR="009301DC">
        <w:rPr>
          <w:rFonts w:ascii="Times New Roman" w:eastAsia="Times New Roman" w:hAnsi="Times New Roman" w:cs="Times New Roman"/>
          <w:color w:val="000000"/>
          <w:sz w:val="28"/>
          <w:szCs w:val="28"/>
          <w:lang w:eastAsia="ru-RU"/>
        </w:rPr>
        <w:t xml:space="preserve"> к системной роли </w:t>
      </w:r>
      <w:proofErr w:type="spellStart"/>
      <w:r w:rsidR="009301DC">
        <w:rPr>
          <w:rFonts w:ascii="Times New Roman" w:eastAsia="Times New Roman" w:hAnsi="Times New Roman" w:cs="Times New Roman"/>
          <w:color w:val="000000"/>
          <w:sz w:val="28"/>
          <w:szCs w:val="28"/>
          <w:lang w:eastAsia="ru-RU"/>
        </w:rPr>
        <w:t>sysadmin</w:t>
      </w:r>
      <w:proofErr w:type="spellEnd"/>
      <w:r w:rsidR="009301DC">
        <w:rPr>
          <w:rFonts w:ascii="Times New Roman" w:eastAsia="Times New Roman" w:hAnsi="Times New Roman" w:cs="Times New Roman"/>
          <w:color w:val="000000"/>
          <w:sz w:val="28"/>
          <w:szCs w:val="28"/>
          <w:lang w:eastAsia="ru-RU"/>
        </w:rPr>
        <w:t>.</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4. Определите имеющиеся в Вашей базе </w:t>
      </w:r>
      <w:proofErr w:type="spellStart"/>
      <w:r w:rsidR="00B32D3E">
        <w:rPr>
          <w:rFonts w:ascii="Times New Roman" w:eastAsia="Times New Roman" w:hAnsi="Times New Roman" w:cs="Times New Roman"/>
          <w:color w:val="000000"/>
          <w:sz w:val="28"/>
          <w:szCs w:val="28"/>
          <w:lang w:eastAsia="ru-RU"/>
        </w:rPr>
        <w:t>ToursDB</w:t>
      </w:r>
      <w:r w:rsidRPr="006A0F46">
        <w:rPr>
          <w:rFonts w:ascii="Times New Roman" w:eastAsia="Times New Roman" w:hAnsi="Times New Roman" w:cs="Times New Roman"/>
          <w:color w:val="000000"/>
          <w:sz w:val="28"/>
          <w:szCs w:val="28"/>
          <w:lang w:eastAsia="ru-RU"/>
        </w:rPr>
        <w:t>_xxxx</w:t>
      </w:r>
      <w:proofErr w:type="spellEnd"/>
      <w:r w:rsidRPr="006A0F46">
        <w:rPr>
          <w:rFonts w:ascii="Times New Roman" w:eastAsia="Times New Roman" w:hAnsi="Times New Roman" w:cs="Times New Roman"/>
          <w:color w:val="000000"/>
          <w:sz w:val="28"/>
          <w:szCs w:val="28"/>
          <w:lang w:eastAsia="ru-RU"/>
        </w:rPr>
        <w:t xml:space="preserve"> пользователей Windows, пользователей MS SQL Server и роли MS SQL Server с помощью запроса к системной таблице </w:t>
      </w:r>
      <w:proofErr w:type="spellStart"/>
      <w:r w:rsidRPr="006A0F46">
        <w:rPr>
          <w:rFonts w:ascii="Times New Roman" w:eastAsia="Times New Roman" w:hAnsi="Times New Roman" w:cs="Times New Roman"/>
          <w:color w:val="000000"/>
          <w:sz w:val="28"/>
          <w:szCs w:val="28"/>
          <w:lang w:eastAsia="ru-RU"/>
        </w:rPr>
        <w:t>sysusers</w:t>
      </w:r>
      <w:proofErr w:type="spellEnd"/>
      <w:r w:rsidRPr="006A0F46">
        <w:rPr>
          <w:rFonts w:ascii="Times New Roman" w:eastAsia="Times New Roman" w:hAnsi="Times New Roman" w:cs="Times New Roman"/>
          <w:color w:val="000000"/>
          <w:sz w:val="28"/>
          <w:szCs w:val="28"/>
          <w:lang w:eastAsia="ru-RU"/>
        </w:rPr>
        <w:t>. Укажите имена пользователей или ролей, имеют ли они доступ к базе данных, являются ли они пользователями SQL Server, являются ли они фиксированными ролями базы данны</w:t>
      </w:r>
      <w:r w:rsidR="00B32D3E">
        <w:rPr>
          <w:rFonts w:ascii="Times New Roman" w:eastAsia="Times New Roman" w:hAnsi="Times New Roman" w:cs="Times New Roman"/>
          <w:color w:val="000000"/>
          <w:sz w:val="28"/>
          <w:szCs w:val="28"/>
          <w:lang w:eastAsia="ru-RU"/>
        </w:rPr>
        <w:t>х.</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5. С помощью системной хранимой процедуры sp_addlogin создайте новую учетную запись пользователя с именем user2_xxxx, где </w:t>
      </w:r>
      <w:proofErr w:type="spellStart"/>
      <w:r w:rsidRPr="006A0F46">
        <w:rPr>
          <w:rFonts w:ascii="Times New Roman" w:eastAsia="Times New Roman" w:hAnsi="Times New Roman" w:cs="Times New Roman"/>
          <w:color w:val="000000"/>
          <w:sz w:val="28"/>
          <w:szCs w:val="28"/>
          <w:lang w:eastAsia="ru-RU"/>
        </w:rPr>
        <w:t>xxxx</w:t>
      </w:r>
      <w:proofErr w:type="spellEnd"/>
      <w:r w:rsidRPr="006A0F46">
        <w:rPr>
          <w:rFonts w:ascii="Times New Roman" w:eastAsia="Times New Roman" w:hAnsi="Times New Roman" w:cs="Times New Roman"/>
          <w:color w:val="000000"/>
          <w:sz w:val="28"/>
          <w:szCs w:val="28"/>
          <w:lang w:eastAsia="ru-RU"/>
        </w:rPr>
        <w:t xml:space="preserve"> – номер Вашего студенческого билета. Укажите для нее пароль по Вашему усмотрению, базу данных по умолчанию – </w:t>
      </w:r>
      <w:proofErr w:type="spellStart"/>
      <w:r w:rsidR="00B32D3E">
        <w:rPr>
          <w:rFonts w:ascii="Times New Roman" w:eastAsia="Times New Roman" w:hAnsi="Times New Roman" w:cs="Times New Roman"/>
          <w:color w:val="000000"/>
          <w:sz w:val="28"/>
          <w:szCs w:val="28"/>
          <w:lang w:eastAsia="ru-RU"/>
        </w:rPr>
        <w:t>ToursDB</w:t>
      </w:r>
      <w:r w:rsidR="009301DC">
        <w:rPr>
          <w:rFonts w:ascii="Times New Roman" w:eastAsia="Times New Roman" w:hAnsi="Times New Roman" w:cs="Times New Roman"/>
          <w:color w:val="000000"/>
          <w:sz w:val="28"/>
          <w:szCs w:val="28"/>
          <w:lang w:eastAsia="ru-RU"/>
        </w:rPr>
        <w:t>_xxxx</w:t>
      </w:r>
      <w:proofErr w:type="spellEnd"/>
      <w:r w:rsidR="009301DC">
        <w:rPr>
          <w:rFonts w:ascii="Times New Roman" w:eastAsia="Times New Roman" w:hAnsi="Times New Roman" w:cs="Times New Roman"/>
          <w:color w:val="000000"/>
          <w:sz w:val="28"/>
          <w:szCs w:val="28"/>
          <w:lang w:eastAsia="ru-RU"/>
        </w:rPr>
        <w:t>, язык - русский.</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lastRenderedPageBreak/>
        <w:t xml:space="preserve">С помощью системной хранимой процедуры </w:t>
      </w:r>
      <w:proofErr w:type="spellStart"/>
      <w:r w:rsidRPr="006A0F46">
        <w:rPr>
          <w:rFonts w:ascii="Times New Roman" w:eastAsia="Times New Roman" w:hAnsi="Times New Roman" w:cs="Times New Roman"/>
          <w:color w:val="000000"/>
          <w:sz w:val="28"/>
          <w:szCs w:val="28"/>
          <w:lang w:eastAsia="ru-RU"/>
        </w:rPr>
        <w:t>sp_grantdbaccess</w:t>
      </w:r>
      <w:proofErr w:type="spellEnd"/>
      <w:r w:rsidRPr="006A0F46">
        <w:rPr>
          <w:rFonts w:ascii="Times New Roman" w:eastAsia="Times New Roman" w:hAnsi="Times New Roman" w:cs="Times New Roman"/>
          <w:color w:val="000000"/>
          <w:sz w:val="28"/>
          <w:szCs w:val="28"/>
          <w:lang w:eastAsia="ru-RU"/>
        </w:rPr>
        <w:t xml:space="preserve"> предоставьте этому пользователю доступ к базе данных </w:t>
      </w:r>
      <w:proofErr w:type="spellStart"/>
      <w:r w:rsidR="00B32D3E">
        <w:rPr>
          <w:rFonts w:ascii="Times New Roman" w:eastAsia="Times New Roman" w:hAnsi="Times New Roman" w:cs="Times New Roman"/>
          <w:color w:val="000000"/>
          <w:sz w:val="28"/>
          <w:szCs w:val="28"/>
          <w:lang w:eastAsia="ru-RU"/>
        </w:rPr>
        <w:t>ToursDB</w:t>
      </w:r>
      <w:r w:rsidR="005A0437">
        <w:rPr>
          <w:rFonts w:ascii="Times New Roman" w:eastAsia="Times New Roman" w:hAnsi="Times New Roman" w:cs="Times New Roman"/>
          <w:color w:val="000000"/>
          <w:sz w:val="28"/>
          <w:szCs w:val="28"/>
          <w:lang w:eastAsia="ru-RU"/>
        </w:rPr>
        <w:t>_xxxx</w:t>
      </w:r>
      <w:proofErr w:type="spellEnd"/>
      <w:r w:rsidR="005A0437">
        <w:rPr>
          <w:rFonts w:ascii="Times New Roman" w:eastAsia="Times New Roman" w:hAnsi="Times New Roman" w:cs="Times New Roman"/>
          <w:color w:val="000000"/>
          <w:sz w:val="28"/>
          <w:szCs w:val="28"/>
          <w:lang w:eastAsia="ru-RU"/>
        </w:rPr>
        <w:t>.</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6. С помощью системной хранимой процедуры </w:t>
      </w:r>
      <w:proofErr w:type="spellStart"/>
      <w:r w:rsidRPr="006A0F46">
        <w:rPr>
          <w:rFonts w:ascii="Times New Roman" w:eastAsia="Times New Roman" w:hAnsi="Times New Roman" w:cs="Times New Roman"/>
          <w:color w:val="000000"/>
          <w:sz w:val="28"/>
          <w:szCs w:val="28"/>
          <w:lang w:eastAsia="ru-RU"/>
        </w:rPr>
        <w:t>sp_addrolemember</w:t>
      </w:r>
      <w:proofErr w:type="spellEnd"/>
      <w:r w:rsidRPr="006A0F46">
        <w:rPr>
          <w:rFonts w:ascii="Times New Roman" w:eastAsia="Times New Roman" w:hAnsi="Times New Roman" w:cs="Times New Roman"/>
          <w:color w:val="000000"/>
          <w:sz w:val="28"/>
          <w:szCs w:val="28"/>
          <w:lang w:eastAsia="ru-RU"/>
        </w:rPr>
        <w:t xml:space="preserve"> предоставьте Вашему пользователю user2_xxxx возможность считывать данные из базы данных </w:t>
      </w:r>
      <w:proofErr w:type="spellStart"/>
      <w:r w:rsidR="00B32D3E">
        <w:rPr>
          <w:rFonts w:ascii="Times New Roman" w:eastAsia="Times New Roman" w:hAnsi="Times New Roman" w:cs="Times New Roman"/>
          <w:color w:val="000000"/>
          <w:sz w:val="28"/>
          <w:szCs w:val="28"/>
          <w:lang w:eastAsia="ru-RU"/>
        </w:rPr>
        <w:t>ToursDB</w:t>
      </w:r>
      <w:r w:rsidRPr="006A0F46">
        <w:rPr>
          <w:rFonts w:ascii="Times New Roman" w:eastAsia="Times New Roman" w:hAnsi="Times New Roman" w:cs="Times New Roman"/>
          <w:color w:val="000000"/>
          <w:sz w:val="28"/>
          <w:szCs w:val="28"/>
          <w:lang w:eastAsia="ru-RU"/>
        </w:rPr>
        <w:t>_xxxx</w:t>
      </w:r>
      <w:proofErr w:type="spellEnd"/>
      <w:r w:rsidRPr="006A0F46">
        <w:rPr>
          <w:rFonts w:ascii="Times New Roman" w:eastAsia="Times New Roman" w:hAnsi="Times New Roman" w:cs="Times New Roman"/>
          <w:color w:val="000000"/>
          <w:sz w:val="28"/>
          <w:szCs w:val="28"/>
          <w:lang w:eastAsia="ru-RU"/>
        </w:rPr>
        <w:t xml:space="preserve">. Для этого сделайте его членом фиксированной </w:t>
      </w:r>
      <w:r w:rsidR="0017003B">
        <w:rPr>
          <w:rFonts w:ascii="Times New Roman" w:eastAsia="Times New Roman" w:hAnsi="Times New Roman" w:cs="Times New Roman"/>
          <w:color w:val="000000"/>
          <w:sz w:val="28"/>
          <w:szCs w:val="28"/>
          <w:lang w:eastAsia="ru-RU"/>
        </w:rPr>
        <w:t xml:space="preserve">роли базы данных </w:t>
      </w:r>
      <w:proofErr w:type="spellStart"/>
      <w:r w:rsidR="0017003B">
        <w:rPr>
          <w:rFonts w:ascii="Times New Roman" w:eastAsia="Times New Roman" w:hAnsi="Times New Roman" w:cs="Times New Roman"/>
          <w:color w:val="000000"/>
          <w:sz w:val="28"/>
          <w:szCs w:val="28"/>
          <w:lang w:eastAsia="ru-RU"/>
        </w:rPr>
        <w:t>db_datareader</w:t>
      </w:r>
      <w:proofErr w:type="spellEnd"/>
      <w:r w:rsidR="0017003B">
        <w:rPr>
          <w:rFonts w:ascii="Times New Roman" w:eastAsia="Times New Roman" w:hAnsi="Times New Roman" w:cs="Times New Roman"/>
          <w:color w:val="000000"/>
          <w:sz w:val="28"/>
          <w:szCs w:val="28"/>
          <w:lang w:eastAsia="ru-RU"/>
        </w:rPr>
        <w:t>.</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7. С помощью системной хранимой процедуры </w:t>
      </w:r>
      <w:proofErr w:type="spellStart"/>
      <w:r w:rsidRPr="006A0F46">
        <w:rPr>
          <w:rFonts w:ascii="Times New Roman" w:eastAsia="Times New Roman" w:hAnsi="Times New Roman" w:cs="Times New Roman"/>
          <w:color w:val="000000"/>
          <w:sz w:val="28"/>
          <w:szCs w:val="28"/>
          <w:lang w:eastAsia="ru-RU"/>
        </w:rPr>
        <w:t>sp_addrolemember</w:t>
      </w:r>
      <w:proofErr w:type="spellEnd"/>
      <w:r w:rsidRPr="006A0F46">
        <w:rPr>
          <w:rFonts w:ascii="Times New Roman" w:eastAsia="Times New Roman" w:hAnsi="Times New Roman" w:cs="Times New Roman"/>
          <w:color w:val="000000"/>
          <w:sz w:val="28"/>
          <w:szCs w:val="28"/>
          <w:lang w:eastAsia="ru-RU"/>
        </w:rPr>
        <w:t xml:space="preserve"> предоставьте Вашему пользователю user2_xxxx возможность изменять данные в базе данных </w:t>
      </w:r>
      <w:proofErr w:type="spellStart"/>
      <w:r w:rsidR="00B32D3E">
        <w:rPr>
          <w:rFonts w:ascii="Times New Roman" w:eastAsia="Times New Roman" w:hAnsi="Times New Roman" w:cs="Times New Roman"/>
          <w:color w:val="000000"/>
          <w:sz w:val="28"/>
          <w:szCs w:val="28"/>
          <w:lang w:eastAsia="ru-RU"/>
        </w:rPr>
        <w:t>ToursDB</w:t>
      </w:r>
      <w:r w:rsidRPr="006A0F46">
        <w:rPr>
          <w:rFonts w:ascii="Times New Roman" w:eastAsia="Times New Roman" w:hAnsi="Times New Roman" w:cs="Times New Roman"/>
          <w:color w:val="000000"/>
          <w:sz w:val="28"/>
          <w:szCs w:val="28"/>
          <w:lang w:eastAsia="ru-RU"/>
        </w:rPr>
        <w:t>_xxxx</w:t>
      </w:r>
      <w:proofErr w:type="spellEnd"/>
      <w:r w:rsidRPr="006A0F46">
        <w:rPr>
          <w:rFonts w:ascii="Times New Roman" w:eastAsia="Times New Roman" w:hAnsi="Times New Roman" w:cs="Times New Roman"/>
          <w:color w:val="000000"/>
          <w:sz w:val="28"/>
          <w:szCs w:val="28"/>
          <w:lang w:eastAsia="ru-RU"/>
        </w:rPr>
        <w:t xml:space="preserve">. Для этого сделайте его членом фиксированной </w:t>
      </w:r>
      <w:r w:rsidR="0017003B">
        <w:rPr>
          <w:rFonts w:ascii="Times New Roman" w:eastAsia="Times New Roman" w:hAnsi="Times New Roman" w:cs="Times New Roman"/>
          <w:color w:val="000000"/>
          <w:sz w:val="28"/>
          <w:szCs w:val="28"/>
          <w:lang w:eastAsia="ru-RU"/>
        </w:rPr>
        <w:t xml:space="preserve">роли базы данных </w:t>
      </w:r>
      <w:proofErr w:type="spellStart"/>
      <w:r w:rsidR="0017003B">
        <w:rPr>
          <w:rFonts w:ascii="Times New Roman" w:eastAsia="Times New Roman" w:hAnsi="Times New Roman" w:cs="Times New Roman"/>
          <w:color w:val="000000"/>
          <w:sz w:val="28"/>
          <w:szCs w:val="28"/>
          <w:lang w:eastAsia="ru-RU"/>
        </w:rPr>
        <w:t>db_datawriter</w:t>
      </w:r>
      <w:proofErr w:type="spellEnd"/>
      <w:r w:rsidR="0017003B">
        <w:rPr>
          <w:rFonts w:ascii="Times New Roman" w:eastAsia="Times New Roman" w:hAnsi="Times New Roman" w:cs="Times New Roman"/>
          <w:color w:val="000000"/>
          <w:sz w:val="28"/>
          <w:szCs w:val="28"/>
          <w:lang w:eastAsia="ru-RU"/>
        </w:rPr>
        <w:t>.</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8. С помощью системной хранимой процедуры </w:t>
      </w:r>
      <w:proofErr w:type="spellStart"/>
      <w:r w:rsidRPr="006A0F46">
        <w:rPr>
          <w:rFonts w:ascii="Times New Roman" w:eastAsia="Times New Roman" w:hAnsi="Times New Roman" w:cs="Times New Roman"/>
          <w:color w:val="000000"/>
          <w:sz w:val="28"/>
          <w:szCs w:val="28"/>
          <w:lang w:eastAsia="ru-RU"/>
        </w:rPr>
        <w:t>sp_addrole</w:t>
      </w:r>
      <w:proofErr w:type="spellEnd"/>
      <w:r w:rsidRPr="006A0F46">
        <w:rPr>
          <w:rFonts w:ascii="Times New Roman" w:eastAsia="Times New Roman" w:hAnsi="Times New Roman" w:cs="Times New Roman"/>
          <w:color w:val="000000"/>
          <w:sz w:val="28"/>
          <w:szCs w:val="28"/>
          <w:lang w:eastAsia="ru-RU"/>
        </w:rPr>
        <w:t xml:space="preserve"> создайте новую пользовательскую роль </w:t>
      </w:r>
      <w:proofErr w:type="spellStart"/>
      <w:r w:rsidRPr="006A0F46">
        <w:rPr>
          <w:rFonts w:ascii="Times New Roman" w:eastAsia="Times New Roman" w:hAnsi="Times New Roman" w:cs="Times New Roman"/>
          <w:color w:val="000000"/>
          <w:sz w:val="28"/>
          <w:szCs w:val="28"/>
          <w:lang w:eastAsia="ru-RU"/>
        </w:rPr>
        <w:t>user_role</w:t>
      </w:r>
      <w:proofErr w:type="spellEnd"/>
      <w:r w:rsidRPr="006A0F46">
        <w:rPr>
          <w:rFonts w:ascii="Times New Roman" w:eastAsia="Times New Roman" w:hAnsi="Times New Roman" w:cs="Times New Roman"/>
          <w:color w:val="000000"/>
          <w:sz w:val="28"/>
          <w:szCs w:val="28"/>
          <w:lang w:eastAsia="ru-RU"/>
        </w:rPr>
        <w:t xml:space="preserve">. Задайте для пользовательской роли </w:t>
      </w:r>
      <w:proofErr w:type="spellStart"/>
      <w:r w:rsidRPr="006A0F46">
        <w:rPr>
          <w:rFonts w:ascii="Times New Roman" w:eastAsia="Times New Roman" w:hAnsi="Times New Roman" w:cs="Times New Roman"/>
          <w:color w:val="000000"/>
          <w:sz w:val="28"/>
          <w:szCs w:val="28"/>
          <w:lang w:eastAsia="ru-RU"/>
        </w:rPr>
        <w:t>user_role</w:t>
      </w:r>
      <w:proofErr w:type="spellEnd"/>
      <w:r w:rsidRPr="006A0F46">
        <w:rPr>
          <w:rFonts w:ascii="Times New Roman" w:eastAsia="Times New Roman" w:hAnsi="Times New Roman" w:cs="Times New Roman"/>
          <w:color w:val="000000"/>
          <w:sz w:val="28"/>
          <w:szCs w:val="28"/>
          <w:lang w:eastAsia="ru-RU"/>
        </w:rPr>
        <w:t xml:space="preserve"> с помощью операторов GRANT разрешения на чтение записей в таблицах</w:t>
      </w:r>
      <w:r w:rsidR="0017003B" w:rsidRPr="0017003B">
        <w:rPr>
          <w:rFonts w:ascii="Times New Roman" w:eastAsia="Times New Roman" w:hAnsi="Times New Roman" w:cs="Times New Roman"/>
          <w:color w:val="000000"/>
          <w:sz w:val="28"/>
          <w:szCs w:val="28"/>
          <w:lang w:eastAsia="ru-RU"/>
        </w:rPr>
        <w:t xml:space="preserve"> </w:t>
      </w:r>
      <w:r w:rsidR="0017003B">
        <w:rPr>
          <w:rFonts w:ascii="Times New Roman" w:eastAsia="Times New Roman" w:hAnsi="Times New Roman" w:cs="Times New Roman"/>
          <w:color w:val="000000"/>
          <w:sz w:val="28"/>
          <w:szCs w:val="28"/>
          <w:lang w:eastAsia="ru-RU"/>
        </w:rPr>
        <w:t>базы данных</w:t>
      </w:r>
      <w:r w:rsidRPr="006A0F46">
        <w:rPr>
          <w:rFonts w:ascii="Times New Roman" w:eastAsia="Times New Roman" w:hAnsi="Times New Roman" w:cs="Times New Roman"/>
          <w:color w:val="000000"/>
          <w:sz w:val="28"/>
          <w:szCs w:val="28"/>
          <w:lang w:eastAsia="ru-RU"/>
        </w:rPr>
        <w:t xml:space="preserve">, а также разрешения на чтение, добавление, изменение и удаление записей в </w:t>
      </w:r>
      <w:r w:rsidR="0017003B">
        <w:rPr>
          <w:rFonts w:ascii="Times New Roman" w:eastAsia="Times New Roman" w:hAnsi="Times New Roman" w:cs="Times New Roman"/>
          <w:color w:val="000000"/>
          <w:sz w:val="28"/>
          <w:szCs w:val="28"/>
          <w:lang w:eastAsia="ru-RU"/>
        </w:rPr>
        <w:t xml:space="preserve">таблицах </w:t>
      </w:r>
      <w:proofErr w:type="spellStart"/>
      <w:r w:rsidR="0017003B">
        <w:rPr>
          <w:rFonts w:ascii="Times New Roman" w:eastAsia="Times New Roman" w:hAnsi="Times New Roman" w:cs="Times New Roman"/>
          <w:color w:val="000000"/>
          <w:sz w:val="28"/>
          <w:szCs w:val="28"/>
          <w:lang w:eastAsia="ru-RU"/>
        </w:rPr>
        <w:t>Customers</w:t>
      </w:r>
      <w:proofErr w:type="spellEnd"/>
      <w:r w:rsidR="0017003B">
        <w:rPr>
          <w:rFonts w:ascii="Times New Roman" w:eastAsia="Times New Roman" w:hAnsi="Times New Roman" w:cs="Times New Roman"/>
          <w:color w:val="000000"/>
          <w:sz w:val="28"/>
          <w:szCs w:val="28"/>
          <w:lang w:eastAsia="ru-RU"/>
        </w:rPr>
        <w:t xml:space="preserve"> и </w:t>
      </w:r>
      <w:proofErr w:type="spellStart"/>
      <w:r w:rsidR="0017003B">
        <w:rPr>
          <w:rFonts w:ascii="Times New Roman" w:eastAsia="Times New Roman" w:hAnsi="Times New Roman" w:cs="Times New Roman"/>
          <w:color w:val="000000"/>
          <w:sz w:val="28"/>
          <w:szCs w:val="28"/>
          <w:lang w:eastAsia="ru-RU"/>
        </w:rPr>
        <w:t>Employees</w:t>
      </w:r>
      <w:proofErr w:type="spellEnd"/>
      <w:r w:rsidR="0017003B">
        <w:rPr>
          <w:rFonts w:ascii="Times New Roman" w:eastAsia="Times New Roman" w:hAnsi="Times New Roman" w:cs="Times New Roman"/>
          <w:color w:val="000000"/>
          <w:sz w:val="28"/>
          <w:szCs w:val="28"/>
          <w:lang w:eastAsia="ru-RU"/>
        </w:rPr>
        <w:t>.</w:t>
      </w:r>
    </w:p>
    <w:p w:rsidR="006A0F46" w:rsidRPr="006A0F46" w:rsidRDefault="006A0F46" w:rsidP="005A0437">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9. С помощью системной хранимой процедуры sp_addlogin создайте новую учетную запись пользователя с именем user3_xxxx, где </w:t>
      </w:r>
      <w:proofErr w:type="spellStart"/>
      <w:r w:rsidRPr="006A0F46">
        <w:rPr>
          <w:rFonts w:ascii="Times New Roman" w:eastAsia="Times New Roman" w:hAnsi="Times New Roman" w:cs="Times New Roman"/>
          <w:color w:val="000000"/>
          <w:sz w:val="28"/>
          <w:szCs w:val="28"/>
          <w:lang w:eastAsia="ru-RU"/>
        </w:rPr>
        <w:t>xxxx</w:t>
      </w:r>
      <w:proofErr w:type="spellEnd"/>
      <w:r w:rsidRPr="006A0F46">
        <w:rPr>
          <w:rFonts w:ascii="Times New Roman" w:eastAsia="Times New Roman" w:hAnsi="Times New Roman" w:cs="Times New Roman"/>
          <w:color w:val="000000"/>
          <w:sz w:val="28"/>
          <w:szCs w:val="28"/>
          <w:lang w:eastAsia="ru-RU"/>
        </w:rPr>
        <w:t xml:space="preserve"> – номер Вашего студенческого билета. Укажите для нее пароль по Вашему усмотрению, базу данных по умолчанию – </w:t>
      </w:r>
      <w:proofErr w:type="spellStart"/>
      <w:r w:rsidR="00B32D3E">
        <w:rPr>
          <w:rFonts w:ascii="Times New Roman" w:eastAsia="Times New Roman" w:hAnsi="Times New Roman" w:cs="Times New Roman"/>
          <w:color w:val="000000"/>
          <w:sz w:val="28"/>
          <w:szCs w:val="28"/>
          <w:lang w:eastAsia="ru-RU"/>
        </w:rPr>
        <w:t>ToursDB</w:t>
      </w:r>
      <w:r w:rsidR="005A0437">
        <w:rPr>
          <w:rFonts w:ascii="Times New Roman" w:eastAsia="Times New Roman" w:hAnsi="Times New Roman" w:cs="Times New Roman"/>
          <w:color w:val="000000"/>
          <w:sz w:val="28"/>
          <w:szCs w:val="28"/>
          <w:lang w:eastAsia="ru-RU"/>
        </w:rPr>
        <w:t>_xxxx</w:t>
      </w:r>
      <w:proofErr w:type="spellEnd"/>
      <w:r w:rsidR="005A0437">
        <w:rPr>
          <w:rFonts w:ascii="Times New Roman" w:eastAsia="Times New Roman" w:hAnsi="Times New Roman" w:cs="Times New Roman"/>
          <w:color w:val="000000"/>
          <w:sz w:val="28"/>
          <w:szCs w:val="28"/>
          <w:lang w:eastAsia="ru-RU"/>
        </w:rPr>
        <w:t>, язык - русский.</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С помощью оператора DENY запретите пользователю user3_xxxx чтение записей в таблице </w:t>
      </w:r>
      <w:r w:rsidR="0017003B">
        <w:rPr>
          <w:rFonts w:ascii="Times New Roman" w:eastAsia="Times New Roman" w:hAnsi="Times New Roman" w:cs="Times New Roman"/>
          <w:color w:val="000000"/>
          <w:sz w:val="28"/>
          <w:szCs w:val="28"/>
          <w:lang w:val="en-US" w:eastAsia="ru-RU"/>
        </w:rPr>
        <w:t>HotelComment</w:t>
      </w:r>
      <w:r w:rsidRPr="006A0F46">
        <w:rPr>
          <w:rFonts w:ascii="Times New Roman" w:eastAsia="Times New Roman" w:hAnsi="Times New Roman" w:cs="Times New Roman"/>
          <w:color w:val="000000"/>
          <w:sz w:val="28"/>
          <w:szCs w:val="28"/>
          <w:lang w:eastAsia="ru-RU"/>
        </w:rPr>
        <w:t xml:space="preserve">. С помощью системной хранимой процедуры </w:t>
      </w:r>
      <w:proofErr w:type="spellStart"/>
      <w:r w:rsidRPr="006A0F46">
        <w:rPr>
          <w:rFonts w:ascii="Times New Roman" w:eastAsia="Times New Roman" w:hAnsi="Times New Roman" w:cs="Times New Roman"/>
          <w:color w:val="000000"/>
          <w:sz w:val="28"/>
          <w:szCs w:val="28"/>
          <w:lang w:eastAsia="ru-RU"/>
        </w:rPr>
        <w:t>sp_addrolemember</w:t>
      </w:r>
      <w:proofErr w:type="spellEnd"/>
      <w:r w:rsidRPr="006A0F46">
        <w:rPr>
          <w:rFonts w:ascii="Times New Roman" w:eastAsia="Times New Roman" w:hAnsi="Times New Roman" w:cs="Times New Roman"/>
          <w:color w:val="000000"/>
          <w:sz w:val="28"/>
          <w:szCs w:val="28"/>
          <w:lang w:eastAsia="ru-RU"/>
        </w:rPr>
        <w:t xml:space="preserve"> сделайте Вашего пользователя user3_xxxx членом п</w:t>
      </w:r>
      <w:r w:rsidR="0017003B">
        <w:rPr>
          <w:rFonts w:ascii="Times New Roman" w:eastAsia="Times New Roman" w:hAnsi="Times New Roman" w:cs="Times New Roman"/>
          <w:color w:val="000000"/>
          <w:sz w:val="28"/>
          <w:szCs w:val="28"/>
          <w:lang w:eastAsia="ru-RU"/>
        </w:rPr>
        <w:t xml:space="preserve">ользовательской роли </w:t>
      </w:r>
      <w:proofErr w:type="spellStart"/>
      <w:r w:rsidR="0017003B">
        <w:rPr>
          <w:rFonts w:ascii="Times New Roman" w:eastAsia="Times New Roman" w:hAnsi="Times New Roman" w:cs="Times New Roman"/>
          <w:color w:val="000000"/>
          <w:sz w:val="28"/>
          <w:szCs w:val="28"/>
          <w:lang w:eastAsia="ru-RU"/>
        </w:rPr>
        <w:t>user_role</w:t>
      </w:r>
      <w:proofErr w:type="spellEnd"/>
      <w:r w:rsidR="0017003B">
        <w:rPr>
          <w:rFonts w:ascii="Times New Roman" w:eastAsia="Times New Roman" w:hAnsi="Times New Roman" w:cs="Times New Roman"/>
          <w:color w:val="000000"/>
          <w:sz w:val="28"/>
          <w:szCs w:val="28"/>
          <w:lang w:eastAsia="ru-RU"/>
        </w:rPr>
        <w:t>.</w:t>
      </w:r>
    </w:p>
    <w:p w:rsidR="006A0F46" w:rsidRPr="006A0F46" w:rsidRDefault="006A0F46" w:rsidP="009301DC">
      <w:pPr>
        <w:spacing w:after="0" w:line="360" w:lineRule="auto"/>
        <w:ind w:firstLine="709"/>
        <w:jc w:val="both"/>
        <w:rPr>
          <w:rFonts w:ascii="Times New Roman" w:eastAsia="Times New Roman" w:hAnsi="Times New Roman" w:cs="Times New Roman"/>
          <w:color w:val="000000"/>
          <w:sz w:val="28"/>
          <w:szCs w:val="28"/>
          <w:lang w:eastAsia="ru-RU"/>
        </w:rPr>
      </w:pPr>
      <w:r w:rsidRPr="006A0F46">
        <w:rPr>
          <w:rFonts w:ascii="Times New Roman" w:eastAsia="Times New Roman" w:hAnsi="Times New Roman" w:cs="Times New Roman"/>
          <w:color w:val="000000"/>
          <w:sz w:val="28"/>
          <w:szCs w:val="28"/>
          <w:lang w:eastAsia="ru-RU"/>
        </w:rPr>
        <w:t xml:space="preserve">10. Проверьте, может ли пользователь user3_xxxx считывать записи из таблиц </w:t>
      </w:r>
      <w:r w:rsidR="0017003B">
        <w:rPr>
          <w:rFonts w:ascii="Times New Roman" w:eastAsia="Times New Roman" w:hAnsi="Times New Roman" w:cs="Times New Roman"/>
          <w:color w:val="000000"/>
          <w:sz w:val="28"/>
          <w:szCs w:val="28"/>
          <w:lang w:val="en-US" w:eastAsia="ru-RU"/>
        </w:rPr>
        <w:t>HotelComment</w:t>
      </w:r>
      <w:r w:rsidRPr="006A0F46">
        <w:rPr>
          <w:rFonts w:ascii="Times New Roman" w:eastAsia="Times New Roman" w:hAnsi="Times New Roman" w:cs="Times New Roman"/>
          <w:color w:val="000000"/>
          <w:sz w:val="28"/>
          <w:szCs w:val="28"/>
          <w:lang w:eastAsia="ru-RU"/>
        </w:rPr>
        <w:t xml:space="preserve"> и </w:t>
      </w:r>
      <w:r w:rsidR="0017003B">
        <w:rPr>
          <w:rFonts w:ascii="Times New Roman" w:eastAsia="Times New Roman" w:hAnsi="Times New Roman" w:cs="Times New Roman"/>
          <w:color w:val="000000"/>
          <w:sz w:val="28"/>
          <w:szCs w:val="28"/>
          <w:lang w:val="en-US" w:eastAsia="ru-RU"/>
        </w:rPr>
        <w:t>Hote</w:t>
      </w:r>
      <w:r w:rsidR="0017003B">
        <w:rPr>
          <w:rFonts w:ascii="Times New Roman" w:eastAsia="Times New Roman" w:hAnsi="Times New Roman" w:cs="Times New Roman"/>
          <w:color w:val="000000"/>
          <w:sz w:val="28"/>
          <w:szCs w:val="28"/>
          <w:lang w:val="en-US" w:eastAsia="ru-RU"/>
        </w:rPr>
        <w:t>l</w:t>
      </w:r>
      <w:r w:rsidRPr="006A0F46">
        <w:rPr>
          <w:rFonts w:ascii="Times New Roman" w:eastAsia="Times New Roman" w:hAnsi="Times New Roman" w:cs="Times New Roman"/>
          <w:color w:val="000000"/>
          <w:sz w:val="28"/>
          <w:szCs w:val="28"/>
          <w:lang w:eastAsia="ru-RU"/>
        </w:rPr>
        <w:t xml:space="preserve">. Проверьте, может ли он считывать, добавлять, изменять и удалять записи в таблицах </w:t>
      </w:r>
      <w:r w:rsidR="00C078D3">
        <w:rPr>
          <w:rFonts w:ascii="Times New Roman" w:eastAsia="Times New Roman" w:hAnsi="Times New Roman" w:cs="Times New Roman"/>
          <w:color w:val="000000"/>
          <w:sz w:val="28"/>
          <w:szCs w:val="28"/>
          <w:lang w:val="en-US" w:eastAsia="ru-RU"/>
        </w:rPr>
        <w:t>Tour</w:t>
      </w:r>
      <w:r w:rsidRPr="006A0F46">
        <w:rPr>
          <w:rFonts w:ascii="Times New Roman" w:eastAsia="Times New Roman" w:hAnsi="Times New Roman" w:cs="Times New Roman"/>
          <w:color w:val="000000"/>
          <w:sz w:val="28"/>
          <w:szCs w:val="28"/>
          <w:lang w:eastAsia="ru-RU"/>
        </w:rPr>
        <w:t xml:space="preserve"> и </w:t>
      </w:r>
      <w:r w:rsidR="00C078D3">
        <w:rPr>
          <w:rFonts w:ascii="Times New Roman" w:eastAsia="Times New Roman" w:hAnsi="Times New Roman" w:cs="Times New Roman"/>
          <w:color w:val="000000"/>
          <w:sz w:val="28"/>
          <w:szCs w:val="28"/>
          <w:lang w:val="en-US" w:eastAsia="ru-RU"/>
        </w:rPr>
        <w:t>Type</w:t>
      </w:r>
      <w:r w:rsidRPr="006A0F46">
        <w:rPr>
          <w:rFonts w:ascii="Times New Roman" w:eastAsia="Times New Roman" w:hAnsi="Times New Roman" w:cs="Times New Roman"/>
          <w:color w:val="000000"/>
          <w:sz w:val="28"/>
          <w:szCs w:val="28"/>
          <w:lang w:eastAsia="ru-RU"/>
        </w:rPr>
        <w:t>. Укажите, как Вы это сделал</w:t>
      </w:r>
      <w:r w:rsidR="009301DC">
        <w:rPr>
          <w:rFonts w:ascii="Times New Roman" w:eastAsia="Times New Roman" w:hAnsi="Times New Roman" w:cs="Times New Roman"/>
          <w:color w:val="000000"/>
          <w:sz w:val="28"/>
          <w:szCs w:val="28"/>
          <w:lang w:eastAsia="ru-RU"/>
        </w:rPr>
        <w:t>и. Какие получились результаты?</w:t>
      </w:r>
    </w:p>
    <w:p w:rsidR="005A1533" w:rsidRDefault="006A0F46" w:rsidP="009301DC">
      <w:pPr>
        <w:spacing w:after="0" w:line="360" w:lineRule="auto"/>
        <w:ind w:firstLine="709"/>
        <w:jc w:val="both"/>
        <w:rPr>
          <w:rFonts w:ascii="Times New Roman" w:eastAsia="Times New Roman" w:hAnsi="Times New Roman" w:cs="Times New Roman"/>
          <w:bCs/>
          <w:color w:val="091921"/>
          <w:sz w:val="28"/>
          <w:szCs w:val="28"/>
          <w:u w:val="single"/>
          <w:lang w:eastAsia="ru-RU"/>
        </w:rPr>
      </w:pPr>
      <w:r w:rsidRPr="006A0F46">
        <w:rPr>
          <w:rFonts w:ascii="Times New Roman" w:eastAsia="Times New Roman" w:hAnsi="Times New Roman" w:cs="Times New Roman"/>
          <w:color w:val="000000"/>
          <w:sz w:val="28"/>
          <w:szCs w:val="28"/>
          <w:lang w:eastAsia="ru-RU"/>
        </w:rPr>
        <w:t xml:space="preserve">Отмените разрешение роли </w:t>
      </w:r>
      <w:proofErr w:type="spellStart"/>
      <w:r w:rsidRPr="006A0F46">
        <w:rPr>
          <w:rFonts w:ascii="Times New Roman" w:eastAsia="Times New Roman" w:hAnsi="Times New Roman" w:cs="Times New Roman"/>
          <w:color w:val="000000"/>
          <w:sz w:val="28"/>
          <w:szCs w:val="28"/>
          <w:lang w:eastAsia="ru-RU"/>
        </w:rPr>
        <w:t>user_role</w:t>
      </w:r>
      <w:proofErr w:type="spellEnd"/>
      <w:r w:rsidRPr="006A0F46">
        <w:rPr>
          <w:rFonts w:ascii="Times New Roman" w:eastAsia="Times New Roman" w:hAnsi="Times New Roman" w:cs="Times New Roman"/>
          <w:color w:val="000000"/>
          <w:sz w:val="28"/>
          <w:szCs w:val="28"/>
          <w:lang w:eastAsia="ru-RU"/>
        </w:rPr>
        <w:t xml:space="preserve"> на чтение записей в таблице </w:t>
      </w:r>
      <w:r w:rsidR="008875FB">
        <w:rPr>
          <w:rFonts w:ascii="Times New Roman" w:eastAsia="Times New Roman" w:hAnsi="Times New Roman" w:cs="Times New Roman"/>
          <w:color w:val="000000"/>
          <w:sz w:val="28"/>
          <w:szCs w:val="28"/>
          <w:lang w:val="en-US" w:eastAsia="ru-RU"/>
        </w:rPr>
        <w:t>Country</w:t>
      </w:r>
      <w:r w:rsidR="00FB3AB0">
        <w:rPr>
          <w:rFonts w:ascii="Times New Roman" w:eastAsia="Times New Roman" w:hAnsi="Times New Roman" w:cs="Times New Roman"/>
          <w:color w:val="000000"/>
          <w:sz w:val="28"/>
          <w:szCs w:val="28"/>
          <w:lang w:eastAsia="ru-RU"/>
        </w:rPr>
        <w:t xml:space="preserve"> с помощью оператора REVOKE.</w:t>
      </w:r>
    </w:p>
    <w:p w:rsidR="00DB0441" w:rsidRDefault="00DB0441">
      <w:pP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br w:type="page"/>
      </w:r>
    </w:p>
    <w:p w:rsidR="00DB0441" w:rsidRPr="00EA7ED4" w:rsidRDefault="008875FB" w:rsidP="00DB0441">
      <w:pPr>
        <w:pStyle w:val="1"/>
      </w:pPr>
      <w:bookmarkStart w:id="67" w:name="_Toc77538708"/>
      <w:r>
        <w:lastRenderedPageBreak/>
        <w:t>ЛА</w:t>
      </w:r>
      <w:r w:rsidR="00DB0441" w:rsidRPr="00A92632">
        <w:t>БОРАТОРНАЯ РАБОТА №</w:t>
      </w:r>
      <w:r w:rsidR="00DB0441">
        <w:t>5</w:t>
      </w:r>
      <w:bookmarkEnd w:id="67"/>
    </w:p>
    <w:p w:rsidR="00DB0441" w:rsidRPr="00463880" w:rsidRDefault="00DB0441" w:rsidP="00DB0441">
      <w:pPr>
        <w:spacing w:after="0" w:line="360" w:lineRule="auto"/>
        <w:jc w:val="center"/>
        <w:rPr>
          <w:rFonts w:ascii="Times New Roman" w:hAnsi="Times New Roman" w:cs="Times New Roman"/>
          <w:b/>
          <w:bCs/>
          <w:spacing w:val="-10"/>
          <w:sz w:val="28"/>
          <w:szCs w:val="28"/>
        </w:rPr>
      </w:pPr>
      <w:r w:rsidRPr="00463880">
        <w:rPr>
          <w:rFonts w:ascii="Times New Roman" w:hAnsi="Times New Roman" w:cs="Times New Roman"/>
          <w:b/>
          <w:bCs/>
          <w:spacing w:val="-10"/>
          <w:sz w:val="28"/>
          <w:szCs w:val="28"/>
        </w:rPr>
        <w:t>Тема: «</w:t>
      </w:r>
      <w:r>
        <w:rPr>
          <w:rFonts w:ascii="Times New Roman" w:hAnsi="Times New Roman" w:cs="Times New Roman"/>
          <w:b/>
          <w:bCs/>
          <w:spacing w:val="-10"/>
          <w:sz w:val="28"/>
          <w:szCs w:val="28"/>
        </w:rPr>
        <w:t xml:space="preserve">Администрирование оборудования </w:t>
      </w:r>
      <w:r>
        <w:rPr>
          <w:rFonts w:ascii="Times New Roman" w:hAnsi="Times New Roman" w:cs="Times New Roman"/>
          <w:b/>
          <w:bCs/>
          <w:spacing w:val="-10"/>
          <w:sz w:val="28"/>
          <w:szCs w:val="28"/>
          <w:lang w:val="en-US"/>
        </w:rPr>
        <w:t>CISCO</w:t>
      </w:r>
      <w:r w:rsidRPr="00463880">
        <w:rPr>
          <w:rFonts w:ascii="Times New Roman" w:hAnsi="Times New Roman" w:cs="Times New Roman"/>
          <w:b/>
          <w:bCs/>
          <w:spacing w:val="-10"/>
          <w:sz w:val="28"/>
          <w:szCs w:val="28"/>
        </w:rPr>
        <w:t>»</w:t>
      </w:r>
    </w:p>
    <w:p w:rsidR="00DB0441" w:rsidRDefault="00DB0441" w:rsidP="00DB0441">
      <w:pPr>
        <w:jc w:val="center"/>
        <w:rPr>
          <w:rFonts w:ascii="Times New Roman" w:hAnsi="Times New Roman" w:cs="Times New Roman"/>
          <w:bCs/>
          <w:sz w:val="28"/>
          <w:szCs w:val="28"/>
          <w:u w:val="single"/>
        </w:rPr>
      </w:pPr>
      <w:r w:rsidRPr="00DF68DC">
        <w:rPr>
          <w:rFonts w:ascii="Times New Roman" w:hAnsi="Times New Roman" w:cs="Times New Roman"/>
          <w:bCs/>
          <w:sz w:val="28"/>
          <w:szCs w:val="28"/>
          <w:u w:val="single"/>
        </w:rPr>
        <w:t>ТЕОРЕТИЧЕСКАЯ ЧАСТЬ</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Телекоммуникационное оборудование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функционирует под управлением своей собственной операционной системы, которая называется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IOS. Данная операционная система предоставляет оператору возможность администрировать работой оборудования через различные интерфейсы. Для администрирования оборудования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используются как правило следующие интерфейсы:</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консольный порт</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При помощи программы MS </w:t>
      </w:r>
      <w:proofErr w:type="spellStart"/>
      <w:r w:rsidRPr="00FF21C7">
        <w:rPr>
          <w:rFonts w:ascii="Times New Roman" w:eastAsia="Times New Roman" w:hAnsi="Times New Roman" w:cs="Times New Roman"/>
          <w:bCs/>
          <w:color w:val="091921"/>
          <w:sz w:val="28"/>
          <w:szCs w:val="24"/>
          <w:lang w:eastAsia="ru-RU"/>
        </w:rPr>
        <w:t>HyperTerminal</w:t>
      </w:r>
      <w:proofErr w:type="spellEnd"/>
      <w:r w:rsidRPr="00FF21C7">
        <w:rPr>
          <w:rFonts w:ascii="Times New Roman" w:eastAsia="Times New Roman" w:hAnsi="Times New Roman" w:cs="Times New Roman"/>
          <w:bCs/>
          <w:color w:val="091921"/>
          <w:sz w:val="28"/>
          <w:szCs w:val="24"/>
          <w:lang w:eastAsia="ru-RU"/>
        </w:rPr>
        <w:t xml:space="preserve"> или аналогов оператор может подключиться к системе через обычный последовательный порт (COM-порт) и выполнять команды</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сетевой терминальный интерфейс</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На стороне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IOS может быть запущено TCP-серверное терминальное приложение с поддержкой шифрования (например, </w:t>
      </w:r>
      <w:proofErr w:type="spellStart"/>
      <w:r w:rsidRPr="00FF21C7">
        <w:rPr>
          <w:rFonts w:ascii="Times New Roman" w:eastAsia="Times New Roman" w:hAnsi="Times New Roman" w:cs="Times New Roman"/>
          <w:bCs/>
          <w:color w:val="091921"/>
          <w:sz w:val="28"/>
          <w:szCs w:val="24"/>
          <w:lang w:eastAsia="ru-RU"/>
        </w:rPr>
        <w:t>ssh</w:t>
      </w:r>
      <w:proofErr w:type="spellEnd"/>
      <w:r w:rsidRPr="00FF21C7">
        <w:rPr>
          <w:rFonts w:ascii="Times New Roman" w:eastAsia="Times New Roman" w:hAnsi="Times New Roman" w:cs="Times New Roman"/>
          <w:bCs/>
          <w:color w:val="091921"/>
          <w:sz w:val="28"/>
          <w:szCs w:val="24"/>
          <w:lang w:eastAsia="ru-RU"/>
        </w:rPr>
        <w:t>) или без (telnet), к которому можно подключаться по протоколу TCP.</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WEB-интерфейс</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Конфигурирование оборудования может осуществляться через WEB.</w:t>
      </w:r>
    </w:p>
    <w:p w:rsidR="00FF21C7" w:rsidRPr="00FF21C7" w:rsidRDefault="00FF21C7" w:rsidP="00FF21C7">
      <w:pPr>
        <w:spacing w:after="0" w:line="360" w:lineRule="auto"/>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Но как правило используются терминальные интерфейсы. Приглашение для ввода команд в терминальном интерфейсе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IOS похоже на приглашение DOS или Microsoft </w:t>
      </w:r>
      <w:proofErr w:type="spellStart"/>
      <w:r w:rsidRPr="00FF21C7">
        <w:rPr>
          <w:rFonts w:ascii="Times New Roman" w:eastAsia="Times New Roman" w:hAnsi="Times New Roman" w:cs="Times New Roman"/>
          <w:bCs/>
          <w:color w:val="091921"/>
          <w:sz w:val="28"/>
          <w:szCs w:val="24"/>
          <w:lang w:eastAsia="ru-RU"/>
        </w:rPr>
        <w:t>Netsh</w:t>
      </w:r>
      <w:proofErr w:type="spellEnd"/>
      <w:r w:rsidRPr="00FF21C7">
        <w:rPr>
          <w:rFonts w:ascii="Times New Roman" w:eastAsia="Times New Roman" w:hAnsi="Times New Roman" w:cs="Times New Roman"/>
          <w:bCs/>
          <w:color w:val="091921"/>
          <w:sz w:val="28"/>
          <w:szCs w:val="24"/>
          <w:lang w:eastAsia="ru-RU"/>
        </w:rPr>
        <w:t xml:space="preserve">. </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Список доступных команд и короткую справку по командам </w:t>
      </w:r>
      <w:proofErr w:type="gramStart"/>
      <w:r w:rsidRPr="00FF21C7">
        <w:rPr>
          <w:rFonts w:ascii="Times New Roman" w:eastAsia="Times New Roman" w:hAnsi="Times New Roman" w:cs="Times New Roman"/>
          <w:bCs/>
          <w:color w:val="091921"/>
          <w:sz w:val="28"/>
          <w:szCs w:val="24"/>
          <w:lang w:eastAsia="ru-RU"/>
        </w:rPr>
        <w:t>можно получить</w:t>
      </w:r>
      <w:proofErr w:type="gramEnd"/>
      <w:r w:rsidRPr="00FF21C7">
        <w:rPr>
          <w:rFonts w:ascii="Times New Roman" w:eastAsia="Times New Roman" w:hAnsi="Times New Roman" w:cs="Times New Roman"/>
          <w:bCs/>
          <w:color w:val="091921"/>
          <w:sz w:val="28"/>
          <w:szCs w:val="24"/>
          <w:lang w:eastAsia="ru-RU"/>
        </w:rPr>
        <w:t xml:space="preserve"> набрав команду «вопросительный знак»</w:t>
      </w:r>
    </w:p>
    <w:p w:rsidR="00FF21C7" w:rsidRPr="00FF21C7" w:rsidRDefault="00FF21C7" w:rsidP="00FF21C7">
      <w:pPr>
        <w:spacing w:after="0" w:line="360" w:lineRule="auto"/>
        <w:jc w:val="center"/>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В терминале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IOS определены несколько режимов работы (см. лекционный материал):</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режим мониторинга</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привилегированные режимы</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lastRenderedPageBreak/>
        <w:t>-</w:t>
      </w:r>
      <w:r w:rsidRPr="00FF21C7">
        <w:rPr>
          <w:rFonts w:ascii="Times New Roman" w:eastAsia="Times New Roman" w:hAnsi="Times New Roman" w:cs="Times New Roman"/>
          <w:bCs/>
          <w:color w:val="091921"/>
          <w:sz w:val="28"/>
          <w:szCs w:val="24"/>
          <w:lang w:eastAsia="ru-RU"/>
        </w:rPr>
        <w:tab/>
        <w:t>режимы и дочерние режимы конфигурирования</w:t>
      </w:r>
    </w:p>
    <w:p w:rsid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Прежде чем вносить изменения в маршрутизатор или коммутатор, всегда надо делать резервную копию текущей конфигурации. Для резервного копирования можно просто скопировать конфигурацию на компьютер.</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В командной строке IOS нужно ввести</w:t>
      </w:r>
    </w:p>
    <w:p w:rsidR="00FF21C7" w:rsidRPr="00FF21C7" w:rsidRDefault="00FF21C7" w:rsidP="00FF21C7">
      <w:pPr>
        <w:spacing w:after="0" w:line="360" w:lineRule="auto"/>
        <w:jc w:val="center"/>
        <w:rPr>
          <w:rFonts w:ascii="Times New Roman" w:eastAsia="Times New Roman" w:hAnsi="Times New Roman" w:cs="Times New Roman"/>
          <w:bCs/>
          <w:color w:val="091921"/>
          <w:sz w:val="28"/>
          <w:szCs w:val="24"/>
          <w:lang w:eastAsia="ru-RU"/>
        </w:rPr>
      </w:pPr>
      <w:proofErr w:type="spellStart"/>
      <w:r w:rsidRPr="00FF21C7">
        <w:rPr>
          <w:rFonts w:ascii="Times New Roman" w:eastAsia="Times New Roman" w:hAnsi="Times New Roman" w:cs="Times New Roman"/>
          <w:bCs/>
          <w:color w:val="091921"/>
          <w:sz w:val="28"/>
          <w:szCs w:val="24"/>
          <w:lang w:eastAsia="ru-RU"/>
        </w:rPr>
        <w:t>enable</w:t>
      </w:r>
      <w:proofErr w:type="spellEnd"/>
    </w:p>
    <w:p w:rsidR="00FF21C7" w:rsidRDefault="00FF21C7" w:rsidP="00FF21C7">
      <w:pPr>
        <w:spacing w:after="0" w:line="360" w:lineRule="auto"/>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для перехода в привилегированный режим. Привилегированный режим снимает ограничения системы безопасности IOS на время сеанса при выполнении изменений в конфигурации. Введите пароль </w:t>
      </w:r>
      <w:proofErr w:type="spellStart"/>
      <w:r w:rsidRPr="00FF21C7">
        <w:rPr>
          <w:rFonts w:ascii="Times New Roman" w:eastAsia="Times New Roman" w:hAnsi="Times New Roman" w:cs="Times New Roman"/>
          <w:bCs/>
          <w:color w:val="091921"/>
          <w:sz w:val="28"/>
          <w:szCs w:val="24"/>
          <w:lang w:eastAsia="ru-RU"/>
        </w:rPr>
        <w:t>Enable</w:t>
      </w:r>
      <w:proofErr w:type="spellEnd"/>
      <w:r w:rsidRPr="00FF21C7">
        <w:rPr>
          <w:rFonts w:ascii="Times New Roman" w:eastAsia="Times New Roman" w:hAnsi="Times New Roman" w:cs="Times New Roman"/>
          <w:bCs/>
          <w:color w:val="091921"/>
          <w:sz w:val="28"/>
          <w:szCs w:val="24"/>
          <w:lang w:eastAsia="ru-RU"/>
        </w:rPr>
        <w:t xml:space="preserve"> в ответ на приглашение системы для этой операции. Все команды, описанные в статье, вводятся в привилегированном режиме. О введении привилегированного режима свидетельствует знак (#), которым оканчивается</w:t>
      </w:r>
      <w:r>
        <w:rPr>
          <w:rFonts w:ascii="Times New Roman" w:eastAsia="Times New Roman" w:hAnsi="Times New Roman" w:cs="Times New Roman"/>
          <w:bCs/>
          <w:color w:val="091921"/>
          <w:sz w:val="28"/>
          <w:szCs w:val="24"/>
          <w:lang w:eastAsia="ru-RU"/>
        </w:rPr>
        <w:t xml:space="preserve"> приглашение IOS.</w:t>
      </w:r>
    </w:p>
    <w:p w:rsid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Затем с помощью команды </w:t>
      </w:r>
      <w:proofErr w:type="spellStart"/>
      <w:r w:rsidRPr="00FF21C7">
        <w:rPr>
          <w:rFonts w:ascii="Times New Roman" w:eastAsia="Times New Roman" w:hAnsi="Times New Roman" w:cs="Times New Roman"/>
          <w:bCs/>
          <w:color w:val="091921"/>
          <w:sz w:val="28"/>
          <w:szCs w:val="24"/>
          <w:lang w:eastAsia="ru-RU"/>
        </w:rPr>
        <w:t>Copy</w:t>
      </w:r>
      <w:proofErr w:type="spellEnd"/>
      <w:r w:rsidRPr="00FF21C7">
        <w:rPr>
          <w:rFonts w:ascii="Times New Roman" w:eastAsia="Times New Roman" w:hAnsi="Times New Roman" w:cs="Times New Roman"/>
          <w:bCs/>
          <w:color w:val="091921"/>
          <w:sz w:val="28"/>
          <w:szCs w:val="24"/>
          <w:lang w:eastAsia="ru-RU"/>
        </w:rPr>
        <w:t xml:space="preserve"> в IOS нужно выполнить резервное копирование текущей конфигурации. По аналогии с командой копирования в DOS команда </w:t>
      </w:r>
      <w:proofErr w:type="spellStart"/>
      <w:r w:rsidRPr="00FF21C7">
        <w:rPr>
          <w:rFonts w:ascii="Times New Roman" w:eastAsia="Times New Roman" w:hAnsi="Times New Roman" w:cs="Times New Roman"/>
          <w:bCs/>
          <w:color w:val="091921"/>
          <w:sz w:val="28"/>
          <w:szCs w:val="24"/>
          <w:lang w:eastAsia="ru-RU"/>
        </w:rPr>
        <w:t>Copy</w:t>
      </w:r>
      <w:proofErr w:type="spellEnd"/>
      <w:r w:rsidRPr="00FF21C7">
        <w:rPr>
          <w:rFonts w:ascii="Times New Roman" w:eastAsia="Times New Roman" w:hAnsi="Times New Roman" w:cs="Times New Roman"/>
          <w:bCs/>
          <w:color w:val="091921"/>
          <w:sz w:val="28"/>
          <w:szCs w:val="24"/>
          <w:lang w:eastAsia="ru-RU"/>
        </w:rPr>
        <w:t xml:space="preserve"> в IOS имеет два аргумента: источник и цель назначения. Вместо имен файлов аргументами в IOS являются </w:t>
      </w:r>
      <w:proofErr w:type="spellStart"/>
      <w:r w:rsidRPr="00FF21C7">
        <w:rPr>
          <w:rFonts w:ascii="Times New Roman" w:eastAsia="Times New Roman" w:hAnsi="Times New Roman" w:cs="Times New Roman"/>
          <w:bCs/>
          <w:color w:val="091921"/>
          <w:sz w:val="28"/>
          <w:szCs w:val="24"/>
          <w:lang w:eastAsia="ru-RU"/>
        </w:rPr>
        <w:t>startup-config</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running-config</w:t>
      </w:r>
      <w:proofErr w:type="spellEnd"/>
      <w:r w:rsidRPr="00FF21C7">
        <w:rPr>
          <w:rFonts w:ascii="Times New Roman" w:eastAsia="Times New Roman" w:hAnsi="Times New Roman" w:cs="Times New Roman"/>
          <w:bCs/>
          <w:color w:val="091921"/>
          <w:sz w:val="28"/>
          <w:szCs w:val="24"/>
          <w:lang w:eastAsia="ru-RU"/>
        </w:rPr>
        <w:t xml:space="preserve"> и </w:t>
      </w:r>
      <w:proofErr w:type="spellStart"/>
      <w:r w:rsidRPr="00FF21C7">
        <w:rPr>
          <w:rFonts w:ascii="Times New Roman" w:eastAsia="Times New Roman" w:hAnsi="Times New Roman" w:cs="Times New Roman"/>
          <w:bCs/>
          <w:color w:val="091921"/>
          <w:sz w:val="28"/>
          <w:szCs w:val="24"/>
          <w:lang w:eastAsia="ru-RU"/>
        </w:rPr>
        <w:t>tftp</w:t>
      </w:r>
      <w:proofErr w:type="spellEnd"/>
      <w:r w:rsidRPr="00FF21C7">
        <w:rPr>
          <w:rFonts w:ascii="Times New Roman" w:eastAsia="Times New Roman" w:hAnsi="Times New Roman" w:cs="Times New Roman"/>
          <w:bCs/>
          <w:color w:val="091921"/>
          <w:sz w:val="28"/>
          <w:szCs w:val="24"/>
          <w:lang w:eastAsia="ru-RU"/>
        </w:rPr>
        <w:t xml:space="preserve">. Аргумент </w:t>
      </w:r>
      <w:proofErr w:type="spellStart"/>
      <w:r w:rsidRPr="00FF21C7">
        <w:rPr>
          <w:rFonts w:ascii="Times New Roman" w:eastAsia="Times New Roman" w:hAnsi="Times New Roman" w:cs="Times New Roman"/>
          <w:bCs/>
          <w:color w:val="091921"/>
          <w:sz w:val="28"/>
          <w:szCs w:val="24"/>
          <w:lang w:eastAsia="ru-RU"/>
        </w:rPr>
        <w:t>startup-config</w:t>
      </w:r>
      <w:proofErr w:type="spellEnd"/>
      <w:r w:rsidRPr="00FF21C7">
        <w:rPr>
          <w:rFonts w:ascii="Times New Roman" w:eastAsia="Times New Roman" w:hAnsi="Times New Roman" w:cs="Times New Roman"/>
          <w:bCs/>
          <w:color w:val="091921"/>
          <w:sz w:val="28"/>
          <w:szCs w:val="24"/>
          <w:lang w:eastAsia="ru-RU"/>
        </w:rPr>
        <w:t xml:space="preserve"> обозначает конфигурацию, с которой устройство загружается, </w:t>
      </w:r>
      <w:proofErr w:type="spellStart"/>
      <w:r w:rsidRPr="00FF21C7">
        <w:rPr>
          <w:rFonts w:ascii="Times New Roman" w:eastAsia="Times New Roman" w:hAnsi="Times New Roman" w:cs="Times New Roman"/>
          <w:bCs/>
          <w:color w:val="091921"/>
          <w:sz w:val="28"/>
          <w:szCs w:val="24"/>
          <w:lang w:eastAsia="ru-RU"/>
        </w:rPr>
        <w:t>running-config</w:t>
      </w:r>
      <w:proofErr w:type="spellEnd"/>
      <w:r w:rsidRPr="00FF21C7">
        <w:rPr>
          <w:rFonts w:ascii="Times New Roman" w:eastAsia="Times New Roman" w:hAnsi="Times New Roman" w:cs="Times New Roman"/>
          <w:bCs/>
          <w:color w:val="091921"/>
          <w:sz w:val="28"/>
          <w:szCs w:val="24"/>
          <w:lang w:eastAsia="ru-RU"/>
        </w:rPr>
        <w:t xml:space="preserve"> представляет собой текущую конфигурацию устройств, а </w:t>
      </w:r>
      <w:proofErr w:type="spellStart"/>
      <w:r w:rsidRPr="00FF21C7">
        <w:rPr>
          <w:rFonts w:ascii="Times New Roman" w:eastAsia="Times New Roman" w:hAnsi="Times New Roman" w:cs="Times New Roman"/>
          <w:bCs/>
          <w:color w:val="091921"/>
          <w:sz w:val="28"/>
          <w:szCs w:val="24"/>
          <w:lang w:eastAsia="ru-RU"/>
        </w:rPr>
        <w:t>tftp</w:t>
      </w:r>
      <w:proofErr w:type="spellEnd"/>
      <w:r w:rsidRPr="00FF21C7">
        <w:rPr>
          <w:rFonts w:ascii="Times New Roman" w:eastAsia="Times New Roman" w:hAnsi="Times New Roman" w:cs="Times New Roman"/>
          <w:bCs/>
          <w:color w:val="091921"/>
          <w:sz w:val="28"/>
          <w:szCs w:val="24"/>
          <w:lang w:eastAsia="ru-RU"/>
        </w:rPr>
        <w:t xml:space="preserve"> указывает на копирование конфигурации на сервер TFTP или с него.</w:t>
      </w:r>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Для выполнения копирования текущей конфигурации следует ввести команду:</w:t>
      </w:r>
    </w:p>
    <w:p w:rsidR="00FF21C7" w:rsidRPr="00FF21C7" w:rsidRDefault="00FF21C7" w:rsidP="00FF21C7">
      <w:pPr>
        <w:spacing w:after="0" w:line="360" w:lineRule="auto"/>
        <w:jc w:val="center"/>
        <w:rPr>
          <w:rFonts w:ascii="Times New Roman" w:eastAsia="Times New Roman" w:hAnsi="Times New Roman" w:cs="Times New Roman"/>
          <w:bCs/>
          <w:color w:val="091921"/>
          <w:sz w:val="28"/>
          <w:szCs w:val="24"/>
          <w:lang w:eastAsia="ru-RU"/>
        </w:rPr>
      </w:pPr>
      <w:proofErr w:type="spellStart"/>
      <w:r w:rsidRPr="00FF21C7">
        <w:rPr>
          <w:rFonts w:ascii="Times New Roman" w:eastAsia="Times New Roman" w:hAnsi="Times New Roman" w:cs="Times New Roman"/>
          <w:bCs/>
          <w:color w:val="091921"/>
          <w:sz w:val="28"/>
          <w:szCs w:val="24"/>
          <w:lang w:eastAsia="ru-RU"/>
        </w:rPr>
        <w:t>copy</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running-config</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tftp</w:t>
      </w:r>
      <w:proofErr w:type="spellEnd"/>
    </w:p>
    <w:p w:rsidR="00FF21C7"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Система запросит указания IP-адреса системы, где запущен сервер TFTP и имя файла. После окончания передачи необходимо убедиться, что файл конфигурации теперь находится на компьютере, проверив папку, которая была подготовлена для сервера TFTP. Для восстановления этой конфигурации на маршрутизаторе или коммутаторе, можно воспользоваться командой</w:t>
      </w:r>
    </w:p>
    <w:p w:rsidR="00FF21C7" w:rsidRPr="00FF21C7" w:rsidRDefault="00FF21C7" w:rsidP="00FF21C7">
      <w:pPr>
        <w:spacing w:after="0" w:line="360" w:lineRule="auto"/>
        <w:jc w:val="center"/>
        <w:rPr>
          <w:rFonts w:ascii="Times New Roman" w:eastAsia="Times New Roman" w:hAnsi="Times New Roman" w:cs="Times New Roman"/>
          <w:bCs/>
          <w:color w:val="091921"/>
          <w:sz w:val="28"/>
          <w:szCs w:val="24"/>
          <w:lang w:eastAsia="ru-RU"/>
        </w:rPr>
      </w:pPr>
      <w:proofErr w:type="spellStart"/>
      <w:r w:rsidRPr="00FF21C7">
        <w:rPr>
          <w:rFonts w:ascii="Times New Roman" w:eastAsia="Times New Roman" w:hAnsi="Times New Roman" w:cs="Times New Roman"/>
          <w:bCs/>
          <w:color w:val="091921"/>
          <w:sz w:val="28"/>
          <w:szCs w:val="24"/>
          <w:lang w:eastAsia="ru-RU"/>
        </w:rPr>
        <w:t>copy</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tftp</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running-config</w:t>
      </w:r>
      <w:proofErr w:type="spellEnd"/>
    </w:p>
    <w:p w:rsidR="00DB0441" w:rsidRPr="00FF21C7" w:rsidRDefault="00FF21C7" w:rsidP="00FF21C7">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lastRenderedPageBreak/>
        <w:t xml:space="preserve">Наиболее полную, актуальную и подробную информацию по оборудованию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и работе с ним можно получить на сайте </w:t>
      </w:r>
      <w:hyperlink r:id="rId66" w:history="1">
        <w:r w:rsidRPr="00855C89">
          <w:rPr>
            <w:rStyle w:val="a4"/>
            <w:rFonts w:ascii="Times New Roman" w:eastAsia="Times New Roman" w:hAnsi="Times New Roman" w:cs="Times New Roman"/>
            <w:bCs/>
            <w:sz w:val="28"/>
            <w:szCs w:val="24"/>
            <w:lang w:eastAsia="ru-RU"/>
          </w:rPr>
          <w:t>http://www.cisco.com</w:t>
        </w:r>
      </w:hyperlink>
      <w:r>
        <w:rPr>
          <w:rFonts w:ascii="Times New Roman" w:eastAsia="Times New Roman" w:hAnsi="Times New Roman" w:cs="Times New Roman"/>
          <w:bCs/>
          <w:color w:val="091921"/>
          <w:sz w:val="28"/>
          <w:szCs w:val="24"/>
          <w:lang w:eastAsia="ru-RU"/>
        </w:rPr>
        <w:t>.</w:t>
      </w:r>
    </w:p>
    <w:p w:rsidR="00DB0441" w:rsidRDefault="00DB0441" w:rsidP="00DB0441">
      <w:pPr>
        <w:spacing w:after="0" w:line="360" w:lineRule="auto"/>
        <w:jc w:val="center"/>
        <w:rPr>
          <w:rFonts w:ascii="Times New Roman" w:eastAsia="Times New Roman" w:hAnsi="Times New Roman" w:cs="Times New Roman"/>
          <w:bCs/>
          <w:color w:val="091921"/>
          <w:sz w:val="28"/>
          <w:szCs w:val="28"/>
          <w:u w:val="single"/>
          <w:lang w:eastAsia="ru-RU"/>
        </w:rPr>
      </w:pPr>
      <w:r w:rsidRPr="0040452E">
        <w:rPr>
          <w:rFonts w:ascii="Times New Roman" w:eastAsia="Times New Roman" w:hAnsi="Times New Roman" w:cs="Times New Roman"/>
          <w:bCs/>
          <w:color w:val="091921"/>
          <w:sz w:val="28"/>
          <w:szCs w:val="28"/>
          <w:u w:val="single"/>
          <w:lang w:eastAsia="ru-RU"/>
        </w:rPr>
        <w:t>ЗАДАНИЕ НА ЛАБОРАТОРНУЮ РАБОТУ</w:t>
      </w:r>
    </w:p>
    <w:p w:rsidR="00DB0441" w:rsidRDefault="00362592" w:rsidP="00362592">
      <w:pPr>
        <w:spacing w:after="0" w:line="360" w:lineRule="auto"/>
        <w:ind w:firstLine="708"/>
        <w:jc w:val="both"/>
        <w:rPr>
          <w:rFonts w:ascii="Times New Roman" w:eastAsia="Times New Roman" w:hAnsi="Times New Roman" w:cs="Times New Roman"/>
          <w:color w:val="000000"/>
          <w:sz w:val="28"/>
          <w:szCs w:val="28"/>
          <w:lang w:eastAsia="ru-RU"/>
        </w:rPr>
      </w:pPr>
      <w:r w:rsidRPr="00362592">
        <w:rPr>
          <w:rFonts w:ascii="Times New Roman" w:eastAsia="Times New Roman" w:hAnsi="Times New Roman" w:cs="Times New Roman"/>
          <w:color w:val="000000"/>
          <w:sz w:val="28"/>
          <w:szCs w:val="28"/>
          <w:lang w:eastAsia="ru-RU"/>
        </w:rPr>
        <w:t>Получить от преподавателя персональное задание по конфигурированию, выполнить конфигурирование. Проверить работоспособность полученной конфигурации. Результаты зафиксировать в отчете.</w:t>
      </w:r>
    </w:p>
    <w:p w:rsidR="00DB0441" w:rsidRDefault="009434EA" w:rsidP="009434EA">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ab/>
        <w:t>Выполнить следующие разделы:</w:t>
      </w:r>
    </w:p>
    <w:p w:rsidR="009434EA" w:rsidRPr="009434EA" w:rsidRDefault="009434EA" w:rsidP="00564961">
      <w:pPr>
        <w:pStyle w:val="a9"/>
        <w:numPr>
          <w:ilvl w:val="0"/>
          <w:numId w:val="18"/>
        </w:numPr>
        <w:spacing w:after="0" w:line="360" w:lineRule="auto"/>
        <w:ind w:left="709" w:firstLine="0"/>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Урок</w:t>
      </w:r>
      <w:r w:rsidRPr="009434EA">
        <w:rPr>
          <w:rFonts w:ascii="Times New Roman" w:eastAsia="Times New Roman" w:hAnsi="Times New Roman" w:cs="Times New Roman"/>
          <w:color w:val="000000"/>
          <w:sz w:val="28"/>
          <w:szCs w:val="28"/>
          <w:lang w:val="en-US" w:eastAsia="ru-RU"/>
        </w:rPr>
        <w:t xml:space="preserve"> 1. </w:t>
      </w:r>
      <w:r>
        <w:rPr>
          <w:rFonts w:ascii="Times New Roman" w:eastAsia="Times New Roman" w:hAnsi="Times New Roman" w:cs="Times New Roman"/>
          <w:color w:val="000000"/>
          <w:sz w:val="28"/>
          <w:szCs w:val="28"/>
          <w:lang w:eastAsia="ru-RU"/>
        </w:rPr>
        <w:t>Установка</w:t>
      </w:r>
      <w:r w:rsidRPr="009434EA">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val="en-US" w:eastAsia="ru-RU"/>
        </w:rPr>
        <w:t>Cisco Packet Tracer.</w:t>
      </w:r>
    </w:p>
    <w:p w:rsidR="009434EA" w:rsidRPr="009434EA" w:rsidRDefault="009434EA" w:rsidP="00564961">
      <w:pPr>
        <w:pStyle w:val="a9"/>
        <w:numPr>
          <w:ilvl w:val="0"/>
          <w:numId w:val="18"/>
        </w:numPr>
        <w:spacing w:after="0" w:line="360" w:lineRule="auto"/>
        <w:ind w:left="709" w:firstLine="0"/>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Урок 2. Простейшая сеть.</w:t>
      </w:r>
    </w:p>
    <w:p w:rsidR="009434EA" w:rsidRPr="009434EA" w:rsidRDefault="009434EA" w:rsidP="00564961">
      <w:pPr>
        <w:pStyle w:val="a9"/>
        <w:numPr>
          <w:ilvl w:val="0"/>
          <w:numId w:val="18"/>
        </w:numPr>
        <w:spacing w:after="0" w:line="360" w:lineRule="auto"/>
        <w:ind w:left="709" w:firstLine="0"/>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Урок 3. Использование коммутатора.</w:t>
      </w:r>
    </w:p>
    <w:p w:rsidR="009434EA" w:rsidRPr="009434EA" w:rsidRDefault="009434EA" w:rsidP="00564961">
      <w:pPr>
        <w:pStyle w:val="a9"/>
        <w:numPr>
          <w:ilvl w:val="0"/>
          <w:numId w:val="18"/>
        </w:numPr>
        <w:spacing w:after="0" w:line="360" w:lineRule="auto"/>
        <w:ind w:left="709" w:firstLine="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Урок 4. Подключение к сетевому оборудованию.</w:t>
      </w:r>
    </w:p>
    <w:p w:rsidR="009434EA" w:rsidRPr="009434EA" w:rsidRDefault="009434EA" w:rsidP="00564961">
      <w:pPr>
        <w:pStyle w:val="a9"/>
        <w:numPr>
          <w:ilvl w:val="0"/>
          <w:numId w:val="18"/>
        </w:numPr>
        <w:spacing w:after="0" w:line="360" w:lineRule="auto"/>
        <w:ind w:left="709" w:firstLine="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Урок 5. Использование технологии </w:t>
      </w:r>
      <w:r>
        <w:rPr>
          <w:rFonts w:ascii="Times New Roman" w:eastAsia="Times New Roman" w:hAnsi="Times New Roman" w:cs="Times New Roman"/>
          <w:color w:val="000000"/>
          <w:sz w:val="28"/>
          <w:szCs w:val="28"/>
          <w:lang w:val="en-US" w:eastAsia="ru-RU"/>
        </w:rPr>
        <w:t>VLAN.</w:t>
      </w:r>
    </w:p>
    <w:p w:rsidR="00DB0441" w:rsidRDefault="00DB0441" w:rsidP="00DB0441">
      <w:pPr>
        <w:jc w:val="center"/>
        <w:rPr>
          <w:rFonts w:ascii="Times New Roman" w:eastAsia="Times New Roman" w:hAnsi="Times New Roman" w:cs="Times New Roman"/>
          <w:bCs/>
          <w:color w:val="091921"/>
          <w:sz w:val="28"/>
          <w:szCs w:val="28"/>
          <w:u w:val="single"/>
          <w:lang w:eastAsia="ru-RU"/>
        </w:rPr>
      </w:pPr>
      <w:r>
        <w:rPr>
          <w:rFonts w:ascii="Times New Roman" w:eastAsia="Times New Roman" w:hAnsi="Times New Roman" w:cs="Times New Roman"/>
          <w:bCs/>
          <w:color w:val="091921"/>
          <w:sz w:val="28"/>
          <w:szCs w:val="28"/>
          <w:u w:val="single"/>
          <w:lang w:eastAsia="ru-RU"/>
        </w:rPr>
        <w:t>КОНТРОЛЬНЫЕ ВОПРОСЫ</w:t>
      </w:r>
    </w:p>
    <w:p w:rsidR="005A1533" w:rsidRPr="008549F9" w:rsidRDefault="008549F9" w:rsidP="00564961">
      <w:pPr>
        <w:pStyle w:val="a9"/>
        <w:numPr>
          <w:ilvl w:val="0"/>
          <w:numId w:val="19"/>
        </w:numPr>
        <w:spacing w:after="0" w:line="360" w:lineRule="auto"/>
        <w:ind w:left="0" w:firstLine="709"/>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 xml:space="preserve">Для чего используется программное средство </w:t>
      </w:r>
      <w:r>
        <w:rPr>
          <w:rFonts w:ascii="Times New Roman" w:eastAsia="Times New Roman" w:hAnsi="Times New Roman" w:cs="Times New Roman"/>
          <w:color w:val="000000"/>
          <w:sz w:val="28"/>
          <w:szCs w:val="28"/>
          <w:lang w:val="en-US" w:eastAsia="ru-RU"/>
        </w:rPr>
        <w:t>Cisco</w:t>
      </w:r>
      <w:r w:rsidRPr="008549F9">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en-US" w:eastAsia="ru-RU"/>
        </w:rPr>
        <w:t>Packet</w:t>
      </w:r>
      <w:r w:rsidRPr="008549F9">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en-US" w:eastAsia="ru-RU"/>
        </w:rPr>
        <w:t>Tracer</w:t>
      </w:r>
      <w:r>
        <w:rPr>
          <w:rFonts w:ascii="Times New Roman" w:eastAsia="Times New Roman" w:hAnsi="Times New Roman" w:cs="Times New Roman"/>
          <w:color w:val="000000"/>
          <w:sz w:val="28"/>
          <w:szCs w:val="28"/>
          <w:lang w:eastAsia="ru-RU"/>
        </w:rPr>
        <w:t>?</w:t>
      </w:r>
    </w:p>
    <w:p w:rsidR="008549F9" w:rsidRPr="008549F9" w:rsidRDefault="008549F9" w:rsidP="00564961">
      <w:pPr>
        <w:pStyle w:val="a9"/>
        <w:numPr>
          <w:ilvl w:val="0"/>
          <w:numId w:val="19"/>
        </w:numPr>
        <w:spacing w:after="0" w:line="360" w:lineRule="auto"/>
        <w:ind w:left="0" w:firstLine="709"/>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color w:val="000000"/>
          <w:sz w:val="28"/>
          <w:szCs w:val="28"/>
          <w:lang w:eastAsia="ru-RU"/>
        </w:rPr>
        <w:t xml:space="preserve">Посредством каких элементов происходит связывание двух ПК в </w:t>
      </w:r>
      <w:r>
        <w:rPr>
          <w:rFonts w:ascii="Times New Roman" w:eastAsia="Times New Roman" w:hAnsi="Times New Roman" w:cs="Times New Roman"/>
          <w:color w:val="000000"/>
          <w:sz w:val="28"/>
          <w:szCs w:val="28"/>
          <w:lang w:val="en-US" w:eastAsia="ru-RU"/>
        </w:rPr>
        <w:t>Cisco</w:t>
      </w:r>
      <w:r w:rsidRPr="008549F9">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en-US" w:eastAsia="ru-RU"/>
        </w:rPr>
        <w:t>Packet</w:t>
      </w:r>
      <w:r w:rsidRPr="008549F9">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en-US" w:eastAsia="ru-RU"/>
        </w:rPr>
        <w:t>Tracer</w:t>
      </w:r>
      <w:r>
        <w:rPr>
          <w:rFonts w:ascii="Times New Roman" w:eastAsia="Times New Roman" w:hAnsi="Times New Roman" w:cs="Times New Roman"/>
          <w:color w:val="000000"/>
          <w:sz w:val="28"/>
          <w:szCs w:val="28"/>
          <w:lang w:eastAsia="ru-RU"/>
        </w:rPr>
        <w:t>?</w:t>
      </w:r>
    </w:p>
    <w:p w:rsidR="008549F9" w:rsidRPr="008549F9" w:rsidRDefault="008549F9" w:rsidP="00564961">
      <w:pPr>
        <w:pStyle w:val="a9"/>
        <w:numPr>
          <w:ilvl w:val="0"/>
          <w:numId w:val="19"/>
        </w:numPr>
        <w:spacing w:after="0" w:line="360" w:lineRule="auto"/>
        <w:ind w:left="0" w:firstLine="709"/>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color w:val="000000"/>
          <w:sz w:val="28"/>
          <w:szCs w:val="28"/>
          <w:lang w:eastAsia="ru-RU"/>
        </w:rPr>
        <w:t xml:space="preserve">Чем коммутатор отличается от </w:t>
      </w:r>
      <w:proofErr w:type="spellStart"/>
      <w:r>
        <w:rPr>
          <w:rFonts w:ascii="Times New Roman" w:eastAsia="Times New Roman" w:hAnsi="Times New Roman" w:cs="Times New Roman"/>
          <w:color w:val="000000"/>
          <w:sz w:val="28"/>
          <w:szCs w:val="28"/>
          <w:lang w:eastAsia="ru-RU"/>
        </w:rPr>
        <w:t>хаба</w:t>
      </w:r>
      <w:proofErr w:type="spellEnd"/>
      <w:r>
        <w:rPr>
          <w:rFonts w:ascii="Times New Roman" w:eastAsia="Times New Roman" w:hAnsi="Times New Roman" w:cs="Times New Roman"/>
          <w:color w:val="000000"/>
          <w:sz w:val="28"/>
          <w:szCs w:val="28"/>
          <w:lang w:eastAsia="ru-RU"/>
        </w:rPr>
        <w:t>?</w:t>
      </w:r>
    </w:p>
    <w:p w:rsidR="008549F9" w:rsidRPr="008549F9" w:rsidRDefault="008549F9" w:rsidP="00564961">
      <w:pPr>
        <w:pStyle w:val="a9"/>
        <w:numPr>
          <w:ilvl w:val="0"/>
          <w:numId w:val="19"/>
        </w:numPr>
        <w:spacing w:after="0" w:line="360" w:lineRule="auto"/>
        <w:ind w:left="0" w:firstLine="709"/>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color w:val="000000"/>
          <w:sz w:val="28"/>
          <w:szCs w:val="28"/>
          <w:lang w:eastAsia="ru-RU"/>
        </w:rPr>
        <w:t>Какие существуют способы подключения к сетевому оборудованию?</w:t>
      </w:r>
    </w:p>
    <w:p w:rsidR="008549F9" w:rsidRPr="008549F9" w:rsidRDefault="008549F9" w:rsidP="00564961">
      <w:pPr>
        <w:pStyle w:val="a9"/>
        <w:numPr>
          <w:ilvl w:val="0"/>
          <w:numId w:val="19"/>
        </w:numPr>
        <w:spacing w:after="0" w:line="360" w:lineRule="auto"/>
        <w:ind w:left="0" w:firstLine="709"/>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color w:val="000000"/>
          <w:sz w:val="28"/>
          <w:szCs w:val="28"/>
          <w:lang w:eastAsia="ru-RU"/>
        </w:rPr>
        <w:t xml:space="preserve">Какие возможности предоставляет технология </w:t>
      </w:r>
      <w:r>
        <w:rPr>
          <w:rFonts w:ascii="Times New Roman" w:eastAsia="Times New Roman" w:hAnsi="Times New Roman" w:cs="Times New Roman"/>
          <w:color w:val="000000"/>
          <w:sz w:val="28"/>
          <w:szCs w:val="28"/>
          <w:lang w:val="en-US" w:eastAsia="ru-RU"/>
        </w:rPr>
        <w:t>VLAN</w:t>
      </w:r>
      <w:r>
        <w:rPr>
          <w:rFonts w:ascii="Times New Roman" w:eastAsia="Times New Roman" w:hAnsi="Times New Roman" w:cs="Times New Roman"/>
          <w:color w:val="000000"/>
          <w:sz w:val="28"/>
          <w:szCs w:val="28"/>
          <w:lang w:eastAsia="ru-RU"/>
        </w:rPr>
        <w:t>?</w:t>
      </w:r>
    </w:p>
    <w:p w:rsidR="005E3E1C" w:rsidRDefault="005E3E1C">
      <w:pP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br w:type="page"/>
      </w:r>
    </w:p>
    <w:p w:rsidR="005E3E1C" w:rsidRPr="00EA7ED4" w:rsidRDefault="005E3E1C" w:rsidP="005E3E1C">
      <w:pPr>
        <w:pStyle w:val="1"/>
      </w:pPr>
      <w:bookmarkStart w:id="68" w:name="_Toc77538709"/>
      <w:r w:rsidRPr="00A92632">
        <w:lastRenderedPageBreak/>
        <w:t>ЛАБОРАТОРНАЯ РАБОТА №</w:t>
      </w:r>
      <w:r>
        <w:t>6</w:t>
      </w:r>
      <w:bookmarkEnd w:id="68"/>
    </w:p>
    <w:p w:rsidR="005E3E1C" w:rsidRPr="00463880" w:rsidRDefault="005E3E1C" w:rsidP="005E3E1C">
      <w:pPr>
        <w:spacing w:after="0" w:line="360" w:lineRule="auto"/>
        <w:jc w:val="center"/>
        <w:rPr>
          <w:rFonts w:ascii="Times New Roman" w:hAnsi="Times New Roman" w:cs="Times New Roman"/>
          <w:b/>
          <w:bCs/>
          <w:spacing w:val="-10"/>
          <w:sz w:val="28"/>
          <w:szCs w:val="28"/>
        </w:rPr>
      </w:pPr>
      <w:r w:rsidRPr="00463880">
        <w:rPr>
          <w:rFonts w:ascii="Times New Roman" w:hAnsi="Times New Roman" w:cs="Times New Roman"/>
          <w:b/>
          <w:bCs/>
          <w:spacing w:val="-10"/>
          <w:sz w:val="28"/>
          <w:szCs w:val="28"/>
        </w:rPr>
        <w:t>Тема: «</w:t>
      </w:r>
      <w:r>
        <w:rPr>
          <w:rFonts w:ascii="Times New Roman" w:hAnsi="Times New Roman" w:cs="Times New Roman"/>
          <w:b/>
          <w:bCs/>
          <w:spacing w:val="-10"/>
          <w:sz w:val="28"/>
          <w:szCs w:val="28"/>
        </w:rPr>
        <w:t xml:space="preserve">Администрирование оборудования </w:t>
      </w:r>
      <w:r>
        <w:rPr>
          <w:rFonts w:ascii="Times New Roman" w:hAnsi="Times New Roman" w:cs="Times New Roman"/>
          <w:b/>
          <w:bCs/>
          <w:spacing w:val="-10"/>
          <w:sz w:val="28"/>
          <w:szCs w:val="28"/>
          <w:lang w:val="en-US"/>
        </w:rPr>
        <w:t>CISCO</w:t>
      </w:r>
      <w:r w:rsidRPr="00463880">
        <w:rPr>
          <w:rFonts w:ascii="Times New Roman" w:hAnsi="Times New Roman" w:cs="Times New Roman"/>
          <w:b/>
          <w:bCs/>
          <w:spacing w:val="-10"/>
          <w:sz w:val="28"/>
          <w:szCs w:val="28"/>
        </w:rPr>
        <w:t>»</w:t>
      </w:r>
    </w:p>
    <w:p w:rsidR="005E3E1C" w:rsidRDefault="005E3E1C" w:rsidP="005E3E1C">
      <w:pPr>
        <w:jc w:val="center"/>
        <w:rPr>
          <w:rFonts w:ascii="Times New Roman" w:hAnsi="Times New Roman" w:cs="Times New Roman"/>
          <w:bCs/>
          <w:sz w:val="28"/>
          <w:szCs w:val="28"/>
          <w:u w:val="single"/>
        </w:rPr>
      </w:pPr>
      <w:r w:rsidRPr="00DF68DC">
        <w:rPr>
          <w:rFonts w:ascii="Times New Roman" w:hAnsi="Times New Roman" w:cs="Times New Roman"/>
          <w:bCs/>
          <w:sz w:val="28"/>
          <w:szCs w:val="28"/>
          <w:u w:val="single"/>
        </w:rPr>
        <w:t>ТЕОРЕТИЧЕСКАЯ ЧАСТЬ</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Телекоммуникационное оборудование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функционирует под управлением своей собственной операционной системы, которая называется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IOS. Данная операционная система предоставляет оператору возможность администрировать работой оборудования через различные интерфейсы. Для администрирования оборудования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используются как правило следующие интерфейсы:</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консольный порт</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При помощи программы MS </w:t>
      </w:r>
      <w:proofErr w:type="spellStart"/>
      <w:r w:rsidRPr="00FF21C7">
        <w:rPr>
          <w:rFonts w:ascii="Times New Roman" w:eastAsia="Times New Roman" w:hAnsi="Times New Roman" w:cs="Times New Roman"/>
          <w:bCs/>
          <w:color w:val="091921"/>
          <w:sz w:val="28"/>
          <w:szCs w:val="24"/>
          <w:lang w:eastAsia="ru-RU"/>
        </w:rPr>
        <w:t>HyperTerminal</w:t>
      </w:r>
      <w:proofErr w:type="spellEnd"/>
      <w:r w:rsidRPr="00FF21C7">
        <w:rPr>
          <w:rFonts w:ascii="Times New Roman" w:eastAsia="Times New Roman" w:hAnsi="Times New Roman" w:cs="Times New Roman"/>
          <w:bCs/>
          <w:color w:val="091921"/>
          <w:sz w:val="28"/>
          <w:szCs w:val="24"/>
          <w:lang w:eastAsia="ru-RU"/>
        </w:rPr>
        <w:t xml:space="preserve"> или аналогов оператор может подключиться к системе через обычный последовательный порт (COM-порт) и выполнять команды</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сетевой терминальный интерфейс</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На стороне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IOS может быть запущено TCP-серверное терминальное приложение с поддержкой шифрования (например, </w:t>
      </w:r>
      <w:proofErr w:type="spellStart"/>
      <w:r w:rsidRPr="00FF21C7">
        <w:rPr>
          <w:rFonts w:ascii="Times New Roman" w:eastAsia="Times New Roman" w:hAnsi="Times New Roman" w:cs="Times New Roman"/>
          <w:bCs/>
          <w:color w:val="091921"/>
          <w:sz w:val="28"/>
          <w:szCs w:val="24"/>
          <w:lang w:eastAsia="ru-RU"/>
        </w:rPr>
        <w:t>ssh</w:t>
      </w:r>
      <w:proofErr w:type="spellEnd"/>
      <w:r w:rsidRPr="00FF21C7">
        <w:rPr>
          <w:rFonts w:ascii="Times New Roman" w:eastAsia="Times New Roman" w:hAnsi="Times New Roman" w:cs="Times New Roman"/>
          <w:bCs/>
          <w:color w:val="091921"/>
          <w:sz w:val="28"/>
          <w:szCs w:val="24"/>
          <w:lang w:eastAsia="ru-RU"/>
        </w:rPr>
        <w:t>) или без (telnet), к которому можно подключаться по протоколу TCP.</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WEB-интерфейс</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Конфигурирование оборудования может осуществляться через WEB.</w:t>
      </w:r>
    </w:p>
    <w:p w:rsidR="005E3E1C" w:rsidRPr="00FF21C7" w:rsidRDefault="005E3E1C" w:rsidP="005E3E1C">
      <w:pPr>
        <w:spacing w:after="0" w:line="360" w:lineRule="auto"/>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Но как правило используются терминальные интерфейсы. Приглашение для ввода команд в терминальном интерфейсе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IOS похоже на приглашение DOS или Microsoft </w:t>
      </w:r>
      <w:proofErr w:type="spellStart"/>
      <w:r w:rsidRPr="00FF21C7">
        <w:rPr>
          <w:rFonts w:ascii="Times New Roman" w:eastAsia="Times New Roman" w:hAnsi="Times New Roman" w:cs="Times New Roman"/>
          <w:bCs/>
          <w:color w:val="091921"/>
          <w:sz w:val="28"/>
          <w:szCs w:val="24"/>
          <w:lang w:eastAsia="ru-RU"/>
        </w:rPr>
        <w:t>Netsh</w:t>
      </w:r>
      <w:proofErr w:type="spellEnd"/>
      <w:r w:rsidRPr="00FF21C7">
        <w:rPr>
          <w:rFonts w:ascii="Times New Roman" w:eastAsia="Times New Roman" w:hAnsi="Times New Roman" w:cs="Times New Roman"/>
          <w:bCs/>
          <w:color w:val="091921"/>
          <w:sz w:val="28"/>
          <w:szCs w:val="24"/>
          <w:lang w:eastAsia="ru-RU"/>
        </w:rPr>
        <w:t xml:space="preserve">. </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Список доступных команд и короткую справку по командам </w:t>
      </w:r>
      <w:proofErr w:type="gramStart"/>
      <w:r w:rsidRPr="00FF21C7">
        <w:rPr>
          <w:rFonts w:ascii="Times New Roman" w:eastAsia="Times New Roman" w:hAnsi="Times New Roman" w:cs="Times New Roman"/>
          <w:bCs/>
          <w:color w:val="091921"/>
          <w:sz w:val="28"/>
          <w:szCs w:val="24"/>
          <w:lang w:eastAsia="ru-RU"/>
        </w:rPr>
        <w:t>можно получить</w:t>
      </w:r>
      <w:proofErr w:type="gramEnd"/>
      <w:r w:rsidRPr="00FF21C7">
        <w:rPr>
          <w:rFonts w:ascii="Times New Roman" w:eastAsia="Times New Roman" w:hAnsi="Times New Roman" w:cs="Times New Roman"/>
          <w:bCs/>
          <w:color w:val="091921"/>
          <w:sz w:val="28"/>
          <w:szCs w:val="24"/>
          <w:lang w:eastAsia="ru-RU"/>
        </w:rPr>
        <w:t xml:space="preserve"> набрав команду «вопросительный знак»</w:t>
      </w:r>
    </w:p>
    <w:p w:rsidR="005E3E1C" w:rsidRPr="00FF21C7" w:rsidRDefault="005E3E1C" w:rsidP="005E3E1C">
      <w:pPr>
        <w:spacing w:after="0" w:line="360" w:lineRule="auto"/>
        <w:jc w:val="center"/>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В терминале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IOS определены несколько режимов работы (см. лекционный материал):</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режим мониторинга</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w:t>
      </w:r>
      <w:r w:rsidRPr="00FF21C7">
        <w:rPr>
          <w:rFonts w:ascii="Times New Roman" w:eastAsia="Times New Roman" w:hAnsi="Times New Roman" w:cs="Times New Roman"/>
          <w:bCs/>
          <w:color w:val="091921"/>
          <w:sz w:val="28"/>
          <w:szCs w:val="24"/>
          <w:lang w:eastAsia="ru-RU"/>
        </w:rPr>
        <w:tab/>
        <w:t>привилегированные режимы</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lastRenderedPageBreak/>
        <w:t>-</w:t>
      </w:r>
      <w:r w:rsidRPr="00FF21C7">
        <w:rPr>
          <w:rFonts w:ascii="Times New Roman" w:eastAsia="Times New Roman" w:hAnsi="Times New Roman" w:cs="Times New Roman"/>
          <w:bCs/>
          <w:color w:val="091921"/>
          <w:sz w:val="28"/>
          <w:szCs w:val="24"/>
          <w:lang w:eastAsia="ru-RU"/>
        </w:rPr>
        <w:tab/>
        <w:t>режимы и дочерние режимы конфигурирования</w:t>
      </w:r>
    </w:p>
    <w:p w:rsidR="005E3E1C"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Прежде чем вносить изменения в маршрутизатор или коммутатор, всегда надо делать резервную копию текущей конфигурации. Для резервного копирования можно просто скопировать конфигурацию на компьютер.</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В командной строке IOS нужно ввести</w:t>
      </w:r>
    </w:p>
    <w:p w:rsidR="005E3E1C" w:rsidRPr="00FF21C7" w:rsidRDefault="005E3E1C" w:rsidP="005E3E1C">
      <w:pPr>
        <w:spacing w:after="0" w:line="360" w:lineRule="auto"/>
        <w:jc w:val="center"/>
        <w:rPr>
          <w:rFonts w:ascii="Times New Roman" w:eastAsia="Times New Roman" w:hAnsi="Times New Roman" w:cs="Times New Roman"/>
          <w:bCs/>
          <w:color w:val="091921"/>
          <w:sz w:val="28"/>
          <w:szCs w:val="24"/>
          <w:lang w:eastAsia="ru-RU"/>
        </w:rPr>
      </w:pPr>
      <w:proofErr w:type="spellStart"/>
      <w:r w:rsidRPr="00FF21C7">
        <w:rPr>
          <w:rFonts w:ascii="Times New Roman" w:eastAsia="Times New Roman" w:hAnsi="Times New Roman" w:cs="Times New Roman"/>
          <w:bCs/>
          <w:color w:val="091921"/>
          <w:sz w:val="28"/>
          <w:szCs w:val="24"/>
          <w:lang w:eastAsia="ru-RU"/>
        </w:rPr>
        <w:t>enable</w:t>
      </w:r>
      <w:proofErr w:type="spellEnd"/>
    </w:p>
    <w:p w:rsidR="005E3E1C" w:rsidRDefault="005E3E1C" w:rsidP="005E3E1C">
      <w:pPr>
        <w:spacing w:after="0" w:line="360" w:lineRule="auto"/>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для перехода в привилегированный режим. Привилегированный режим снимает ограничения системы безопасности IOS на время сеанса при выполнении изменений в конфигурации. Введите пароль </w:t>
      </w:r>
      <w:proofErr w:type="spellStart"/>
      <w:r w:rsidRPr="00FF21C7">
        <w:rPr>
          <w:rFonts w:ascii="Times New Roman" w:eastAsia="Times New Roman" w:hAnsi="Times New Roman" w:cs="Times New Roman"/>
          <w:bCs/>
          <w:color w:val="091921"/>
          <w:sz w:val="28"/>
          <w:szCs w:val="24"/>
          <w:lang w:eastAsia="ru-RU"/>
        </w:rPr>
        <w:t>Enable</w:t>
      </w:r>
      <w:proofErr w:type="spellEnd"/>
      <w:r w:rsidRPr="00FF21C7">
        <w:rPr>
          <w:rFonts w:ascii="Times New Roman" w:eastAsia="Times New Roman" w:hAnsi="Times New Roman" w:cs="Times New Roman"/>
          <w:bCs/>
          <w:color w:val="091921"/>
          <w:sz w:val="28"/>
          <w:szCs w:val="24"/>
          <w:lang w:eastAsia="ru-RU"/>
        </w:rPr>
        <w:t xml:space="preserve"> в ответ на приглашение системы для этой операции. Все команды, описанные в статье, вводятся в привилегированном режиме. О введении привилегированного режима свидетельствует знак (#), которым оканчивается</w:t>
      </w:r>
      <w:r>
        <w:rPr>
          <w:rFonts w:ascii="Times New Roman" w:eastAsia="Times New Roman" w:hAnsi="Times New Roman" w:cs="Times New Roman"/>
          <w:bCs/>
          <w:color w:val="091921"/>
          <w:sz w:val="28"/>
          <w:szCs w:val="24"/>
          <w:lang w:eastAsia="ru-RU"/>
        </w:rPr>
        <w:t xml:space="preserve"> приглашение IOS.</w:t>
      </w:r>
    </w:p>
    <w:p w:rsidR="005E3E1C"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 xml:space="preserve">Затем с помощью команды </w:t>
      </w:r>
      <w:proofErr w:type="spellStart"/>
      <w:r w:rsidRPr="00FF21C7">
        <w:rPr>
          <w:rFonts w:ascii="Times New Roman" w:eastAsia="Times New Roman" w:hAnsi="Times New Roman" w:cs="Times New Roman"/>
          <w:bCs/>
          <w:color w:val="091921"/>
          <w:sz w:val="28"/>
          <w:szCs w:val="24"/>
          <w:lang w:eastAsia="ru-RU"/>
        </w:rPr>
        <w:t>Copy</w:t>
      </w:r>
      <w:proofErr w:type="spellEnd"/>
      <w:r w:rsidRPr="00FF21C7">
        <w:rPr>
          <w:rFonts w:ascii="Times New Roman" w:eastAsia="Times New Roman" w:hAnsi="Times New Roman" w:cs="Times New Roman"/>
          <w:bCs/>
          <w:color w:val="091921"/>
          <w:sz w:val="28"/>
          <w:szCs w:val="24"/>
          <w:lang w:eastAsia="ru-RU"/>
        </w:rPr>
        <w:t xml:space="preserve"> в IOS нужно выполнить резервное копирование текущей конфигурации. По аналогии с командой копирования в DOS команда </w:t>
      </w:r>
      <w:proofErr w:type="spellStart"/>
      <w:r w:rsidRPr="00FF21C7">
        <w:rPr>
          <w:rFonts w:ascii="Times New Roman" w:eastAsia="Times New Roman" w:hAnsi="Times New Roman" w:cs="Times New Roman"/>
          <w:bCs/>
          <w:color w:val="091921"/>
          <w:sz w:val="28"/>
          <w:szCs w:val="24"/>
          <w:lang w:eastAsia="ru-RU"/>
        </w:rPr>
        <w:t>Copy</w:t>
      </w:r>
      <w:proofErr w:type="spellEnd"/>
      <w:r w:rsidRPr="00FF21C7">
        <w:rPr>
          <w:rFonts w:ascii="Times New Roman" w:eastAsia="Times New Roman" w:hAnsi="Times New Roman" w:cs="Times New Roman"/>
          <w:bCs/>
          <w:color w:val="091921"/>
          <w:sz w:val="28"/>
          <w:szCs w:val="24"/>
          <w:lang w:eastAsia="ru-RU"/>
        </w:rPr>
        <w:t xml:space="preserve"> в IOS имеет два аргумента: источник и цель назначения. Вместо имен файлов аргументами в IOS являются </w:t>
      </w:r>
      <w:proofErr w:type="spellStart"/>
      <w:r w:rsidRPr="00FF21C7">
        <w:rPr>
          <w:rFonts w:ascii="Times New Roman" w:eastAsia="Times New Roman" w:hAnsi="Times New Roman" w:cs="Times New Roman"/>
          <w:bCs/>
          <w:color w:val="091921"/>
          <w:sz w:val="28"/>
          <w:szCs w:val="24"/>
          <w:lang w:eastAsia="ru-RU"/>
        </w:rPr>
        <w:t>startup-config</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running-config</w:t>
      </w:r>
      <w:proofErr w:type="spellEnd"/>
      <w:r w:rsidRPr="00FF21C7">
        <w:rPr>
          <w:rFonts w:ascii="Times New Roman" w:eastAsia="Times New Roman" w:hAnsi="Times New Roman" w:cs="Times New Roman"/>
          <w:bCs/>
          <w:color w:val="091921"/>
          <w:sz w:val="28"/>
          <w:szCs w:val="24"/>
          <w:lang w:eastAsia="ru-RU"/>
        </w:rPr>
        <w:t xml:space="preserve"> и </w:t>
      </w:r>
      <w:proofErr w:type="spellStart"/>
      <w:r w:rsidRPr="00FF21C7">
        <w:rPr>
          <w:rFonts w:ascii="Times New Roman" w:eastAsia="Times New Roman" w:hAnsi="Times New Roman" w:cs="Times New Roman"/>
          <w:bCs/>
          <w:color w:val="091921"/>
          <w:sz w:val="28"/>
          <w:szCs w:val="24"/>
          <w:lang w:eastAsia="ru-RU"/>
        </w:rPr>
        <w:t>tftp</w:t>
      </w:r>
      <w:proofErr w:type="spellEnd"/>
      <w:r w:rsidRPr="00FF21C7">
        <w:rPr>
          <w:rFonts w:ascii="Times New Roman" w:eastAsia="Times New Roman" w:hAnsi="Times New Roman" w:cs="Times New Roman"/>
          <w:bCs/>
          <w:color w:val="091921"/>
          <w:sz w:val="28"/>
          <w:szCs w:val="24"/>
          <w:lang w:eastAsia="ru-RU"/>
        </w:rPr>
        <w:t xml:space="preserve">. Аргумент </w:t>
      </w:r>
      <w:proofErr w:type="spellStart"/>
      <w:r w:rsidRPr="00FF21C7">
        <w:rPr>
          <w:rFonts w:ascii="Times New Roman" w:eastAsia="Times New Roman" w:hAnsi="Times New Roman" w:cs="Times New Roman"/>
          <w:bCs/>
          <w:color w:val="091921"/>
          <w:sz w:val="28"/>
          <w:szCs w:val="24"/>
          <w:lang w:eastAsia="ru-RU"/>
        </w:rPr>
        <w:t>startup-config</w:t>
      </w:r>
      <w:proofErr w:type="spellEnd"/>
      <w:r w:rsidRPr="00FF21C7">
        <w:rPr>
          <w:rFonts w:ascii="Times New Roman" w:eastAsia="Times New Roman" w:hAnsi="Times New Roman" w:cs="Times New Roman"/>
          <w:bCs/>
          <w:color w:val="091921"/>
          <w:sz w:val="28"/>
          <w:szCs w:val="24"/>
          <w:lang w:eastAsia="ru-RU"/>
        </w:rPr>
        <w:t xml:space="preserve"> обозначает конфигурацию, с которой устройство загружается, </w:t>
      </w:r>
      <w:proofErr w:type="spellStart"/>
      <w:r w:rsidRPr="00FF21C7">
        <w:rPr>
          <w:rFonts w:ascii="Times New Roman" w:eastAsia="Times New Roman" w:hAnsi="Times New Roman" w:cs="Times New Roman"/>
          <w:bCs/>
          <w:color w:val="091921"/>
          <w:sz w:val="28"/>
          <w:szCs w:val="24"/>
          <w:lang w:eastAsia="ru-RU"/>
        </w:rPr>
        <w:t>running-config</w:t>
      </w:r>
      <w:proofErr w:type="spellEnd"/>
      <w:r w:rsidRPr="00FF21C7">
        <w:rPr>
          <w:rFonts w:ascii="Times New Roman" w:eastAsia="Times New Roman" w:hAnsi="Times New Roman" w:cs="Times New Roman"/>
          <w:bCs/>
          <w:color w:val="091921"/>
          <w:sz w:val="28"/>
          <w:szCs w:val="24"/>
          <w:lang w:eastAsia="ru-RU"/>
        </w:rPr>
        <w:t xml:space="preserve"> представляет собой текущую конфигурацию устройств, а </w:t>
      </w:r>
      <w:proofErr w:type="spellStart"/>
      <w:r w:rsidRPr="00FF21C7">
        <w:rPr>
          <w:rFonts w:ascii="Times New Roman" w:eastAsia="Times New Roman" w:hAnsi="Times New Roman" w:cs="Times New Roman"/>
          <w:bCs/>
          <w:color w:val="091921"/>
          <w:sz w:val="28"/>
          <w:szCs w:val="24"/>
          <w:lang w:eastAsia="ru-RU"/>
        </w:rPr>
        <w:t>tftp</w:t>
      </w:r>
      <w:proofErr w:type="spellEnd"/>
      <w:r w:rsidRPr="00FF21C7">
        <w:rPr>
          <w:rFonts w:ascii="Times New Roman" w:eastAsia="Times New Roman" w:hAnsi="Times New Roman" w:cs="Times New Roman"/>
          <w:bCs/>
          <w:color w:val="091921"/>
          <w:sz w:val="28"/>
          <w:szCs w:val="24"/>
          <w:lang w:eastAsia="ru-RU"/>
        </w:rPr>
        <w:t xml:space="preserve"> указывает на копирование конфигурации на сервер TFTP или с него.</w:t>
      </w:r>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Для выполнения копирования текущей конфигурации следует ввести команду:</w:t>
      </w:r>
    </w:p>
    <w:p w:rsidR="005E3E1C" w:rsidRPr="00FF21C7" w:rsidRDefault="005E3E1C" w:rsidP="005E3E1C">
      <w:pPr>
        <w:spacing w:after="0" w:line="360" w:lineRule="auto"/>
        <w:jc w:val="center"/>
        <w:rPr>
          <w:rFonts w:ascii="Times New Roman" w:eastAsia="Times New Roman" w:hAnsi="Times New Roman" w:cs="Times New Roman"/>
          <w:bCs/>
          <w:color w:val="091921"/>
          <w:sz w:val="28"/>
          <w:szCs w:val="24"/>
          <w:lang w:eastAsia="ru-RU"/>
        </w:rPr>
      </w:pPr>
      <w:proofErr w:type="spellStart"/>
      <w:r w:rsidRPr="00FF21C7">
        <w:rPr>
          <w:rFonts w:ascii="Times New Roman" w:eastAsia="Times New Roman" w:hAnsi="Times New Roman" w:cs="Times New Roman"/>
          <w:bCs/>
          <w:color w:val="091921"/>
          <w:sz w:val="28"/>
          <w:szCs w:val="24"/>
          <w:lang w:eastAsia="ru-RU"/>
        </w:rPr>
        <w:t>copy</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running-config</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tftp</w:t>
      </w:r>
      <w:proofErr w:type="spellEnd"/>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t>Система запросит указания IP-адреса системы, где запущен сервер TFTP и имя файла. После окончания передачи необходимо убедиться, что файл конфигурации теперь находится на компьютере, проверив папку, которая была подготовлена для сервера TFTP. Для восстановления этой конфигурации на маршрутизаторе или коммутаторе, можно воспользоваться командой</w:t>
      </w:r>
    </w:p>
    <w:p w:rsidR="005E3E1C" w:rsidRPr="00FF21C7" w:rsidRDefault="005E3E1C" w:rsidP="005E3E1C">
      <w:pPr>
        <w:spacing w:after="0" w:line="360" w:lineRule="auto"/>
        <w:jc w:val="center"/>
        <w:rPr>
          <w:rFonts w:ascii="Times New Roman" w:eastAsia="Times New Roman" w:hAnsi="Times New Roman" w:cs="Times New Roman"/>
          <w:bCs/>
          <w:color w:val="091921"/>
          <w:sz w:val="28"/>
          <w:szCs w:val="24"/>
          <w:lang w:eastAsia="ru-RU"/>
        </w:rPr>
      </w:pPr>
      <w:proofErr w:type="spellStart"/>
      <w:r w:rsidRPr="00FF21C7">
        <w:rPr>
          <w:rFonts w:ascii="Times New Roman" w:eastAsia="Times New Roman" w:hAnsi="Times New Roman" w:cs="Times New Roman"/>
          <w:bCs/>
          <w:color w:val="091921"/>
          <w:sz w:val="28"/>
          <w:szCs w:val="24"/>
          <w:lang w:eastAsia="ru-RU"/>
        </w:rPr>
        <w:t>copy</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tftp</w:t>
      </w:r>
      <w:proofErr w:type="spellEnd"/>
      <w:r w:rsidRPr="00FF21C7">
        <w:rPr>
          <w:rFonts w:ascii="Times New Roman" w:eastAsia="Times New Roman" w:hAnsi="Times New Roman" w:cs="Times New Roman"/>
          <w:bCs/>
          <w:color w:val="091921"/>
          <w:sz w:val="28"/>
          <w:szCs w:val="24"/>
          <w:lang w:eastAsia="ru-RU"/>
        </w:rPr>
        <w:t xml:space="preserve"> </w:t>
      </w:r>
      <w:proofErr w:type="spellStart"/>
      <w:r w:rsidRPr="00FF21C7">
        <w:rPr>
          <w:rFonts w:ascii="Times New Roman" w:eastAsia="Times New Roman" w:hAnsi="Times New Roman" w:cs="Times New Roman"/>
          <w:bCs/>
          <w:color w:val="091921"/>
          <w:sz w:val="28"/>
          <w:szCs w:val="24"/>
          <w:lang w:eastAsia="ru-RU"/>
        </w:rPr>
        <w:t>running-config</w:t>
      </w:r>
      <w:proofErr w:type="spellEnd"/>
    </w:p>
    <w:p w:rsidR="005E3E1C" w:rsidRPr="00FF21C7" w:rsidRDefault="005E3E1C" w:rsidP="005E3E1C">
      <w:pPr>
        <w:spacing w:after="0" w:line="360" w:lineRule="auto"/>
        <w:ind w:firstLine="708"/>
        <w:jc w:val="both"/>
        <w:rPr>
          <w:rFonts w:ascii="Times New Roman" w:eastAsia="Times New Roman" w:hAnsi="Times New Roman" w:cs="Times New Roman"/>
          <w:bCs/>
          <w:color w:val="091921"/>
          <w:sz w:val="28"/>
          <w:szCs w:val="24"/>
          <w:lang w:eastAsia="ru-RU"/>
        </w:rPr>
      </w:pPr>
      <w:r w:rsidRPr="00FF21C7">
        <w:rPr>
          <w:rFonts w:ascii="Times New Roman" w:eastAsia="Times New Roman" w:hAnsi="Times New Roman" w:cs="Times New Roman"/>
          <w:bCs/>
          <w:color w:val="091921"/>
          <w:sz w:val="28"/>
          <w:szCs w:val="24"/>
          <w:lang w:eastAsia="ru-RU"/>
        </w:rPr>
        <w:lastRenderedPageBreak/>
        <w:t xml:space="preserve">Наиболее полную, актуальную и подробную информацию по оборудованию </w:t>
      </w:r>
      <w:proofErr w:type="spellStart"/>
      <w:r w:rsidRPr="00FF21C7">
        <w:rPr>
          <w:rFonts w:ascii="Times New Roman" w:eastAsia="Times New Roman" w:hAnsi="Times New Roman" w:cs="Times New Roman"/>
          <w:bCs/>
          <w:color w:val="091921"/>
          <w:sz w:val="28"/>
          <w:szCs w:val="24"/>
          <w:lang w:eastAsia="ru-RU"/>
        </w:rPr>
        <w:t>Cisco</w:t>
      </w:r>
      <w:proofErr w:type="spellEnd"/>
      <w:r w:rsidRPr="00FF21C7">
        <w:rPr>
          <w:rFonts w:ascii="Times New Roman" w:eastAsia="Times New Roman" w:hAnsi="Times New Roman" w:cs="Times New Roman"/>
          <w:bCs/>
          <w:color w:val="091921"/>
          <w:sz w:val="28"/>
          <w:szCs w:val="24"/>
          <w:lang w:eastAsia="ru-RU"/>
        </w:rPr>
        <w:t xml:space="preserve"> и работе с ним можно получить на сайте </w:t>
      </w:r>
      <w:hyperlink r:id="rId67" w:history="1">
        <w:r w:rsidRPr="00855C89">
          <w:rPr>
            <w:rStyle w:val="a4"/>
            <w:rFonts w:ascii="Times New Roman" w:eastAsia="Times New Roman" w:hAnsi="Times New Roman" w:cs="Times New Roman"/>
            <w:bCs/>
            <w:sz w:val="28"/>
            <w:szCs w:val="24"/>
            <w:lang w:eastAsia="ru-RU"/>
          </w:rPr>
          <w:t>http://www.cisco.com</w:t>
        </w:r>
      </w:hyperlink>
      <w:r>
        <w:rPr>
          <w:rFonts w:ascii="Times New Roman" w:eastAsia="Times New Roman" w:hAnsi="Times New Roman" w:cs="Times New Roman"/>
          <w:bCs/>
          <w:color w:val="091921"/>
          <w:sz w:val="28"/>
          <w:szCs w:val="24"/>
          <w:lang w:eastAsia="ru-RU"/>
        </w:rPr>
        <w:t>.</w:t>
      </w:r>
    </w:p>
    <w:p w:rsidR="005E3E1C" w:rsidRDefault="005E3E1C" w:rsidP="005E3E1C">
      <w:pPr>
        <w:spacing w:after="0" w:line="360" w:lineRule="auto"/>
        <w:jc w:val="center"/>
        <w:rPr>
          <w:rFonts w:ascii="Times New Roman" w:eastAsia="Times New Roman" w:hAnsi="Times New Roman" w:cs="Times New Roman"/>
          <w:bCs/>
          <w:color w:val="091921"/>
          <w:sz w:val="28"/>
          <w:szCs w:val="28"/>
          <w:u w:val="single"/>
          <w:lang w:eastAsia="ru-RU"/>
        </w:rPr>
      </w:pPr>
      <w:r w:rsidRPr="0040452E">
        <w:rPr>
          <w:rFonts w:ascii="Times New Roman" w:eastAsia="Times New Roman" w:hAnsi="Times New Roman" w:cs="Times New Roman"/>
          <w:bCs/>
          <w:color w:val="091921"/>
          <w:sz w:val="28"/>
          <w:szCs w:val="28"/>
          <w:u w:val="single"/>
          <w:lang w:eastAsia="ru-RU"/>
        </w:rPr>
        <w:t>ЗАДАНИЕ НА ЛАБОРАТОРНУЮ РАБОТУ</w:t>
      </w:r>
    </w:p>
    <w:p w:rsidR="005E3E1C" w:rsidRDefault="005E3E1C" w:rsidP="005E3E1C">
      <w:pPr>
        <w:spacing w:after="0" w:line="360" w:lineRule="auto"/>
        <w:ind w:firstLine="708"/>
        <w:jc w:val="both"/>
        <w:rPr>
          <w:rFonts w:ascii="Times New Roman" w:eastAsia="Times New Roman" w:hAnsi="Times New Roman" w:cs="Times New Roman"/>
          <w:color w:val="000000"/>
          <w:sz w:val="28"/>
          <w:szCs w:val="28"/>
          <w:lang w:eastAsia="ru-RU"/>
        </w:rPr>
      </w:pPr>
      <w:r w:rsidRPr="00362592">
        <w:rPr>
          <w:rFonts w:ascii="Times New Roman" w:eastAsia="Times New Roman" w:hAnsi="Times New Roman" w:cs="Times New Roman"/>
          <w:color w:val="000000"/>
          <w:sz w:val="28"/>
          <w:szCs w:val="28"/>
          <w:lang w:eastAsia="ru-RU"/>
        </w:rPr>
        <w:t>Получить от преподавателя персональное задание по конфигурированию, выполнить конфигурирование. Проверить работоспособность полученной конфигурации. Результаты зафиксировать в отчете.</w:t>
      </w:r>
    </w:p>
    <w:p w:rsidR="005E3E1C" w:rsidRDefault="005E3E1C" w:rsidP="005E3E1C">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ab/>
        <w:t>Выполнить следующие разделы:</w:t>
      </w:r>
    </w:p>
    <w:p w:rsidR="005E3E1C" w:rsidRPr="005E3E1C" w:rsidRDefault="005E3E1C" w:rsidP="00564961">
      <w:pPr>
        <w:pStyle w:val="a9"/>
        <w:numPr>
          <w:ilvl w:val="0"/>
          <w:numId w:val="20"/>
        </w:numPr>
        <w:spacing w:after="0" w:line="360" w:lineRule="auto"/>
        <w:ind w:left="709" w:firstLine="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Урок 6</w:t>
      </w:r>
      <w:r w:rsidRPr="005E3E1C">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Методы организации отказоустойчивых каналов связи</w:t>
      </w:r>
      <w:r w:rsidRPr="005E3E1C">
        <w:rPr>
          <w:rFonts w:ascii="Times New Roman" w:eastAsia="Times New Roman" w:hAnsi="Times New Roman" w:cs="Times New Roman"/>
          <w:color w:val="000000"/>
          <w:sz w:val="28"/>
          <w:szCs w:val="28"/>
          <w:lang w:eastAsia="ru-RU"/>
        </w:rPr>
        <w:t>.</w:t>
      </w:r>
    </w:p>
    <w:p w:rsidR="005E3E1C" w:rsidRPr="009434EA" w:rsidRDefault="005E3E1C" w:rsidP="00564961">
      <w:pPr>
        <w:pStyle w:val="a9"/>
        <w:numPr>
          <w:ilvl w:val="0"/>
          <w:numId w:val="20"/>
        </w:numPr>
        <w:spacing w:after="0" w:line="360" w:lineRule="auto"/>
        <w:ind w:left="709" w:firstLine="0"/>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Урок 10. Использование маршрутизатора.</w:t>
      </w:r>
    </w:p>
    <w:p w:rsidR="005E3E1C" w:rsidRPr="009434EA" w:rsidRDefault="005E3E1C" w:rsidP="00564961">
      <w:pPr>
        <w:pStyle w:val="a9"/>
        <w:numPr>
          <w:ilvl w:val="0"/>
          <w:numId w:val="20"/>
        </w:numPr>
        <w:spacing w:after="0" w:line="360" w:lineRule="auto"/>
        <w:ind w:left="709" w:firstLine="0"/>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Урок 11. Статическая маршрутизация.</w:t>
      </w:r>
    </w:p>
    <w:p w:rsidR="005E3E1C" w:rsidRPr="009434EA" w:rsidRDefault="005E3E1C" w:rsidP="00564961">
      <w:pPr>
        <w:pStyle w:val="a9"/>
        <w:numPr>
          <w:ilvl w:val="0"/>
          <w:numId w:val="20"/>
        </w:numPr>
        <w:spacing w:after="0" w:line="360" w:lineRule="auto"/>
        <w:ind w:left="709" w:firstLine="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Урок 12. Использование </w:t>
      </w:r>
      <w:r>
        <w:rPr>
          <w:rFonts w:ascii="Times New Roman" w:eastAsia="Times New Roman" w:hAnsi="Times New Roman" w:cs="Times New Roman"/>
          <w:color w:val="000000"/>
          <w:sz w:val="28"/>
          <w:szCs w:val="28"/>
          <w:lang w:val="en-US" w:eastAsia="ru-RU"/>
        </w:rPr>
        <w:t>DHCP-</w:t>
      </w:r>
      <w:r>
        <w:rPr>
          <w:rFonts w:ascii="Times New Roman" w:eastAsia="Times New Roman" w:hAnsi="Times New Roman" w:cs="Times New Roman"/>
          <w:color w:val="000000"/>
          <w:sz w:val="28"/>
          <w:szCs w:val="28"/>
          <w:lang w:eastAsia="ru-RU"/>
        </w:rPr>
        <w:t>протокола.</w:t>
      </w:r>
    </w:p>
    <w:p w:rsidR="005E3E1C" w:rsidRPr="009434EA" w:rsidRDefault="005E3E1C" w:rsidP="00564961">
      <w:pPr>
        <w:pStyle w:val="a9"/>
        <w:numPr>
          <w:ilvl w:val="0"/>
          <w:numId w:val="20"/>
        </w:numPr>
        <w:spacing w:after="0" w:line="360" w:lineRule="auto"/>
        <w:ind w:left="709" w:firstLine="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Урок 18. </w:t>
      </w:r>
      <w:r>
        <w:rPr>
          <w:rFonts w:ascii="Times New Roman" w:eastAsia="Times New Roman" w:hAnsi="Times New Roman" w:cs="Times New Roman"/>
          <w:color w:val="000000"/>
          <w:sz w:val="28"/>
          <w:szCs w:val="28"/>
          <w:lang w:val="en-US" w:eastAsia="ru-RU"/>
        </w:rPr>
        <w:t>VPN.</w:t>
      </w:r>
    </w:p>
    <w:p w:rsidR="005E3E1C" w:rsidRDefault="005E3E1C" w:rsidP="005E3E1C">
      <w:pPr>
        <w:jc w:val="center"/>
        <w:rPr>
          <w:rFonts w:ascii="Times New Roman" w:eastAsia="Times New Roman" w:hAnsi="Times New Roman" w:cs="Times New Roman"/>
          <w:bCs/>
          <w:color w:val="091921"/>
          <w:sz w:val="28"/>
          <w:szCs w:val="28"/>
          <w:u w:val="single"/>
          <w:lang w:eastAsia="ru-RU"/>
        </w:rPr>
      </w:pPr>
      <w:r>
        <w:rPr>
          <w:rFonts w:ascii="Times New Roman" w:eastAsia="Times New Roman" w:hAnsi="Times New Roman" w:cs="Times New Roman"/>
          <w:bCs/>
          <w:color w:val="091921"/>
          <w:sz w:val="28"/>
          <w:szCs w:val="28"/>
          <w:u w:val="single"/>
          <w:lang w:eastAsia="ru-RU"/>
        </w:rPr>
        <w:t>КОНТРОЛЬНЫЕ ВОПРОСЫ</w:t>
      </w:r>
    </w:p>
    <w:p w:rsidR="003A5968" w:rsidRDefault="003A5968">
      <w:pP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br w:type="page"/>
      </w:r>
    </w:p>
    <w:p w:rsidR="003A5968" w:rsidRPr="00EA7ED4" w:rsidRDefault="003A5968" w:rsidP="003A5968">
      <w:pPr>
        <w:pStyle w:val="1"/>
      </w:pPr>
      <w:bookmarkStart w:id="69" w:name="_Toc77538710"/>
      <w:r w:rsidRPr="00A92632">
        <w:lastRenderedPageBreak/>
        <w:t>ЛАБОРАТОРНАЯ РАБОТА №</w:t>
      </w:r>
      <w:r>
        <w:t>7</w:t>
      </w:r>
      <w:bookmarkEnd w:id="69"/>
    </w:p>
    <w:p w:rsidR="003A5968" w:rsidRPr="00463880" w:rsidRDefault="003A5968" w:rsidP="003A5968">
      <w:pPr>
        <w:spacing w:after="0" w:line="360" w:lineRule="auto"/>
        <w:jc w:val="center"/>
        <w:rPr>
          <w:rFonts w:ascii="Times New Roman" w:hAnsi="Times New Roman" w:cs="Times New Roman"/>
          <w:b/>
          <w:bCs/>
          <w:spacing w:val="-10"/>
          <w:sz w:val="28"/>
          <w:szCs w:val="28"/>
        </w:rPr>
      </w:pPr>
      <w:r w:rsidRPr="00463880">
        <w:rPr>
          <w:rFonts w:ascii="Times New Roman" w:hAnsi="Times New Roman" w:cs="Times New Roman"/>
          <w:b/>
          <w:bCs/>
          <w:spacing w:val="-10"/>
          <w:sz w:val="28"/>
          <w:szCs w:val="28"/>
        </w:rPr>
        <w:t>Тема: «</w:t>
      </w:r>
      <w:r w:rsidRPr="003A5968">
        <w:rPr>
          <w:rFonts w:ascii="Times New Roman" w:hAnsi="Times New Roman" w:cs="Times New Roman"/>
          <w:b/>
          <w:bCs/>
          <w:spacing w:val="-10"/>
          <w:sz w:val="28"/>
          <w:szCs w:val="28"/>
        </w:rPr>
        <w:t xml:space="preserve">Администрирование информационных систем </w:t>
      </w:r>
      <w:proofErr w:type="spellStart"/>
      <w:r w:rsidRPr="003A5968">
        <w:rPr>
          <w:rFonts w:ascii="Times New Roman" w:hAnsi="Times New Roman" w:cs="Times New Roman"/>
          <w:b/>
          <w:bCs/>
          <w:spacing w:val="-10"/>
          <w:sz w:val="28"/>
          <w:szCs w:val="28"/>
        </w:rPr>
        <w:t>Unix</w:t>
      </w:r>
      <w:proofErr w:type="spellEnd"/>
      <w:r w:rsidRPr="00463880">
        <w:rPr>
          <w:rFonts w:ascii="Times New Roman" w:hAnsi="Times New Roman" w:cs="Times New Roman"/>
          <w:b/>
          <w:bCs/>
          <w:spacing w:val="-10"/>
          <w:sz w:val="28"/>
          <w:szCs w:val="28"/>
        </w:rPr>
        <w:t>»</w:t>
      </w:r>
    </w:p>
    <w:p w:rsidR="00FA0592" w:rsidRPr="00FA0592" w:rsidRDefault="00FA0592" w:rsidP="00FA0592">
      <w:pPr>
        <w:spacing w:after="0" w:line="360" w:lineRule="auto"/>
        <w:ind w:firstLine="360"/>
        <w:jc w:val="both"/>
        <w:rPr>
          <w:rFonts w:ascii="Times New Roman" w:hAnsi="Times New Roman" w:cs="Times New Roman"/>
          <w:color w:val="000000"/>
          <w:sz w:val="24"/>
          <w:szCs w:val="21"/>
        </w:rPr>
      </w:pPr>
      <w:r w:rsidRPr="00FA0592">
        <w:rPr>
          <w:rFonts w:ascii="Times New Roman" w:hAnsi="Times New Roman" w:cs="Times New Roman"/>
          <w:color w:val="000000"/>
          <w:sz w:val="28"/>
        </w:rPr>
        <w:t>Лабораторная работа направлена на изучение механизмов</w:t>
      </w:r>
      <w:r w:rsidRPr="00FA0592">
        <w:rPr>
          <w:rStyle w:val="apple-converted-space"/>
          <w:rFonts w:ascii="Times New Roman" w:hAnsi="Times New Roman" w:cs="Times New Roman"/>
          <w:color w:val="000000"/>
          <w:sz w:val="28"/>
        </w:rPr>
        <w:t> </w:t>
      </w:r>
      <w:r w:rsidRPr="00FA0592">
        <w:rPr>
          <w:rFonts w:ascii="Times New Roman" w:hAnsi="Times New Roman" w:cs="Times New Roman"/>
          <w:color w:val="000000"/>
          <w:sz w:val="28"/>
        </w:rPr>
        <w:t>управления правами доступа и учетными записями пользователей, а также основных механизмов администрирования серверов и клиентов</w:t>
      </w:r>
      <w:r w:rsidRPr="00FA0592">
        <w:rPr>
          <w:rStyle w:val="apple-converted-space"/>
          <w:rFonts w:ascii="Times New Roman" w:hAnsi="Times New Roman" w:cs="Times New Roman"/>
          <w:color w:val="000000"/>
          <w:sz w:val="28"/>
        </w:rPr>
        <w:t> </w:t>
      </w:r>
      <w:r w:rsidRPr="00FA0592">
        <w:rPr>
          <w:rFonts w:ascii="Times New Roman" w:hAnsi="Times New Roman" w:cs="Times New Roman"/>
          <w:color w:val="000000"/>
          <w:sz w:val="28"/>
          <w:lang w:val="en-US"/>
        </w:rPr>
        <w:t>NFS</w:t>
      </w:r>
      <w:r w:rsidRPr="00FA0592">
        <w:rPr>
          <w:rFonts w:ascii="Times New Roman" w:hAnsi="Times New Roman" w:cs="Times New Roman"/>
          <w:color w:val="000000"/>
          <w:sz w:val="28"/>
        </w:rPr>
        <w:t>.</w:t>
      </w:r>
    </w:p>
    <w:p w:rsidR="00FA0592" w:rsidRPr="00FA0592" w:rsidRDefault="00FA0592" w:rsidP="00FA0592">
      <w:pPr>
        <w:spacing w:after="0" w:line="360" w:lineRule="auto"/>
        <w:ind w:firstLine="360"/>
        <w:jc w:val="both"/>
        <w:rPr>
          <w:rFonts w:ascii="Times New Roman" w:hAnsi="Times New Roman" w:cs="Times New Roman"/>
          <w:color w:val="000000"/>
          <w:sz w:val="24"/>
          <w:szCs w:val="21"/>
        </w:rPr>
      </w:pPr>
      <w:r w:rsidRPr="00FA0592">
        <w:rPr>
          <w:rFonts w:ascii="Times New Roman" w:hAnsi="Times New Roman" w:cs="Times New Roman"/>
          <w:color w:val="000000"/>
          <w:sz w:val="28"/>
        </w:rPr>
        <w:t>Требования к результатам выполнения лабораторного практикума:</w:t>
      </w:r>
    </w:p>
    <w:p w:rsidR="00FA0592" w:rsidRPr="00FA0592" w:rsidRDefault="00FA0592" w:rsidP="00564961">
      <w:pPr>
        <w:numPr>
          <w:ilvl w:val="0"/>
          <w:numId w:val="21"/>
        </w:numPr>
        <w:spacing w:after="0" w:line="360" w:lineRule="auto"/>
        <w:jc w:val="both"/>
        <w:rPr>
          <w:rFonts w:ascii="Times New Roman" w:hAnsi="Times New Roman" w:cs="Times New Roman"/>
          <w:color w:val="000000"/>
          <w:sz w:val="28"/>
        </w:rPr>
      </w:pPr>
      <w:r w:rsidRPr="00FA0592">
        <w:rPr>
          <w:rFonts w:ascii="Times New Roman" w:hAnsi="Times New Roman" w:cs="Times New Roman"/>
          <w:color w:val="000000"/>
          <w:sz w:val="28"/>
        </w:rPr>
        <w:t>при выполнении задания необходимо сопровождать все проделанные действия скриншотами и описаниями к ним</w:t>
      </w:r>
    </w:p>
    <w:p w:rsidR="00FA0592" w:rsidRPr="00FA0592" w:rsidRDefault="00FA0592" w:rsidP="00564961">
      <w:pPr>
        <w:numPr>
          <w:ilvl w:val="0"/>
          <w:numId w:val="21"/>
        </w:numPr>
        <w:spacing w:after="0" w:line="360" w:lineRule="auto"/>
        <w:jc w:val="both"/>
        <w:rPr>
          <w:rFonts w:ascii="Times New Roman" w:hAnsi="Times New Roman" w:cs="Times New Roman"/>
          <w:color w:val="000000"/>
          <w:sz w:val="28"/>
        </w:rPr>
      </w:pPr>
      <w:r w:rsidRPr="00FA0592">
        <w:rPr>
          <w:rFonts w:ascii="Times New Roman" w:hAnsi="Times New Roman" w:cs="Times New Roman"/>
          <w:color w:val="000000"/>
          <w:sz w:val="28"/>
        </w:rPr>
        <w:t>также необходимо придерживаться строгой последовательности действий, при выполнении заданий</w:t>
      </w:r>
    </w:p>
    <w:p w:rsidR="00FA0592" w:rsidRPr="00FA0592" w:rsidRDefault="00FA0592" w:rsidP="00564961">
      <w:pPr>
        <w:numPr>
          <w:ilvl w:val="0"/>
          <w:numId w:val="21"/>
        </w:numPr>
        <w:spacing w:after="0" w:line="360" w:lineRule="auto"/>
        <w:jc w:val="both"/>
        <w:rPr>
          <w:rFonts w:ascii="Times New Roman" w:hAnsi="Times New Roman" w:cs="Times New Roman"/>
          <w:color w:val="000000"/>
          <w:sz w:val="28"/>
        </w:rPr>
      </w:pPr>
      <w:r w:rsidRPr="00FA0592">
        <w:rPr>
          <w:rFonts w:ascii="Times New Roman" w:hAnsi="Times New Roman" w:cs="Times New Roman"/>
          <w:color w:val="000000"/>
          <w:sz w:val="28"/>
        </w:rPr>
        <w:t>сделать небольшие выводы по каждой части лабораторной работы</w:t>
      </w:r>
    </w:p>
    <w:p w:rsidR="00FA0592" w:rsidRPr="00FA0592" w:rsidRDefault="00FA0592" w:rsidP="00564961">
      <w:pPr>
        <w:numPr>
          <w:ilvl w:val="0"/>
          <w:numId w:val="21"/>
        </w:numPr>
        <w:spacing w:after="0" w:line="360" w:lineRule="auto"/>
        <w:jc w:val="both"/>
        <w:rPr>
          <w:rFonts w:ascii="Times New Roman" w:hAnsi="Times New Roman" w:cs="Times New Roman"/>
          <w:color w:val="000000"/>
          <w:sz w:val="28"/>
        </w:rPr>
      </w:pPr>
      <w:r w:rsidRPr="00FA0592">
        <w:rPr>
          <w:rFonts w:ascii="Times New Roman" w:hAnsi="Times New Roman" w:cs="Times New Roman"/>
          <w:color w:val="000000"/>
          <w:sz w:val="28"/>
        </w:rPr>
        <w:t>особо обратить внимание:</w:t>
      </w:r>
    </w:p>
    <w:p w:rsidR="00FA0592" w:rsidRPr="00FA0592" w:rsidRDefault="00FA0592" w:rsidP="00FA0592">
      <w:pPr>
        <w:spacing w:after="0" w:line="360" w:lineRule="auto"/>
        <w:ind w:left="1440" w:hanging="360"/>
        <w:jc w:val="both"/>
        <w:rPr>
          <w:rFonts w:ascii="Times New Roman" w:hAnsi="Times New Roman" w:cs="Times New Roman"/>
          <w:color w:val="000000"/>
          <w:sz w:val="24"/>
          <w:szCs w:val="21"/>
        </w:rPr>
      </w:pPr>
      <w:r w:rsidRPr="00FA0592">
        <w:rPr>
          <w:rFonts w:ascii="Times New Roman" w:hAnsi="Times New Roman" w:cs="Times New Roman"/>
          <w:color w:val="000000"/>
          <w:sz w:val="28"/>
        </w:rPr>
        <w:t>- на факт установки NFS сервера</w:t>
      </w:r>
    </w:p>
    <w:p w:rsidR="00FA0592" w:rsidRPr="00FA0592" w:rsidRDefault="00FA0592" w:rsidP="00FA0592">
      <w:pPr>
        <w:spacing w:after="0" w:line="360" w:lineRule="auto"/>
        <w:ind w:left="1440" w:hanging="360"/>
        <w:jc w:val="both"/>
        <w:rPr>
          <w:rFonts w:ascii="Times New Roman" w:hAnsi="Times New Roman" w:cs="Times New Roman"/>
          <w:color w:val="000000"/>
          <w:sz w:val="24"/>
          <w:szCs w:val="21"/>
        </w:rPr>
      </w:pPr>
      <w:r>
        <w:rPr>
          <w:rFonts w:ascii="Times New Roman" w:hAnsi="Times New Roman" w:cs="Times New Roman"/>
          <w:color w:val="000000"/>
          <w:sz w:val="28"/>
        </w:rPr>
        <w:t xml:space="preserve">- </w:t>
      </w:r>
      <w:r w:rsidRPr="00FA0592">
        <w:rPr>
          <w:rFonts w:ascii="Times New Roman" w:hAnsi="Times New Roman" w:cs="Times New Roman"/>
          <w:color w:val="000000"/>
          <w:sz w:val="28"/>
        </w:rPr>
        <w:t>на то, что ресурсы были открыты для общего доступа</w:t>
      </w:r>
    </w:p>
    <w:p w:rsidR="00FA0592" w:rsidRPr="00FA0592" w:rsidRDefault="00FA0592" w:rsidP="00FA0592">
      <w:pPr>
        <w:spacing w:after="0" w:line="360" w:lineRule="auto"/>
        <w:ind w:left="1440" w:hanging="360"/>
        <w:jc w:val="both"/>
        <w:rPr>
          <w:rFonts w:ascii="Times New Roman" w:hAnsi="Times New Roman" w:cs="Times New Roman"/>
          <w:color w:val="000000"/>
          <w:sz w:val="24"/>
          <w:szCs w:val="21"/>
        </w:rPr>
      </w:pPr>
      <w:r>
        <w:rPr>
          <w:rFonts w:ascii="Times New Roman" w:hAnsi="Times New Roman" w:cs="Times New Roman"/>
          <w:color w:val="000000"/>
          <w:sz w:val="28"/>
        </w:rPr>
        <w:t xml:space="preserve">- </w:t>
      </w:r>
      <w:r w:rsidRPr="00FA0592">
        <w:rPr>
          <w:rFonts w:ascii="Times New Roman" w:hAnsi="Times New Roman" w:cs="Times New Roman"/>
          <w:color w:val="000000"/>
          <w:sz w:val="28"/>
        </w:rPr>
        <w:t>на факт разделения прав доступа и ресурсов для разных пользователей</w:t>
      </w:r>
    </w:p>
    <w:p w:rsidR="00FA0592" w:rsidRPr="00FA0592" w:rsidRDefault="00FA0592" w:rsidP="00FA0592">
      <w:pPr>
        <w:spacing w:after="0" w:line="360" w:lineRule="auto"/>
        <w:ind w:left="1440" w:hanging="360"/>
        <w:jc w:val="both"/>
        <w:rPr>
          <w:rFonts w:ascii="Times New Roman" w:hAnsi="Times New Roman" w:cs="Times New Roman"/>
          <w:color w:val="000000"/>
          <w:sz w:val="24"/>
          <w:szCs w:val="21"/>
        </w:rPr>
      </w:pPr>
      <w:r w:rsidRPr="00FA0592">
        <w:rPr>
          <w:rFonts w:ascii="Times New Roman" w:hAnsi="Times New Roman" w:cs="Times New Roman"/>
          <w:color w:val="000000"/>
          <w:sz w:val="28"/>
        </w:rPr>
        <w:t>- на работу суперпользователей в среде</w:t>
      </w:r>
      <w:r w:rsidRPr="00FA0592">
        <w:rPr>
          <w:rStyle w:val="apple-converted-space"/>
          <w:rFonts w:ascii="Times New Roman" w:hAnsi="Times New Roman" w:cs="Times New Roman"/>
          <w:color w:val="000000"/>
          <w:sz w:val="28"/>
        </w:rPr>
        <w:t> </w:t>
      </w:r>
      <w:r w:rsidRPr="00FA0592">
        <w:rPr>
          <w:rFonts w:ascii="Times New Roman" w:hAnsi="Times New Roman" w:cs="Times New Roman"/>
          <w:color w:val="000000"/>
          <w:sz w:val="28"/>
          <w:lang w:val="en-US"/>
        </w:rPr>
        <w:t>NFS</w:t>
      </w:r>
    </w:p>
    <w:p w:rsidR="00FA0592" w:rsidRPr="00FA0592" w:rsidRDefault="00FA0592" w:rsidP="00564961">
      <w:pPr>
        <w:numPr>
          <w:ilvl w:val="0"/>
          <w:numId w:val="22"/>
        </w:numPr>
        <w:spacing w:after="0" w:line="360" w:lineRule="auto"/>
        <w:jc w:val="both"/>
        <w:rPr>
          <w:rFonts w:ascii="Times New Roman" w:hAnsi="Times New Roman" w:cs="Times New Roman"/>
          <w:color w:val="000000"/>
          <w:sz w:val="28"/>
        </w:rPr>
      </w:pPr>
      <w:r w:rsidRPr="00FA0592">
        <w:rPr>
          <w:rFonts w:ascii="Times New Roman" w:hAnsi="Times New Roman" w:cs="Times New Roman"/>
          <w:color w:val="000000"/>
          <w:sz w:val="28"/>
        </w:rPr>
        <w:t>Привести протокол доступа</w:t>
      </w:r>
    </w:p>
    <w:p w:rsidR="00FA0592" w:rsidRPr="00FA0592" w:rsidRDefault="00FA0592" w:rsidP="00564961">
      <w:pPr>
        <w:pStyle w:val="a9"/>
        <w:numPr>
          <w:ilvl w:val="1"/>
          <w:numId w:val="22"/>
        </w:numPr>
        <w:spacing w:after="0" w:line="360" w:lineRule="auto"/>
        <w:jc w:val="both"/>
        <w:rPr>
          <w:rFonts w:ascii="Times New Roman" w:hAnsi="Times New Roman" w:cs="Times New Roman"/>
          <w:color w:val="000000"/>
          <w:sz w:val="24"/>
          <w:szCs w:val="21"/>
        </w:rPr>
      </w:pPr>
      <w:r w:rsidRPr="00FA0592">
        <w:rPr>
          <w:rFonts w:ascii="Times New Roman" w:hAnsi="Times New Roman" w:cs="Times New Roman"/>
          <w:color w:val="000000"/>
          <w:sz w:val="28"/>
        </w:rPr>
        <w:t>сделать анализ протокола, указав доступность ресурсов различными пользователями</w:t>
      </w:r>
    </w:p>
    <w:p w:rsidR="003A5968" w:rsidRDefault="003A5968" w:rsidP="003A5968">
      <w:pPr>
        <w:jc w:val="center"/>
        <w:rPr>
          <w:rFonts w:ascii="Times New Roman" w:hAnsi="Times New Roman" w:cs="Times New Roman"/>
          <w:bCs/>
          <w:sz w:val="28"/>
          <w:szCs w:val="28"/>
          <w:u w:val="single"/>
        </w:rPr>
      </w:pPr>
      <w:r w:rsidRPr="00DF68DC">
        <w:rPr>
          <w:rFonts w:ascii="Times New Roman" w:hAnsi="Times New Roman" w:cs="Times New Roman"/>
          <w:bCs/>
          <w:sz w:val="28"/>
          <w:szCs w:val="28"/>
          <w:u w:val="single"/>
        </w:rPr>
        <w:t>ТЕОРЕТИЧЕСКАЯ ЧАСТЬ</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Краткое описание основных команд </w:t>
      </w:r>
      <w:r w:rsidRPr="00B03787">
        <w:rPr>
          <w:rFonts w:ascii="Times New Roman" w:eastAsia="Times New Roman" w:hAnsi="Times New Roman" w:cs="Times New Roman"/>
          <w:b/>
          <w:bCs/>
          <w:color w:val="091921"/>
          <w:sz w:val="28"/>
          <w:szCs w:val="28"/>
          <w:lang w:val="en-US" w:eastAsia="ru-RU"/>
        </w:rPr>
        <w:t>Unix</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Команда справки </w:t>
      </w:r>
      <w:proofErr w:type="spellStart"/>
      <w:r w:rsidRPr="00B03787">
        <w:rPr>
          <w:rFonts w:ascii="Times New Roman" w:eastAsia="Times New Roman" w:hAnsi="Times New Roman" w:cs="Times New Roman"/>
          <w:b/>
          <w:bCs/>
          <w:i/>
          <w:iCs/>
          <w:color w:val="091921"/>
          <w:sz w:val="28"/>
          <w:szCs w:val="28"/>
          <w:lang w:eastAsia="ru-RU"/>
        </w:rPr>
        <w:t>man</w:t>
      </w:r>
      <w:proofErr w:type="spellEnd"/>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Для получения справки по той или иной команде воспользуйтесь командой </w:t>
      </w:r>
      <w:proofErr w:type="spellStart"/>
      <w:r w:rsidRPr="00B03787">
        <w:rPr>
          <w:rFonts w:ascii="Times New Roman" w:eastAsia="Times New Roman" w:hAnsi="Times New Roman" w:cs="Times New Roman"/>
          <w:bCs/>
          <w:color w:val="091921"/>
          <w:sz w:val="28"/>
          <w:szCs w:val="28"/>
          <w:lang w:eastAsia="ru-RU"/>
        </w:rPr>
        <w:t>man</w:t>
      </w:r>
      <w:proofErr w:type="spellEnd"/>
      <w:r w:rsidRPr="00B03787">
        <w:rPr>
          <w:rFonts w:ascii="Times New Roman" w:eastAsia="Times New Roman" w:hAnsi="Times New Roman" w:cs="Times New Roman"/>
          <w:bCs/>
          <w:color w:val="091921"/>
          <w:sz w:val="28"/>
          <w:szCs w:val="28"/>
          <w:lang w:eastAsia="ru-RU"/>
        </w:rPr>
        <w:t xml:space="preserve">. В ответ открывается несколько, сменяющих друг друга экранов описание нужной команды. Если не помните точно имени нужной команды, введите команду </w:t>
      </w:r>
      <w:proofErr w:type="spellStart"/>
      <w:r w:rsidRPr="00B03787">
        <w:rPr>
          <w:rFonts w:ascii="Times New Roman" w:eastAsia="Times New Roman" w:hAnsi="Times New Roman" w:cs="Times New Roman"/>
          <w:bCs/>
          <w:color w:val="091921"/>
          <w:sz w:val="28"/>
          <w:szCs w:val="28"/>
          <w:lang w:eastAsia="ru-RU"/>
        </w:rPr>
        <w:t>man</w:t>
      </w:r>
      <w:proofErr w:type="spellEnd"/>
      <w:r w:rsidRPr="00B03787">
        <w:rPr>
          <w:rFonts w:ascii="Times New Roman" w:eastAsia="Times New Roman" w:hAnsi="Times New Roman" w:cs="Times New Roman"/>
          <w:bCs/>
          <w:color w:val="091921"/>
          <w:sz w:val="28"/>
          <w:szCs w:val="28"/>
          <w:lang w:eastAsia="ru-RU"/>
        </w:rPr>
        <w:t xml:space="preserve"> с параметром -k, затем ключевое слово для поиска нужной команды. Система выполнит поиск в своих файлах справки, содержащей это ключевое слово.</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lastRenderedPageBreak/>
        <w:t xml:space="preserve">Например, если ввести команду </w:t>
      </w:r>
      <w:proofErr w:type="spellStart"/>
      <w:r w:rsidRPr="00B03787">
        <w:rPr>
          <w:rFonts w:ascii="Times New Roman" w:eastAsia="Times New Roman" w:hAnsi="Times New Roman" w:cs="Times New Roman"/>
          <w:bCs/>
          <w:color w:val="091921"/>
          <w:sz w:val="28"/>
          <w:szCs w:val="28"/>
          <w:lang w:eastAsia="ru-RU"/>
        </w:rPr>
        <w:t>man</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ls</w:t>
      </w:r>
      <w:proofErr w:type="spellEnd"/>
      <w:r w:rsidRPr="00B03787">
        <w:rPr>
          <w:rFonts w:ascii="Times New Roman" w:eastAsia="Times New Roman" w:hAnsi="Times New Roman" w:cs="Times New Roman"/>
          <w:bCs/>
          <w:color w:val="091921"/>
          <w:sz w:val="28"/>
          <w:szCs w:val="28"/>
          <w:lang w:eastAsia="ru-RU"/>
        </w:rPr>
        <w:t xml:space="preserve">, выведется на экран справка о команде </w:t>
      </w:r>
      <w:proofErr w:type="spellStart"/>
      <w:r w:rsidRPr="00B03787">
        <w:rPr>
          <w:rFonts w:ascii="Times New Roman" w:eastAsia="Times New Roman" w:hAnsi="Times New Roman" w:cs="Times New Roman"/>
          <w:bCs/>
          <w:color w:val="091921"/>
          <w:sz w:val="28"/>
          <w:szCs w:val="28"/>
          <w:lang w:eastAsia="ru-RU"/>
        </w:rPr>
        <w:t>Is</w:t>
      </w:r>
      <w:proofErr w:type="spellEnd"/>
      <w:r w:rsidRPr="00B03787">
        <w:rPr>
          <w:rFonts w:ascii="Times New Roman" w:eastAsia="Times New Roman" w:hAnsi="Times New Roman" w:cs="Times New Roman"/>
          <w:bCs/>
          <w:color w:val="091921"/>
          <w:sz w:val="28"/>
          <w:szCs w:val="28"/>
          <w:lang w:eastAsia="ru-RU"/>
        </w:rPr>
        <w:t xml:space="preserve">, в том числе обо всех ее параметрах. По команде </w:t>
      </w:r>
      <w:proofErr w:type="spellStart"/>
      <w:r w:rsidRPr="00B03787">
        <w:rPr>
          <w:rFonts w:ascii="Times New Roman" w:eastAsia="Times New Roman" w:hAnsi="Times New Roman" w:cs="Times New Roman"/>
          <w:bCs/>
          <w:color w:val="091921"/>
          <w:sz w:val="28"/>
          <w:szCs w:val="28"/>
          <w:lang w:eastAsia="ru-RU"/>
        </w:rPr>
        <w:t>man</w:t>
      </w:r>
      <w:proofErr w:type="spellEnd"/>
      <w:r w:rsidRPr="00B03787">
        <w:rPr>
          <w:rFonts w:ascii="Times New Roman" w:eastAsia="Times New Roman" w:hAnsi="Times New Roman" w:cs="Times New Roman"/>
          <w:bCs/>
          <w:color w:val="091921"/>
          <w:sz w:val="28"/>
          <w:szCs w:val="28"/>
          <w:lang w:eastAsia="ru-RU"/>
        </w:rPr>
        <w:t xml:space="preserve"> -k </w:t>
      </w:r>
      <w:proofErr w:type="spellStart"/>
      <w:r w:rsidRPr="00B03787">
        <w:rPr>
          <w:rFonts w:ascii="Times New Roman" w:eastAsia="Times New Roman" w:hAnsi="Times New Roman" w:cs="Times New Roman"/>
          <w:bCs/>
          <w:color w:val="091921"/>
          <w:sz w:val="28"/>
          <w:szCs w:val="28"/>
          <w:lang w:eastAsia="ru-RU"/>
        </w:rPr>
        <w:t>ls</w:t>
      </w:r>
      <w:proofErr w:type="spellEnd"/>
      <w:r w:rsidRPr="00B03787">
        <w:rPr>
          <w:rFonts w:ascii="Times New Roman" w:eastAsia="Times New Roman" w:hAnsi="Times New Roman" w:cs="Times New Roman"/>
          <w:bCs/>
          <w:color w:val="091921"/>
          <w:sz w:val="28"/>
          <w:szCs w:val="28"/>
          <w:lang w:eastAsia="ru-RU"/>
        </w:rPr>
        <w:t xml:space="preserve"> выводится список всех команд, в справке, о которых есть слово </w:t>
      </w:r>
      <w:proofErr w:type="spellStart"/>
      <w:r w:rsidRPr="00B03787">
        <w:rPr>
          <w:rFonts w:ascii="Times New Roman" w:eastAsia="Times New Roman" w:hAnsi="Times New Roman" w:cs="Times New Roman"/>
          <w:bCs/>
          <w:color w:val="091921"/>
          <w:sz w:val="28"/>
          <w:szCs w:val="28"/>
          <w:lang w:eastAsia="ru-RU"/>
        </w:rPr>
        <w:t>ls</w:t>
      </w:r>
      <w:proofErr w:type="spellEnd"/>
      <w:r w:rsidRPr="00B03787">
        <w:rPr>
          <w:rFonts w:ascii="Times New Roman" w:eastAsia="Times New Roman" w:hAnsi="Times New Roman" w:cs="Times New Roman"/>
          <w:bCs/>
          <w:color w:val="091921"/>
          <w:sz w:val="28"/>
          <w:szCs w:val="28"/>
          <w:lang w:eastAsia="ru-RU"/>
        </w:rPr>
        <w:t>.</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 xml:space="preserve">Смена текущего каталога с помощью команды </w:t>
      </w:r>
      <w:proofErr w:type="spellStart"/>
      <w:r w:rsidRPr="00B03787">
        <w:rPr>
          <w:rFonts w:ascii="Times New Roman" w:eastAsia="Times New Roman" w:hAnsi="Times New Roman" w:cs="Times New Roman"/>
          <w:b/>
          <w:bCs/>
          <w:color w:val="091921"/>
          <w:sz w:val="28"/>
          <w:szCs w:val="28"/>
          <w:lang w:eastAsia="ru-RU"/>
        </w:rPr>
        <w:t>cd</w:t>
      </w:r>
      <w:proofErr w:type="spellEnd"/>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В </w:t>
      </w:r>
      <w:r w:rsidRPr="00B03787">
        <w:rPr>
          <w:rFonts w:ascii="Times New Roman" w:eastAsia="Times New Roman" w:hAnsi="Times New Roman" w:cs="Times New Roman"/>
          <w:bCs/>
          <w:color w:val="091921"/>
          <w:sz w:val="28"/>
          <w:szCs w:val="28"/>
          <w:lang w:val="en-US" w:eastAsia="ru-RU"/>
        </w:rPr>
        <w:t>Unix</w:t>
      </w:r>
      <w:r w:rsidRPr="00B03787">
        <w:rPr>
          <w:rFonts w:ascii="Times New Roman" w:eastAsia="Times New Roman" w:hAnsi="Times New Roman" w:cs="Times New Roman"/>
          <w:bCs/>
          <w:color w:val="091921"/>
          <w:sz w:val="28"/>
          <w:szCs w:val="28"/>
          <w:lang w:eastAsia="ru-RU"/>
        </w:rPr>
        <w:t xml:space="preserve">, как и в DOS, файлы хранятся в каталогах, организованных в древовидные структуры. Файл можно указывать в виде пути из корневого каталога, обозначаемого символом /, до файла. Таким образом, полное имя конфигурационного </w:t>
      </w:r>
      <w:proofErr w:type="gramStart"/>
      <w:r w:rsidRPr="00B03787">
        <w:rPr>
          <w:rFonts w:ascii="Times New Roman" w:eastAsia="Times New Roman" w:hAnsi="Times New Roman" w:cs="Times New Roman"/>
          <w:bCs/>
          <w:color w:val="091921"/>
          <w:sz w:val="28"/>
          <w:szCs w:val="28"/>
          <w:lang w:eastAsia="ru-RU"/>
        </w:rPr>
        <w:t>файла .</w:t>
      </w:r>
      <w:proofErr w:type="spellStart"/>
      <w:r w:rsidRPr="00B03787">
        <w:rPr>
          <w:rFonts w:ascii="Times New Roman" w:eastAsia="Times New Roman" w:hAnsi="Times New Roman" w:cs="Times New Roman"/>
          <w:bCs/>
          <w:color w:val="091921"/>
          <w:sz w:val="28"/>
          <w:szCs w:val="28"/>
          <w:lang w:eastAsia="ru-RU"/>
        </w:rPr>
        <w:t>emacs</w:t>
      </w:r>
      <w:proofErr w:type="spellEnd"/>
      <w:proofErr w:type="gramEnd"/>
      <w:r w:rsidRPr="00B03787">
        <w:rPr>
          <w:rFonts w:ascii="Times New Roman" w:eastAsia="Times New Roman" w:hAnsi="Times New Roman" w:cs="Times New Roman"/>
          <w:bCs/>
          <w:color w:val="091921"/>
          <w:sz w:val="28"/>
          <w:szCs w:val="28"/>
          <w:lang w:eastAsia="ru-RU"/>
        </w:rPr>
        <w:t>, при</w:t>
      </w:r>
      <w:r w:rsidRPr="00B03787">
        <w:rPr>
          <w:rFonts w:ascii="Times New Roman" w:eastAsia="Times New Roman" w:hAnsi="Times New Roman" w:cs="Times New Roman"/>
          <w:bCs/>
          <w:color w:val="091921"/>
          <w:sz w:val="28"/>
          <w:szCs w:val="28"/>
          <w:lang w:eastAsia="ru-RU"/>
        </w:rPr>
        <w:softHyphen/>
        <w:t xml:space="preserve">надлежащего пользователю </w:t>
      </w:r>
      <w:proofErr w:type="spellStart"/>
      <w:r w:rsidRPr="00B03787">
        <w:rPr>
          <w:rFonts w:ascii="Times New Roman" w:eastAsia="Times New Roman" w:hAnsi="Times New Roman" w:cs="Times New Roman"/>
          <w:bCs/>
          <w:color w:val="091921"/>
          <w:sz w:val="28"/>
          <w:szCs w:val="28"/>
          <w:lang w:eastAsia="ru-RU"/>
        </w:rPr>
        <w:t>jack</w:t>
      </w:r>
      <w:proofErr w:type="spellEnd"/>
      <w:r w:rsidRPr="00B03787">
        <w:rPr>
          <w:rFonts w:ascii="Times New Roman" w:eastAsia="Times New Roman" w:hAnsi="Times New Roman" w:cs="Times New Roman"/>
          <w:bCs/>
          <w:color w:val="091921"/>
          <w:sz w:val="28"/>
          <w:szCs w:val="28"/>
          <w:lang w:eastAsia="ru-RU"/>
        </w:rPr>
        <w:t>, может иметь вид /</w:t>
      </w:r>
      <w:proofErr w:type="spellStart"/>
      <w:r w:rsidRPr="00B03787">
        <w:rPr>
          <w:rFonts w:ascii="Times New Roman" w:eastAsia="Times New Roman" w:hAnsi="Times New Roman" w:cs="Times New Roman"/>
          <w:bCs/>
          <w:color w:val="091921"/>
          <w:sz w:val="28"/>
          <w:szCs w:val="28"/>
          <w:lang w:eastAsia="ru-RU"/>
        </w:rPr>
        <w:t>home</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jack</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emacs</w:t>
      </w:r>
      <w:proofErr w:type="spellEnd"/>
      <w:r w:rsidRPr="00B03787">
        <w:rPr>
          <w:rFonts w:ascii="Times New Roman" w:eastAsia="Times New Roman" w:hAnsi="Times New Roman" w:cs="Times New Roman"/>
          <w:bCs/>
          <w:color w:val="091921"/>
          <w:sz w:val="28"/>
          <w:szCs w:val="28"/>
          <w:lang w:eastAsia="ru-RU"/>
        </w:rPr>
        <w:t>.</w:t>
      </w:r>
    </w:p>
    <w:p w:rsidR="00B03787" w:rsidRDefault="00B03787" w:rsidP="00B03787">
      <w:pPr>
        <w:spacing w:after="0" w:line="360" w:lineRule="auto"/>
        <w:ind w:firstLine="708"/>
        <w:jc w:val="both"/>
        <w:rPr>
          <w:rFonts w:ascii="Times New Roman" w:eastAsia="Times New Roman" w:hAnsi="Times New Roman" w:cs="Times New Roman"/>
          <w:bCs/>
          <w:i/>
          <w:iCs/>
          <w:color w:val="091921"/>
          <w:sz w:val="28"/>
          <w:szCs w:val="28"/>
          <w:lang w:eastAsia="ru-RU"/>
        </w:rPr>
      </w:pPr>
      <w:r w:rsidRPr="00B03787">
        <w:rPr>
          <w:rFonts w:ascii="Times New Roman" w:eastAsia="Times New Roman" w:hAnsi="Times New Roman" w:cs="Times New Roman"/>
          <w:bCs/>
          <w:color w:val="091921"/>
          <w:sz w:val="28"/>
          <w:szCs w:val="28"/>
          <w:lang w:eastAsia="ru-RU"/>
        </w:rPr>
        <w:t>В </w:t>
      </w:r>
      <w:r w:rsidRPr="00B03787">
        <w:rPr>
          <w:rFonts w:ascii="Times New Roman" w:eastAsia="Times New Roman" w:hAnsi="Times New Roman" w:cs="Times New Roman"/>
          <w:bCs/>
          <w:color w:val="091921"/>
          <w:sz w:val="28"/>
          <w:szCs w:val="28"/>
          <w:lang w:val="en-US" w:eastAsia="ru-RU"/>
        </w:rPr>
        <w:t>Unix</w:t>
      </w:r>
      <w:r w:rsidRPr="00B03787">
        <w:rPr>
          <w:rFonts w:ascii="Times New Roman" w:eastAsia="Times New Roman" w:hAnsi="Times New Roman" w:cs="Times New Roman"/>
          <w:bCs/>
          <w:color w:val="091921"/>
          <w:sz w:val="28"/>
          <w:szCs w:val="28"/>
          <w:lang w:eastAsia="ru-RU"/>
        </w:rPr>
        <w:t> есть понятие рабочего каталога пользователя. Рабочий каталог обычно обозначается символом ~ (тильда). </w:t>
      </w:r>
      <w:r w:rsidRPr="00B03787">
        <w:rPr>
          <w:rFonts w:ascii="Times New Roman" w:eastAsia="Times New Roman" w:hAnsi="Times New Roman" w:cs="Times New Roman"/>
          <w:bCs/>
          <w:i/>
          <w:iCs/>
          <w:color w:val="091921"/>
          <w:sz w:val="28"/>
          <w:szCs w:val="28"/>
          <w:lang w:eastAsia="ru-RU"/>
        </w:rPr>
        <w:t xml:space="preserve">Например, команда копирования файла из текущего каталога в рабочий может иметь вид </w:t>
      </w:r>
    </w:p>
    <w:p w:rsid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proofErr w:type="gramStart"/>
      <w:r w:rsidRPr="00B03787">
        <w:rPr>
          <w:rFonts w:ascii="Times New Roman" w:eastAsia="Times New Roman" w:hAnsi="Times New Roman" w:cs="Times New Roman"/>
          <w:bCs/>
          <w:i/>
          <w:iCs/>
          <w:color w:val="091921"/>
          <w:sz w:val="28"/>
          <w:szCs w:val="28"/>
          <w:lang w:eastAsia="ru-RU"/>
        </w:rPr>
        <w:t>ср .</w:t>
      </w:r>
      <w:proofErr w:type="spellStart"/>
      <w:r w:rsidRPr="00B03787">
        <w:rPr>
          <w:rFonts w:ascii="Times New Roman" w:eastAsia="Times New Roman" w:hAnsi="Times New Roman" w:cs="Times New Roman"/>
          <w:bCs/>
          <w:i/>
          <w:iCs/>
          <w:color w:val="091921"/>
          <w:sz w:val="28"/>
          <w:szCs w:val="28"/>
          <w:lang w:eastAsia="ru-RU"/>
        </w:rPr>
        <w:t>emacs</w:t>
      </w:r>
      <w:proofErr w:type="spellEnd"/>
      <w:proofErr w:type="gramEnd"/>
      <w:r w:rsidRPr="00B03787">
        <w:rPr>
          <w:rFonts w:ascii="Times New Roman" w:eastAsia="Times New Roman" w:hAnsi="Times New Roman" w:cs="Times New Roman"/>
          <w:bCs/>
          <w:i/>
          <w:iCs/>
          <w:color w:val="091921"/>
          <w:sz w:val="28"/>
          <w:szCs w:val="28"/>
          <w:lang w:eastAsia="ru-RU"/>
        </w:rPr>
        <w:t xml:space="preserve"> ~</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Для перемещения по дереву каталогов </w:t>
      </w:r>
      <w:r w:rsidRPr="00B03787">
        <w:rPr>
          <w:rFonts w:ascii="Times New Roman" w:eastAsia="Times New Roman" w:hAnsi="Times New Roman" w:cs="Times New Roman"/>
          <w:bCs/>
          <w:color w:val="091921"/>
          <w:sz w:val="28"/>
          <w:szCs w:val="28"/>
          <w:lang w:val="en-US" w:eastAsia="ru-RU"/>
        </w:rPr>
        <w:t>Unix</w:t>
      </w:r>
      <w:r w:rsidRPr="00B03787">
        <w:rPr>
          <w:rFonts w:ascii="Times New Roman" w:eastAsia="Times New Roman" w:hAnsi="Times New Roman" w:cs="Times New Roman"/>
          <w:bCs/>
          <w:color w:val="091921"/>
          <w:sz w:val="28"/>
          <w:szCs w:val="28"/>
          <w:lang w:eastAsia="ru-RU"/>
        </w:rPr>
        <w:t xml:space="preserve"> применяется команда </w:t>
      </w:r>
      <w:proofErr w:type="spellStart"/>
      <w:r w:rsidRPr="00B03787">
        <w:rPr>
          <w:rFonts w:ascii="Times New Roman" w:eastAsia="Times New Roman" w:hAnsi="Times New Roman" w:cs="Times New Roman"/>
          <w:bCs/>
          <w:color w:val="091921"/>
          <w:sz w:val="28"/>
          <w:szCs w:val="28"/>
          <w:lang w:eastAsia="ru-RU"/>
        </w:rPr>
        <w:t>cd</w:t>
      </w:r>
      <w:proofErr w:type="spellEnd"/>
      <w:r w:rsidRPr="00B03787">
        <w:rPr>
          <w:rFonts w:ascii="Times New Roman" w:eastAsia="Times New Roman" w:hAnsi="Times New Roman" w:cs="Times New Roman"/>
          <w:bCs/>
          <w:color w:val="091921"/>
          <w:sz w:val="28"/>
          <w:szCs w:val="28"/>
          <w:lang w:eastAsia="ru-RU"/>
        </w:rPr>
        <w:t xml:space="preserve">. Для перехода в рабочий каталог эта команда вводится без параметров. Для перехода из одного каталога в другой формат команды тот же, что и DOS: </w:t>
      </w:r>
      <w:proofErr w:type="spellStart"/>
      <w:r w:rsidRPr="00B03787">
        <w:rPr>
          <w:rFonts w:ascii="Times New Roman" w:eastAsia="Times New Roman" w:hAnsi="Times New Roman" w:cs="Times New Roman"/>
          <w:bCs/>
          <w:color w:val="091921"/>
          <w:sz w:val="28"/>
          <w:szCs w:val="28"/>
          <w:lang w:eastAsia="ru-RU"/>
        </w:rPr>
        <w:t>cd</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new-directory</w:t>
      </w:r>
      <w:proofErr w:type="spellEnd"/>
      <w:r w:rsidRPr="00B03787">
        <w:rPr>
          <w:rFonts w:ascii="Times New Roman" w:eastAsia="Times New Roman" w:hAnsi="Times New Roman" w:cs="Times New Roman"/>
          <w:bCs/>
          <w:color w:val="091921"/>
          <w:sz w:val="28"/>
          <w:szCs w:val="28"/>
          <w:lang w:eastAsia="ru-RU"/>
        </w:rPr>
        <w:t xml:space="preserve">, где </w:t>
      </w:r>
      <w:proofErr w:type="spellStart"/>
      <w:r w:rsidRPr="00B03787">
        <w:rPr>
          <w:rFonts w:ascii="Times New Roman" w:eastAsia="Times New Roman" w:hAnsi="Times New Roman" w:cs="Times New Roman"/>
          <w:bCs/>
          <w:color w:val="091921"/>
          <w:sz w:val="28"/>
          <w:szCs w:val="28"/>
          <w:lang w:eastAsia="ru-RU"/>
        </w:rPr>
        <w:t>new-directory</w:t>
      </w:r>
      <w:proofErr w:type="spellEnd"/>
      <w:r w:rsidRPr="00B03787">
        <w:rPr>
          <w:rFonts w:ascii="Times New Roman" w:eastAsia="Times New Roman" w:hAnsi="Times New Roman" w:cs="Times New Roman"/>
          <w:bCs/>
          <w:color w:val="091921"/>
          <w:sz w:val="28"/>
          <w:szCs w:val="28"/>
          <w:lang w:eastAsia="ru-RU"/>
        </w:rPr>
        <w:t xml:space="preserve"> — новый каталог, в который следует перейти.</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Вывод информации о файлах и каталогах с помощью команды </w:t>
      </w:r>
      <w:proofErr w:type="spellStart"/>
      <w:r w:rsidRPr="00B03787">
        <w:rPr>
          <w:rFonts w:ascii="Times New Roman" w:eastAsia="Times New Roman" w:hAnsi="Times New Roman" w:cs="Times New Roman"/>
          <w:b/>
          <w:bCs/>
          <w:i/>
          <w:iCs/>
          <w:color w:val="091921"/>
          <w:sz w:val="28"/>
          <w:szCs w:val="28"/>
          <w:lang w:eastAsia="ru-RU"/>
        </w:rPr>
        <w:t>ls</w:t>
      </w:r>
      <w:proofErr w:type="spellEnd"/>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eastAsia="ru-RU"/>
        </w:rPr>
        <w:t>ls</w:t>
      </w:r>
      <w:proofErr w:type="spellEnd"/>
      <w:r w:rsidRPr="00B03787">
        <w:rPr>
          <w:rFonts w:ascii="Times New Roman" w:eastAsia="Times New Roman" w:hAnsi="Times New Roman" w:cs="Times New Roman"/>
          <w:bCs/>
          <w:color w:val="091921"/>
          <w:sz w:val="28"/>
          <w:szCs w:val="28"/>
          <w:lang w:eastAsia="ru-RU"/>
        </w:rPr>
        <w:t xml:space="preserve"> — сокращение от </w:t>
      </w:r>
      <w:proofErr w:type="spellStart"/>
      <w:r w:rsidRPr="00B03787">
        <w:rPr>
          <w:rFonts w:ascii="Times New Roman" w:eastAsia="Times New Roman" w:hAnsi="Times New Roman" w:cs="Times New Roman"/>
          <w:bCs/>
          <w:color w:val="091921"/>
          <w:sz w:val="28"/>
          <w:szCs w:val="28"/>
          <w:lang w:eastAsia="ru-RU"/>
        </w:rPr>
        <w:t>list</w:t>
      </w:r>
      <w:proofErr w:type="spellEnd"/>
      <w:r w:rsidRPr="00B03787">
        <w:rPr>
          <w:rFonts w:ascii="Times New Roman" w:eastAsia="Times New Roman" w:hAnsi="Times New Roman" w:cs="Times New Roman"/>
          <w:bCs/>
          <w:color w:val="091921"/>
          <w:sz w:val="28"/>
          <w:szCs w:val="28"/>
          <w:lang w:eastAsia="ru-RU"/>
        </w:rPr>
        <w:t xml:space="preserve"> (список). В </w:t>
      </w:r>
      <w:r w:rsidRPr="00B03787">
        <w:rPr>
          <w:rFonts w:ascii="Times New Roman" w:eastAsia="Times New Roman" w:hAnsi="Times New Roman" w:cs="Times New Roman"/>
          <w:bCs/>
          <w:color w:val="091921"/>
          <w:sz w:val="28"/>
          <w:szCs w:val="28"/>
          <w:lang w:val="en-US" w:eastAsia="ru-RU"/>
        </w:rPr>
        <w:t>Unix</w:t>
      </w:r>
      <w:r w:rsidRPr="00B03787">
        <w:rPr>
          <w:rFonts w:ascii="Times New Roman" w:eastAsia="Times New Roman" w:hAnsi="Times New Roman" w:cs="Times New Roman"/>
          <w:bCs/>
          <w:color w:val="091921"/>
          <w:sz w:val="28"/>
          <w:szCs w:val="28"/>
          <w:lang w:eastAsia="ru-RU"/>
        </w:rPr>
        <w:t xml:space="preserve"> по этой команде на экран выводится список файлов. Это аналог команды </w:t>
      </w:r>
      <w:proofErr w:type="spellStart"/>
      <w:r w:rsidRPr="00B03787">
        <w:rPr>
          <w:rFonts w:ascii="Times New Roman" w:eastAsia="Times New Roman" w:hAnsi="Times New Roman" w:cs="Times New Roman"/>
          <w:bCs/>
          <w:color w:val="091921"/>
          <w:sz w:val="28"/>
          <w:szCs w:val="28"/>
          <w:lang w:eastAsia="ru-RU"/>
        </w:rPr>
        <w:t>dir</w:t>
      </w:r>
      <w:proofErr w:type="spellEnd"/>
      <w:r w:rsidRPr="00B03787">
        <w:rPr>
          <w:rFonts w:ascii="Times New Roman" w:eastAsia="Times New Roman" w:hAnsi="Times New Roman" w:cs="Times New Roman"/>
          <w:bCs/>
          <w:color w:val="091921"/>
          <w:sz w:val="28"/>
          <w:szCs w:val="28"/>
          <w:lang w:eastAsia="ru-RU"/>
        </w:rPr>
        <w:t xml:space="preserve"> из DOS для вывода списка файлов в каталоге.</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Чтобы указать, как именно выводить список файлов, каких файлов и с какой информацией о файлах, придется ввести команду </w:t>
      </w:r>
      <w:proofErr w:type="spellStart"/>
      <w:r w:rsidRPr="00B03787">
        <w:rPr>
          <w:rFonts w:ascii="Times New Roman" w:eastAsia="Times New Roman" w:hAnsi="Times New Roman" w:cs="Times New Roman"/>
          <w:bCs/>
          <w:color w:val="091921"/>
          <w:sz w:val="28"/>
          <w:szCs w:val="28"/>
          <w:lang w:eastAsia="ru-RU"/>
        </w:rPr>
        <w:t>ls</w:t>
      </w:r>
      <w:proofErr w:type="spellEnd"/>
      <w:r w:rsidRPr="00B03787">
        <w:rPr>
          <w:rFonts w:ascii="Times New Roman" w:eastAsia="Times New Roman" w:hAnsi="Times New Roman" w:cs="Times New Roman"/>
          <w:bCs/>
          <w:color w:val="091921"/>
          <w:sz w:val="28"/>
          <w:szCs w:val="28"/>
          <w:lang w:eastAsia="ru-RU"/>
        </w:rPr>
        <w:t xml:space="preserve"> с параметрами. Чаще всего применяется параметр -</w:t>
      </w:r>
      <w:r w:rsidRPr="00B03787">
        <w:rPr>
          <w:rFonts w:ascii="Times New Roman" w:eastAsia="Times New Roman" w:hAnsi="Times New Roman" w:cs="Times New Roman"/>
          <w:bCs/>
          <w:color w:val="091921"/>
          <w:sz w:val="28"/>
          <w:szCs w:val="28"/>
          <w:lang w:val="en-US" w:eastAsia="ru-RU"/>
        </w:rPr>
        <w:t>l</w:t>
      </w:r>
      <w:r w:rsidRPr="00B03787">
        <w:rPr>
          <w:rFonts w:ascii="Times New Roman" w:eastAsia="Times New Roman" w:hAnsi="Times New Roman" w:cs="Times New Roman"/>
          <w:bCs/>
          <w:color w:val="091921"/>
          <w:sz w:val="28"/>
          <w:szCs w:val="28"/>
          <w:lang w:eastAsia="ru-RU"/>
        </w:rPr>
        <w:t>а, по которому выводится полная информация о каждом файле каталога. По команде </w:t>
      </w:r>
      <w:r w:rsidRPr="00B03787">
        <w:rPr>
          <w:rFonts w:ascii="Times New Roman" w:eastAsia="Times New Roman" w:hAnsi="Times New Roman" w:cs="Times New Roman"/>
          <w:bCs/>
          <w:color w:val="091921"/>
          <w:sz w:val="28"/>
          <w:szCs w:val="28"/>
          <w:lang w:val="en-US" w:eastAsia="ru-RU"/>
        </w:rPr>
        <w:t>l</w:t>
      </w:r>
      <w:r w:rsidRPr="00B03787">
        <w:rPr>
          <w:rFonts w:ascii="Times New Roman" w:eastAsia="Times New Roman" w:hAnsi="Times New Roman" w:cs="Times New Roman"/>
          <w:bCs/>
          <w:color w:val="091921"/>
          <w:sz w:val="28"/>
          <w:szCs w:val="28"/>
          <w:lang w:eastAsia="ru-RU"/>
        </w:rPr>
        <w:t>s -</w:t>
      </w:r>
      <w:proofErr w:type="spellStart"/>
      <w:r w:rsidRPr="00B03787">
        <w:rPr>
          <w:rFonts w:ascii="Times New Roman" w:eastAsia="Times New Roman" w:hAnsi="Times New Roman" w:cs="Times New Roman"/>
          <w:bCs/>
          <w:color w:val="091921"/>
          <w:sz w:val="28"/>
          <w:szCs w:val="28"/>
          <w:lang w:eastAsia="ru-RU"/>
        </w:rPr>
        <w:t>la</w:t>
      </w:r>
      <w:proofErr w:type="spellEnd"/>
      <w:r w:rsidRPr="00B03787">
        <w:rPr>
          <w:rFonts w:ascii="Times New Roman" w:eastAsia="Times New Roman" w:hAnsi="Times New Roman" w:cs="Times New Roman"/>
          <w:bCs/>
          <w:color w:val="091921"/>
          <w:sz w:val="28"/>
          <w:szCs w:val="28"/>
          <w:lang w:eastAsia="ru-RU"/>
        </w:rPr>
        <w:t xml:space="preserve"> выводится подробная информация о файлах текущего каталога. По команде </w:t>
      </w:r>
      <w:proofErr w:type="spellStart"/>
      <w:r w:rsidRPr="00B03787">
        <w:rPr>
          <w:rFonts w:ascii="Times New Roman" w:eastAsia="Times New Roman" w:hAnsi="Times New Roman" w:cs="Times New Roman"/>
          <w:bCs/>
          <w:color w:val="091921"/>
          <w:sz w:val="28"/>
          <w:szCs w:val="28"/>
          <w:lang w:eastAsia="ru-RU"/>
        </w:rPr>
        <w:t>Is</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emacs</w:t>
      </w:r>
      <w:proofErr w:type="spellEnd"/>
      <w:r w:rsidRPr="00B03787">
        <w:rPr>
          <w:rFonts w:ascii="Times New Roman" w:eastAsia="Times New Roman" w:hAnsi="Times New Roman" w:cs="Times New Roman"/>
          <w:bCs/>
          <w:color w:val="091921"/>
          <w:sz w:val="28"/>
          <w:szCs w:val="28"/>
          <w:lang w:eastAsia="ru-RU"/>
        </w:rPr>
        <w:t xml:space="preserve"> выводится только имя этого файла, по команде же </w:t>
      </w:r>
      <w:proofErr w:type="spellStart"/>
      <w:r w:rsidRPr="00B03787">
        <w:rPr>
          <w:rFonts w:ascii="Times New Roman" w:eastAsia="Times New Roman" w:hAnsi="Times New Roman" w:cs="Times New Roman"/>
          <w:bCs/>
          <w:color w:val="091921"/>
          <w:sz w:val="28"/>
          <w:szCs w:val="28"/>
          <w:lang w:eastAsia="ru-RU"/>
        </w:rPr>
        <w:t>Is</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la</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emacs</w:t>
      </w:r>
      <w:proofErr w:type="spellEnd"/>
      <w:r w:rsidRPr="00B03787">
        <w:rPr>
          <w:rFonts w:ascii="Times New Roman" w:eastAsia="Times New Roman" w:hAnsi="Times New Roman" w:cs="Times New Roman"/>
          <w:bCs/>
          <w:color w:val="091921"/>
          <w:sz w:val="28"/>
          <w:szCs w:val="28"/>
          <w:lang w:eastAsia="ru-RU"/>
        </w:rPr>
        <w:t xml:space="preserve"> — полная информация о нем.</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Создание каталога с помощью команды </w:t>
      </w:r>
      <w:proofErr w:type="spellStart"/>
      <w:r w:rsidRPr="00B03787">
        <w:rPr>
          <w:rFonts w:ascii="Times New Roman" w:eastAsia="Times New Roman" w:hAnsi="Times New Roman" w:cs="Times New Roman"/>
          <w:b/>
          <w:bCs/>
          <w:i/>
          <w:iCs/>
          <w:color w:val="091921"/>
          <w:sz w:val="28"/>
          <w:szCs w:val="28"/>
          <w:lang w:eastAsia="ru-RU"/>
        </w:rPr>
        <w:t>mkdir</w:t>
      </w:r>
      <w:proofErr w:type="spellEnd"/>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lastRenderedPageBreak/>
        <w:t>Поскольку структура каталогов составляет основу файловой системы, в </w:t>
      </w:r>
      <w:r w:rsidRPr="00B03787">
        <w:rPr>
          <w:rFonts w:ascii="Times New Roman" w:eastAsia="Times New Roman" w:hAnsi="Times New Roman" w:cs="Times New Roman"/>
          <w:bCs/>
          <w:color w:val="091921"/>
          <w:sz w:val="28"/>
          <w:szCs w:val="28"/>
          <w:lang w:val="en-US" w:eastAsia="ru-RU"/>
        </w:rPr>
        <w:t>U</w:t>
      </w:r>
      <w:r w:rsidRPr="00B03787">
        <w:rPr>
          <w:rFonts w:ascii="Times New Roman" w:eastAsia="Times New Roman" w:hAnsi="Times New Roman" w:cs="Times New Roman"/>
          <w:bCs/>
          <w:color w:val="091921"/>
          <w:sz w:val="28"/>
          <w:szCs w:val="28"/>
          <w:lang w:eastAsia="ru-RU"/>
        </w:rPr>
        <w:t>n</w:t>
      </w:r>
      <w:proofErr w:type="spellStart"/>
      <w:r w:rsidRPr="00B03787">
        <w:rPr>
          <w:rFonts w:ascii="Times New Roman" w:eastAsia="Times New Roman" w:hAnsi="Times New Roman" w:cs="Times New Roman"/>
          <w:bCs/>
          <w:color w:val="091921"/>
          <w:sz w:val="28"/>
          <w:szCs w:val="28"/>
          <w:lang w:val="en-US" w:eastAsia="ru-RU"/>
        </w:rPr>
        <w:t>i</w:t>
      </w:r>
      <w:proofErr w:type="spellEnd"/>
      <w:r w:rsidRPr="00B03787">
        <w:rPr>
          <w:rFonts w:ascii="Times New Roman" w:eastAsia="Times New Roman" w:hAnsi="Times New Roman" w:cs="Times New Roman"/>
          <w:bCs/>
          <w:color w:val="091921"/>
          <w:sz w:val="28"/>
          <w:szCs w:val="28"/>
          <w:lang w:eastAsia="ru-RU"/>
        </w:rPr>
        <w:t xml:space="preserve">x имеется также команда создания каталога </w:t>
      </w:r>
      <w:proofErr w:type="spellStart"/>
      <w:r w:rsidRPr="00B03787">
        <w:rPr>
          <w:rFonts w:ascii="Times New Roman" w:eastAsia="Times New Roman" w:hAnsi="Times New Roman" w:cs="Times New Roman"/>
          <w:bCs/>
          <w:color w:val="091921"/>
          <w:sz w:val="28"/>
          <w:szCs w:val="28"/>
          <w:lang w:eastAsia="ru-RU"/>
        </w:rPr>
        <w:t>mkdir</w:t>
      </w:r>
      <w:proofErr w:type="spellEnd"/>
      <w:r w:rsidRPr="00B03787">
        <w:rPr>
          <w:rFonts w:ascii="Times New Roman" w:eastAsia="Times New Roman" w:hAnsi="Times New Roman" w:cs="Times New Roman"/>
          <w:bCs/>
          <w:color w:val="091921"/>
          <w:sz w:val="28"/>
          <w:szCs w:val="28"/>
          <w:lang w:eastAsia="ru-RU"/>
        </w:rPr>
        <w:t>. В отличие от DOS, где можно воспользоваться псевдонимом данной команды MD, в </w:t>
      </w:r>
      <w:r w:rsidRPr="00B03787">
        <w:rPr>
          <w:rFonts w:ascii="Times New Roman" w:eastAsia="Times New Roman" w:hAnsi="Times New Roman" w:cs="Times New Roman"/>
          <w:bCs/>
          <w:color w:val="091921"/>
          <w:sz w:val="28"/>
          <w:szCs w:val="28"/>
          <w:lang w:val="en-US" w:eastAsia="ru-RU"/>
        </w:rPr>
        <w:t>Unix</w:t>
      </w:r>
      <w:r w:rsidRPr="00B03787">
        <w:rPr>
          <w:rFonts w:ascii="Times New Roman" w:eastAsia="Times New Roman" w:hAnsi="Times New Roman" w:cs="Times New Roman"/>
          <w:bCs/>
          <w:color w:val="091921"/>
          <w:sz w:val="28"/>
          <w:szCs w:val="28"/>
          <w:lang w:eastAsia="ru-RU"/>
        </w:rPr>
        <w:t> надо вводить ее полное имя. В качестве пара</w:t>
      </w:r>
      <w:r w:rsidRPr="00B03787">
        <w:rPr>
          <w:rFonts w:ascii="Times New Roman" w:eastAsia="Times New Roman" w:hAnsi="Times New Roman" w:cs="Times New Roman"/>
          <w:bCs/>
          <w:color w:val="091921"/>
          <w:sz w:val="28"/>
          <w:szCs w:val="28"/>
          <w:lang w:eastAsia="ru-RU"/>
        </w:rPr>
        <w:softHyphen/>
        <w:t>метра указывается имя создаваемого каталога, как в следующем примере: </w:t>
      </w:r>
      <w:proofErr w:type="spellStart"/>
      <w:r w:rsidRPr="00B03787">
        <w:rPr>
          <w:rFonts w:ascii="Times New Roman" w:eastAsia="Times New Roman" w:hAnsi="Times New Roman" w:cs="Times New Roman"/>
          <w:b/>
          <w:bCs/>
          <w:color w:val="091921"/>
          <w:sz w:val="28"/>
          <w:szCs w:val="28"/>
          <w:lang w:eastAsia="ru-RU"/>
        </w:rPr>
        <w:t>mkdir</w:t>
      </w:r>
      <w:proofErr w:type="spellEnd"/>
      <w:r w:rsidRPr="00B03787">
        <w:rPr>
          <w:rFonts w:ascii="Times New Roman" w:eastAsia="Times New Roman" w:hAnsi="Times New Roman" w:cs="Times New Roman"/>
          <w:b/>
          <w:bCs/>
          <w:color w:val="091921"/>
          <w:sz w:val="28"/>
          <w:szCs w:val="28"/>
          <w:lang w:eastAsia="ru-RU"/>
        </w:rPr>
        <w:t xml:space="preserve"> </w:t>
      </w:r>
      <w:proofErr w:type="spellStart"/>
      <w:r w:rsidRPr="00B03787">
        <w:rPr>
          <w:rFonts w:ascii="Times New Roman" w:eastAsia="Times New Roman" w:hAnsi="Times New Roman" w:cs="Times New Roman"/>
          <w:b/>
          <w:bCs/>
          <w:color w:val="091921"/>
          <w:sz w:val="28"/>
          <w:szCs w:val="28"/>
          <w:lang w:eastAsia="ru-RU"/>
        </w:rPr>
        <w:t>backup</w:t>
      </w:r>
      <w:proofErr w:type="spellEnd"/>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Удаление каталогов с помощью команды </w:t>
      </w:r>
      <w:proofErr w:type="spellStart"/>
      <w:r w:rsidRPr="00B03787">
        <w:rPr>
          <w:rFonts w:ascii="Times New Roman" w:eastAsia="Times New Roman" w:hAnsi="Times New Roman" w:cs="Times New Roman"/>
          <w:b/>
          <w:bCs/>
          <w:i/>
          <w:iCs/>
          <w:color w:val="091921"/>
          <w:sz w:val="28"/>
          <w:szCs w:val="28"/>
          <w:lang w:eastAsia="ru-RU"/>
        </w:rPr>
        <w:t>rmdir</w:t>
      </w:r>
      <w:proofErr w:type="spellEnd"/>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Каталоги в </w:t>
      </w:r>
      <w:proofErr w:type="spellStart"/>
      <w:r w:rsidRPr="00B03787">
        <w:rPr>
          <w:rFonts w:ascii="Times New Roman" w:eastAsia="Times New Roman" w:hAnsi="Times New Roman" w:cs="Times New Roman"/>
          <w:bCs/>
          <w:color w:val="091921"/>
          <w:sz w:val="28"/>
          <w:szCs w:val="28"/>
          <w:lang w:eastAsia="ru-RU"/>
        </w:rPr>
        <w:t>Linux</w:t>
      </w:r>
      <w:proofErr w:type="spellEnd"/>
      <w:r w:rsidRPr="00B03787">
        <w:rPr>
          <w:rFonts w:ascii="Times New Roman" w:eastAsia="Times New Roman" w:hAnsi="Times New Roman" w:cs="Times New Roman"/>
          <w:bCs/>
          <w:color w:val="091921"/>
          <w:sz w:val="28"/>
          <w:szCs w:val="28"/>
          <w:lang w:eastAsia="ru-RU"/>
        </w:rPr>
        <w:t xml:space="preserve"> удаляются с помощью команды </w:t>
      </w:r>
      <w:proofErr w:type="spellStart"/>
      <w:r w:rsidRPr="00B03787">
        <w:rPr>
          <w:rFonts w:ascii="Times New Roman" w:eastAsia="Times New Roman" w:hAnsi="Times New Roman" w:cs="Times New Roman"/>
          <w:bCs/>
          <w:color w:val="091921"/>
          <w:sz w:val="28"/>
          <w:szCs w:val="28"/>
          <w:lang w:eastAsia="ru-RU"/>
        </w:rPr>
        <w:t>rmdir</w:t>
      </w:r>
      <w:proofErr w:type="spellEnd"/>
      <w:r w:rsidRPr="00B03787">
        <w:rPr>
          <w:rFonts w:ascii="Times New Roman" w:eastAsia="Times New Roman" w:hAnsi="Times New Roman" w:cs="Times New Roman"/>
          <w:bCs/>
          <w:color w:val="091921"/>
          <w:sz w:val="28"/>
          <w:szCs w:val="28"/>
          <w:lang w:eastAsia="ru-RU"/>
        </w:rPr>
        <w:t>, в качестве параметра которой указывается удаляемый каталог. </w:t>
      </w:r>
      <w:r w:rsidRPr="00B03787">
        <w:rPr>
          <w:rFonts w:ascii="Times New Roman" w:eastAsia="Times New Roman" w:hAnsi="Times New Roman" w:cs="Times New Roman"/>
          <w:bCs/>
          <w:color w:val="091921"/>
          <w:sz w:val="28"/>
          <w:szCs w:val="28"/>
          <w:lang w:val="en-US" w:eastAsia="ru-RU"/>
        </w:rPr>
        <w:t>Unix</w:t>
      </w:r>
      <w:r w:rsidRPr="00B03787">
        <w:rPr>
          <w:rFonts w:ascii="Times New Roman" w:eastAsia="Times New Roman" w:hAnsi="Times New Roman" w:cs="Times New Roman"/>
          <w:bCs/>
          <w:color w:val="091921"/>
          <w:sz w:val="28"/>
          <w:szCs w:val="28"/>
          <w:lang w:eastAsia="ru-RU"/>
        </w:rPr>
        <w:t> может удалить только пустой каталог. Например, если в каталоге /</w:t>
      </w:r>
      <w:proofErr w:type="spellStart"/>
      <w:r w:rsidRPr="00B03787">
        <w:rPr>
          <w:rFonts w:ascii="Times New Roman" w:eastAsia="Times New Roman" w:hAnsi="Times New Roman" w:cs="Times New Roman"/>
          <w:bCs/>
          <w:color w:val="091921"/>
          <w:sz w:val="28"/>
          <w:szCs w:val="28"/>
          <w:lang w:eastAsia="ru-RU"/>
        </w:rPr>
        <w:t>backup</w:t>
      </w:r>
      <w:proofErr w:type="spellEnd"/>
      <w:r w:rsidRPr="00B03787">
        <w:rPr>
          <w:rFonts w:ascii="Times New Roman" w:eastAsia="Times New Roman" w:hAnsi="Times New Roman" w:cs="Times New Roman"/>
          <w:bCs/>
          <w:color w:val="091921"/>
          <w:sz w:val="28"/>
          <w:szCs w:val="28"/>
          <w:lang w:eastAsia="ru-RU"/>
        </w:rPr>
        <w:t xml:space="preserve"> есть два подкаталога, команда </w:t>
      </w:r>
      <w:proofErr w:type="spellStart"/>
      <w:r w:rsidRPr="00B03787">
        <w:rPr>
          <w:rFonts w:ascii="Times New Roman" w:eastAsia="Times New Roman" w:hAnsi="Times New Roman" w:cs="Times New Roman"/>
          <w:bCs/>
          <w:color w:val="091921"/>
          <w:sz w:val="28"/>
          <w:szCs w:val="28"/>
          <w:lang w:eastAsia="ru-RU"/>
        </w:rPr>
        <w:t>rmdir</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backup</w:t>
      </w:r>
      <w:proofErr w:type="spellEnd"/>
      <w:r w:rsidRPr="00B03787">
        <w:rPr>
          <w:rFonts w:ascii="Times New Roman" w:eastAsia="Times New Roman" w:hAnsi="Times New Roman" w:cs="Times New Roman"/>
          <w:bCs/>
          <w:color w:val="091921"/>
          <w:sz w:val="28"/>
          <w:szCs w:val="28"/>
          <w:lang w:eastAsia="ru-RU"/>
        </w:rPr>
        <w:t xml:space="preserve"> выполнена не будет. Чтобы удалить один из подкаталогов — /</w:t>
      </w:r>
      <w:proofErr w:type="spellStart"/>
      <w:r w:rsidRPr="00B03787">
        <w:rPr>
          <w:rFonts w:ascii="Times New Roman" w:eastAsia="Times New Roman" w:hAnsi="Times New Roman" w:cs="Times New Roman"/>
          <w:bCs/>
          <w:color w:val="091921"/>
          <w:sz w:val="28"/>
          <w:szCs w:val="28"/>
          <w:lang w:eastAsia="ru-RU"/>
        </w:rPr>
        <w:t>jack</w:t>
      </w:r>
      <w:proofErr w:type="spellEnd"/>
      <w:r w:rsidRPr="00B03787">
        <w:rPr>
          <w:rFonts w:ascii="Times New Roman" w:eastAsia="Times New Roman" w:hAnsi="Times New Roman" w:cs="Times New Roman"/>
          <w:bCs/>
          <w:color w:val="091921"/>
          <w:sz w:val="28"/>
          <w:szCs w:val="28"/>
          <w:lang w:eastAsia="ru-RU"/>
        </w:rPr>
        <w:t xml:space="preserve">, — сначала по команде </w:t>
      </w:r>
      <w:proofErr w:type="spellStart"/>
      <w:r w:rsidRPr="00B03787">
        <w:rPr>
          <w:rFonts w:ascii="Times New Roman" w:eastAsia="Times New Roman" w:hAnsi="Times New Roman" w:cs="Times New Roman"/>
          <w:bCs/>
          <w:color w:val="091921"/>
          <w:sz w:val="28"/>
          <w:szCs w:val="28"/>
          <w:lang w:eastAsia="ru-RU"/>
        </w:rPr>
        <w:t>rmdir</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backup</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jack</w:t>
      </w:r>
      <w:proofErr w:type="spellEnd"/>
      <w:r w:rsidRPr="00B03787">
        <w:rPr>
          <w:rFonts w:ascii="Times New Roman" w:eastAsia="Times New Roman" w:hAnsi="Times New Roman" w:cs="Times New Roman"/>
          <w:bCs/>
          <w:color w:val="091921"/>
          <w:sz w:val="28"/>
          <w:szCs w:val="28"/>
          <w:lang w:eastAsia="ru-RU"/>
        </w:rPr>
        <w:t xml:space="preserve">/* из него удаляются все файлы, затем с помощью команды </w:t>
      </w:r>
      <w:proofErr w:type="spellStart"/>
      <w:r w:rsidRPr="00B03787">
        <w:rPr>
          <w:rFonts w:ascii="Times New Roman" w:eastAsia="Times New Roman" w:hAnsi="Times New Roman" w:cs="Times New Roman"/>
          <w:bCs/>
          <w:color w:val="091921"/>
          <w:sz w:val="28"/>
          <w:szCs w:val="28"/>
          <w:lang w:eastAsia="ru-RU"/>
        </w:rPr>
        <w:t>rmdir</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backup</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jack</w:t>
      </w:r>
      <w:proofErr w:type="spellEnd"/>
      <w:r w:rsidRPr="00B03787">
        <w:rPr>
          <w:rFonts w:ascii="Times New Roman" w:eastAsia="Times New Roman" w:hAnsi="Times New Roman" w:cs="Times New Roman"/>
          <w:bCs/>
          <w:color w:val="091921"/>
          <w:sz w:val="28"/>
          <w:szCs w:val="28"/>
          <w:lang w:eastAsia="ru-RU"/>
        </w:rPr>
        <w:t xml:space="preserve"> — он сам.</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Создание файлов с помощью команды </w:t>
      </w:r>
      <w:r w:rsidRPr="00B03787">
        <w:rPr>
          <w:rFonts w:ascii="Times New Roman" w:eastAsia="Times New Roman" w:hAnsi="Times New Roman" w:cs="Times New Roman"/>
          <w:b/>
          <w:bCs/>
          <w:i/>
          <w:iCs/>
          <w:color w:val="091921"/>
          <w:sz w:val="28"/>
          <w:szCs w:val="28"/>
          <w:lang w:val="en-US" w:eastAsia="ru-RU"/>
        </w:rPr>
        <w:t>touch</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eastAsia="ru-RU"/>
        </w:rPr>
        <w:t>Синтаксис</w:t>
      </w:r>
      <w:r w:rsidRPr="00B03787">
        <w:rPr>
          <w:rFonts w:ascii="Times New Roman" w:eastAsia="Times New Roman" w:hAnsi="Times New Roman" w:cs="Times New Roman"/>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команды</w:t>
      </w:r>
      <w:r w:rsidRPr="00B03787">
        <w:rPr>
          <w:rFonts w:ascii="Times New Roman" w:eastAsia="Times New Roman" w:hAnsi="Times New Roman" w:cs="Times New Roman"/>
          <w:bCs/>
          <w:color w:val="091921"/>
          <w:sz w:val="28"/>
          <w:szCs w:val="28"/>
          <w:lang w:val="en-US" w:eastAsia="ru-RU"/>
        </w:rPr>
        <w:t>:  </w:t>
      </w:r>
    </w:p>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
          <w:bCs/>
          <w:color w:val="091921"/>
          <w:sz w:val="28"/>
          <w:szCs w:val="28"/>
          <w:lang w:val="en-US" w:eastAsia="ru-RU"/>
        </w:rPr>
        <w:t>touch new-filename</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где </w:t>
      </w:r>
      <w:proofErr w:type="spellStart"/>
      <w:r w:rsidRPr="00B03787">
        <w:rPr>
          <w:rFonts w:ascii="Times New Roman" w:eastAsia="Times New Roman" w:hAnsi="Times New Roman" w:cs="Times New Roman"/>
          <w:bCs/>
          <w:color w:val="091921"/>
          <w:sz w:val="28"/>
          <w:szCs w:val="28"/>
          <w:lang w:eastAsia="ru-RU"/>
        </w:rPr>
        <w:t>new-filename</w:t>
      </w:r>
      <w:proofErr w:type="spellEnd"/>
      <w:r w:rsidRPr="00B03787">
        <w:rPr>
          <w:rFonts w:ascii="Times New Roman" w:eastAsia="Times New Roman" w:hAnsi="Times New Roman" w:cs="Times New Roman"/>
          <w:bCs/>
          <w:color w:val="091921"/>
          <w:sz w:val="28"/>
          <w:szCs w:val="28"/>
          <w:lang w:eastAsia="ru-RU"/>
        </w:rPr>
        <w:t xml:space="preserve"> — создаваемый файл</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Копирование файлов с помощью команды </w:t>
      </w:r>
      <w:r w:rsidRPr="00B03787">
        <w:rPr>
          <w:rFonts w:ascii="Times New Roman" w:eastAsia="Times New Roman" w:hAnsi="Times New Roman" w:cs="Times New Roman"/>
          <w:b/>
          <w:bCs/>
          <w:i/>
          <w:iCs/>
          <w:color w:val="091921"/>
          <w:sz w:val="28"/>
          <w:szCs w:val="28"/>
          <w:lang w:eastAsia="ru-RU"/>
        </w:rPr>
        <w:t>ср</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Команда ср аналогична команде </w:t>
      </w:r>
      <w:proofErr w:type="spellStart"/>
      <w:r w:rsidRPr="00B03787">
        <w:rPr>
          <w:rFonts w:ascii="Times New Roman" w:eastAsia="Times New Roman" w:hAnsi="Times New Roman" w:cs="Times New Roman"/>
          <w:bCs/>
          <w:color w:val="091921"/>
          <w:sz w:val="28"/>
          <w:szCs w:val="28"/>
          <w:lang w:eastAsia="ru-RU"/>
        </w:rPr>
        <w:t>copy</w:t>
      </w:r>
      <w:proofErr w:type="spellEnd"/>
      <w:r w:rsidRPr="00B03787">
        <w:rPr>
          <w:rFonts w:ascii="Times New Roman" w:eastAsia="Times New Roman" w:hAnsi="Times New Roman" w:cs="Times New Roman"/>
          <w:bCs/>
          <w:color w:val="091921"/>
          <w:sz w:val="28"/>
          <w:szCs w:val="28"/>
          <w:lang w:eastAsia="ru-RU"/>
        </w:rPr>
        <w:t xml:space="preserve"> из DOS. Она применяется для копирования одного или нескольких файлов из одного каталога в другой.</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eastAsia="ru-RU"/>
        </w:rPr>
        <w:t>Синтаксис</w:t>
      </w:r>
      <w:r w:rsidRPr="00B03787">
        <w:rPr>
          <w:rFonts w:ascii="Times New Roman" w:eastAsia="Times New Roman" w:hAnsi="Times New Roman" w:cs="Times New Roman"/>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команды</w:t>
      </w:r>
      <w:r>
        <w:rPr>
          <w:rFonts w:ascii="Times New Roman" w:eastAsia="Times New Roman" w:hAnsi="Times New Roman" w:cs="Times New Roman"/>
          <w:bCs/>
          <w:color w:val="091921"/>
          <w:sz w:val="28"/>
          <w:szCs w:val="28"/>
          <w:lang w:val="en-US" w:eastAsia="ru-RU"/>
        </w:rPr>
        <w:t>:</w:t>
      </w:r>
    </w:p>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
          <w:bCs/>
          <w:color w:val="091921"/>
          <w:sz w:val="28"/>
          <w:szCs w:val="28"/>
          <w:lang w:eastAsia="ru-RU"/>
        </w:rPr>
        <w:t>ср</w:t>
      </w:r>
      <w:r w:rsidRPr="00B03787">
        <w:rPr>
          <w:rFonts w:ascii="Times New Roman" w:eastAsia="Times New Roman" w:hAnsi="Times New Roman" w:cs="Times New Roman"/>
          <w:b/>
          <w:bCs/>
          <w:color w:val="091921"/>
          <w:sz w:val="28"/>
          <w:szCs w:val="28"/>
          <w:lang w:val="en-US" w:eastAsia="ru-RU"/>
        </w:rPr>
        <w:t> from-filename to-filename</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где </w:t>
      </w:r>
      <w:proofErr w:type="spellStart"/>
      <w:r w:rsidRPr="00B03787">
        <w:rPr>
          <w:rFonts w:ascii="Times New Roman" w:eastAsia="Times New Roman" w:hAnsi="Times New Roman" w:cs="Times New Roman"/>
          <w:bCs/>
          <w:color w:val="091921"/>
          <w:sz w:val="28"/>
          <w:szCs w:val="28"/>
          <w:lang w:eastAsia="ru-RU"/>
        </w:rPr>
        <w:t>from-filename</w:t>
      </w:r>
      <w:proofErr w:type="spellEnd"/>
      <w:r w:rsidRPr="00B03787">
        <w:rPr>
          <w:rFonts w:ascii="Times New Roman" w:eastAsia="Times New Roman" w:hAnsi="Times New Roman" w:cs="Times New Roman"/>
          <w:bCs/>
          <w:color w:val="091921"/>
          <w:sz w:val="28"/>
          <w:szCs w:val="28"/>
          <w:lang w:eastAsia="ru-RU"/>
        </w:rPr>
        <w:t xml:space="preserve"> — исходный файл; </w:t>
      </w:r>
      <w:proofErr w:type="spellStart"/>
      <w:r w:rsidRPr="00B03787">
        <w:rPr>
          <w:rFonts w:ascii="Times New Roman" w:eastAsia="Times New Roman" w:hAnsi="Times New Roman" w:cs="Times New Roman"/>
          <w:bCs/>
          <w:color w:val="091921"/>
          <w:sz w:val="28"/>
          <w:szCs w:val="28"/>
          <w:lang w:eastAsia="ru-RU"/>
        </w:rPr>
        <w:t>to-filename</w:t>
      </w:r>
      <w:proofErr w:type="spellEnd"/>
      <w:r w:rsidRPr="00B03787">
        <w:rPr>
          <w:rFonts w:ascii="Times New Roman" w:eastAsia="Times New Roman" w:hAnsi="Times New Roman" w:cs="Times New Roman"/>
          <w:bCs/>
          <w:color w:val="091921"/>
          <w:sz w:val="28"/>
          <w:szCs w:val="28"/>
          <w:lang w:eastAsia="ru-RU"/>
        </w:rPr>
        <w:t xml:space="preserve"> — файл, в который происходит копирование.</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Чтобы команда была выполнена, надо указать оба параметра. Чтобы скопировать файл с тем же именем в качестве второго параметра, ставится точка (.).</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По команде ср </w:t>
      </w:r>
      <w:proofErr w:type="spellStart"/>
      <w:r w:rsidRPr="00B03787">
        <w:rPr>
          <w:rFonts w:ascii="Times New Roman" w:eastAsia="Times New Roman" w:hAnsi="Times New Roman" w:cs="Times New Roman"/>
          <w:bCs/>
          <w:color w:val="091921"/>
          <w:sz w:val="28"/>
          <w:szCs w:val="28"/>
          <w:lang w:val="en-US" w:eastAsia="ru-RU"/>
        </w:rPr>
        <w:t>fredl</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val="en-US" w:eastAsia="ru-RU"/>
        </w:rPr>
        <w:t>fredl</w:t>
      </w:r>
      <w:proofErr w:type="spellEnd"/>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old</w:t>
      </w:r>
      <w:r w:rsidRPr="00B03787">
        <w:rPr>
          <w:rFonts w:ascii="Times New Roman" w:eastAsia="Times New Roman" w:hAnsi="Times New Roman" w:cs="Times New Roman"/>
          <w:bCs/>
          <w:color w:val="091921"/>
          <w:sz w:val="28"/>
          <w:szCs w:val="28"/>
          <w:lang w:eastAsia="ru-RU"/>
        </w:rPr>
        <w:t> создается резервная копия файла </w:t>
      </w:r>
      <w:proofErr w:type="spellStart"/>
      <w:r w:rsidRPr="00B03787">
        <w:rPr>
          <w:rFonts w:ascii="Times New Roman" w:eastAsia="Times New Roman" w:hAnsi="Times New Roman" w:cs="Times New Roman"/>
          <w:bCs/>
          <w:color w:val="091921"/>
          <w:sz w:val="28"/>
          <w:szCs w:val="28"/>
          <w:lang w:val="en-US" w:eastAsia="ru-RU"/>
        </w:rPr>
        <w:t>fredl</w:t>
      </w:r>
      <w:proofErr w:type="spellEnd"/>
      <w:r w:rsidRPr="00B03787">
        <w:rPr>
          <w:rFonts w:ascii="Times New Roman" w:eastAsia="Times New Roman" w:hAnsi="Times New Roman" w:cs="Times New Roman"/>
          <w:bCs/>
          <w:color w:val="091921"/>
          <w:sz w:val="28"/>
          <w:szCs w:val="28"/>
          <w:lang w:eastAsia="ru-RU"/>
        </w:rPr>
        <w:t> с именем </w:t>
      </w:r>
      <w:proofErr w:type="spellStart"/>
      <w:r w:rsidRPr="00B03787">
        <w:rPr>
          <w:rFonts w:ascii="Times New Roman" w:eastAsia="Times New Roman" w:hAnsi="Times New Roman" w:cs="Times New Roman"/>
          <w:bCs/>
          <w:color w:val="091921"/>
          <w:sz w:val="28"/>
          <w:szCs w:val="28"/>
          <w:lang w:val="en-US" w:eastAsia="ru-RU"/>
        </w:rPr>
        <w:t>fredl</w:t>
      </w:r>
      <w:proofErr w:type="spellEnd"/>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old</w:t>
      </w:r>
      <w:r w:rsidRPr="00B03787">
        <w:rPr>
          <w:rFonts w:ascii="Times New Roman" w:eastAsia="Times New Roman" w:hAnsi="Times New Roman" w:cs="Times New Roman"/>
          <w:bCs/>
          <w:color w:val="091921"/>
          <w:sz w:val="28"/>
          <w:szCs w:val="28"/>
          <w:lang w:eastAsia="ru-RU"/>
        </w:rPr>
        <w:t>. По команде же ср ~</w:t>
      </w:r>
      <w:proofErr w:type="spellStart"/>
      <w:r w:rsidRPr="00B03787">
        <w:rPr>
          <w:rFonts w:ascii="Times New Roman" w:eastAsia="Times New Roman" w:hAnsi="Times New Roman" w:cs="Times New Roman"/>
          <w:bCs/>
          <w:color w:val="091921"/>
          <w:sz w:val="28"/>
          <w:szCs w:val="28"/>
          <w:lang w:val="en-US" w:eastAsia="ru-RU"/>
        </w:rPr>
        <w:t>fredl</w:t>
      </w:r>
      <w:proofErr w:type="spellEnd"/>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old</w:t>
      </w:r>
      <w:r w:rsidRPr="00B03787">
        <w:rPr>
          <w:rFonts w:ascii="Times New Roman" w:eastAsia="Times New Roman" w:hAnsi="Times New Roman" w:cs="Times New Roman"/>
          <w:bCs/>
          <w:color w:val="091921"/>
          <w:sz w:val="28"/>
          <w:szCs w:val="28"/>
          <w:lang w:eastAsia="ru-RU"/>
        </w:rPr>
        <w:t> /</w:t>
      </w:r>
      <w:r w:rsidRPr="00B03787">
        <w:rPr>
          <w:rFonts w:ascii="Times New Roman" w:eastAsia="Times New Roman" w:hAnsi="Times New Roman" w:cs="Times New Roman"/>
          <w:bCs/>
          <w:color w:val="091921"/>
          <w:sz w:val="28"/>
          <w:szCs w:val="28"/>
          <w:lang w:val="en-US" w:eastAsia="ru-RU"/>
        </w:rPr>
        <w:t>backup</w:t>
      </w:r>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jack</w:t>
      </w:r>
      <w:r w:rsidRPr="00B03787">
        <w:rPr>
          <w:rFonts w:ascii="Times New Roman" w:eastAsia="Times New Roman" w:hAnsi="Times New Roman" w:cs="Times New Roman"/>
          <w:bCs/>
          <w:color w:val="091921"/>
          <w:sz w:val="28"/>
          <w:szCs w:val="28"/>
          <w:lang w:eastAsia="ru-RU"/>
        </w:rPr>
        <w:t> файл </w:t>
      </w:r>
      <w:proofErr w:type="spellStart"/>
      <w:r w:rsidRPr="00B03787">
        <w:rPr>
          <w:rFonts w:ascii="Times New Roman" w:eastAsia="Times New Roman" w:hAnsi="Times New Roman" w:cs="Times New Roman"/>
          <w:bCs/>
          <w:color w:val="091921"/>
          <w:sz w:val="28"/>
          <w:szCs w:val="28"/>
          <w:lang w:val="en-US" w:eastAsia="ru-RU"/>
        </w:rPr>
        <w:t>fredl</w:t>
      </w:r>
      <w:proofErr w:type="spellEnd"/>
      <w:r w:rsidRPr="00B03787">
        <w:rPr>
          <w:rFonts w:ascii="Times New Roman" w:eastAsia="Times New Roman" w:hAnsi="Times New Roman" w:cs="Times New Roman"/>
          <w:bCs/>
          <w:color w:val="091921"/>
          <w:sz w:val="28"/>
          <w:szCs w:val="28"/>
          <w:lang w:eastAsia="ru-RU"/>
        </w:rPr>
        <w:t>. </w:t>
      </w:r>
      <w:r w:rsidRPr="00B03787">
        <w:rPr>
          <w:rFonts w:ascii="Times New Roman" w:eastAsia="Times New Roman" w:hAnsi="Times New Roman" w:cs="Times New Roman"/>
          <w:bCs/>
          <w:color w:val="091921"/>
          <w:sz w:val="28"/>
          <w:szCs w:val="28"/>
          <w:lang w:val="en-US" w:eastAsia="ru-RU"/>
        </w:rPr>
        <w:t>old</w:t>
      </w:r>
      <w:r w:rsidRPr="00B03787">
        <w:rPr>
          <w:rFonts w:ascii="Times New Roman" w:eastAsia="Times New Roman" w:hAnsi="Times New Roman" w:cs="Times New Roman"/>
          <w:bCs/>
          <w:color w:val="091921"/>
          <w:sz w:val="28"/>
          <w:szCs w:val="28"/>
          <w:lang w:eastAsia="ru-RU"/>
        </w:rPr>
        <w:t>копируется из рабочего каталога в каталог /</w:t>
      </w:r>
      <w:r w:rsidRPr="00B03787">
        <w:rPr>
          <w:rFonts w:ascii="Times New Roman" w:eastAsia="Times New Roman" w:hAnsi="Times New Roman" w:cs="Times New Roman"/>
          <w:bCs/>
          <w:color w:val="091921"/>
          <w:sz w:val="28"/>
          <w:szCs w:val="28"/>
          <w:lang w:val="en-US" w:eastAsia="ru-RU"/>
        </w:rPr>
        <w:t>backup</w:t>
      </w:r>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jack</w:t>
      </w:r>
      <w:r w:rsidRPr="00B03787">
        <w:rPr>
          <w:rFonts w:ascii="Times New Roman" w:eastAsia="Times New Roman" w:hAnsi="Times New Roman" w:cs="Times New Roman"/>
          <w:bCs/>
          <w:color w:val="091921"/>
          <w:sz w:val="28"/>
          <w:szCs w:val="28"/>
          <w:lang w:eastAsia="ru-RU"/>
        </w:rPr>
        <w:t>. Рабочий каталог представлен символом ~.</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lastRenderedPageBreak/>
        <w:t>Перемещение файлов с помощью команды </w:t>
      </w:r>
      <w:proofErr w:type="spellStart"/>
      <w:r w:rsidRPr="00B03787">
        <w:rPr>
          <w:rFonts w:ascii="Times New Roman" w:eastAsia="Times New Roman" w:hAnsi="Times New Roman" w:cs="Times New Roman"/>
          <w:b/>
          <w:bCs/>
          <w:i/>
          <w:iCs/>
          <w:color w:val="091921"/>
          <w:sz w:val="28"/>
          <w:szCs w:val="28"/>
          <w:lang w:eastAsia="ru-RU"/>
        </w:rPr>
        <w:t>mv</w:t>
      </w:r>
      <w:proofErr w:type="spellEnd"/>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По команде </w:t>
      </w:r>
      <w:proofErr w:type="spellStart"/>
      <w:r w:rsidRPr="00B03787">
        <w:rPr>
          <w:rFonts w:ascii="Times New Roman" w:eastAsia="Times New Roman" w:hAnsi="Times New Roman" w:cs="Times New Roman"/>
          <w:bCs/>
          <w:color w:val="091921"/>
          <w:sz w:val="28"/>
          <w:szCs w:val="28"/>
          <w:lang w:eastAsia="ru-RU"/>
        </w:rPr>
        <w:t>mv</w:t>
      </w:r>
      <w:proofErr w:type="spellEnd"/>
      <w:r w:rsidRPr="00B03787">
        <w:rPr>
          <w:rFonts w:ascii="Times New Roman" w:eastAsia="Times New Roman" w:hAnsi="Times New Roman" w:cs="Times New Roman"/>
          <w:bCs/>
          <w:color w:val="091921"/>
          <w:sz w:val="28"/>
          <w:szCs w:val="28"/>
          <w:lang w:eastAsia="ru-RU"/>
        </w:rPr>
        <w:t xml:space="preserve">, аналогичной команде </w:t>
      </w:r>
      <w:proofErr w:type="spellStart"/>
      <w:r w:rsidRPr="00B03787">
        <w:rPr>
          <w:rFonts w:ascii="Times New Roman" w:eastAsia="Times New Roman" w:hAnsi="Times New Roman" w:cs="Times New Roman"/>
          <w:bCs/>
          <w:color w:val="091921"/>
          <w:sz w:val="28"/>
          <w:szCs w:val="28"/>
          <w:lang w:eastAsia="ru-RU"/>
        </w:rPr>
        <w:t>move</w:t>
      </w:r>
      <w:proofErr w:type="spellEnd"/>
      <w:r w:rsidRPr="00B03787">
        <w:rPr>
          <w:rFonts w:ascii="Times New Roman" w:eastAsia="Times New Roman" w:hAnsi="Times New Roman" w:cs="Times New Roman"/>
          <w:bCs/>
          <w:color w:val="091921"/>
          <w:sz w:val="28"/>
          <w:szCs w:val="28"/>
          <w:lang w:eastAsia="ru-RU"/>
        </w:rPr>
        <w:t xml:space="preserve"> из DOS,</w:t>
      </w:r>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 xml:space="preserve">файлы перемещаются из одного каталога в другой. Действие этой команды аналогично действию команды копирования с последующим удалением исходных файлов. Команда </w:t>
      </w:r>
      <w:proofErr w:type="spellStart"/>
      <w:r w:rsidRPr="00B03787">
        <w:rPr>
          <w:rFonts w:ascii="Times New Roman" w:eastAsia="Times New Roman" w:hAnsi="Times New Roman" w:cs="Times New Roman"/>
          <w:bCs/>
          <w:color w:val="091921"/>
          <w:sz w:val="28"/>
          <w:szCs w:val="28"/>
          <w:lang w:eastAsia="ru-RU"/>
        </w:rPr>
        <w:t>mv</w:t>
      </w:r>
      <w:proofErr w:type="spellEnd"/>
      <w:r w:rsidRPr="00B03787">
        <w:rPr>
          <w:rFonts w:ascii="Times New Roman" w:eastAsia="Times New Roman" w:hAnsi="Times New Roman" w:cs="Times New Roman"/>
          <w:bCs/>
          <w:color w:val="091921"/>
          <w:sz w:val="28"/>
          <w:szCs w:val="28"/>
          <w:lang w:eastAsia="ru-RU"/>
        </w:rPr>
        <w:t xml:space="preserve"> не создает копий файлов.</w:t>
      </w:r>
    </w:p>
    <w:p w:rsidR="00B03787" w:rsidRDefault="00B03787" w:rsidP="00B03787">
      <w:pPr>
        <w:spacing w:after="0" w:line="360" w:lineRule="auto"/>
        <w:ind w:firstLine="708"/>
        <w:jc w:val="both"/>
        <w:rPr>
          <w:rFonts w:ascii="Times New Roman" w:eastAsia="Times New Roman" w:hAnsi="Times New Roman" w:cs="Times New Roman"/>
          <w:b/>
          <w:bCs/>
          <w:i/>
          <w:iCs/>
          <w:color w:val="091921"/>
          <w:sz w:val="28"/>
          <w:szCs w:val="28"/>
          <w:lang w:val="en-US" w:eastAsia="ru-RU"/>
        </w:rPr>
      </w:pPr>
      <w:r w:rsidRPr="00B03787">
        <w:rPr>
          <w:rFonts w:ascii="Times New Roman" w:eastAsia="Times New Roman" w:hAnsi="Times New Roman" w:cs="Times New Roman"/>
          <w:bCs/>
          <w:color w:val="091921"/>
          <w:sz w:val="28"/>
          <w:szCs w:val="28"/>
          <w:lang w:eastAsia="ru-RU"/>
        </w:rPr>
        <w:t>Синтаксис</w:t>
      </w:r>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команды</w:t>
      </w:r>
      <w:r w:rsidRPr="00B03787">
        <w:rPr>
          <w:rFonts w:ascii="Times New Roman" w:eastAsia="Times New Roman" w:hAnsi="Times New Roman" w:cs="Times New Roman"/>
          <w:bCs/>
          <w:color w:val="091921"/>
          <w:sz w:val="28"/>
          <w:szCs w:val="28"/>
          <w:lang w:val="en-US" w:eastAsia="ru-RU"/>
        </w:rPr>
        <w:t> mv:</w:t>
      </w:r>
    </w:p>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
          <w:bCs/>
          <w:i/>
          <w:iCs/>
          <w:color w:val="091921"/>
          <w:sz w:val="28"/>
          <w:szCs w:val="28"/>
          <w:lang w:val="en-US" w:eastAsia="ru-RU"/>
        </w:rPr>
        <w:t>mv from-filename to-filename</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eastAsia="ru-RU"/>
        </w:rPr>
        <w:t>где</w:t>
      </w:r>
      <w:r w:rsidRPr="00B03787">
        <w:rPr>
          <w:rFonts w:ascii="Times New Roman" w:eastAsia="Times New Roman" w:hAnsi="Times New Roman" w:cs="Times New Roman"/>
          <w:bCs/>
          <w:color w:val="091921"/>
          <w:sz w:val="28"/>
          <w:szCs w:val="28"/>
          <w:lang w:val="en-US" w:eastAsia="ru-RU"/>
        </w:rPr>
        <w:t> from-filename — </w:t>
      </w:r>
      <w:r w:rsidRPr="00B03787">
        <w:rPr>
          <w:rFonts w:ascii="Times New Roman" w:eastAsia="Times New Roman" w:hAnsi="Times New Roman" w:cs="Times New Roman"/>
          <w:bCs/>
          <w:color w:val="091921"/>
          <w:sz w:val="28"/>
          <w:szCs w:val="28"/>
          <w:lang w:eastAsia="ru-RU"/>
        </w:rPr>
        <w:t>исходный</w:t>
      </w:r>
      <w:r w:rsidRPr="00B03787">
        <w:rPr>
          <w:rFonts w:ascii="Times New Roman" w:eastAsia="Times New Roman" w:hAnsi="Times New Roman" w:cs="Times New Roman"/>
          <w:bCs/>
          <w:color w:val="091921"/>
          <w:sz w:val="28"/>
          <w:szCs w:val="28"/>
          <w:lang w:val="en-US" w:eastAsia="ru-RU"/>
        </w:rPr>
        <w:t xml:space="preserve"> </w:t>
      </w:r>
      <w:r w:rsidRPr="00B03787">
        <w:rPr>
          <w:rFonts w:ascii="Times New Roman" w:eastAsia="Times New Roman" w:hAnsi="Times New Roman" w:cs="Times New Roman"/>
          <w:bCs/>
          <w:color w:val="091921"/>
          <w:sz w:val="28"/>
          <w:szCs w:val="28"/>
          <w:lang w:eastAsia="ru-RU"/>
        </w:rPr>
        <w:t>файл</w:t>
      </w:r>
      <w:r w:rsidRPr="00B03787">
        <w:rPr>
          <w:rFonts w:ascii="Times New Roman" w:eastAsia="Times New Roman" w:hAnsi="Times New Roman" w:cs="Times New Roman"/>
          <w:bCs/>
          <w:color w:val="091921"/>
          <w:sz w:val="28"/>
          <w:szCs w:val="28"/>
          <w:lang w:val="en-US" w:eastAsia="ru-RU"/>
        </w:rPr>
        <w:t>; to-filename — </w:t>
      </w:r>
      <w:r w:rsidRPr="00B03787">
        <w:rPr>
          <w:rFonts w:ascii="Times New Roman" w:eastAsia="Times New Roman" w:hAnsi="Times New Roman" w:cs="Times New Roman"/>
          <w:bCs/>
          <w:color w:val="091921"/>
          <w:sz w:val="28"/>
          <w:szCs w:val="28"/>
          <w:lang w:eastAsia="ru-RU"/>
        </w:rPr>
        <w:t>новый</w:t>
      </w:r>
      <w:r w:rsidRPr="00B03787">
        <w:rPr>
          <w:rFonts w:ascii="Times New Roman" w:eastAsia="Times New Roman" w:hAnsi="Times New Roman" w:cs="Times New Roman"/>
          <w:bCs/>
          <w:color w:val="091921"/>
          <w:sz w:val="28"/>
          <w:szCs w:val="28"/>
          <w:lang w:val="en-US" w:eastAsia="ru-RU"/>
        </w:rPr>
        <w:t xml:space="preserve"> </w:t>
      </w:r>
      <w:r w:rsidRPr="00B03787">
        <w:rPr>
          <w:rFonts w:ascii="Times New Roman" w:eastAsia="Times New Roman" w:hAnsi="Times New Roman" w:cs="Times New Roman"/>
          <w:bCs/>
          <w:color w:val="091921"/>
          <w:sz w:val="28"/>
          <w:szCs w:val="28"/>
          <w:lang w:eastAsia="ru-RU"/>
        </w:rPr>
        <w:t>файл</w:t>
      </w:r>
      <w:r w:rsidRPr="00B03787">
        <w:rPr>
          <w:rFonts w:ascii="Times New Roman" w:eastAsia="Times New Roman" w:hAnsi="Times New Roman" w:cs="Times New Roman"/>
          <w:bCs/>
          <w:color w:val="091921"/>
          <w:sz w:val="28"/>
          <w:szCs w:val="28"/>
          <w:lang w:val="en-US" w:eastAsia="ru-RU"/>
        </w:rPr>
        <w:t>.</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По команде </w:t>
      </w:r>
      <w:proofErr w:type="spellStart"/>
      <w:r w:rsidRPr="00B03787">
        <w:rPr>
          <w:rFonts w:ascii="Times New Roman" w:eastAsia="Times New Roman" w:hAnsi="Times New Roman" w:cs="Times New Roman"/>
          <w:bCs/>
          <w:color w:val="091921"/>
          <w:sz w:val="28"/>
          <w:szCs w:val="28"/>
          <w:lang w:eastAsia="ru-RU"/>
        </w:rPr>
        <w:t>mv</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fredl</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redl.old</w:t>
      </w:r>
      <w:proofErr w:type="spellEnd"/>
      <w:r w:rsidRPr="00B03787">
        <w:rPr>
          <w:rFonts w:ascii="Times New Roman" w:eastAsia="Times New Roman" w:hAnsi="Times New Roman" w:cs="Times New Roman"/>
          <w:bCs/>
          <w:color w:val="091921"/>
          <w:sz w:val="28"/>
          <w:szCs w:val="28"/>
          <w:lang w:eastAsia="ru-RU"/>
        </w:rPr>
        <w:t xml:space="preserve"> создается резервная копия файла </w:t>
      </w:r>
      <w:proofErr w:type="spellStart"/>
      <w:r w:rsidRPr="00B03787">
        <w:rPr>
          <w:rFonts w:ascii="Times New Roman" w:eastAsia="Times New Roman" w:hAnsi="Times New Roman" w:cs="Times New Roman"/>
          <w:bCs/>
          <w:color w:val="091921"/>
          <w:sz w:val="28"/>
          <w:szCs w:val="28"/>
          <w:lang w:eastAsia="ru-RU"/>
        </w:rPr>
        <w:t>fredl</w:t>
      </w:r>
      <w:proofErr w:type="spellEnd"/>
      <w:r w:rsidRPr="00B03787">
        <w:rPr>
          <w:rFonts w:ascii="Times New Roman" w:eastAsia="Times New Roman" w:hAnsi="Times New Roman" w:cs="Times New Roman"/>
          <w:bCs/>
          <w:color w:val="091921"/>
          <w:sz w:val="28"/>
          <w:szCs w:val="28"/>
          <w:lang w:eastAsia="ru-RU"/>
        </w:rPr>
        <w:t xml:space="preserve"> с именем </w:t>
      </w:r>
      <w:proofErr w:type="spellStart"/>
      <w:r w:rsidRPr="00B03787">
        <w:rPr>
          <w:rFonts w:ascii="Times New Roman" w:eastAsia="Times New Roman" w:hAnsi="Times New Roman" w:cs="Times New Roman"/>
          <w:bCs/>
          <w:color w:val="091921"/>
          <w:sz w:val="28"/>
          <w:szCs w:val="28"/>
          <w:lang w:eastAsia="ru-RU"/>
        </w:rPr>
        <w:t>fredl.old</w:t>
      </w:r>
      <w:proofErr w:type="spellEnd"/>
      <w:r w:rsidRPr="00B03787">
        <w:rPr>
          <w:rFonts w:ascii="Times New Roman" w:eastAsia="Times New Roman" w:hAnsi="Times New Roman" w:cs="Times New Roman"/>
          <w:bCs/>
          <w:color w:val="091921"/>
          <w:sz w:val="28"/>
          <w:szCs w:val="28"/>
          <w:lang w:eastAsia="ru-RU"/>
        </w:rPr>
        <w:t>, затем удаляется исходный файл |</w:t>
      </w:r>
      <w:proofErr w:type="spellStart"/>
      <w:r w:rsidRPr="00B03787">
        <w:rPr>
          <w:rFonts w:ascii="Times New Roman" w:eastAsia="Times New Roman" w:hAnsi="Times New Roman" w:cs="Times New Roman"/>
          <w:bCs/>
          <w:color w:val="091921"/>
          <w:sz w:val="28"/>
          <w:szCs w:val="28"/>
          <w:lang w:eastAsia="ru-RU"/>
        </w:rPr>
        <w:t>redl</w:t>
      </w:r>
      <w:proofErr w:type="spellEnd"/>
      <w:r w:rsidRPr="00B03787">
        <w:rPr>
          <w:rFonts w:ascii="Times New Roman" w:eastAsia="Times New Roman" w:hAnsi="Times New Roman" w:cs="Times New Roman"/>
          <w:bCs/>
          <w:color w:val="091921"/>
          <w:sz w:val="28"/>
          <w:szCs w:val="28"/>
          <w:lang w:eastAsia="ru-RU"/>
        </w:rPr>
        <w:t xml:space="preserve">. По команде же </w:t>
      </w:r>
      <w:proofErr w:type="spellStart"/>
      <w:r w:rsidRPr="00B03787">
        <w:rPr>
          <w:rFonts w:ascii="Times New Roman" w:eastAsia="Times New Roman" w:hAnsi="Times New Roman" w:cs="Times New Roman"/>
          <w:bCs/>
          <w:color w:val="091921"/>
          <w:sz w:val="28"/>
          <w:szCs w:val="28"/>
          <w:lang w:eastAsia="ru-RU"/>
        </w:rPr>
        <w:t>mv</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fredl.old</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backup</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jack</w:t>
      </w:r>
      <w:proofErr w:type="spellEnd"/>
      <w:r w:rsidRPr="00B03787">
        <w:rPr>
          <w:rFonts w:ascii="Times New Roman" w:eastAsia="Times New Roman" w:hAnsi="Times New Roman" w:cs="Times New Roman"/>
          <w:bCs/>
          <w:color w:val="091921"/>
          <w:sz w:val="28"/>
          <w:szCs w:val="28"/>
          <w:lang w:eastAsia="ru-RU"/>
        </w:rPr>
        <w:t xml:space="preserve"> файл </w:t>
      </w:r>
      <w:proofErr w:type="spellStart"/>
      <w:r w:rsidRPr="00B03787">
        <w:rPr>
          <w:rFonts w:ascii="Times New Roman" w:eastAsia="Times New Roman" w:hAnsi="Times New Roman" w:cs="Times New Roman"/>
          <w:bCs/>
          <w:color w:val="091921"/>
          <w:sz w:val="28"/>
          <w:szCs w:val="28"/>
          <w:lang w:eastAsia="ru-RU"/>
        </w:rPr>
        <w:t>fredl.old</w:t>
      </w:r>
      <w:proofErr w:type="spellEnd"/>
      <w:r w:rsidRPr="00B03787">
        <w:rPr>
          <w:rFonts w:ascii="Times New Roman" w:eastAsia="Times New Roman" w:hAnsi="Times New Roman" w:cs="Times New Roman"/>
          <w:bCs/>
          <w:color w:val="091921"/>
          <w:sz w:val="28"/>
          <w:szCs w:val="28"/>
          <w:lang w:eastAsia="ru-RU"/>
        </w:rPr>
        <w:t xml:space="preserve"> перемещается из рабочего ката-</w:t>
      </w:r>
      <w:proofErr w:type="spellStart"/>
      <w:r w:rsidRPr="00B03787">
        <w:rPr>
          <w:rFonts w:ascii="Times New Roman" w:eastAsia="Times New Roman" w:hAnsi="Times New Roman" w:cs="Times New Roman"/>
          <w:bCs/>
          <w:color w:val="091921"/>
          <w:sz w:val="28"/>
          <w:szCs w:val="28"/>
          <w:lang w:eastAsia="ru-RU"/>
        </w:rPr>
        <w:t>уга</w:t>
      </w:r>
      <w:proofErr w:type="spellEnd"/>
      <w:r w:rsidRPr="00B03787">
        <w:rPr>
          <w:rFonts w:ascii="Times New Roman" w:eastAsia="Times New Roman" w:hAnsi="Times New Roman" w:cs="Times New Roman"/>
          <w:bCs/>
          <w:color w:val="091921"/>
          <w:sz w:val="28"/>
          <w:szCs w:val="28"/>
          <w:lang w:eastAsia="ru-RU"/>
        </w:rPr>
        <w:t xml:space="preserve"> в каталог /</w:t>
      </w:r>
      <w:proofErr w:type="spellStart"/>
      <w:r w:rsidRPr="00B03787">
        <w:rPr>
          <w:rFonts w:ascii="Times New Roman" w:eastAsia="Times New Roman" w:hAnsi="Times New Roman" w:cs="Times New Roman"/>
          <w:bCs/>
          <w:color w:val="091921"/>
          <w:sz w:val="28"/>
          <w:szCs w:val="28"/>
          <w:lang w:eastAsia="ru-RU"/>
        </w:rPr>
        <w:t>backup</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jack</w:t>
      </w:r>
      <w:proofErr w:type="spellEnd"/>
      <w:r w:rsidRPr="00B03787">
        <w:rPr>
          <w:rFonts w:ascii="Times New Roman" w:eastAsia="Times New Roman" w:hAnsi="Times New Roman" w:cs="Times New Roman"/>
          <w:bCs/>
          <w:color w:val="091921"/>
          <w:sz w:val="28"/>
          <w:szCs w:val="28"/>
          <w:lang w:eastAsia="ru-RU"/>
        </w:rPr>
        <w:t>.</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Удаление файлов с помощью команды </w:t>
      </w:r>
      <w:proofErr w:type="spellStart"/>
      <w:r w:rsidRPr="00B03787">
        <w:rPr>
          <w:rFonts w:ascii="Times New Roman" w:eastAsia="Times New Roman" w:hAnsi="Times New Roman" w:cs="Times New Roman"/>
          <w:b/>
          <w:bCs/>
          <w:i/>
          <w:iCs/>
          <w:color w:val="091921"/>
          <w:sz w:val="28"/>
          <w:szCs w:val="28"/>
          <w:lang w:eastAsia="ru-RU"/>
        </w:rPr>
        <w:t>rm</w:t>
      </w:r>
      <w:proofErr w:type="spellEnd"/>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Файлы в </w:t>
      </w:r>
      <w:r w:rsidRPr="00B03787">
        <w:rPr>
          <w:rFonts w:ascii="Times New Roman" w:eastAsia="Times New Roman" w:hAnsi="Times New Roman" w:cs="Times New Roman"/>
          <w:bCs/>
          <w:color w:val="091921"/>
          <w:sz w:val="28"/>
          <w:szCs w:val="28"/>
          <w:lang w:val="en-US" w:eastAsia="ru-RU"/>
        </w:rPr>
        <w:t>Unix</w:t>
      </w:r>
      <w:r w:rsidRPr="00B03787">
        <w:rPr>
          <w:rFonts w:ascii="Times New Roman" w:eastAsia="Times New Roman" w:hAnsi="Times New Roman" w:cs="Times New Roman"/>
          <w:bCs/>
          <w:color w:val="091921"/>
          <w:sz w:val="28"/>
          <w:szCs w:val="28"/>
          <w:lang w:eastAsia="ru-RU"/>
        </w:rPr>
        <w:t xml:space="preserve"> удаляются по команде </w:t>
      </w:r>
      <w:proofErr w:type="spellStart"/>
      <w:r w:rsidRPr="00B03787">
        <w:rPr>
          <w:rFonts w:ascii="Times New Roman" w:eastAsia="Times New Roman" w:hAnsi="Times New Roman" w:cs="Times New Roman"/>
          <w:bCs/>
          <w:color w:val="091921"/>
          <w:sz w:val="28"/>
          <w:szCs w:val="28"/>
          <w:lang w:eastAsia="ru-RU"/>
        </w:rPr>
        <w:t>rm</w:t>
      </w:r>
      <w:proofErr w:type="spellEnd"/>
      <w:r w:rsidRPr="00B03787">
        <w:rPr>
          <w:rFonts w:ascii="Times New Roman" w:eastAsia="Times New Roman" w:hAnsi="Times New Roman" w:cs="Times New Roman"/>
          <w:bCs/>
          <w:color w:val="091921"/>
          <w:sz w:val="28"/>
          <w:szCs w:val="28"/>
          <w:lang w:eastAsia="ru-RU"/>
        </w:rPr>
        <w:t>. Это опасная команда, потому что удаленный файл восстановить невозможно. Для безопасной работы следует пользоваться с</w:t>
      </w:r>
      <w:r>
        <w:rPr>
          <w:rFonts w:ascii="Times New Roman" w:eastAsia="Times New Roman" w:hAnsi="Times New Roman" w:cs="Times New Roman"/>
          <w:bCs/>
          <w:color w:val="091921"/>
          <w:sz w:val="28"/>
          <w:szCs w:val="28"/>
          <w:lang w:eastAsia="ru-RU"/>
        </w:rPr>
        <w:t>ледующим форматом этой команды:</w:t>
      </w:r>
    </w:p>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
          <w:bCs/>
          <w:i/>
          <w:iCs/>
          <w:color w:val="091921"/>
          <w:sz w:val="28"/>
          <w:szCs w:val="28"/>
          <w:lang w:val="en-US" w:eastAsia="ru-RU"/>
        </w:rPr>
        <w:t>rm</w:t>
      </w:r>
      <w:proofErr w:type="spellEnd"/>
      <w:r w:rsidRPr="00B03787">
        <w:rPr>
          <w:rFonts w:ascii="Times New Roman" w:eastAsia="Times New Roman" w:hAnsi="Times New Roman" w:cs="Times New Roman"/>
          <w:b/>
          <w:bCs/>
          <w:i/>
          <w:iCs/>
          <w:color w:val="091921"/>
          <w:sz w:val="28"/>
          <w:szCs w:val="28"/>
          <w:lang w:eastAsia="ru-RU"/>
        </w:rPr>
        <w:t> -</w:t>
      </w:r>
      <w:proofErr w:type="spellStart"/>
      <w:r w:rsidRPr="00B03787">
        <w:rPr>
          <w:rFonts w:ascii="Times New Roman" w:eastAsia="Times New Roman" w:hAnsi="Times New Roman" w:cs="Times New Roman"/>
          <w:b/>
          <w:bCs/>
          <w:i/>
          <w:iCs/>
          <w:color w:val="091921"/>
          <w:sz w:val="28"/>
          <w:szCs w:val="28"/>
          <w:lang w:val="en-US" w:eastAsia="ru-RU"/>
        </w:rPr>
        <w:t>i</w:t>
      </w:r>
      <w:proofErr w:type="spellEnd"/>
      <w:r w:rsidRPr="00B03787">
        <w:rPr>
          <w:rFonts w:ascii="Times New Roman" w:eastAsia="Times New Roman" w:hAnsi="Times New Roman" w:cs="Times New Roman"/>
          <w:b/>
          <w:bCs/>
          <w:i/>
          <w:iCs/>
          <w:color w:val="091921"/>
          <w:sz w:val="28"/>
          <w:szCs w:val="28"/>
          <w:lang w:eastAsia="ru-RU"/>
        </w:rPr>
        <w:t xml:space="preserve"> </w:t>
      </w:r>
      <w:r w:rsidRPr="00B03787">
        <w:rPr>
          <w:rFonts w:ascii="Times New Roman" w:eastAsia="Times New Roman" w:hAnsi="Times New Roman" w:cs="Times New Roman"/>
          <w:b/>
          <w:bCs/>
          <w:i/>
          <w:iCs/>
          <w:color w:val="091921"/>
          <w:sz w:val="28"/>
          <w:szCs w:val="28"/>
          <w:lang w:val="en-US" w:eastAsia="ru-RU"/>
        </w:rPr>
        <w:t>filename</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здесь </w:t>
      </w:r>
      <w:proofErr w:type="spellStart"/>
      <w:r w:rsidRPr="00B03787">
        <w:rPr>
          <w:rFonts w:ascii="Times New Roman" w:eastAsia="Times New Roman" w:hAnsi="Times New Roman" w:cs="Times New Roman"/>
          <w:bCs/>
          <w:color w:val="091921"/>
          <w:sz w:val="28"/>
          <w:szCs w:val="28"/>
          <w:lang w:eastAsia="ru-RU"/>
        </w:rPr>
        <w:t>filename</w:t>
      </w:r>
      <w:proofErr w:type="spellEnd"/>
      <w:r w:rsidRPr="00B03787">
        <w:rPr>
          <w:rFonts w:ascii="Times New Roman" w:eastAsia="Times New Roman" w:hAnsi="Times New Roman" w:cs="Times New Roman"/>
          <w:bCs/>
          <w:color w:val="091921"/>
          <w:sz w:val="28"/>
          <w:szCs w:val="28"/>
          <w:lang w:eastAsia="ru-RU"/>
        </w:rPr>
        <w:t> — имя удаляемого файла; -i — параметр, указывающий на необходимость подтвердить удаление файла.</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Например, по команде </w:t>
      </w:r>
      <w:proofErr w:type="spellStart"/>
      <w:r w:rsidRPr="00B03787">
        <w:rPr>
          <w:rFonts w:ascii="Times New Roman" w:eastAsia="Times New Roman" w:hAnsi="Times New Roman" w:cs="Times New Roman"/>
          <w:bCs/>
          <w:color w:val="091921"/>
          <w:sz w:val="28"/>
          <w:szCs w:val="28"/>
          <w:lang w:eastAsia="ru-RU"/>
        </w:rPr>
        <w:t>rm</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fredl</w:t>
      </w:r>
      <w:proofErr w:type="spellEnd"/>
      <w:r w:rsidRPr="00B03787">
        <w:rPr>
          <w:rFonts w:ascii="Times New Roman" w:eastAsia="Times New Roman" w:hAnsi="Times New Roman" w:cs="Times New Roman"/>
          <w:bCs/>
          <w:color w:val="091921"/>
          <w:sz w:val="28"/>
          <w:szCs w:val="28"/>
          <w:lang w:eastAsia="ru-RU"/>
        </w:rPr>
        <w:t xml:space="preserve"> файл </w:t>
      </w:r>
      <w:proofErr w:type="spellStart"/>
      <w:r w:rsidRPr="00B03787">
        <w:rPr>
          <w:rFonts w:ascii="Times New Roman" w:eastAsia="Times New Roman" w:hAnsi="Times New Roman" w:cs="Times New Roman"/>
          <w:bCs/>
          <w:color w:val="091921"/>
          <w:sz w:val="28"/>
          <w:szCs w:val="28"/>
          <w:lang w:eastAsia="ru-RU"/>
        </w:rPr>
        <w:t>fredl</w:t>
      </w:r>
      <w:proofErr w:type="spellEnd"/>
      <w:r w:rsidRPr="00B03787">
        <w:rPr>
          <w:rFonts w:ascii="Times New Roman" w:eastAsia="Times New Roman" w:hAnsi="Times New Roman" w:cs="Times New Roman"/>
          <w:bCs/>
          <w:color w:val="091921"/>
          <w:sz w:val="28"/>
          <w:szCs w:val="28"/>
          <w:lang w:eastAsia="ru-RU"/>
        </w:rPr>
        <w:t xml:space="preserve"> будет просто удален, по команде же </w:t>
      </w:r>
      <w:proofErr w:type="spellStart"/>
      <w:r w:rsidRPr="00B03787">
        <w:rPr>
          <w:rFonts w:ascii="Times New Roman" w:eastAsia="Times New Roman" w:hAnsi="Times New Roman" w:cs="Times New Roman"/>
          <w:bCs/>
          <w:color w:val="091921"/>
          <w:sz w:val="28"/>
          <w:szCs w:val="28"/>
          <w:lang w:eastAsia="ru-RU"/>
        </w:rPr>
        <w:t>rm</w:t>
      </w:r>
      <w:proofErr w:type="spellEnd"/>
      <w:r w:rsidRPr="00B03787">
        <w:rPr>
          <w:rFonts w:ascii="Times New Roman" w:eastAsia="Times New Roman" w:hAnsi="Times New Roman" w:cs="Times New Roman"/>
          <w:bCs/>
          <w:color w:val="091921"/>
          <w:sz w:val="28"/>
          <w:szCs w:val="28"/>
          <w:lang w:eastAsia="ru-RU"/>
        </w:rPr>
        <w:t xml:space="preserve"> -i </w:t>
      </w:r>
      <w:proofErr w:type="spellStart"/>
      <w:r w:rsidRPr="00B03787">
        <w:rPr>
          <w:rFonts w:ascii="Times New Roman" w:eastAsia="Times New Roman" w:hAnsi="Times New Roman" w:cs="Times New Roman"/>
          <w:bCs/>
          <w:color w:val="091921"/>
          <w:sz w:val="28"/>
          <w:szCs w:val="28"/>
          <w:lang w:eastAsia="ru-RU"/>
        </w:rPr>
        <w:t>il</w:t>
      </w:r>
      <w:proofErr w:type="spellEnd"/>
      <w:r w:rsidRPr="00B03787">
        <w:rPr>
          <w:rFonts w:ascii="Times New Roman" w:eastAsia="Times New Roman" w:hAnsi="Times New Roman" w:cs="Times New Roman"/>
          <w:bCs/>
          <w:color w:val="091921"/>
          <w:sz w:val="28"/>
          <w:szCs w:val="28"/>
          <w:lang w:eastAsia="ru-RU"/>
        </w:rPr>
        <w:t xml:space="preserve"> он будет удален только после подтверждения пользователем необходимости удаления.</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Вывод содержимого файла с помощью команды </w:t>
      </w:r>
      <w:proofErr w:type="spellStart"/>
      <w:r w:rsidRPr="00B03787">
        <w:rPr>
          <w:rFonts w:ascii="Times New Roman" w:eastAsia="Times New Roman" w:hAnsi="Times New Roman" w:cs="Times New Roman"/>
          <w:b/>
          <w:bCs/>
          <w:i/>
          <w:iCs/>
          <w:color w:val="091921"/>
          <w:sz w:val="28"/>
          <w:szCs w:val="28"/>
          <w:lang w:eastAsia="ru-RU"/>
        </w:rPr>
        <w:t>more</w:t>
      </w:r>
      <w:proofErr w:type="spellEnd"/>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По команде </w:t>
      </w:r>
      <w:proofErr w:type="spellStart"/>
      <w:r w:rsidRPr="00B03787">
        <w:rPr>
          <w:rFonts w:ascii="Times New Roman" w:eastAsia="Times New Roman" w:hAnsi="Times New Roman" w:cs="Times New Roman"/>
          <w:bCs/>
          <w:color w:val="091921"/>
          <w:sz w:val="28"/>
          <w:szCs w:val="28"/>
          <w:lang w:eastAsia="ru-RU"/>
        </w:rPr>
        <w:t>more</w:t>
      </w:r>
      <w:proofErr w:type="spellEnd"/>
      <w:r w:rsidRPr="00B03787">
        <w:rPr>
          <w:rFonts w:ascii="Times New Roman" w:eastAsia="Times New Roman" w:hAnsi="Times New Roman" w:cs="Times New Roman"/>
          <w:bCs/>
          <w:color w:val="091921"/>
          <w:sz w:val="28"/>
          <w:szCs w:val="28"/>
          <w:lang w:eastAsia="ru-RU"/>
        </w:rPr>
        <w:t xml:space="preserve"> на экран выводится содержимое текстового файла, при этом нет необходимости запускать текстовый редактор, распечатывать файл или нажимать клавишу паузы во время вывода текста на экран. Например, для вывода на экран содержимого конфигурационног</w:t>
      </w:r>
      <w:r>
        <w:rPr>
          <w:rFonts w:ascii="Times New Roman" w:eastAsia="Times New Roman" w:hAnsi="Times New Roman" w:cs="Times New Roman"/>
          <w:bCs/>
          <w:color w:val="091921"/>
          <w:sz w:val="28"/>
          <w:szCs w:val="28"/>
          <w:lang w:eastAsia="ru-RU"/>
        </w:rPr>
        <w:t xml:space="preserve">о файла </w:t>
      </w:r>
      <w:proofErr w:type="spellStart"/>
      <w:r>
        <w:rPr>
          <w:rFonts w:ascii="Times New Roman" w:eastAsia="Times New Roman" w:hAnsi="Times New Roman" w:cs="Times New Roman"/>
          <w:bCs/>
          <w:color w:val="091921"/>
          <w:sz w:val="28"/>
          <w:szCs w:val="28"/>
          <w:lang w:eastAsia="ru-RU"/>
        </w:rPr>
        <w:t>emacs</w:t>
      </w:r>
      <w:proofErr w:type="spellEnd"/>
      <w:r>
        <w:rPr>
          <w:rFonts w:ascii="Times New Roman" w:eastAsia="Times New Roman" w:hAnsi="Times New Roman" w:cs="Times New Roman"/>
          <w:bCs/>
          <w:color w:val="091921"/>
          <w:sz w:val="28"/>
          <w:szCs w:val="28"/>
          <w:lang w:eastAsia="ru-RU"/>
        </w:rPr>
        <w:t xml:space="preserve"> вводится команда:</w:t>
      </w:r>
    </w:p>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proofErr w:type="spellStart"/>
      <w:proofErr w:type="gramStart"/>
      <w:r w:rsidRPr="00B03787">
        <w:rPr>
          <w:rFonts w:ascii="Times New Roman" w:eastAsia="Times New Roman" w:hAnsi="Times New Roman" w:cs="Times New Roman"/>
          <w:b/>
          <w:bCs/>
          <w:i/>
          <w:iCs/>
          <w:color w:val="091921"/>
          <w:sz w:val="28"/>
          <w:szCs w:val="28"/>
          <w:lang w:eastAsia="ru-RU"/>
        </w:rPr>
        <w:t>more</w:t>
      </w:r>
      <w:proofErr w:type="spellEnd"/>
      <w:r w:rsidRPr="00B03787">
        <w:rPr>
          <w:rFonts w:ascii="Times New Roman" w:eastAsia="Times New Roman" w:hAnsi="Times New Roman" w:cs="Times New Roman"/>
          <w:b/>
          <w:bCs/>
          <w:i/>
          <w:iCs/>
          <w:color w:val="091921"/>
          <w:sz w:val="28"/>
          <w:szCs w:val="28"/>
          <w:lang w:eastAsia="ru-RU"/>
        </w:rPr>
        <w:t xml:space="preserve"> .</w:t>
      </w:r>
      <w:proofErr w:type="spellStart"/>
      <w:r w:rsidRPr="00B03787">
        <w:rPr>
          <w:rFonts w:ascii="Times New Roman" w:eastAsia="Times New Roman" w:hAnsi="Times New Roman" w:cs="Times New Roman"/>
          <w:b/>
          <w:bCs/>
          <w:i/>
          <w:iCs/>
          <w:color w:val="091921"/>
          <w:sz w:val="28"/>
          <w:szCs w:val="28"/>
          <w:lang w:eastAsia="ru-RU"/>
        </w:rPr>
        <w:t>emacs</w:t>
      </w:r>
      <w:proofErr w:type="spellEnd"/>
      <w:proofErr w:type="gramEnd"/>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lastRenderedPageBreak/>
        <w:t>Недостаток этой команды в том, что невозможно пролистать информацию в обратном направлении. Но, этот недостаток устранен в других командах, которые мы рассмотрим ниже.</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Команда поиска файлов </w:t>
      </w:r>
      <w:proofErr w:type="spellStart"/>
      <w:r w:rsidRPr="00B03787">
        <w:rPr>
          <w:rFonts w:ascii="Times New Roman" w:eastAsia="Times New Roman" w:hAnsi="Times New Roman" w:cs="Times New Roman"/>
          <w:b/>
          <w:bCs/>
          <w:i/>
          <w:iCs/>
          <w:color w:val="091921"/>
          <w:sz w:val="28"/>
          <w:szCs w:val="28"/>
          <w:lang w:eastAsia="ru-RU"/>
        </w:rPr>
        <w:t>find</w:t>
      </w:r>
      <w:proofErr w:type="spellEnd"/>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Если вы не можете найти требуемый файл с помощью команды </w:t>
      </w:r>
      <w:r w:rsidRPr="00B03787">
        <w:rPr>
          <w:rFonts w:ascii="Times New Roman" w:eastAsia="Times New Roman" w:hAnsi="Times New Roman" w:cs="Times New Roman"/>
          <w:bCs/>
          <w:color w:val="091921"/>
          <w:sz w:val="28"/>
          <w:szCs w:val="28"/>
          <w:lang w:val="en-US" w:eastAsia="ru-RU"/>
        </w:rPr>
        <w:t>l</w:t>
      </w:r>
      <w:r w:rsidRPr="00B03787">
        <w:rPr>
          <w:rFonts w:ascii="Times New Roman" w:eastAsia="Times New Roman" w:hAnsi="Times New Roman" w:cs="Times New Roman"/>
          <w:bCs/>
          <w:color w:val="091921"/>
          <w:sz w:val="28"/>
          <w:szCs w:val="28"/>
          <w:lang w:eastAsia="ru-RU"/>
        </w:rPr>
        <w:t xml:space="preserve">s, воспользуйтесь командой </w:t>
      </w:r>
      <w:proofErr w:type="spellStart"/>
      <w:r w:rsidRPr="00B03787">
        <w:rPr>
          <w:rFonts w:ascii="Times New Roman" w:eastAsia="Times New Roman" w:hAnsi="Times New Roman" w:cs="Times New Roman"/>
          <w:bCs/>
          <w:color w:val="091921"/>
          <w:sz w:val="28"/>
          <w:szCs w:val="28"/>
          <w:lang w:eastAsia="ru-RU"/>
        </w:rPr>
        <w:t>find</w:t>
      </w:r>
      <w:proofErr w:type="spellEnd"/>
      <w:r w:rsidRPr="00B03787">
        <w:rPr>
          <w:rFonts w:ascii="Times New Roman" w:eastAsia="Times New Roman" w:hAnsi="Times New Roman" w:cs="Times New Roman"/>
          <w:bCs/>
          <w:color w:val="091921"/>
          <w:sz w:val="28"/>
          <w:szCs w:val="28"/>
          <w:lang w:eastAsia="ru-RU"/>
        </w:rPr>
        <w:t>.</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Если вы знаете имя файла, но не знаете, где он находится в структуре каталогов </w:t>
      </w:r>
      <w:r w:rsidRPr="00B03787">
        <w:rPr>
          <w:rFonts w:ascii="Times New Roman" w:eastAsia="Times New Roman" w:hAnsi="Times New Roman" w:cs="Times New Roman"/>
          <w:bCs/>
          <w:color w:val="091921"/>
          <w:sz w:val="28"/>
          <w:szCs w:val="28"/>
          <w:lang w:val="en-US" w:eastAsia="ru-RU"/>
        </w:rPr>
        <w:t>UNIX</w:t>
      </w:r>
      <w:r w:rsidRPr="00B03787">
        <w:rPr>
          <w:rFonts w:ascii="Times New Roman" w:eastAsia="Times New Roman" w:hAnsi="Times New Roman" w:cs="Times New Roman"/>
          <w:bCs/>
          <w:color w:val="091921"/>
          <w:sz w:val="28"/>
          <w:szCs w:val="28"/>
          <w:lang w:eastAsia="ru-RU"/>
        </w:rPr>
        <w:t xml:space="preserve">, то самым простым способом использования команды </w:t>
      </w:r>
      <w:proofErr w:type="spellStart"/>
      <w:r w:rsidRPr="00B03787">
        <w:rPr>
          <w:rFonts w:ascii="Times New Roman" w:eastAsia="Times New Roman" w:hAnsi="Times New Roman" w:cs="Times New Roman"/>
          <w:bCs/>
          <w:color w:val="091921"/>
          <w:sz w:val="28"/>
          <w:szCs w:val="28"/>
          <w:lang w:eastAsia="ru-RU"/>
        </w:rPr>
        <w:t>find</w:t>
      </w:r>
      <w:proofErr w:type="spellEnd"/>
      <w:r w:rsidRPr="00B03787">
        <w:rPr>
          <w:rFonts w:ascii="Times New Roman" w:eastAsia="Times New Roman" w:hAnsi="Times New Roman" w:cs="Times New Roman"/>
          <w:bCs/>
          <w:color w:val="091921"/>
          <w:sz w:val="28"/>
          <w:szCs w:val="28"/>
          <w:lang w:eastAsia="ru-RU"/>
        </w:rPr>
        <w:t xml:space="preserve"> для поиска такого файла будет команда:</w:t>
      </w:r>
    </w:p>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
          <w:bCs/>
          <w:color w:val="091921"/>
          <w:sz w:val="28"/>
          <w:szCs w:val="28"/>
          <w:lang w:val="en-US" w:eastAsia="ru-RU"/>
        </w:rPr>
        <w:t>find</w:t>
      </w:r>
      <w:r w:rsidRPr="00B03787">
        <w:rPr>
          <w:rFonts w:ascii="Times New Roman" w:eastAsia="Times New Roman" w:hAnsi="Times New Roman" w:cs="Times New Roman"/>
          <w:b/>
          <w:bCs/>
          <w:color w:val="091921"/>
          <w:sz w:val="28"/>
          <w:szCs w:val="28"/>
          <w:lang w:eastAsia="ru-RU"/>
        </w:rPr>
        <w:t> / -</w:t>
      </w:r>
      <w:r w:rsidRPr="00B03787">
        <w:rPr>
          <w:rFonts w:ascii="Times New Roman" w:eastAsia="Times New Roman" w:hAnsi="Times New Roman" w:cs="Times New Roman"/>
          <w:b/>
          <w:bCs/>
          <w:color w:val="091921"/>
          <w:sz w:val="28"/>
          <w:szCs w:val="28"/>
          <w:lang w:val="en-US" w:eastAsia="ru-RU"/>
        </w:rPr>
        <w:t>name </w:t>
      </w:r>
      <w:r w:rsidRPr="00B03787">
        <w:rPr>
          <w:rFonts w:ascii="Times New Roman" w:eastAsia="Times New Roman" w:hAnsi="Times New Roman" w:cs="Times New Roman"/>
          <w:b/>
          <w:bCs/>
          <w:i/>
          <w:iCs/>
          <w:color w:val="091921"/>
          <w:sz w:val="28"/>
          <w:szCs w:val="28"/>
          <w:lang w:val="en-US" w:eastAsia="ru-RU"/>
        </w:rPr>
        <w:t>filename</w:t>
      </w:r>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
          <w:bCs/>
          <w:color w:val="091921"/>
          <w:sz w:val="28"/>
          <w:szCs w:val="28"/>
          <w:lang w:val="en-US" w:eastAsia="ru-RU"/>
        </w:rPr>
        <w:t>print</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Будьте осторожными при поиске от корня — в больших системах такой поиск может занять слишком много времени, так как будет просматриваться каждый каталог, каждый диск, включая подключенные сетевые диски.</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Возможно, более приемлемым будет</w:t>
      </w:r>
      <w:r>
        <w:rPr>
          <w:rFonts w:ascii="Times New Roman" w:eastAsia="Times New Roman" w:hAnsi="Times New Roman" w:cs="Times New Roman"/>
          <w:bCs/>
          <w:color w:val="091921"/>
          <w:sz w:val="28"/>
          <w:szCs w:val="28"/>
          <w:lang w:eastAsia="ru-RU"/>
        </w:rPr>
        <w:t xml:space="preserve"> поиск по нескольким каталогам.</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Например, если вы знаете, что файл, вероятнее всего, находится в каталогах /</w:t>
      </w:r>
      <w:proofErr w:type="spellStart"/>
      <w:r w:rsidRPr="00B03787">
        <w:rPr>
          <w:rFonts w:ascii="Times New Roman" w:eastAsia="Times New Roman" w:hAnsi="Times New Roman" w:cs="Times New Roman"/>
          <w:bCs/>
          <w:color w:val="091921"/>
          <w:sz w:val="28"/>
          <w:szCs w:val="28"/>
          <w:lang w:eastAsia="ru-RU"/>
        </w:rPr>
        <w:t>usr</w:t>
      </w:r>
      <w:proofErr w:type="spellEnd"/>
      <w:r w:rsidRPr="00B03787">
        <w:rPr>
          <w:rFonts w:ascii="Times New Roman" w:eastAsia="Times New Roman" w:hAnsi="Times New Roman" w:cs="Times New Roman"/>
          <w:bCs/>
          <w:color w:val="091921"/>
          <w:sz w:val="28"/>
          <w:szCs w:val="28"/>
          <w:lang w:eastAsia="ru-RU"/>
        </w:rPr>
        <w:t xml:space="preserve"> или /usr2, вос</w:t>
      </w:r>
      <w:r>
        <w:rPr>
          <w:rFonts w:ascii="Times New Roman" w:eastAsia="Times New Roman" w:hAnsi="Times New Roman" w:cs="Times New Roman"/>
          <w:bCs/>
          <w:color w:val="091921"/>
          <w:sz w:val="28"/>
          <w:szCs w:val="28"/>
          <w:lang w:eastAsia="ru-RU"/>
        </w:rPr>
        <w:t>пользуйтесь следующей командой:</w:t>
      </w:r>
    </w:p>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
          <w:bCs/>
          <w:color w:val="091921"/>
          <w:sz w:val="28"/>
          <w:szCs w:val="28"/>
          <w:lang w:val="en-US" w:eastAsia="ru-RU"/>
        </w:rPr>
        <w:t>find /</w:t>
      </w:r>
      <w:proofErr w:type="spellStart"/>
      <w:r w:rsidRPr="00B03787">
        <w:rPr>
          <w:rFonts w:ascii="Times New Roman" w:eastAsia="Times New Roman" w:hAnsi="Times New Roman" w:cs="Times New Roman"/>
          <w:b/>
          <w:bCs/>
          <w:color w:val="091921"/>
          <w:sz w:val="28"/>
          <w:szCs w:val="28"/>
          <w:lang w:val="en-US" w:eastAsia="ru-RU"/>
        </w:rPr>
        <w:t>usr</w:t>
      </w:r>
      <w:proofErr w:type="spellEnd"/>
      <w:r w:rsidRPr="00B03787">
        <w:rPr>
          <w:rFonts w:ascii="Times New Roman" w:eastAsia="Times New Roman" w:hAnsi="Times New Roman" w:cs="Times New Roman"/>
          <w:b/>
          <w:bCs/>
          <w:color w:val="091921"/>
          <w:sz w:val="28"/>
          <w:szCs w:val="28"/>
          <w:lang w:val="en-US" w:eastAsia="ru-RU"/>
        </w:rPr>
        <w:t> /usr2 -name </w:t>
      </w:r>
      <w:r w:rsidRPr="00B03787">
        <w:rPr>
          <w:rFonts w:ascii="Times New Roman" w:eastAsia="Times New Roman" w:hAnsi="Times New Roman" w:cs="Times New Roman"/>
          <w:b/>
          <w:bCs/>
          <w:i/>
          <w:iCs/>
          <w:color w:val="091921"/>
          <w:sz w:val="28"/>
          <w:szCs w:val="28"/>
          <w:lang w:val="en-US" w:eastAsia="ru-RU"/>
        </w:rPr>
        <w:t>filename</w:t>
      </w:r>
      <w:r w:rsidRPr="00B03787">
        <w:rPr>
          <w:rFonts w:ascii="Times New Roman" w:eastAsia="Times New Roman" w:hAnsi="Times New Roman" w:cs="Times New Roman"/>
          <w:b/>
          <w:bCs/>
          <w:color w:val="091921"/>
          <w:sz w:val="28"/>
          <w:szCs w:val="28"/>
          <w:lang w:val="en-US" w:eastAsia="ru-RU"/>
        </w:rPr>
        <w:t> -print</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В команде </w:t>
      </w:r>
      <w:proofErr w:type="spellStart"/>
      <w:r w:rsidRPr="00B03787">
        <w:rPr>
          <w:rFonts w:ascii="Times New Roman" w:eastAsia="Times New Roman" w:hAnsi="Times New Roman" w:cs="Times New Roman"/>
          <w:bCs/>
          <w:color w:val="091921"/>
          <w:sz w:val="28"/>
          <w:szCs w:val="28"/>
          <w:lang w:eastAsia="ru-RU"/>
        </w:rPr>
        <w:t>find</w:t>
      </w:r>
      <w:proofErr w:type="spellEnd"/>
      <w:r w:rsidRPr="00B03787">
        <w:rPr>
          <w:rFonts w:ascii="Times New Roman" w:eastAsia="Times New Roman" w:hAnsi="Times New Roman" w:cs="Times New Roman"/>
          <w:bCs/>
          <w:color w:val="091921"/>
          <w:sz w:val="28"/>
          <w:szCs w:val="28"/>
          <w:lang w:eastAsia="ru-RU"/>
        </w:rPr>
        <w:t xml:space="preserve"> можно использовать множество различных параметров. Список параметров команды можно получить с помощью </w:t>
      </w:r>
      <w:r w:rsidRPr="00B03787">
        <w:rPr>
          <w:rFonts w:ascii="Times New Roman" w:eastAsia="Times New Roman" w:hAnsi="Times New Roman" w:cs="Times New Roman"/>
          <w:bCs/>
          <w:i/>
          <w:iCs/>
          <w:color w:val="091921"/>
          <w:sz w:val="28"/>
          <w:szCs w:val="28"/>
          <w:lang w:val="en-US" w:eastAsia="ru-RU"/>
        </w:rPr>
        <w:t>man</w:t>
      </w:r>
      <w:r w:rsidRPr="00B03787">
        <w:rPr>
          <w:rFonts w:ascii="Times New Roman" w:eastAsia="Times New Roman" w:hAnsi="Times New Roman" w:cs="Times New Roman"/>
          <w:bCs/>
          <w:i/>
          <w:iCs/>
          <w:color w:val="091921"/>
          <w:sz w:val="28"/>
          <w:szCs w:val="28"/>
          <w:lang w:eastAsia="ru-RU"/>
        </w:rPr>
        <w:t xml:space="preserve"> </w:t>
      </w:r>
      <w:r w:rsidRPr="00B03787">
        <w:rPr>
          <w:rFonts w:ascii="Times New Roman" w:eastAsia="Times New Roman" w:hAnsi="Times New Roman" w:cs="Times New Roman"/>
          <w:bCs/>
          <w:i/>
          <w:iCs/>
          <w:color w:val="091921"/>
          <w:sz w:val="28"/>
          <w:szCs w:val="28"/>
          <w:lang w:val="en-US" w:eastAsia="ru-RU"/>
        </w:rPr>
        <w:t>find</w:t>
      </w:r>
      <w:r w:rsidRPr="00B03787">
        <w:rPr>
          <w:rFonts w:ascii="Times New Roman" w:eastAsia="Times New Roman" w:hAnsi="Times New Roman" w:cs="Times New Roman"/>
          <w:bCs/>
          <w:color w:val="091921"/>
          <w:sz w:val="28"/>
          <w:szCs w:val="28"/>
          <w:lang w:eastAsia="ru-RU"/>
        </w:rPr>
        <w:t>.</w:t>
      </w:r>
    </w:p>
    <w:p w:rsidR="00B03787" w:rsidRPr="00B03787" w:rsidRDefault="00B03787" w:rsidP="00B03787">
      <w:pPr>
        <w:spacing w:after="0" w:line="360" w:lineRule="auto"/>
        <w:jc w:val="center"/>
        <w:rPr>
          <w:rFonts w:ascii="Times New Roman" w:eastAsia="Times New Roman" w:hAnsi="Times New Roman" w:cs="Times New Roman"/>
          <w:b/>
          <w:bCs/>
          <w:i/>
          <w:iCs/>
          <w:color w:val="091921"/>
          <w:sz w:val="28"/>
          <w:szCs w:val="28"/>
          <w:lang w:eastAsia="ru-RU"/>
        </w:rPr>
      </w:pPr>
      <w:r w:rsidRPr="00B03787">
        <w:rPr>
          <w:rFonts w:ascii="Times New Roman" w:eastAsia="Times New Roman" w:hAnsi="Times New Roman" w:cs="Times New Roman"/>
          <w:b/>
          <w:bCs/>
          <w:color w:val="091921"/>
          <w:sz w:val="28"/>
          <w:szCs w:val="28"/>
          <w:lang w:eastAsia="ru-RU"/>
        </w:rPr>
        <w:t>Управление правами доступа</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Для файла </w:t>
      </w:r>
      <w:r w:rsidRPr="00B03787">
        <w:rPr>
          <w:rFonts w:ascii="Times New Roman" w:eastAsia="Times New Roman" w:hAnsi="Times New Roman" w:cs="Times New Roman"/>
          <w:bCs/>
          <w:color w:val="091921"/>
          <w:sz w:val="28"/>
          <w:szCs w:val="28"/>
          <w:lang w:eastAsia="ru-RU"/>
        </w:rPr>
        <w:t>и каталога операционной системы </w:t>
      </w:r>
      <w:r w:rsidRPr="00B03787">
        <w:rPr>
          <w:rFonts w:ascii="Times New Roman" w:eastAsia="Times New Roman" w:hAnsi="Times New Roman" w:cs="Times New Roman"/>
          <w:bCs/>
          <w:color w:val="091921"/>
          <w:sz w:val="28"/>
          <w:szCs w:val="28"/>
          <w:lang w:val="en-US" w:eastAsia="ru-RU"/>
        </w:rPr>
        <w:t>UNIX</w:t>
      </w:r>
      <w:r w:rsidRPr="00B03787">
        <w:rPr>
          <w:rFonts w:ascii="Times New Roman" w:eastAsia="Times New Roman" w:hAnsi="Times New Roman" w:cs="Times New Roman"/>
          <w:bCs/>
          <w:color w:val="091921"/>
          <w:sz w:val="28"/>
          <w:szCs w:val="28"/>
          <w:lang w:eastAsia="ru-RU"/>
        </w:rPr>
        <w:t> назначаются 3 уровня полномочий доступа, предназначенных для управления доступом со стороны владельца данного файла, его группы или всех остальных пользователей.</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Для отображения полномочий применяется команда </w:t>
      </w:r>
      <w:r w:rsidRPr="00B03787">
        <w:rPr>
          <w:rFonts w:ascii="Times New Roman" w:eastAsia="Times New Roman" w:hAnsi="Times New Roman" w:cs="Times New Roman"/>
          <w:bCs/>
          <w:color w:val="091921"/>
          <w:sz w:val="28"/>
          <w:szCs w:val="28"/>
          <w:lang w:val="en-US" w:eastAsia="ru-RU"/>
        </w:rPr>
        <w:t>ls</w:t>
      </w:r>
      <w:r w:rsidRPr="00B03787">
        <w:rPr>
          <w:rFonts w:ascii="Times New Roman" w:eastAsia="Times New Roman" w:hAnsi="Times New Roman" w:cs="Times New Roman"/>
          <w:bCs/>
          <w:color w:val="091921"/>
          <w:sz w:val="28"/>
          <w:szCs w:val="28"/>
          <w:lang w:eastAsia="ru-RU"/>
        </w:rPr>
        <w:t> –</w:t>
      </w:r>
      <w:r w:rsidRPr="00B03787">
        <w:rPr>
          <w:rFonts w:ascii="Times New Roman" w:eastAsia="Times New Roman" w:hAnsi="Times New Roman" w:cs="Times New Roman"/>
          <w:bCs/>
          <w:color w:val="091921"/>
          <w:sz w:val="28"/>
          <w:szCs w:val="28"/>
          <w:lang w:val="en-US" w:eastAsia="ru-RU"/>
        </w:rPr>
        <w:t>la</w:t>
      </w:r>
      <w:r w:rsidRPr="00B03787">
        <w:rPr>
          <w:rFonts w:ascii="Times New Roman" w:eastAsia="Times New Roman" w:hAnsi="Times New Roman" w:cs="Times New Roman"/>
          <w:bCs/>
          <w:color w:val="091921"/>
          <w:sz w:val="28"/>
          <w:szCs w:val="28"/>
          <w:lang w:eastAsia="ru-RU"/>
        </w:rPr>
        <w:t>.</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 xml:space="preserve">Для </w:t>
      </w:r>
      <w:r w:rsidRPr="00B03787">
        <w:rPr>
          <w:rFonts w:ascii="Times New Roman" w:eastAsia="Times New Roman" w:hAnsi="Times New Roman" w:cs="Times New Roman"/>
          <w:bCs/>
          <w:color w:val="091921"/>
          <w:sz w:val="28"/>
          <w:szCs w:val="28"/>
          <w:lang w:eastAsia="ru-RU"/>
        </w:rPr>
        <w:t>управления доступом к файлам и каталогам следует использовать следующие команды:</w:t>
      </w:r>
    </w:p>
    <w:p w:rsidR="00B03787" w:rsidRPr="00B03787" w:rsidRDefault="00B03787" w:rsidP="00B03787">
      <w:pPr>
        <w:spacing w:after="0" w:line="360" w:lineRule="auto"/>
        <w:ind w:left="708"/>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chmod</w:t>
      </w:r>
      <w:proofErr w:type="spellEnd"/>
      <w:r w:rsidRPr="00B03787">
        <w:rPr>
          <w:rFonts w:ascii="Times New Roman" w:eastAsia="Times New Roman" w:hAnsi="Times New Roman" w:cs="Times New Roman"/>
          <w:bCs/>
          <w:color w:val="091921"/>
          <w:sz w:val="28"/>
          <w:szCs w:val="28"/>
          <w:lang w:eastAsia="ru-RU"/>
        </w:rPr>
        <w:t xml:space="preserve"> – изменяет полномочия доступа к файлу</w:t>
      </w:r>
    </w:p>
    <w:p w:rsidR="00B03787" w:rsidRPr="00B03787" w:rsidRDefault="00B03787" w:rsidP="00B03787">
      <w:pPr>
        <w:spacing w:after="0" w:line="360" w:lineRule="auto"/>
        <w:ind w:left="708"/>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chown</w:t>
      </w:r>
      <w:proofErr w:type="spellEnd"/>
      <w:r w:rsidRPr="00B03787">
        <w:rPr>
          <w:rFonts w:ascii="Times New Roman" w:eastAsia="Times New Roman" w:hAnsi="Times New Roman" w:cs="Times New Roman"/>
          <w:bCs/>
          <w:color w:val="091921"/>
          <w:sz w:val="28"/>
          <w:szCs w:val="28"/>
          <w:lang w:eastAsia="ru-RU"/>
        </w:rPr>
        <w:t xml:space="preserve"> - изменяет принадлежность файла</w:t>
      </w:r>
    </w:p>
    <w:p w:rsidR="00B03787" w:rsidRPr="00B03787" w:rsidRDefault="00B03787" w:rsidP="00B03787">
      <w:pPr>
        <w:spacing w:after="0" w:line="360" w:lineRule="auto"/>
        <w:ind w:left="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chgrp</w:t>
      </w:r>
      <w:proofErr w:type="spellEnd"/>
      <w:r w:rsidRPr="00B03787">
        <w:rPr>
          <w:rFonts w:ascii="Times New Roman" w:eastAsia="Times New Roman" w:hAnsi="Times New Roman" w:cs="Times New Roman"/>
          <w:bCs/>
          <w:color w:val="091921"/>
          <w:sz w:val="28"/>
          <w:szCs w:val="28"/>
          <w:lang w:eastAsia="ru-RU"/>
        </w:rPr>
        <w:t xml:space="preserve"> – изменяет группу, владеющую файлом</w:t>
      </w:r>
    </w:p>
    <w:p w:rsidR="00B03787" w:rsidRPr="00B03787" w:rsidRDefault="00B03787" w:rsidP="00B03787">
      <w:pPr>
        <w:spacing w:after="0" w:line="360" w:lineRule="auto"/>
        <w:jc w:val="center"/>
        <w:rPr>
          <w:rFonts w:ascii="Times New Roman" w:eastAsia="Times New Roman" w:hAnsi="Times New Roman" w:cs="Times New Roman"/>
          <w:b/>
          <w:bCs/>
          <w:i/>
          <w:iCs/>
          <w:color w:val="091921"/>
          <w:sz w:val="28"/>
          <w:szCs w:val="28"/>
          <w:lang w:eastAsia="ru-RU"/>
        </w:rPr>
      </w:pPr>
      <w:r w:rsidRPr="00B03787">
        <w:rPr>
          <w:rFonts w:ascii="Times New Roman" w:eastAsia="Times New Roman" w:hAnsi="Times New Roman" w:cs="Times New Roman"/>
          <w:b/>
          <w:bCs/>
          <w:color w:val="091921"/>
          <w:sz w:val="28"/>
          <w:szCs w:val="28"/>
          <w:lang w:eastAsia="ru-RU"/>
        </w:rPr>
        <w:lastRenderedPageBreak/>
        <w:t>Управление пользователями</w:t>
      </w:r>
    </w:p>
    <w:p w:rsidR="00B03787" w:rsidRPr="00B03787" w:rsidRDefault="00B03787" w:rsidP="00B03787">
      <w:pPr>
        <w:spacing w:after="0" w:line="360" w:lineRule="auto"/>
        <w:ind w:firstLine="708"/>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Команды управления учетными записями:</w:t>
      </w:r>
    </w:p>
    <w:p w:rsidR="00B03787" w:rsidRPr="00B03787" w:rsidRDefault="00B03787" w:rsidP="00B03787">
      <w:pPr>
        <w:spacing w:after="0" w:line="360" w:lineRule="auto"/>
        <w:ind w:left="708"/>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useradd</w:t>
      </w:r>
      <w:proofErr w:type="spellEnd"/>
      <w:r w:rsidRPr="00B03787">
        <w:rPr>
          <w:rFonts w:ascii="Times New Roman" w:eastAsia="Times New Roman" w:hAnsi="Times New Roman" w:cs="Times New Roman"/>
          <w:bCs/>
          <w:color w:val="091921"/>
          <w:sz w:val="28"/>
          <w:szCs w:val="28"/>
          <w:lang w:eastAsia="ru-RU"/>
        </w:rPr>
        <w:t xml:space="preserve"> - добавляет новую учетную запись пользователя</w:t>
      </w:r>
    </w:p>
    <w:p w:rsidR="00B03787" w:rsidRPr="00B03787" w:rsidRDefault="00B03787" w:rsidP="00B03787">
      <w:pPr>
        <w:spacing w:after="0" w:line="360" w:lineRule="auto"/>
        <w:ind w:left="708"/>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usermod</w:t>
      </w:r>
      <w:proofErr w:type="spellEnd"/>
      <w:r w:rsidRPr="00B03787">
        <w:rPr>
          <w:rFonts w:ascii="Times New Roman" w:eastAsia="Times New Roman" w:hAnsi="Times New Roman" w:cs="Times New Roman"/>
          <w:bCs/>
          <w:color w:val="091921"/>
          <w:sz w:val="28"/>
          <w:szCs w:val="28"/>
          <w:lang w:eastAsia="ru-RU"/>
        </w:rPr>
        <w:t xml:space="preserve"> – модифицирует учетную запись пользователя</w:t>
      </w:r>
    </w:p>
    <w:p w:rsidR="00B03787" w:rsidRPr="00B03787" w:rsidRDefault="00B03787" w:rsidP="00B03787">
      <w:pPr>
        <w:spacing w:after="0" w:line="360" w:lineRule="auto"/>
        <w:ind w:left="708"/>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userdel</w:t>
      </w:r>
      <w:proofErr w:type="spellEnd"/>
      <w:r w:rsidRPr="00B03787">
        <w:rPr>
          <w:rFonts w:ascii="Times New Roman" w:eastAsia="Times New Roman" w:hAnsi="Times New Roman" w:cs="Times New Roman"/>
          <w:bCs/>
          <w:color w:val="091921"/>
          <w:sz w:val="28"/>
          <w:szCs w:val="28"/>
          <w:lang w:eastAsia="ru-RU"/>
        </w:rPr>
        <w:t xml:space="preserve"> – удаляет учетную запись пользователя</w:t>
      </w:r>
    </w:p>
    <w:p w:rsidR="00B03787" w:rsidRPr="00B03787" w:rsidRDefault="00B03787" w:rsidP="00B03787">
      <w:pPr>
        <w:spacing w:after="0" w:line="360" w:lineRule="auto"/>
        <w:ind w:left="708"/>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groupadd</w:t>
      </w:r>
      <w:proofErr w:type="spellEnd"/>
      <w:r w:rsidRPr="00B03787">
        <w:rPr>
          <w:rFonts w:ascii="Times New Roman" w:eastAsia="Times New Roman" w:hAnsi="Times New Roman" w:cs="Times New Roman"/>
          <w:bCs/>
          <w:color w:val="091921"/>
          <w:sz w:val="28"/>
          <w:szCs w:val="28"/>
          <w:lang w:eastAsia="ru-RU"/>
        </w:rPr>
        <w:t xml:space="preserve"> – добавляет новую группу</w:t>
      </w:r>
    </w:p>
    <w:p w:rsidR="00B03787" w:rsidRPr="00B03787" w:rsidRDefault="00B03787" w:rsidP="00B03787">
      <w:pPr>
        <w:spacing w:after="0" w:line="360" w:lineRule="auto"/>
        <w:ind w:left="708"/>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groupdel</w:t>
      </w:r>
      <w:proofErr w:type="spellEnd"/>
      <w:r w:rsidRPr="00B03787">
        <w:rPr>
          <w:rFonts w:ascii="Times New Roman" w:eastAsia="Times New Roman" w:hAnsi="Times New Roman" w:cs="Times New Roman"/>
          <w:bCs/>
          <w:color w:val="091921"/>
          <w:sz w:val="28"/>
          <w:szCs w:val="28"/>
          <w:lang w:eastAsia="ru-RU"/>
        </w:rPr>
        <w:t xml:space="preserve"> – удаляет группу</w:t>
      </w:r>
    </w:p>
    <w:p w:rsidR="00B03787" w:rsidRPr="00B03787" w:rsidRDefault="00B03787" w:rsidP="00B03787">
      <w:pPr>
        <w:spacing w:after="0" w:line="360" w:lineRule="auto"/>
        <w:ind w:left="708"/>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groupmod</w:t>
      </w:r>
      <w:proofErr w:type="spellEnd"/>
      <w:r w:rsidRPr="00B03787">
        <w:rPr>
          <w:rFonts w:ascii="Times New Roman" w:eastAsia="Times New Roman" w:hAnsi="Times New Roman" w:cs="Times New Roman"/>
          <w:bCs/>
          <w:color w:val="091921"/>
          <w:sz w:val="28"/>
          <w:szCs w:val="28"/>
          <w:lang w:eastAsia="ru-RU"/>
        </w:rPr>
        <w:t xml:space="preserve"> – модифицирует группу</w:t>
      </w:r>
    </w:p>
    <w:p w:rsidR="00B03787" w:rsidRPr="00B03787" w:rsidRDefault="00B03787" w:rsidP="00B03787">
      <w:pPr>
        <w:spacing w:after="0" w:line="360" w:lineRule="auto"/>
        <w:jc w:val="center"/>
        <w:rPr>
          <w:rFonts w:ascii="Times New Roman" w:eastAsia="Times New Roman" w:hAnsi="Times New Roman" w:cs="Times New Roman"/>
          <w:b/>
          <w:bCs/>
          <w:i/>
          <w:iCs/>
          <w:color w:val="091921"/>
          <w:sz w:val="28"/>
          <w:szCs w:val="28"/>
          <w:lang w:eastAsia="ru-RU"/>
        </w:rPr>
      </w:pPr>
      <w:r w:rsidRPr="00B03787">
        <w:rPr>
          <w:rFonts w:ascii="Times New Roman" w:eastAsia="Times New Roman" w:hAnsi="Times New Roman" w:cs="Times New Roman"/>
          <w:b/>
          <w:bCs/>
          <w:color w:val="091921"/>
          <w:sz w:val="28"/>
          <w:szCs w:val="28"/>
          <w:lang w:eastAsia="ru-RU"/>
        </w:rPr>
        <w:t>Администрирование серверов и клиентов </w:t>
      </w:r>
      <w:r w:rsidRPr="00B03787">
        <w:rPr>
          <w:rFonts w:ascii="Times New Roman" w:eastAsia="Times New Roman" w:hAnsi="Times New Roman" w:cs="Times New Roman"/>
          <w:b/>
          <w:bCs/>
          <w:color w:val="091921"/>
          <w:sz w:val="28"/>
          <w:szCs w:val="28"/>
          <w:lang w:val="en-US" w:eastAsia="ru-RU"/>
        </w:rPr>
        <w:t>NFS</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Среда </w:t>
      </w:r>
      <w:r w:rsidRPr="00B03787">
        <w:rPr>
          <w:rFonts w:ascii="Times New Roman" w:eastAsia="Times New Roman" w:hAnsi="Times New Roman" w:cs="Times New Roman"/>
          <w:b/>
          <w:bCs/>
          <w:color w:val="091921"/>
          <w:sz w:val="28"/>
          <w:szCs w:val="28"/>
          <w:lang w:val="en-US" w:eastAsia="ru-RU"/>
        </w:rPr>
        <w:t>NFS</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Операционная система </w:t>
      </w:r>
      <w:r w:rsidRPr="00B03787">
        <w:rPr>
          <w:rFonts w:ascii="Times New Roman" w:eastAsia="Times New Roman" w:hAnsi="Times New Roman" w:cs="Times New Roman"/>
          <w:bCs/>
          <w:color w:val="091921"/>
          <w:sz w:val="28"/>
          <w:szCs w:val="28"/>
          <w:lang w:val="en-US" w:eastAsia="ru-RU"/>
        </w:rPr>
        <w:t>Solaris</w:t>
      </w:r>
      <w:r w:rsidRPr="00B03787">
        <w:rPr>
          <w:rFonts w:ascii="Times New Roman" w:eastAsia="Times New Roman" w:hAnsi="Times New Roman" w:cs="Times New Roman"/>
          <w:bCs/>
          <w:color w:val="091921"/>
          <w:sz w:val="28"/>
          <w:szCs w:val="28"/>
          <w:lang w:eastAsia="ru-RU"/>
        </w:rPr>
        <w:t> 9 предоставляет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w:t>
      </w:r>
      <w:r w:rsidRPr="00B03787">
        <w:rPr>
          <w:rFonts w:ascii="Times New Roman" w:eastAsia="Times New Roman" w:hAnsi="Times New Roman" w:cs="Times New Roman"/>
          <w:bCs/>
          <w:color w:val="091921"/>
          <w:sz w:val="28"/>
          <w:szCs w:val="28"/>
          <w:lang w:val="en-US" w:eastAsia="ru-RU"/>
        </w:rPr>
        <w:t>Network</w:t>
      </w:r>
      <w:r w:rsidRPr="00B03787">
        <w:rPr>
          <w:rFonts w:ascii="Times New Roman" w:eastAsia="Times New Roman" w:hAnsi="Times New Roman" w:cs="Times New Roman"/>
          <w:bCs/>
          <w:color w:val="091921"/>
          <w:sz w:val="28"/>
          <w:szCs w:val="28"/>
          <w:lang w:eastAsia="ru-RU"/>
        </w:rPr>
        <w:t xml:space="preserve"> </w:t>
      </w:r>
      <w:r w:rsidRPr="00B03787">
        <w:rPr>
          <w:rFonts w:ascii="Times New Roman" w:eastAsia="Times New Roman" w:hAnsi="Times New Roman" w:cs="Times New Roman"/>
          <w:bCs/>
          <w:color w:val="091921"/>
          <w:sz w:val="28"/>
          <w:szCs w:val="28"/>
          <w:lang w:val="en-US" w:eastAsia="ru-RU"/>
        </w:rPr>
        <w:t>File</w:t>
      </w:r>
      <w:r w:rsidRPr="00B03787">
        <w:rPr>
          <w:rFonts w:ascii="Times New Roman" w:eastAsia="Times New Roman" w:hAnsi="Times New Roman" w:cs="Times New Roman"/>
          <w:bCs/>
          <w:color w:val="091921"/>
          <w:sz w:val="28"/>
          <w:szCs w:val="28"/>
          <w:lang w:eastAsia="ru-RU"/>
        </w:rPr>
        <w:t xml:space="preserve"> </w:t>
      </w:r>
      <w:r w:rsidRPr="00B03787">
        <w:rPr>
          <w:rFonts w:ascii="Times New Roman" w:eastAsia="Times New Roman" w:hAnsi="Times New Roman" w:cs="Times New Roman"/>
          <w:bCs/>
          <w:color w:val="091921"/>
          <w:sz w:val="28"/>
          <w:szCs w:val="28"/>
          <w:lang w:val="en-US" w:eastAsia="ru-RU"/>
        </w:rPr>
        <w:t>System</w:t>
      </w:r>
      <w:r w:rsidRPr="00B03787">
        <w:rPr>
          <w:rFonts w:ascii="Times New Roman" w:eastAsia="Times New Roman" w:hAnsi="Times New Roman" w:cs="Times New Roman"/>
          <w:bCs/>
          <w:color w:val="091921"/>
          <w:sz w:val="28"/>
          <w:szCs w:val="28"/>
          <w:lang w:eastAsia="ru-RU"/>
        </w:rPr>
        <w:t>), чтобы разделять данные между системами через сетевое оборудование.</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Серверы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разделяют ресурсы, чтобы они могли быть использованы клиентами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Операционная среда </w:t>
      </w:r>
      <w:r w:rsidRPr="00B03787">
        <w:rPr>
          <w:rFonts w:ascii="Times New Roman" w:eastAsia="Times New Roman" w:hAnsi="Times New Roman" w:cs="Times New Roman"/>
          <w:bCs/>
          <w:color w:val="091921"/>
          <w:sz w:val="28"/>
          <w:szCs w:val="28"/>
          <w:lang w:val="en-US" w:eastAsia="ru-RU"/>
        </w:rPr>
        <w:t>Solaris</w:t>
      </w:r>
      <w:r w:rsidRPr="00B03787">
        <w:rPr>
          <w:rFonts w:ascii="Times New Roman" w:eastAsia="Times New Roman" w:hAnsi="Times New Roman" w:cs="Times New Roman"/>
          <w:bCs/>
          <w:color w:val="091921"/>
          <w:sz w:val="28"/>
          <w:szCs w:val="28"/>
          <w:lang w:eastAsia="ru-RU"/>
        </w:rPr>
        <w:t> позволяет разделять каталоги и представлять их пользователям таким образом, как если бы эти каталоги были локальными на системах пользователей. Однако системный администратор должен обеспечить, чтобы только авторизованные пользователи имели бы доступ к совместно используемым ресурсам некоторого сервера.</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Служба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позволяет компьютерам с различной архитектурой, работающим под управлением различных операционных систем, совместно использовать файловые системы через сеть.</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Точно так же, как команда </w:t>
      </w:r>
      <w:r w:rsidRPr="00B03787">
        <w:rPr>
          <w:rFonts w:ascii="Times New Roman" w:eastAsia="Times New Roman" w:hAnsi="Times New Roman" w:cs="Times New Roman"/>
          <w:b/>
          <w:bCs/>
          <w:i/>
          <w:iCs/>
          <w:color w:val="091921"/>
          <w:sz w:val="28"/>
          <w:szCs w:val="28"/>
          <w:lang w:val="en-US" w:eastAsia="ru-RU"/>
        </w:rPr>
        <w:t>mount</w:t>
      </w:r>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позволяет монтировать файловую систему на локальном диске,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xml:space="preserve"> позволяет монтировать файловую систему, находящуюся на </w:t>
      </w:r>
      <w:proofErr w:type="gramStart"/>
      <w:r w:rsidRPr="00B03787">
        <w:rPr>
          <w:rFonts w:ascii="Times New Roman" w:eastAsia="Times New Roman" w:hAnsi="Times New Roman" w:cs="Times New Roman"/>
          <w:bCs/>
          <w:color w:val="091921"/>
          <w:sz w:val="28"/>
          <w:szCs w:val="28"/>
          <w:lang w:eastAsia="ru-RU"/>
        </w:rPr>
        <w:t>Другой</w:t>
      </w:r>
      <w:proofErr w:type="gramEnd"/>
      <w:r w:rsidRPr="00B03787">
        <w:rPr>
          <w:rFonts w:ascii="Times New Roman" w:eastAsia="Times New Roman" w:hAnsi="Times New Roman" w:cs="Times New Roman"/>
          <w:bCs/>
          <w:color w:val="091921"/>
          <w:sz w:val="28"/>
          <w:szCs w:val="28"/>
          <w:lang w:eastAsia="ru-RU"/>
        </w:rPr>
        <w:t xml:space="preserve"> системе в любом месте сети.</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Каждая ОС применяет модель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к семантике собственной файловой системы.</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Операции над файловой системой, такие как чтение и запись, выполняются так же, как если бы это были операции доступа к какому-нибудь </w:t>
      </w:r>
      <w:r w:rsidRPr="00B03787">
        <w:rPr>
          <w:rFonts w:ascii="Times New Roman" w:eastAsia="Times New Roman" w:hAnsi="Times New Roman" w:cs="Times New Roman"/>
          <w:bCs/>
          <w:color w:val="091921"/>
          <w:sz w:val="28"/>
          <w:szCs w:val="28"/>
          <w:lang w:eastAsia="ru-RU"/>
        </w:rPr>
        <w:lastRenderedPageBreak/>
        <w:t>локальному файлу. Время реакции в данном случае может быть более медленным из-за сетевого трафика, однако соединение является прозрачным для пользователя вне зависимости от аппаратных средств или операционной системы.</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Служба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обеспечивает следующие преимущества:</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Позволяет нескольким компьютерам использовать одни и те же файлы таким образом, чтобы любой пользователь сети мог бы получить доступ к одним и тем же данным. Это исключает необходимость хранения одинаковых данных на нескольких системах.</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Уменьшает затраты на хранение информации за счет того, что компьютеры получают возможность совместного использования приложений и данных.</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Обеспечивает целостность и достоверность данных, поскольку все пользователи могут читать один и тот же набор файлов.</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Делает процесс монтирования файловых систем прозрачным для пользователей.</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Делает доступ к дистанционным файлам прозрачным для пользователей.</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w:t>
      </w:r>
      <w:r>
        <w:rPr>
          <w:rFonts w:ascii="Times New Roman" w:eastAsia="Times New Roman" w:hAnsi="Times New Roman" w:cs="Times New Roman"/>
          <w:bCs/>
          <w:color w:val="091921"/>
          <w:sz w:val="28"/>
          <w:szCs w:val="28"/>
          <w:lang w:val="en-US" w:eastAsia="ru-RU"/>
        </w:rPr>
        <w:t xml:space="preserve"> </w:t>
      </w:r>
      <w:r w:rsidRPr="00B03787">
        <w:rPr>
          <w:rFonts w:ascii="Times New Roman" w:eastAsia="Times New Roman" w:hAnsi="Times New Roman" w:cs="Times New Roman"/>
          <w:bCs/>
          <w:color w:val="091921"/>
          <w:sz w:val="28"/>
          <w:szCs w:val="28"/>
          <w:lang w:eastAsia="ru-RU"/>
        </w:rPr>
        <w:t>Поддержка гетерогенной среды.</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Серверы и клиенты </w:t>
      </w:r>
      <w:r w:rsidRPr="00B03787">
        <w:rPr>
          <w:rFonts w:ascii="Times New Roman" w:eastAsia="Times New Roman" w:hAnsi="Times New Roman" w:cs="Times New Roman"/>
          <w:b/>
          <w:bCs/>
          <w:color w:val="091921"/>
          <w:sz w:val="28"/>
          <w:szCs w:val="28"/>
          <w:lang w:val="en-US" w:eastAsia="ru-RU"/>
        </w:rPr>
        <w:t>NFS</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В среде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системы поддерживают взаимоотношения по модели "клиент-сервер". Сервер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 это то место, где размещается конкретная файловая система. Любая система, имеющая какую-нибудь локальную файловую систему, может быть сервером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Системный администратор конфигурирует сервер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таким образом, чтобы сделать его файловые системы доступными другим системам и пользователям.</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Системный администратор имеет полный контроль над тем, какие файловые системы могут быть </w:t>
      </w:r>
      <w:proofErr w:type="gramStart"/>
      <w:r w:rsidRPr="00B03787">
        <w:rPr>
          <w:rFonts w:ascii="Times New Roman" w:eastAsia="Times New Roman" w:hAnsi="Times New Roman" w:cs="Times New Roman"/>
          <w:bCs/>
          <w:color w:val="091921"/>
          <w:sz w:val="28"/>
          <w:szCs w:val="28"/>
          <w:lang w:eastAsia="ru-RU"/>
        </w:rPr>
        <w:t>смонтированы</w:t>
      </w:r>
      <w:proofErr w:type="gramEnd"/>
      <w:r w:rsidRPr="00B03787">
        <w:rPr>
          <w:rFonts w:ascii="Times New Roman" w:eastAsia="Times New Roman" w:hAnsi="Times New Roman" w:cs="Times New Roman"/>
          <w:bCs/>
          <w:color w:val="091921"/>
          <w:sz w:val="28"/>
          <w:szCs w:val="28"/>
          <w:lang w:eastAsia="ru-RU"/>
        </w:rPr>
        <w:t xml:space="preserve"> и кто может монтировать их.</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lastRenderedPageBreak/>
        <w:t>Клиент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 это система, монтирующая какую-нибудь дистанционную файловую систему с некоторого сервера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Одна и та же система может быть как сервером, так и клиентом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w:t>
      </w:r>
    </w:p>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Демоны службы </w:t>
      </w:r>
      <w:r w:rsidRPr="00B03787">
        <w:rPr>
          <w:rFonts w:ascii="Times New Roman" w:eastAsia="Times New Roman" w:hAnsi="Times New Roman" w:cs="Times New Roman"/>
          <w:b/>
          <w:bCs/>
          <w:color w:val="091921"/>
          <w:sz w:val="28"/>
          <w:szCs w:val="28"/>
          <w:lang w:val="en-US" w:eastAsia="ru-RU"/>
        </w:rPr>
        <w:t>NFS</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Для обращения к своим службам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использует несколько демонов. Эти службы инициализируются при запуске из стартовых сценариев</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initd</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nfs</w:t>
      </w:r>
      <w:proofErr w:type="spellEnd"/>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
          <w:bCs/>
          <w:color w:val="091921"/>
          <w:sz w:val="28"/>
          <w:szCs w:val="28"/>
          <w:lang w:val="en-US" w:eastAsia="ru-RU"/>
        </w:rPr>
        <w:t>server</w:t>
      </w:r>
      <w:r w:rsidRPr="00B03787">
        <w:rPr>
          <w:rFonts w:ascii="Times New Roman" w:eastAsia="Times New Roman" w:hAnsi="Times New Roman" w:cs="Times New Roman"/>
          <w:b/>
          <w:bCs/>
          <w:color w:val="091921"/>
          <w:sz w:val="28"/>
          <w:szCs w:val="28"/>
          <w:lang w:eastAsia="ru-RU"/>
        </w:rPr>
        <w:t xml:space="preserve"> </w:t>
      </w:r>
      <w:r w:rsidRPr="00B03787">
        <w:rPr>
          <w:rFonts w:ascii="Times New Roman" w:eastAsia="Times New Roman" w:hAnsi="Times New Roman" w:cs="Times New Roman"/>
          <w:bCs/>
          <w:color w:val="091921"/>
          <w:sz w:val="28"/>
          <w:szCs w:val="28"/>
          <w:lang w:eastAsia="ru-RU"/>
        </w:rPr>
        <w:t>и</w:t>
      </w:r>
      <w:r w:rsidRPr="00B03787">
        <w:rPr>
          <w:rFonts w:ascii="Times New Roman" w:eastAsia="Times New Roman" w:hAnsi="Times New Roman" w:cs="Times New Roman"/>
          <w:b/>
          <w:bCs/>
          <w:color w:val="091921"/>
          <w:sz w:val="28"/>
          <w:szCs w:val="28"/>
          <w:lang w:eastAsia="ru-RU"/>
        </w:rPr>
        <w:t xml:space="preserve"> /</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proofErr w:type="gramStart"/>
      <w:r w:rsidRPr="00B03787">
        <w:rPr>
          <w:rFonts w:ascii="Times New Roman" w:eastAsia="Times New Roman" w:hAnsi="Times New Roman" w:cs="Times New Roman"/>
          <w:b/>
          <w:bCs/>
          <w:color w:val="091921"/>
          <w:sz w:val="28"/>
          <w:szCs w:val="28"/>
          <w:lang w:val="en-US" w:eastAsia="ru-RU"/>
        </w:rPr>
        <w:t>init</w:t>
      </w:r>
      <w:proofErr w:type="spellEnd"/>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
          <w:bCs/>
          <w:color w:val="091921"/>
          <w:sz w:val="28"/>
          <w:szCs w:val="28"/>
          <w:lang w:val="en-US" w:eastAsia="ru-RU"/>
        </w:rPr>
        <w:t>d</w:t>
      </w:r>
      <w:proofErr w:type="gramEnd"/>
      <w:r w:rsidRPr="00B03787">
        <w:rPr>
          <w:rFonts w:ascii="Times New Roman" w:eastAsia="Times New Roman" w:hAnsi="Times New Roman" w:cs="Times New Roman"/>
          <w:b/>
          <w:bCs/>
          <w:color w:val="091921"/>
          <w:sz w:val="28"/>
          <w:szCs w:val="28"/>
          <w:lang w:eastAsia="ru-RU"/>
        </w:rPr>
        <w:t>/ </w:t>
      </w:r>
      <w:proofErr w:type="spellStart"/>
      <w:r w:rsidRPr="00B03787">
        <w:rPr>
          <w:rFonts w:ascii="Times New Roman" w:eastAsia="Times New Roman" w:hAnsi="Times New Roman" w:cs="Times New Roman"/>
          <w:b/>
          <w:bCs/>
          <w:color w:val="091921"/>
          <w:sz w:val="28"/>
          <w:szCs w:val="28"/>
          <w:lang w:val="en-US" w:eastAsia="ru-RU"/>
        </w:rPr>
        <w:t>nfs</w:t>
      </w:r>
      <w:proofErr w:type="spellEnd"/>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
          <w:bCs/>
          <w:color w:val="091921"/>
          <w:sz w:val="28"/>
          <w:szCs w:val="28"/>
          <w:lang w:val="en-US" w:eastAsia="ru-RU"/>
        </w:rPr>
        <w:t>clients</w:t>
      </w:r>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Наиболее важные перечислены в таблице:</w:t>
      </w:r>
    </w:p>
    <w:p w:rsidR="00B03787" w:rsidRPr="00B03787" w:rsidRDefault="00B03787" w:rsidP="00B03787">
      <w:pPr>
        <w:spacing w:after="0" w:line="360" w:lineRule="auto"/>
        <w:jc w:val="right"/>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Таблица</w:t>
      </w:r>
      <w:r w:rsidRPr="00B03787">
        <w:rPr>
          <w:rFonts w:ascii="Times New Roman" w:eastAsia="Times New Roman" w:hAnsi="Times New Roman" w:cs="Times New Roman"/>
          <w:bCs/>
          <w:color w:val="091921"/>
          <w:sz w:val="28"/>
          <w:szCs w:val="28"/>
          <w:lang w:eastAsia="ru-RU"/>
        </w:rPr>
        <w:t xml:space="preserve"> </w:t>
      </w:r>
      <w:r>
        <w:rPr>
          <w:rFonts w:ascii="Times New Roman" w:eastAsia="Times New Roman" w:hAnsi="Times New Roman" w:cs="Times New Roman"/>
          <w:bCs/>
          <w:color w:val="091921"/>
          <w:sz w:val="28"/>
          <w:szCs w:val="28"/>
          <w:lang w:val="en-US" w:eastAsia="ru-RU"/>
        </w:rPr>
        <w:t>7.</w:t>
      </w:r>
      <w:r>
        <w:rPr>
          <w:rFonts w:ascii="Times New Roman" w:eastAsia="Times New Roman" w:hAnsi="Times New Roman" w:cs="Times New Roman"/>
          <w:bCs/>
          <w:color w:val="091921"/>
          <w:sz w:val="28"/>
          <w:szCs w:val="28"/>
          <w:lang w:eastAsia="ru-RU"/>
        </w:rPr>
        <w:t>1 –</w:t>
      </w:r>
      <w:r w:rsidRPr="00B03787">
        <w:rPr>
          <w:rFonts w:ascii="Times New Roman" w:eastAsia="Times New Roman" w:hAnsi="Times New Roman" w:cs="Times New Roman"/>
          <w:bCs/>
          <w:color w:val="091921"/>
          <w:sz w:val="28"/>
          <w:szCs w:val="28"/>
          <w:lang w:eastAsia="ru-RU"/>
        </w:rPr>
        <w:t xml:space="preserve"> Демоны службы </w:t>
      </w:r>
      <w:r w:rsidRPr="00B03787">
        <w:rPr>
          <w:rFonts w:ascii="Times New Roman" w:eastAsia="Times New Roman" w:hAnsi="Times New Roman" w:cs="Times New Roman"/>
          <w:bCs/>
          <w:color w:val="091921"/>
          <w:sz w:val="28"/>
          <w:szCs w:val="28"/>
          <w:lang w:val="en-US" w:eastAsia="ru-RU"/>
        </w:rPr>
        <w:t>NFS</w:t>
      </w:r>
    </w:p>
    <w:tbl>
      <w:tblPr>
        <w:tblW w:w="9358" w:type="dxa"/>
        <w:tblCellMar>
          <w:left w:w="0" w:type="dxa"/>
          <w:right w:w="0" w:type="dxa"/>
        </w:tblCellMar>
        <w:tblLook w:val="04A0" w:firstRow="1" w:lastRow="0" w:firstColumn="1" w:lastColumn="0" w:noHBand="0" w:noVBand="1"/>
      </w:tblPr>
      <w:tblGrid>
        <w:gridCol w:w="1144"/>
        <w:gridCol w:w="8214"/>
      </w:tblGrid>
      <w:tr w:rsidR="00B03787" w:rsidRPr="00B03787" w:rsidTr="00B03787">
        <w:trPr>
          <w:trHeight w:val="2232"/>
        </w:trPr>
        <w:tc>
          <w:tcPr>
            <w:tcW w:w="11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nfsd</w:t>
            </w:r>
            <w:proofErr w:type="spellEnd"/>
          </w:p>
        </w:tc>
        <w:tc>
          <w:tcPr>
            <w:tcW w:w="8214" w:type="dxa"/>
            <w:tcBorders>
              <w:top w:val="single" w:sz="8" w:space="0" w:color="000000"/>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Демон сервера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который обрабатывает запросы с дистанционных систем на экспортирование файловых систем и предоставление досту</w:t>
            </w:r>
            <w:r w:rsidRPr="00B03787">
              <w:rPr>
                <w:rFonts w:ascii="Times New Roman" w:eastAsia="Times New Roman" w:hAnsi="Times New Roman" w:cs="Times New Roman"/>
                <w:bCs/>
                <w:color w:val="091921"/>
                <w:sz w:val="28"/>
                <w:szCs w:val="28"/>
                <w:lang w:eastAsia="ru-RU"/>
              </w:rPr>
              <w:softHyphen/>
              <w:t>па к файлам. Сервер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запускает несколько экземпляров данного демона. Рассматриваемый демон обычно вызывается на уровне запуска 3 из стартового сценария /</w:t>
            </w:r>
            <w:proofErr w:type="spellStart"/>
            <w:r w:rsidRPr="00B03787">
              <w:rPr>
                <w:rFonts w:ascii="Times New Roman" w:eastAsia="Times New Roman" w:hAnsi="Times New Roman" w:cs="Times New Roman"/>
                <w:bCs/>
                <w:color w:val="091921"/>
                <w:sz w:val="28"/>
                <w:szCs w:val="28"/>
                <w:lang w:val="en-US" w:eastAsia="ru-RU"/>
              </w:rPr>
              <w:t>etc</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val="en-US" w:eastAsia="ru-RU"/>
              </w:rPr>
              <w:t>init</w:t>
            </w:r>
            <w:proofErr w:type="spellEnd"/>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d</w:t>
            </w:r>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val="en-US" w:eastAsia="ru-RU"/>
              </w:rPr>
              <w:t>nfs</w:t>
            </w:r>
            <w:proofErr w:type="spellEnd"/>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server</w:t>
            </w:r>
          </w:p>
        </w:tc>
      </w:tr>
      <w:tr w:rsidR="00B03787" w:rsidRPr="00B03787" w:rsidTr="00B03787">
        <w:trPr>
          <w:trHeight w:val="2198"/>
        </w:trPr>
        <w:tc>
          <w:tcPr>
            <w:tcW w:w="1144"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mountd</w:t>
            </w:r>
            <w:proofErr w:type="spellEnd"/>
          </w:p>
        </w:tc>
        <w:tc>
          <w:tcPr>
            <w:tcW w:w="8214" w:type="dxa"/>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Демон сервера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обрабатывающий запросы на монтирование от клиентов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Этот демон также предоставляет информацию о том, каким клиентом какие файловые системы монтируются. Для просмотра этой информации воспользуйтесь командой </w:t>
            </w:r>
            <w:proofErr w:type="spellStart"/>
            <w:r w:rsidRPr="00B03787">
              <w:rPr>
                <w:rFonts w:ascii="Times New Roman" w:eastAsia="Times New Roman" w:hAnsi="Times New Roman" w:cs="Times New Roman"/>
                <w:bCs/>
                <w:color w:val="091921"/>
                <w:sz w:val="28"/>
                <w:szCs w:val="28"/>
                <w:lang w:val="en-US" w:eastAsia="ru-RU"/>
              </w:rPr>
              <w:t>showmount</w:t>
            </w:r>
            <w:proofErr w:type="spellEnd"/>
            <w:r w:rsidRPr="00B03787">
              <w:rPr>
                <w:rFonts w:ascii="Times New Roman" w:eastAsia="Times New Roman" w:hAnsi="Times New Roman" w:cs="Times New Roman"/>
                <w:bCs/>
                <w:color w:val="091921"/>
                <w:sz w:val="28"/>
                <w:szCs w:val="28"/>
                <w:lang w:eastAsia="ru-RU"/>
              </w:rPr>
              <w:t>. Рассматриваемый демон обычно вызывается на уровне запуска 3 из стартового сценария /</w:t>
            </w:r>
            <w:proofErr w:type="spellStart"/>
            <w:r w:rsidRPr="00B03787">
              <w:rPr>
                <w:rFonts w:ascii="Times New Roman" w:eastAsia="Times New Roman" w:hAnsi="Times New Roman" w:cs="Times New Roman"/>
                <w:bCs/>
                <w:color w:val="091921"/>
                <w:sz w:val="28"/>
                <w:szCs w:val="28"/>
                <w:lang w:val="en-US" w:eastAsia="ru-RU"/>
              </w:rPr>
              <w:t>etc</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val="en-US" w:eastAsia="ru-RU"/>
              </w:rPr>
              <w:t>init</w:t>
            </w:r>
            <w:proofErr w:type="spellEnd"/>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d</w:t>
            </w:r>
            <w:r w:rsidRPr="00B03787">
              <w:rPr>
                <w:rFonts w:ascii="Times New Roman" w:eastAsia="Times New Roman" w:hAnsi="Times New Roman" w:cs="Times New Roman"/>
                <w:bCs/>
                <w:color w:val="091921"/>
                <w:sz w:val="28"/>
                <w:szCs w:val="28"/>
                <w:lang w:eastAsia="ru-RU"/>
              </w:rPr>
              <w:t>/ </w:t>
            </w:r>
            <w:proofErr w:type="spellStart"/>
            <w:r w:rsidRPr="00B03787">
              <w:rPr>
                <w:rFonts w:ascii="Times New Roman" w:eastAsia="Times New Roman" w:hAnsi="Times New Roman" w:cs="Times New Roman"/>
                <w:bCs/>
                <w:color w:val="091921"/>
                <w:sz w:val="28"/>
                <w:szCs w:val="28"/>
                <w:lang w:val="en-US" w:eastAsia="ru-RU"/>
              </w:rPr>
              <w:t>nfs</w:t>
            </w:r>
            <w:proofErr w:type="spellEnd"/>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server</w:t>
            </w:r>
          </w:p>
        </w:tc>
      </w:tr>
      <w:tr w:rsidR="00B03787" w:rsidRPr="00B03787" w:rsidTr="00B03787">
        <w:trPr>
          <w:trHeight w:val="1158"/>
        </w:trPr>
        <w:tc>
          <w:tcPr>
            <w:tcW w:w="1144"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lockd</w:t>
            </w:r>
            <w:proofErr w:type="spellEnd"/>
          </w:p>
        </w:tc>
        <w:tc>
          <w:tcPr>
            <w:tcW w:w="8214" w:type="dxa"/>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Данный демон запускается на сервере и клиенте NFS и обеспечивает службы блокирования файлов. Демон запускается на уровне 2 из стартового сценария /</w:t>
            </w:r>
            <w:proofErr w:type="spellStart"/>
            <w:r w:rsidRPr="00B03787">
              <w:rPr>
                <w:rFonts w:ascii="Times New Roman" w:eastAsia="Times New Roman" w:hAnsi="Times New Roman" w:cs="Times New Roman"/>
                <w:bCs/>
                <w:color w:val="091921"/>
                <w:sz w:val="28"/>
                <w:szCs w:val="28"/>
                <w:lang w:eastAsia="ru-RU"/>
              </w:rPr>
              <w:t>etc</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init.d</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nfs.client</w:t>
            </w:r>
            <w:proofErr w:type="spellEnd"/>
          </w:p>
        </w:tc>
      </w:tr>
      <w:tr w:rsidR="00B03787" w:rsidRPr="00B03787" w:rsidTr="00B03787">
        <w:trPr>
          <w:trHeight w:val="1959"/>
        </w:trPr>
        <w:tc>
          <w:tcPr>
            <w:tcW w:w="1144"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lastRenderedPageBreak/>
              <w:t>statd</w:t>
            </w:r>
            <w:proofErr w:type="spellEnd"/>
          </w:p>
        </w:tc>
        <w:tc>
          <w:tcPr>
            <w:tcW w:w="8214" w:type="dxa"/>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Данный демон запускается на сервере и клиенте NFS и взаимодействует с демоном </w:t>
            </w:r>
            <w:proofErr w:type="spellStart"/>
            <w:r w:rsidRPr="00B03787">
              <w:rPr>
                <w:rFonts w:ascii="Times New Roman" w:eastAsia="Times New Roman" w:hAnsi="Times New Roman" w:cs="Times New Roman"/>
                <w:bCs/>
                <w:color w:val="091921"/>
                <w:sz w:val="28"/>
                <w:szCs w:val="28"/>
                <w:lang w:eastAsia="ru-RU"/>
              </w:rPr>
              <w:t>lockd</w:t>
            </w:r>
            <w:proofErr w:type="spellEnd"/>
            <w:r w:rsidRPr="00B03787">
              <w:rPr>
                <w:rFonts w:ascii="Times New Roman" w:eastAsia="Times New Roman" w:hAnsi="Times New Roman" w:cs="Times New Roman"/>
                <w:bCs/>
                <w:color w:val="091921"/>
                <w:sz w:val="28"/>
                <w:szCs w:val="28"/>
                <w:lang w:eastAsia="ru-RU"/>
              </w:rPr>
              <w:t xml:space="preserve"> при обеспечении функций сбоя и восстановления для служб блокирования файлов в среде NFS. Демон запускается на уровне 2 из стартового сценария /</w:t>
            </w:r>
            <w:proofErr w:type="spellStart"/>
            <w:r w:rsidRPr="00B03787">
              <w:rPr>
                <w:rFonts w:ascii="Times New Roman" w:eastAsia="Times New Roman" w:hAnsi="Times New Roman" w:cs="Times New Roman"/>
                <w:bCs/>
                <w:color w:val="091921"/>
                <w:sz w:val="28"/>
                <w:szCs w:val="28"/>
                <w:lang w:eastAsia="ru-RU"/>
              </w:rPr>
              <w:t>etc</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init.d</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nfs.client</w:t>
            </w:r>
            <w:proofErr w:type="spellEnd"/>
            <w:r w:rsidRPr="00B03787">
              <w:rPr>
                <w:rFonts w:ascii="Times New Roman" w:eastAsia="Times New Roman" w:hAnsi="Times New Roman" w:cs="Times New Roman"/>
                <w:bCs/>
                <w:color w:val="091921"/>
                <w:sz w:val="28"/>
                <w:szCs w:val="28"/>
                <w:lang w:eastAsia="ru-RU"/>
              </w:rPr>
              <w:t>.</w:t>
            </w:r>
          </w:p>
        </w:tc>
      </w:tr>
      <w:tr w:rsidR="00B03787" w:rsidRPr="00B03787" w:rsidTr="00B03787">
        <w:trPr>
          <w:trHeight w:val="871"/>
        </w:trPr>
        <w:tc>
          <w:tcPr>
            <w:tcW w:w="1144"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rcbind</w:t>
            </w:r>
            <w:proofErr w:type="spellEnd"/>
          </w:p>
        </w:tc>
        <w:tc>
          <w:tcPr>
            <w:tcW w:w="8214" w:type="dxa"/>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Способствует установлению начального соединения между клиентом и сервером NFS.</w:t>
            </w:r>
          </w:p>
        </w:tc>
      </w:tr>
      <w:tr w:rsidR="00B03787" w:rsidRPr="00B03787" w:rsidTr="00B03787">
        <w:trPr>
          <w:trHeight w:val="758"/>
        </w:trPr>
        <w:tc>
          <w:tcPr>
            <w:tcW w:w="1144"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nfslogd</w:t>
            </w:r>
            <w:proofErr w:type="spellEnd"/>
          </w:p>
        </w:tc>
        <w:tc>
          <w:tcPr>
            <w:tcW w:w="8214" w:type="dxa"/>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Демон обеспечивает протоколирование процессов функционирования на сервере NFS в среде Solaris.</w:t>
            </w:r>
          </w:p>
        </w:tc>
      </w:tr>
    </w:tbl>
    <w:p w:rsidR="00B03787" w:rsidRPr="00B03787" w:rsidRDefault="00B03787" w:rsidP="00B03787">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Установка </w:t>
      </w:r>
      <w:r w:rsidRPr="00B03787">
        <w:rPr>
          <w:rFonts w:ascii="Times New Roman" w:eastAsia="Times New Roman" w:hAnsi="Times New Roman" w:cs="Times New Roman"/>
          <w:b/>
          <w:bCs/>
          <w:color w:val="091921"/>
          <w:sz w:val="28"/>
          <w:szCs w:val="28"/>
          <w:lang w:val="en-US" w:eastAsia="ru-RU"/>
        </w:rPr>
        <w:t>NFS</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Серверы предоставляют другим системам доступ к размещенным на них файловым системам посредством разделения этих файловых систем через среду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Совместно используемая файловая система в данном случае называется разделяемым ресурсом.</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Определение, какие именно файловые системы будут разделяться, производится путем ввода соответствующей информации в файл, называемый</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Cs/>
          <w:color w:val="091921"/>
          <w:sz w:val="28"/>
          <w:szCs w:val="28"/>
          <w:lang w:eastAsia="ru-RU"/>
        </w:rPr>
        <w:t>. Объекты указанного файла разделяются автоматически всякий раз, когда вы запускаете команду данного сервера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Если необходимо постоянное разделение одного и того же набора файловых систем, то необходимо установить их автоматическое разделение.</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t>В </w:t>
      </w:r>
      <w:r w:rsidRPr="00B03787">
        <w:rPr>
          <w:rFonts w:ascii="Times New Roman" w:eastAsia="Times New Roman" w:hAnsi="Times New Roman" w:cs="Times New Roman"/>
          <w:bCs/>
          <w:color w:val="091921"/>
          <w:sz w:val="28"/>
          <w:szCs w:val="28"/>
          <w:lang w:eastAsia="ru-RU"/>
        </w:rPr>
        <w:t>файле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перечисляются все файловые системы, которые сервер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разделяет между его клиентами. Этот файл также управляет тем, какие клиенты могут монтировать некоторую файловую систему. Если вы хотите модифицировать файл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для того, чтобы добавить или удалить какую-нибудь файловую систему, или для того, чтобы изменить способ разделения, отредактируйте данный файл</w:t>
      </w:r>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В следующий раз на уровне запуска 3 система считает обновленный файл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чтобы определить, какие именно файловые системы должны быть автоматически разделяемыми.</w:t>
      </w:r>
    </w:p>
    <w:p w:rsidR="00B03787" w:rsidRDefault="00B03787" w:rsidP="00B03787">
      <w:pPr>
        <w:spacing w:after="0" w:line="360" w:lineRule="auto"/>
        <w:ind w:firstLine="708"/>
        <w:jc w:val="both"/>
        <w:rPr>
          <w:rFonts w:ascii="Times New Roman" w:eastAsia="Times New Roman" w:hAnsi="Times New Roman" w:cs="Times New Roman"/>
          <w:bCs/>
          <w:i/>
          <w:iCs/>
          <w:color w:val="091921"/>
          <w:sz w:val="28"/>
          <w:szCs w:val="28"/>
          <w:lang w:eastAsia="ru-RU"/>
        </w:rPr>
      </w:pPr>
      <w:r w:rsidRPr="00B03787">
        <w:rPr>
          <w:rFonts w:ascii="Times New Roman" w:eastAsia="Times New Roman" w:hAnsi="Times New Roman" w:cs="Times New Roman"/>
          <w:bCs/>
          <w:color w:val="091921"/>
          <w:sz w:val="28"/>
          <w:szCs w:val="28"/>
          <w:lang w:eastAsia="ru-RU"/>
        </w:rPr>
        <w:lastRenderedPageBreak/>
        <w:t>Каждая строка в файле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Cs/>
          <w:color w:val="091921"/>
          <w:sz w:val="28"/>
          <w:szCs w:val="28"/>
          <w:lang w:eastAsia="ru-RU"/>
        </w:rPr>
        <w:t> содержит команду </w:t>
      </w:r>
      <w:r w:rsidRPr="00B03787">
        <w:rPr>
          <w:rFonts w:ascii="Times New Roman" w:eastAsia="Times New Roman" w:hAnsi="Times New Roman" w:cs="Times New Roman"/>
          <w:b/>
          <w:bCs/>
          <w:color w:val="091921"/>
          <w:sz w:val="28"/>
          <w:szCs w:val="28"/>
          <w:lang w:val="en-US" w:eastAsia="ru-RU"/>
        </w:rPr>
        <w:t>share</w:t>
      </w:r>
      <w:r w:rsidRPr="00B03787">
        <w:rPr>
          <w:rFonts w:ascii="Times New Roman" w:eastAsia="Times New Roman" w:hAnsi="Times New Roman" w:cs="Times New Roman"/>
          <w:bCs/>
          <w:color w:val="091921"/>
          <w:sz w:val="28"/>
          <w:szCs w:val="28"/>
          <w:lang w:eastAsia="ru-RU"/>
        </w:rPr>
        <w:t>, как показано в следующем примере:</w:t>
      </w:r>
    </w:p>
    <w:p w:rsidR="00B03787" w:rsidRPr="00B03787" w:rsidRDefault="00B03787" w:rsidP="00B03787">
      <w:pPr>
        <w:spacing w:after="0" w:line="360" w:lineRule="auto"/>
        <w:jc w:val="center"/>
        <w:rPr>
          <w:rFonts w:ascii="Times New Roman" w:eastAsia="Times New Roman" w:hAnsi="Times New Roman" w:cs="Times New Roman"/>
          <w:bCs/>
          <w:i/>
          <w:iCs/>
          <w:color w:val="091921"/>
          <w:sz w:val="28"/>
          <w:szCs w:val="28"/>
          <w:lang w:eastAsia="ru-RU"/>
        </w:rPr>
      </w:pPr>
      <w:r w:rsidRPr="00B03787">
        <w:rPr>
          <w:rFonts w:ascii="Times New Roman" w:eastAsia="Times New Roman" w:hAnsi="Times New Roman" w:cs="Times New Roman"/>
          <w:bCs/>
          <w:i/>
          <w:iCs/>
          <w:color w:val="091921"/>
          <w:sz w:val="28"/>
          <w:szCs w:val="28"/>
          <w:lang w:val="en-US" w:eastAsia="ru-RU"/>
        </w:rPr>
        <w:t>more</w:t>
      </w:r>
      <w:r w:rsidRPr="00B03787">
        <w:rPr>
          <w:rFonts w:ascii="Times New Roman" w:eastAsia="Times New Roman" w:hAnsi="Times New Roman" w:cs="Times New Roman"/>
          <w:bCs/>
          <w:i/>
          <w:iCs/>
          <w:color w:val="091921"/>
          <w:sz w:val="28"/>
          <w:szCs w:val="28"/>
          <w:lang w:eastAsia="ru-RU"/>
        </w:rPr>
        <w:t> /</w:t>
      </w:r>
      <w:proofErr w:type="spellStart"/>
      <w:r w:rsidRPr="00B03787">
        <w:rPr>
          <w:rFonts w:ascii="Times New Roman" w:eastAsia="Times New Roman" w:hAnsi="Times New Roman" w:cs="Times New Roman"/>
          <w:bCs/>
          <w:i/>
          <w:iCs/>
          <w:color w:val="091921"/>
          <w:sz w:val="28"/>
          <w:szCs w:val="28"/>
          <w:lang w:val="en-US" w:eastAsia="ru-RU"/>
        </w:rPr>
        <w:t>etc</w:t>
      </w:r>
      <w:proofErr w:type="spellEnd"/>
      <w:r w:rsidRPr="00B03787">
        <w:rPr>
          <w:rFonts w:ascii="Times New Roman" w:eastAsia="Times New Roman" w:hAnsi="Times New Roman" w:cs="Times New Roman"/>
          <w:bCs/>
          <w:i/>
          <w:iCs/>
          <w:color w:val="091921"/>
          <w:sz w:val="28"/>
          <w:szCs w:val="28"/>
          <w:lang w:eastAsia="ru-RU"/>
        </w:rPr>
        <w:t>/</w:t>
      </w:r>
      <w:proofErr w:type="spellStart"/>
      <w:r w:rsidRPr="00B03787">
        <w:rPr>
          <w:rFonts w:ascii="Times New Roman" w:eastAsia="Times New Roman" w:hAnsi="Times New Roman" w:cs="Times New Roman"/>
          <w:bCs/>
          <w:i/>
          <w:iCs/>
          <w:color w:val="091921"/>
          <w:sz w:val="28"/>
          <w:szCs w:val="28"/>
          <w:lang w:val="en-US" w:eastAsia="ru-RU"/>
        </w:rPr>
        <w:t>dfs</w:t>
      </w:r>
      <w:proofErr w:type="spellEnd"/>
      <w:r w:rsidRPr="00B03787">
        <w:rPr>
          <w:rFonts w:ascii="Times New Roman" w:eastAsia="Times New Roman" w:hAnsi="Times New Roman" w:cs="Times New Roman"/>
          <w:bCs/>
          <w:i/>
          <w:iCs/>
          <w:color w:val="091921"/>
          <w:sz w:val="28"/>
          <w:szCs w:val="28"/>
          <w:lang w:eastAsia="ru-RU"/>
        </w:rPr>
        <w:t>/</w:t>
      </w:r>
      <w:proofErr w:type="spellStart"/>
      <w:r w:rsidRPr="00B03787">
        <w:rPr>
          <w:rFonts w:ascii="Times New Roman" w:eastAsia="Times New Roman" w:hAnsi="Times New Roman" w:cs="Times New Roman"/>
          <w:bCs/>
          <w:i/>
          <w:iCs/>
          <w:color w:val="091921"/>
          <w:sz w:val="28"/>
          <w:szCs w:val="28"/>
          <w:lang w:val="en-US" w:eastAsia="ru-RU"/>
        </w:rPr>
        <w:t>dfstab</w:t>
      </w:r>
      <w:proofErr w:type="spellEnd"/>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Система отображает содержимое файла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eastAsia="ru-RU"/>
        </w:rPr>
        <w:t>:</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eastAsia="ru-RU"/>
        </w:rPr>
        <w:t>   </w:t>
      </w:r>
      <w:r w:rsidRPr="00B03787">
        <w:rPr>
          <w:rFonts w:ascii="Times New Roman" w:eastAsia="Times New Roman" w:hAnsi="Times New Roman" w:cs="Times New Roman"/>
          <w:bCs/>
          <w:color w:val="091921"/>
          <w:sz w:val="28"/>
          <w:szCs w:val="28"/>
          <w:lang w:val="en-US" w:eastAsia="ru-RU"/>
        </w:rPr>
        <w:t>#    Place share(1M) commands here for automatic #execution on entering</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 xml:space="preserve">   #    </w:t>
      </w:r>
      <w:proofErr w:type="spellStart"/>
      <w:r w:rsidRPr="00B03787">
        <w:rPr>
          <w:rFonts w:ascii="Times New Roman" w:eastAsia="Times New Roman" w:hAnsi="Times New Roman" w:cs="Times New Roman"/>
          <w:bCs/>
          <w:color w:val="091921"/>
          <w:sz w:val="28"/>
          <w:szCs w:val="28"/>
          <w:lang w:val="en-US" w:eastAsia="ru-RU"/>
        </w:rPr>
        <w:t>init</w:t>
      </w:r>
      <w:proofErr w:type="spellEnd"/>
      <w:r w:rsidRPr="00B03787">
        <w:rPr>
          <w:rFonts w:ascii="Times New Roman" w:eastAsia="Times New Roman" w:hAnsi="Times New Roman" w:cs="Times New Roman"/>
          <w:bCs/>
          <w:color w:val="091921"/>
          <w:sz w:val="28"/>
          <w:szCs w:val="28"/>
          <w:lang w:val="en-US" w:eastAsia="ru-RU"/>
        </w:rPr>
        <w:t xml:space="preserve"> state 3.</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   #    Issue the command '/</w:t>
      </w:r>
      <w:proofErr w:type="spellStart"/>
      <w:r w:rsidRPr="00B03787">
        <w:rPr>
          <w:rFonts w:ascii="Times New Roman" w:eastAsia="Times New Roman" w:hAnsi="Times New Roman" w:cs="Times New Roman"/>
          <w:bCs/>
          <w:color w:val="091921"/>
          <w:sz w:val="28"/>
          <w:szCs w:val="28"/>
          <w:lang w:val="en-US" w:eastAsia="ru-RU"/>
        </w:rPr>
        <w:t>etc</w:t>
      </w:r>
      <w:proofErr w:type="spellEnd"/>
      <w:r w:rsidRPr="00B03787">
        <w:rPr>
          <w:rFonts w:ascii="Times New Roman" w:eastAsia="Times New Roman" w:hAnsi="Times New Roman" w:cs="Times New Roman"/>
          <w:bCs/>
          <w:color w:val="091921"/>
          <w:sz w:val="28"/>
          <w:szCs w:val="28"/>
          <w:lang w:val="en-US" w:eastAsia="ru-RU"/>
        </w:rPr>
        <w:t>/</w:t>
      </w:r>
      <w:proofErr w:type="spellStart"/>
      <w:r w:rsidRPr="00B03787">
        <w:rPr>
          <w:rFonts w:ascii="Times New Roman" w:eastAsia="Times New Roman" w:hAnsi="Times New Roman" w:cs="Times New Roman"/>
          <w:bCs/>
          <w:color w:val="091921"/>
          <w:sz w:val="28"/>
          <w:szCs w:val="28"/>
          <w:lang w:val="en-US" w:eastAsia="ru-RU"/>
        </w:rPr>
        <w:t>init.d</w:t>
      </w:r>
      <w:proofErr w:type="spellEnd"/>
      <w:r w:rsidRPr="00B03787">
        <w:rPr>
          <w:rFonts w:ascii="Times New Roman" w:eastAsia="Times New Roman" w:hAnsi="Times New Roman" w:cs="Times New Roman"/>
          <w:bCs/>
          <w:color w:val="091921"/>
          <w:sz w:val="28"/>
          <w:szCs w:val="28"/>
          <w:lang w:val="en-US" w:eastAsia="ru-RU"/>
        </w:rPr>
        <w:t>/</w:t>
      </w:r>
      <w:proofErr w:type="spellStart"/>
      <w:r w:rsidRPr="00B03787">
        <w:rPr>
          <w:rFonts w:ascii="Times New Roman" w:eastAsia="Times New Roman" w:hAnsi="Times New Roman" w:cs="Times New Roman"/>
          <w:bCs/>
          <w:color w:val="091921"/>
          <w:sz w:val="28"/>
          <w:szCs w:val="28"/>
          <w:lang w:val="en-US" w:eastAsia="ru-RU"/>
        </w:rPr>
        <w:t>nfs.server</w:t>
      </w:r>
      <w:proofErr w:type="spellEnd"/>
      <w:r w:rsidRPr="00B03787">
        <w:rPr>
          <w:rFonts w:ascii="Times New Roman" w:eastAsia="Times New Roman" w:hAnsi="Times New Roman" w:cs="Times New Roman"/>
          <w:bCs/>
          <w:color w:val="091921"/>
          <w:sz w:val="28"/>
          <w:szCs w:val="28"/>
          <w:lang w:val="en-US" w:eastAsia="ru-RU"/>
        </w:rPr>
        <w:t xml:space="preserve"> start' #to run the NFS daemon</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   #    processes and the share #commands, after adding the very first entry to</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   #    this file.</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 xml:space="preserve">   #    share [-F </w:t>
      </w:r>
      <w:proofErr w:type="spellStart"/>
      <w:r w:rsidRPr="00B03787">
        <w:rPr>
          <w:rFonts w:ascii="Times New Roman" w:eastAsia="Times New Roman" w:hAnsi="Times New Roman" w:cs="Times New Roman"/>
          <w:bCs/>
          <w:color w:val="091921"/>
          <w:sz w:val="28"/>
          <w:szCs w:val="28"/>
          <w:lang w:val="en-US" w:eastAsia="ru-RU"/>
        </w:rPr>
        <w:t>fstype</w:t>
      </w:r>
      <w:proofErr w:type="spellEnd"/>
      <w:r w:rsidRPr="00B03787">
        <w:rPr>
          <w:rFonts w:ascii="Times New Roman" w:eastAsia="Times New Roman" w:hAnsi="Times New Roman" w:cs="Times New Roman"/>
          <w:bCs/>
          <w:color w:val="091921"/>
          <w:sz w:val="28"/>
          <w:szCs w:val="28"/>
          <w:lang w:val="en-US" w:eastAsia="ru-RU"/>
        </w:rPr>
        <w:t>] [ -o options] [-d "&lt;text&gt;"] #&lt;pathname&gt;[resource</w:t>
      </w:r>
      <w:proofErr w:type="gramStart"/>
      <w:r w:rsidRPr="00B03787">
        <w:rPr>
          <w:rFonts w:ascii="Times New Roman" w:eastAsia="Times New Roman" w:hAnsi="Times New Roman" w:cs="Times New Roman"/>
          <w:bCs/>
          <w:color w:val="091921"/>
          <w:sz w:val="28"/>
          <w:szCs w:val="28"/>
          <w:lang w:val="en-US" w:eastAsia="ru-RU"/>
        </w:rPr>
        <w:t>] .</w:t>
      </w:r>
      <w:proofErr w:type="spellStart"/>
      <w:r w:rsidRPr="00B03787">
        <w:rPr>
          <w:rFonts w:ascii="Times New Roman" w:eastAsia="Times New Roman" w:hAnsi="Times New Roman" w:cs="Times New Roman"/>
          <w:bCs/>
          <w:color w:val="091921"/>
          <w:sz w:val="28"/>
          <w:szCs w:val="28"/>
          <w:lang w:val="en-US" w:eastAsia="ru-RU"/>
        </w:rPr>
        <w:t>e</w:t>
      </w:r>
      <w:proofErr w:type="gramEnd"/>
      <w:r w:rsidRPr="00B03787">
        <w:rPr>
          <w:rFonts w:ascii="Times New Roman" w:eastAsia="Times New Roman" w:hAnsi="Times New Roman" w:cs="Times New Roman"/>
          <w:bCs/>
          <w:color w:val="091921"/>
          <w:sz w:val="28"/>
          <w:szCs w:val="28"/>
          <w:lang w:val="en-US" w:eastAsia="ru-RU"/>
        </w:rPr>
        <w:t>.g</w:t>
      </w:r>
      <w:proofErr w:type="spellEnd"/>
      <w:r w:rsidRPr="00B03787">
        <w:rPr>
          <w:rFonts w:ascii="Times New Roman" w:eastAsia="Times New Roman" w:hAnsi="Times New Roman" w:cs="Times New Roman"/>
          <w:bCs/>
          <w:color w:val="091921"/>
          <w:sz w:val="28"/>
          <w:szCs w:val="28"/>
          <w:lang w:val="en-US" w:eastAsia="ru-RU"/>
        </w:rPr>
        <w:t>,</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 xml:space="preserve">   #    share -F </w:t>
      </w:r>
      <w:proofErr w:type="spellStart"/>
      <w:r w:rsidRPr="00B03787">
        <w:rPr>
          <w:rFonts w:ascii="Times New Roman" w:eastAsia="Times New Roman" w:hAnsi="Times New Roman" w:cs="Times New Roman"/>
          <w:bCs/>
          <w:color w:val="091921"/>
          <w:sz w:val="28"/>
          <w:szCs w:val="28"/>
          <w:lang w:val="en-US" w:eastAsia="ru-RU"/>
        </w:rPr>
        <w:t>nfs</w:t>
      </w:r>
      <w:proofErr w:type="spellEnd"/>
      <w:r w:rsidRPr="00B03787">
        <w:rPr>
          <w:rFonts w:ascii="Times New Roman" w:eastAsia="Times New Roman" w:hAnsi="Times New Roman" w:cs="Times New Roman"/>
          <w:bCs/>
          <w:color w:val="091921"/>
          <w:sz w:val="28"/>
          <w:szCs w:val="28"/>
          <w:lang w:val="en-US" w:eastAsia="ru-RU"/>
        </w:rPr>
        <w:t xml:space="preserve"> -o </w:t>
      </w:r>
      <w:proofErr w:type="spellStart"/>
      <w:r w:rsidRPr="00B03787">
        <w:rPr>
          <w:rFonts w:ascii="Times New Roman" w:eastAsia="Times New Roman" w:hAnsi="Times New Roman" w:cs="Times New Roman"/>
          <w:bCs/>
          <w:color w:val="091921"/>
          <w:sz w:val="28"/>
          <w:szCs w:val="28"/>
          <w:lang w:val="en-US" w:eastAsia="ru-RU"/>
        </w:rPr>
        <w:t>rw</w:t>
      </w:r>
      <w:proofErr w:type="spellEnd"/>
      <w:r w:rsidRPr="00B03787">
        <w:rPr>
          <w:rFonts w:ascii="Times New Roman" w:eastAsia="Times New Roman" w:hAnsi="Times New Roman" w:cs="Times New Roman"/>
          <w:bCs/>
          <w:color w:val="091921"/>
          <w:sz w:val="28"/>
          <w:szCs w:val="28"/>
          <w:lang w:val="en-US" w:eastAsia="ru-RU"/>
        </w:rPr>
        <w:t xml:space="preserve">=engineering -d "home </w:t>
      </w:r>
      <w:proofErr w:type="spellStart"/>
      <w:r w:rsidRPr="00B03787">
        <w:rPr>
          <w:rFonts w:ascii="Times New Roman" w:eastAsia="Times New Roman" w:hAnsi="Times New Roman" w:cs="Times New Roman"/>
          <w:bCs/>
          <w:color w:val="091921"/>
          <w:sz w:val="28"/>
          <w:szCs w:val="28"/>
          <w:lang w:val="en-US" w:eastAsia="ru-RU"/>
        </w:rPr>
        <w:t>dirs</w:t>
      </w:r>
      <w:proofErr w:type="spellEnd"/>
      <w:r w:rsidRPr="00B03787">
        <w:rPr>
          <w:rFonts w:ascii="Times New Roman" w:eastAsia="Times New Roman" w:hAnsi="Times New Roman" w:cs="Times New Roman"/>
          <w:bCs/>
          <w:color w:val="091921"/>
          <w:sz w:val="28"/>
          <w:szCs w:val="28"/>
          <w:lang w:val="en-US" w:eastAsia="ru-RU"/>
        </w:rPr>
        <w:t>" /export/home2</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 xml:space="preserve">    share -F </w:t>
      </w:r>
      <w:proofErr w:type="spellStart"/>
      <w:r w:rsidRPr="00B03787">
        <w:rPr>
          <w:rFonts w:ascii="Times New Roman" w:eastAsia="Times New Roman" w:hAnsi="Times New Roman" w:cs="Times New Roman"/>
          <w:bCs/>
          <w:color w:val="091921"/>
          <w:sz w:val="28"/>
          <w:szCs w:val="28"/>
          <w:lang w:val="en-US" w:eastAsia="ru-RU"/>
        </w:rPr>
        <w:t>nfs</w:t>
      </w:r>
      <w:proofErr w:type="spellEnd"/>
      <w:r w:rsidRPr="00B03787">
        <w:rPr>
          <w:rFonts w:ascii="Times New Roman" w:eastAsia="Times New Roman" w:hAnsi="Times New Roman" w:cs="Times New Roman"/>
          <w:bCs/>
          <w:color w:val="091921"/>
          <w:sz w:val="28"/>
          <w:szCs w:val="28"/>
          <w:lang w:val="en-US" w:eastAsia="ru-RU"/>
        </w:rPr>
        <w:t xml:space="preserve"> /export</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 xml:space="preserve">    share -F </w:t>
      </w:r>
      <w:proofErr w:type="spellStart"/>
      <w:r w:rsidRPr="00B03787">
        <w:rPr>
          <w:rFonts w:ascii="Times New Roman" w:eastAsia="Times New Roman" w:hAnsi="Times New Roman" w:cs="Times New Roman"/>
          <w:bCs/>
          <w:color w:val="091921"/>
          <w:sz w:val="28"/>
          <w:szCs w:val="28"/>
          <w:lang w:val="en-US" w:eastAsia="ru-RU"/>
        </w:rPr>
        <w:t>nfs</w:t>
      </w:r>
      <w:proofErr w:type="spellEnd"/>
      <w:r w:rsidRPr="00B03787">
        <w:rPr>
          <w:rFonts w:ascii="Times New Roman" w:eastAsia="Times New Roman" w:hAnsi="Times New Roman" w:cs="Times New Roman"/>
          <w:bCs/>
          <w:color w:val="091921"/>
          <w:sz w:val="28"/>
          <w:szCs w:val="28"/>
          <w:lang w:val="en-US" w:eastAsia="ru-RU"/>
        </w:rPr>
        <w:t xml:space="preserve"> /</w:t>
      </w:r>
      <w:proofErr w:type="spellStart"/>
      <w:r w:rsidRPr="00B03787">
        <w:rPr>
          <w:rFonts w:ascii="Times New Roman" w:eastAsia="Times New Roman" w:hAnsi="Times New Roman" w:cs="Times New Roman"/>
          <w:bCs/>
          <w:color w:val="091921"/>
          <w:sz w:val="28"/>
          <w:szCs w:val="28"/>
          <w:lang w:val="en-US" w:eastAsia="ru-RU"/>
        </w:rPr>
        <w:t>cdrom</w:t>
      </w:r>
      <w:proofErr w:type="spellEnd"/>
      <w:r w:rsidRPr="00B03787">
        <w:rPr>
          <w:rFonts w:ascii="Times New Roman" w:eastAsia="Times New Roman" w:hAnsi="Times New Roman" w:cs="Times New Roman"/>
          <w:bCs/>
          <w:color w:val="091921"/>
          <w:sz w:val="28"/>
          <w:szCs w:val="28"/>
          <w:lang w:val="en-US" w:eastAsia="ru-RU"/>
        </w:rPr>
        <w:t>/solaris_srvr_intranet_ext_l_0</w:t>
      </w:r>
    </w:p>
    <w:p w:rsid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Команда /</w:t>
      </w:r>
      <w:proofErr w:type="spellStart"/>
      <w:r w:rsidRPr="00B03787">
        <w:rPr>
          <w:rFonts w:ascii="Times New Roman" w:eastAsia="Times New Roman" w:hAnsi="Times New Roman" w:cs="Times New Roman"/>
          <w:bCs/>
          <w:color w:val="091921"/>
          <w:sz w:val="28"/>
          <w:szCs w:val="28"/>
          <w:lang w:val="en-US" w:eastAsia="ru-RU"/>
        </w:rPr>
        <w:t>usr</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val="en-US" w:eastAsia="ru-RU"/>
        </w:rPr>
        <w:t>sbin</w:t>
      </w:r>
      <w:proofErr w:type="spellEnd"/>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share</w:t>
      </w:r>
      <w:r w:rsidRPr="00B03787">
        <w:rPr>
          <w:rFonts w:ascii="Times New Roman" w:eastAsia="Times New Roman" w:hAnsi="Times New Roman" w:cs="Times New Roman"/>
          <w:bCs/>
          <w:color w:val="091921"/>
          <w:sz w:val="28"/>
          <w:szCs w:val="28"/>
          <w:lang w:eastAsia="ru-RU"/>
        </w:rPr>
        <w:t> экспортирует некоторый ресурс или делает его доступным для монтирования. Команда </w:t>
      </w:r>
      <w:r w:rsidRPr="00B03787">
        <w:rPr>
          <w:rFonts w:ascii="Times New Roman" w:eastAsia="Times New Roman" w:hAnsi="Times New Roman" w:cs="Times New Roman"/>
          <w:b/>
          <w:bCs/>
          <w:color w:val="091921"/>
          <w:sz w:val="28"/>
          <w:szCs w:val="28"/>
          <w:lang w:val="en-US" w:eastAsia="ru-RU"/>
        </w:rPr>
        <w:t>share</w:t>
      </w:r>
      <w:r w:rsidRPr="00B03787">
        <w:rPr>
          <w:rFonts w:ascii="Times New Roman" w:eastAsia="Times New Roman" w:hAnsi="Times New Roman" w:cs="Times New Roman"/>
          <w:bCs/>
          <w:color w:val="091921"/>
          <w:sz w:val="28"/>
          <w:szCs w:val="28"/>
          <w:lang w:eastAsia="ru-RU"/>
        </w:rPr>
        <w:t>, будучи выдана без аргументов, отображает список всех разделяемых, или совместно используемых, файловых систем. Команда </w:t>
      </w:r>
      <w:r w:rsidRPr="00B03787">
        <w:rPr>
          <w:rFonts w:ascii="Times New Roman" w:eastAsia="Times New Roman" w:hAnsi="Times New Roman" w:cs="Times New Roman"/>
          <w:b/>
          <w:bCs/>
          <w:color w:val="091921"/>
          <w:sz w:val="28"/>
          <w:szCs w:val="28"/>
          <w:lang w:val="en-US" w:eastAsia="ru-RU"/>
        </w:rPr>
        <w:t>share</w:t>
      </w:r>
      <w:r>
        <w:rPr>
          <w:rFonts w:ascii="Times New Roman" w:eastAsia="Times New Roman" w:hAnsi="Times New Roman" w:cs="Times New Roman"/>
          <w:bCs/>
          <w:color w:val="091921"/>
          <w:sz w:val="28"/>
          <w:szCs w:val="28"/>
          <w:lang w:eastAsia="ru-RU"/>
        </w:rPr>
        <w:t xml:space="preserve"> </w:t>
      </w:r>
      <w:r w:rsidRPr="00B03787">
        <w:rPr>
          <w:rFonts w:ascii="Times New Roman" w:eastAsia="Times New Roman" w:hAnsi="Times New Roman" w:cs="Times New Roman"/>
          <w:bCs/>
          <w:color w:val="091921"/>
          <w:sz w:val="28"/>
          <w:szCs w:val="28"/>
          <w:lang w:eastAsia="ru-RU"/>
        </w:rPr>
        <w:t>может быть запущена из командной строки для получения тех же самых результатов, что и при использовании файла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Cs/>
          <w:color w:val="091921"/>
          <w:sz w:val="28"/>
          <w:szCs w:val="28"/>
          <w:lang w:eastAsia="ru-RU"/>
        </w:rPr>
        <w:t>, однако этим методом следует пользоваться только для целей тестирования.</w:t>
      </w:r>
    </w:p>
    <w:p w:rsidR="00B03787" w:rsidRPr="00B03787" w:rsidRDefault="00B03787" w:rsidP="00B03787">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Синтаксис команды </w:t>
      </w:r>
      <w:r w:rsidRPr="00B03787">
        <w:rPr>
          <w:rFonts w:ascii="Times New Roman" w:eastAsia="Times New Roman" w:hAnsi="Times New Roman" w:cs="Times New Roman"/>
          <w:b/>
          <w:bCs/>
          <w:color w:val="091921"/>
          <w:sz w:val="28"/>
          <w:szCs w:val="28"/>
          <w:lang w:val="en-US" w:eastAsia="ru-RU"/>
        </w:rPr>
        <w:t>share </w:t>
      </w:r>
      <w:r w:rsidRPr="00B03787">
        <w:rPr>
          <w:rFonts w:ascii="Times New Roman" w:eastAsia="Times New Roman" w:hAnsi="Times New Roman" w:cs="Times New Roman"/>
          <w:bCs/>
          <w:color w:val="091921"/>
          <w:sz w:val="28"/>
          <w:szCs w:val="28"/>
          <w:lang w:eastAsia="ru-RU"/>
        </w:rPr>
        <w:t>выглядит следующим образом: </w:t>
      </w:r>
    </w:p>
    <w:p w:rsidR="00B03787" w:rsidRPr="00B03787" w:rsidRDefault="00B03787" w:rsidP="00B03787">
      <w:pPr>
        <w:spacing w:after="0" w:line="360" w:lineRule="auto"/>
        <w:jc w:val="center"/>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share -F &lt;</w:t>
      </w:r>
      <w:proofErr w:type="spellStart"/>
      <w:r w:rsidRPr="00B03787">
        <w:rPr>
          <w:rFonts w:ascii="Times New Roman" w:eastAsia="Times New Roman" w:hAnsi="Times New Roman" w:cs="Times New Roman"/>
          <w:bCs/>
          <w:color w:val="091921"/>
          <w:sz w:val="28"/>
          <w:szCs w:val="28"/>
          <w:lang w:val="en-US" w:eastAsia="ru-RU"/>
        </w:rPr>
        <w:t>FSType</w:t>
      </w:r>
      <w:proofErr w:type="spellEnd"/>
      <w:r w:rsidRPr="00B03787">
        <w:rPr>
          <w:rFonts w:ascii="Times New Roman" w:eastAsia="Times New Roman" w:hAnsi="Times New Roman" w:cs="Times New Roman"/>
          <w:bCs/>
          <w:color w:val="091921"/>
          <w:sz w:val="28"/>
          <w:szCs w:val="28"/>
          <w:lang w:val="en-US" w:eastAsia="ru-RU"/>
        </w:rPr>
        <w:t>&gt; -o &lt;options&gt; -d &lt;description&gt; &lt;pathname&gt;</w:t>
      </w:r>
    </w:p>
    <w:p w:rsidR="00B03787" w:rsidRPr="00B03787" w:rsidRDefault="00B03787" w:rsidP="00B03787">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где аргумент </w:t>
      </w:r>
      <w:r w:rsidRPr="00B03787">
        <w:rPr>
          <w:rFonts w:ascii="Times New Roman" w:eastAsia="Times New Roman" w:hAnsi="Times New Roman" w:cs="Times New Roman"/>
          <w:b/>
          <w:bCs/>
          <w:color w:val="091921"/>
          <w:sz w:val="28"/>
          <w:szCs w:val="28"/>
          <w:lang w:eastAsia="ru-RU"/>
        </w:rPr>
        <w:t>&lt;</w:t>
      </w:r>
      <w:r w:rsidRPr="00B03787">
        <w:rPr>
          <w:rFonts w:ascii="Times New Roman" w:eastAsia="Times New Roman" w:hAnsi="Times New Roman" w:cs="Times New Roman"/>
          <w:b/>
          <w:bCs/>
          <w:color w:val="091921"/>
          <w:sz w:val="28"/>
          <w:szCs w:val="28"/>
          <w:lang w:val="en-US" w:eastAsia="ru-RU"/>
        </w:rPr>
        <w:t>pathname</w:t>
      </w:r>
      <w:r w:rsidRPr="00B03787">
        <w:rPr>
          <w:rFonts w:ascii="Times New Roman" w:eastAsia="Times New Roman" w:hAnsi="Times New Roman" w:cs="Times New Roman"/>
          <w:b/>
          <w:bCs/>
          <w:color w:val="091921"/>
          <w:sz w:val="28"/>
          <w:szCs w:val="28"/>
          <w:lang w:eastAsia="ru-RU"/>
        </w:rPr>
        <w:t>&gt; </w:t>
      </w:r>
      <w:r w:rsidRPr="00B03787">
        <w:rPr>
          <w:rFonts w:ascii="Times New Roman" w:eastAsia="Times New Roman" w:hAnsi="Times New Roman" w:cs="Times New Roman"/>
          <w:bCs/>
          <w:color w:val="091921"/>
          <w:sz w:val="28"/>
          <w:szCs w:val="28"/>
          <w:lang w:eastAsia="ru-RU"/>
        </w:rPr>
        <w:t>- это имя той файловой системы, которая будет разделяема.</w:t>
      </w:r>
    </w:p>
    <w:p w:rsidR="00B03787" w:rsidRDefault="00B03787" w:rsidP="00B03787">
      <w:pPr>
        <w:spacing w:after="0" w:line="360" w:lineRule="auto"/>
        <w:ind w:firstLine="708"/>
        <w:jc w:val="both"/>
        <w:rPr>
          <w:rFonts w:ascii="Times New Roman" w:eastAsia="Times New Roman" w:hAnsi="Times New Roman" w:cs="Times New Roman"/>
          <w:b/>
          <w:bCs/>
          <w:color w:val="091921"/>
          <w:sz w:val="28"/>
          <w:szCs w:val="28"/>
          <w:lang w:val="en-US" w:eastAsia="ru-RU"/>
        </w:rPr>
      </w:pPr>
      <w:r w:rsidRPr="00B03787">
        <w:rPr>
          <w:rFonts w:ascii="Times New Roman" w:eastAsia="Times New Roman" w:hAnsi="Times New Roman" w:cs="Times New Roman"/>
          <w:bCs/>
          <w:color w:val="091921"/>
          <w:sz w:val="28"/>
          <w:szCs w:val="28"/>
          <w:lang w:eastAsia="ru-RU"/>
        </w:rPr>
        <w:t>Ниже приведена таблица с основными опциями команды </w:t>
      </w:r>
      <w:r w:rsidRPr="00B03787">
        <w:rPr>
          <w:rFonts w:ascii="Times New Roman" w:eastAsia="Times New Roman" w:hAnsi="Times New Roman" w:cs="Times New Roman"/>
          <w:b/>
          <w:bCs/>
          <w:color w:val="091921"/>
          <w:sz w:val="28"/>
          <w:szCs w:val="28"/>
          <w:lang w:val="en-US" w:eastAsia="ru-RU"/>
        </w:rPr>
        <w:t>share</w:t>
      </w:r>
    </w:p>
    <w:p w:rsidR="0011431B" w:rsidRDefault="0011431B" w:rsidP="00B03787">
      <w:pPr>
        <w:spacing w:after="0" w:line="360" w:lineRule="auto"/>
        <w:ind w:firstLine="708"/>
        <w:jc w:val="both"/>
        <w:rPr>
          <w:rFonts w:ascii="Times New Roman" w:eastAsia="Times New Roman" w:hAnsi="Times New Roman" w:cs="Times New Roman"/>
          <w:b/>
          <w:bCs/>
          <w:color w:val="091921"/>
          <w:sz w:val="28"/>
          <w:szCs w:val="28"/>
          <w:lang w:val="en-US" w:eastAsia="ru-RU"/>
        </w:rPr>
      </w:pPr>
    </w:p>
    <w:p w:rsidR="0011431B" w:rsidRDefault="0011431B" w:rsidP="00B03787">
      <w:pPr>
        <w:spacing w:after="0" w:line="360" w:lineRule="auto"/>
        <w:ind w:firstLine="708"/>
        <w:jc w:val="both"/>
        <w:rPr>
          <w:rFonts w:ascii="Times New Roman" w:eastAsia="Times New Roman" w:hAnsi="Times New Roman" w:cs="Times New Roman"/>
          <w:b/>
          <w:bCs/>
          <w:color w:val="091921"/>
          <w:sz w:val="28"/>
          <w:szCs w:val="28"/>
          <w:lang w:val="en-US" w:eastAsia="ru-RU"/>
        </w:rPr>
      </w:pPr>
    </w:p>
    <w:p w:rsidR="0011431B" w:rsidRDefault="0011431B" w:rsidP="00B03787">
      <w:pPr>
        <w:spacing w:after="0" w:line="360" w:lineRule="auto"/>
        <w:ind w:firstLine="708"/>
        <w:jc w:val="both"/>
        <w:rPr>
          <w:rFonts w:ascii="Times New Roman" w:eastAsia="Times New Roman" w:hAnsi="Times New Roman" w:cs="Times New Roman"/>
          <w:b/>
          <w:bCs/>
          <w:color w:val="091921"/>
          <w:sz w:val="28"/>
          <w:szCs w:val="28"/>
          <w:lang w:val="en-US" w:eastAsia="ru-RU"/>
        </w:rPr>
      </w:pPr>
    </w:p>
    <w:p w:rsidR="0011431B" w:rsidRDefault="0011431B" w:rsidP="00B03787">
      <w:pPr>
        <w:spacing w:after="0" w:line="360" w:lineRule="auto"/>
        <w:ind w:firstLine="708"/>
        <w:jc w:val="both"/>
        <w:rPr>
          <w:rFonts w:ascii="Times New Roman" w:eastAsia="Times New Roman" w:hAnsi="Times New Roman" w:cs="Times New Roman"/>
          <w:b/>
          <w:bCs/>
          <w:color w:val="091921"/>
          <w:sz w:val="28"/>
          <w:szCs w:val="28"/>
          <w:lang w:val="en-US" w:eastAsia="ru-RU"/>
        </w:rPr>
      </w:pPr>
    </w:p>
    <w:p w:rsidR="0011431B" w:rsidRPr="00B03787" w:rsidRDefault="0011431B" w:rsidP="00B03787">
      <w:pPr>
        <w:spacing w:after="0" w:line="360" w:lineRule="auto"/>
        <w:ind w:firstLine="708"/>
        <w:jc w:val="both"/>
        <w:rPr>
          <w:rFonts w:ascii="Times New Roman" w:eastAsia="Times New Roman" w:hAnsi="Times New Roman" w:cs="Times New Roman"/>
          <w:bCs/>
          <w:color w:val="091921"/>
          <w:sz w:val="28"/>
          <w:szCs w:val="28"/>
          <w:lang w:eastAsia="ru-RU"/>
        </w:rPr>
      </w:pPr>
    </w:p>
    <w:p w:rsidR="00B03787" w:rsidRPr="00B03787" w:rsidRDefault="00B03787" w:rsidP="0011431B">
      <w:pPr>
        <w:spacing w:after="0" w:line="360" w:lineRule="auto"/>
        <w:jc w:val="right"/>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lastRenderedPageBreak/>
        <w:t xml:space="preserve">Таблица </w:t>
      </w:r>
      <w:r w:rsidR="0011431B">
        <w:rPr>
          <w:rFonts w:ascii="Times New Roman" w:eastAsia="Times New Roman" w:hAnsi="Times New Roman" w:cs="Times New Roman"/>
          <w:bCs/>
          <w:color w:val="091921"/>
          <w:sz w:val="28"/>
          <w:szCs w:val="28"/>
          <w:lang w:val="en-US" w:eastAsia="ru-RU"/>
        </w:rPr>
        <w:t>7.</w:t>
      </w:r>
      <w:r w:rsidR="0011431B">
        <w:rPr>
          <w:rFonts w:ascii="Times New Roman" w:eastAsia="Times New Roman" w:hAnsi="Times New Roman" w:cs="Times New Roman"/>
          <w:bCs/>
          <w:color w:val="091921"/>
          <w:sz w:val="28"/>
          <w:szCs w:val="28"/>
          <w:lang w:eastAsia="ru-RU"/>
        </w:rPr>
        <w:t>2 –</w:t>
      </w:r>
      <w:r w:rsidRPr="00B03787">
        <w:rPr>
          <w:rFonts w:ascii="Times New Roman" w:eastAsia="Times New Roman" w:hAnsi="Times New Roman" w:cs="Times New Roman"/>
          <w:bCs/>
          <w:color w:val="091921"/>
          <w:sz w:val="28"/>
          <w:szCs w:val="28"/>
          <w:lang w:eastAsia="ru-RU"/>
        </w:rPr>
        <w:t xml:space="preserve"> Основные опции команды </w:t>
      </w:r>
      <w:r w:rsidRPr="00B03787">
        <w:rPr>
          <w:rFonts w:ascii="Times New Roman" w:eastAsia="Times New Roman" w:hAnsi="Times New Roman" w:cs="Times New Roman"/>
          <w:bCs/>
          <w:color w:val="091921"/>
          <w:sz w:val="28"/>
          <w:szCs w:val="28"/>
          <w:lang w:val="en-US" w:eastAsia="ru-RU"/>
        </w:rPr>
        <w:t>share</w:t>
      </w:r>
    </w:p>
    <w:tbl>
      <w:tblPr>
        <w:tblW w:w="9346" w:type="dxa"/>
        <w:tblCellMar>
          <w:left w:w="0" w:type="dxa"/>
          <w:right w:w="0" w:type="dxa"/>
        </w:tblCellMar>
        <w:tblLook w:val="04A0" w:firstRow="1" w:lastRow="0" w:firstColumn="1" w:lastColumn="0" w:noHBand="0" w:noVBand="1"/>
      </w:tblPr>
      <w:tblGrid>
        <w:gridCol w:w="2305"/>
        <w:gridCol w:w="2093"/>
        <w:gridCol w:w="4948"/>
      </w:tblGrid>
      <w:tr w:rsidR="00B03787" w:rsidRPr="00B03787" w:rsidTr="0011431B">
        <w:trPr>
          <w:trHeight w:val="680"/>
        </w:trPr>
        <w:tc>
          <w:tcPr>
            <w:tcW w:w="23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11431B" w:rsidRDefault="00B03787" w:rsidP="0011431B">
            <w:pPr>
              <w:spacing w:after="0" w:line="360" w:lineRule="auto"/>
              <w:jc w:val="center"/>
              <w:rPr>
                <w:rFonts w:ascii="Times New Roman" w:eastAsia="Times New Roman" w:hAnsi="Times New Roman" w:cs="Times New Roman"/>
                <w:b/>
                <w:bCs/>
                <w:color w:val="091921"/>
                <w:sz w:val="28"/>
                <w:szCs w:val="28"/>
                <w:lang w:eastAsia="ru-RU"/>
              </w:rPr>
            </w:pPr>
            <w:r w:rsidRPr="0011431B">
              <w:rPr>
                <w:rFonts w:ascii="Times New Roman" w:eastAsia="Times New Roman" w:hAnsi="Times New Roman" w:cs="Times New Roman"/>
                <w:b/>
                <w:bCs/>
                <w:color w:val="091921"/>
                <w:sz w:val="28"/>
                <w:szCs w:val="28"/>
                <w:lang w:eastAsia="ru-RU"/>
              </w:rPr>
              <w:t>Опция</w:t>
            </w:r>
          </w:p>
        </w:tc>
        <w:tc>
          <w:tcPr>
            <w:tcW w:w="7041" w:type="dxa"/>
            <w:gridSpan w:val="2"/>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rsidR="00B03787" w:rsidRPr="0011431B" w:rsidRDefault="00B03787" w:rsidP="0011431B">
            <w:pPr>
              <w:spacing w:after="0" w:line="360" w:lineRule="auto"/>
              <w:jc w:val="center"/>
              <w:rPr>
                <w:rFonts w:ascii="Times New Roman" w:eastAsia="Times New Roman" w:hAnsi="Times New Roman" w:cs="Times New Roman"/>
                <w:b/>
                <w:bCs/>
                <w:color w:val="091921"/>
                <w:sz w:val="28"/>
                <w:szCs w:val="28"/>
                <w:lang w:eastAsia="ru-RU"/>
              </w:rPr>
            </w:pPr>
            <w:r w:rsidRPr="0011431B">
              <w:rPr>
                <w:rFonts w:ascii="Times New Roman" w:eastAsia="Times New Roman" w:hAnsi="Times New Roman" w:cs="Times New Roman"/>
                <w:b/>
                <w:bCs/>
                <w:color w:val="091921"/>
                <w:sz w:val="28"/>
                <w:szCs w:val="28"/>
                <w:lang w:eastAsia="ru-RU"/>
              </w:rPr>
              <w:t>Описание</w:t>
            </w:r>
          </w:p>
        </w:tc>
      </w:tr>
      <w:tr w:rsidR="00B03787" w:rsidRPr="00B03787" w:rsidTr="0011431B">
        <w:trPr>
          <w:trHeight w:val="1063"/>
        </w:trPr>
        <w:tc>
          <w:tcPr>
            <w:tcW w:w="2305"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F</w:t>
            </w:r>
            <w:r w:rsidRPr="00B03787">
              <w:rPr>
                <w:rFonts w:ascii="Times New Roman" w:eastAsia="Times New Roman" w:hAnsi="Times New Roman" w:cs="Times New Roman"/>
                <w:bCs/>
                <w:color w:val="091921"/>
                <w:sz w:val="28"/>
                <w:szCs w:val="28"/>
                <w:lang w:eastAsia="ru-RU"/>
              </w:rPr>
              <w:t> &lt;</w:t>
            </w:r>
            <w:proofErr w:type="spellStart"/>
            <w:r w:rsidRPr="00B03787">
              <w:rPr>
                <w:rFonts w:ascii="Times New Roman" w:eastAsia="Times New Roman" w:hAnsi="Times New Roman" w:cs="Times New Roman"/>
                <w:bCs/>
                <w:color w:val="091921"/>
                <w:sz w:val="28"/>
                <w:szCs w:val="28"/>
                <w:lang w:val="en-US" w:eastAsia="ru-RU"/>
              </w:rPr>
              <w:t>FSType</w:t>
            </w:r>
            <w:proofErr w:type="spellEnd"/>
            <w:r w:rsidRPr="00B03787">
              <w:rPr>
                <w:rFonts w:ascii="Times New Roman" w:eastAsia="Times New Roman" w:hAnsi="Times New Roman" w:cs="Times New Roman"/>
                <w:bCs/>
                <w:color w:val="091921"/>
                <w:sz w:val="28"/>
                <w:szCs w:val="28"/>
                <w:lang w:eastAsia="ru-RU"/>
              </w:rPr>
              <w:t>&gt;</w:t>
            </w:r>
          </w:p>
        </w:tc>
        <w:tc>
          <w:tcPr>
            <w:tcW w:w="7041" w:type="dxa"/>
            <w:gridSpan w:val="2"/>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Указывает тип файловой системы, такой как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xml:space="preserve">. Если опция </w:t>
            </w:r>
            <w:r w:rsidR="0011431B">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F</w:t>
            </w:r>
            <w:r w:rsidR="0011431B" w:rsidRPr="0011431B">
              <w:rPr>
                <w:rFonts w:ascii="Times New Roman" w:eastAsia="Times New Roman" w:hAnsi="Times New Roman" w:cs="Times New Roman"/>
                <w:bCs/>
                <w:color w:val="091921"/>
                <w:sz w:val="28"/>
                <w:szCs w:val="28"/>
                <w:lang w:eastAsia="ru-RU"/>
              </w:rPr>
              <w:t xml:space="preserve"> </w:t>
            </w:r>
            <w:r w:rsidR="0011431B">
              <w:rPr>
                <w:rFonts w:ascii="Times New Roman" w:eastAsia="Times New Roman" w:hAnsi="Times New Roman" w:cs="Times New Roman"/>
                <w:bCs/>
                <w:color w:val="091921"/>
                <w:sz w:val="28"/>
                <w:szCs w:val="28"/>
                <w:lang w:eastAsia="ru-RU"/>
              </w:rPr>
              <w:t>опуще</w:t>
            </w:r>
            <w:r w:rsidRPr="00B03787">
              <w:rPr>
                <w:rFonts w:ascii="Times New Roman" w:eastAsia="Times New Roman" w:hAnsi="Times New Roman" w:cs="Times New Roman"/>
                <w:bCs/>
                <w:color w:val="091921"/>
                <w:sz w:val="28"/>
                <w:szCs w:val="28"/>
                <w:lang w:eastAsia="ru-RU"/>
              </w:rPr>
              <w:t xml:space="preserve">на, то по умолчанию используется тип первой </w:t>
            </w:r>
            <w:r w:rsidR="0011431B">
              <w:rPr>
                <w:rFonts w:ascii="Times New Roman" w:eastAsia="Times New Roman" w:hAnsi="Times New Roman" w:cs="Times New Roman"/>
                <w:bCs/>
                <w:color w:val="091921"/>
                <w:sz w:val="28"/>
                <w:szCs w:val="28"/>
                <w:lang w:eastAsia="ru-RU"/>
              </w:rPr>
              <w:t>файловой системы, из перечислен</w:t>
            </w:r>
            <w:r w:rsidRPr="00B03787">
              <w:rPr>
                <w:rFonts w:ascii="Times New Roman" w:eastAsia="Times New Roman" w:hAnsi="Times New Roman" w:cs="Times New Roman"/>
                <w:bCs/>
                <w:color w:val="091921"/>
                <w:sz w:val="28"/>
                <w:szCs w:val="28"/>
                <w:lang w:eastAsia="ru-RU"/>
              </w:rPr>
              <w:t>ных в файле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eastAsia="ru-RU"/>
              </w:rPr>
              <w:t>.</w:t>
            </w:r>
          </w:p>
        </w:tc>
      </w:tr>
      <w:tr w:rsidR="00B03787" w:rsidRPr="00B03787" w:rsidTr="0011431B">
        <w:trPr>
          <w:cantSplit/>
          <w:trHeight w:val="1668"/>
        </w:trPr>
        <w:tc>
          <w:tcPr>
            <w:tcW w:w="2305" w:type="dxa"/>
            <w:vMerge w:val="restar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-о &lt;</w:t>
            </w:r>
            <w:r w:rsidRPr="00B03787">
              <w:rPr>
                <w:rFonts w:ascii="Times New Roman" w:eastAsia="Times New Roman" w:hAnsi="Times New Roman" w:cs="Times New Roman"/>
                <w:bCs/>
                <w:color w:val="091921"/>
                <w:sz w:val="28"/>
                <w:szCs w:val="28"/>
                <w:lang w:val="en-US" w:eastAsia="ru-RU"/>
              </w:rPr>
              <w:t>options</w:t>
            </w:r>
            <w:r w:rsidRPr="00B03787">
              <w:rPr>
                <w:rFonts w:ascii="Times New Roman" w:eastAsia="Times New Roman" w:hAnsi="Times New Roman" w:cs="Times New Roman"/>
                <w:bCs/>
                <w:color w:val="091921"/>
                <w:sz w:val="28"/>
                <w:szCs w:val="28"/>
                <w:lang w:eastAsia="ru-RU"/>
              </w:rPr>
              <w:t>&gt;</w:t>
            </w:r>
          </w:p>
        </w:tc>
        <w:tc>
          <w:tcPr>
            <w:tcW w:w="2093" w:type="dxa"/>
            <w:tcBorders>
              <w:top w:val="nil"/>
              <w:left w:val="nil"/>
              <w:bottom w:val="single" w:sz="8" w:space="0" w:color="auto"/>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rw</w:t>
            </w:r>
            <w:proofErr w:type="spellEnd"/>
          </w:p>
        </w:tc>
        <w:tc>
          <w:tcPr>
            <w:tcW w:w="4948" w:type="dxa"/>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Файловая система, заданная аргументом</w:t>
            </w:r>
            <w:r w:rsidRPr="00B03787">
              <w:rPr>
                <w:rFonts w:ascii="Times New Roman" w:eastAsia="Times New Roman" w:hAnsi="Times New Roman" w:cs="Times New Roman"/>
                <w:b/>
                <w:bCs/>
                <w:color w:val="091921"/>
                <w:sz w:val="28"/>
                <w:szCs w:val="28"/>
                <w:lang w:eastAsia="ru-RU"/>
              </w:rPr>
              <w:t>&lt;</w:t>
            </w:r>
            <w:r w:rsidRPr="00B03787">
              <w:rPr>
                <w:rFonts w:ascii="Times New Roman" w:eastAsia="Times New Roman" w:hAnsi="Times New Roman" w:cs="Times New Roman"/>
                <w:b/>
                <w:bCs/>
                <w:color w:val="091921"/>
                <w:sz w:val="28"/>
                <w:szCs w:val="28"/>
                <w:lang w:val="en-US" w:eastAsia="ru-RU"/>
              </w:rPr>
              <w:t>pathname</w:t>
            </w:r>
            <w:r w:rsidRPr="00B03787">
              <w:rPr>
                <w:rFonts w:ascii="Times New Roman" w:eastAsia="Times New Roman" w:hAnsi="Times New Roman" w:cs="Times New Roman"/>
                <w:b/>
                <w:bCs/>
                <w:color w:val="091921"/>
                <w:sz w:val="28"/>
                <w:szCs w:val="28"/>
                <w:lang w:eastAsia="ru-RU"/>
              </w:rPr>
              <w:t>&gt;, </w:t>
            </w:r>
            <w:r w:rsidRPr="00B03787">
              <w:rPr>
                <w:rFonts w:ascii="Times New Roman" w:eastAsia="Times New Roman" w:hAnsi="Times New Roman" w:cs="Times New Roman"/>
                <w:bCs/>
                <w:color w:val="091921"/>
                <w:sz w:val="28"/>
                <w:szCs w:val="28"/>
                <w:lang w:eastAsia="ru-RU"/>
              </w:rPr>
              <w:t>совместно используется всеми клиентами в режиме чтения/записи. Это также принято по умолчанию.</w:t>
            </w:r>
          </w:p>
        </w:tc>
      </w:tr>
      <w:tr w:rsidR="00B03787" w:rsidRPr="00B03787" w:rsidTr="0011431B">
        <w:trPr>
          <w:cantSplit/>
          <w:trHeight w:val="333"/>
        </w:trPr>
        <w:tc>
          <w:tcPr>
            <w:tcW w:w="0" w:type="auto"/>
            <w:vMerge/>
            <w:tcBorders>
              <w:top w:val="nil"/>
              <w:left w:val="single" w:sz="8" w:space="0" w:color="000000"/>
              <w:bottom w:val="single" w:sz="8" w:space="0" w:color="000000"/>
              <w:right w:val="single" w:sz="8" w:space="0" w:color="000000"/>
            </w:tcBorders>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
        </w:tc>
        <w:tc>
          <w:tcPr>
            <w:tcW w:w="2093" w:type="dxa"/>
            <w:tcBorders>
              <w:top w:val="nil"/>
              <w:left w:val="nil"/>
              <w:bottom w:val="single" w:sz="8" w:space="0" w:color="auto"/>
              <w:right w:val="single" w:sz="8" w:space="0" w:color="000000"/>
            </w:tcBorders>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rw</w:t>
            </w:r>
            <w:proofErr w:type="spellEnd"/>
            <w:r w:rsidRPr="00B03787">
              <w:rPr>
                <w:rFonts w:ascii="Times New Roman" w:eastAsia="Times New Roman" w:hAnsi="Times New Roman" w:cs="Times New Roman"/>
                <w:bCs/>
                <w:color w:val="091921"/>
                <w:sz w:val="28"/>
                <w:szCs w:val="28"/>
                <w:lang w:val="en-US" w:eastAsia="ru-RU"/>
              </w:rPr>
              <w:t xml:space="preserve"> =</w:t>
            </w:r>
            <w:proofErr w:type="spellStart"/>
            <w:r w:rsidRPr="00B03787">
              <w:rPr>
                <w:rFonts w:ascii="Times New Roman" w:eastAsia="Times New Roman" w:hAnsi="Times New Roman" w:cs="Times New Roman"/>
                <w:bCs/>
                <w:color w:val="091921"/>
                <w:sz w:val="28"/>
                <w:szCs w:val="28"/>
                <w:lang w:val="en-US" w:eastAsia="ru-RU"/>
              </w:rPr>
              <w:t>client:client</w:t>
            </w:r>
            <w:proofErr w:type="spellEnd"/>
            <w:r w:rsidRPr="00B03787">
              <w:rPr>
                <w:rFonts w:ascii="Times New Roman" w:eastAsia="Times New Roman" w:hAnsi="Times New Roman" w:cs="Times New Roman"/>
                <w:bCs/>
                <w:color w:val="091921"/>
                <w:sz w:val="28"/>
                <w:szCs w:val="28"/>
                <w:lang w:val="en-US" w:eastAsia="ru-RU"/>
              </w:rPr>
              <w:t>]..</w:t>
            </w:r>
          </w:p>
        </w:tc>
        <w:tc>
          <w:tcPr>
            <w:tcW w:w="4948" w:type="dxa"/>
            <w:tcBorders>
              <w:top w:val="nil"/>
              <w:left w:val="nil"/>
              <w:bottom w:val="single" w:sz="8" w:space="0" w:color="auto"/>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Файловая система, заданная аргументом</w:t>
            </w:r>
            <w:r w:rsidRPr="00B03787">
              <w:rPr>
                <w:rFonts w:ascii="Times New Roman" w:eastAsia="Times New Roman" w:hAnsi="Times New Roman" w:cs="Times New Roman"/>
                <w:b/>
                <w:bCs/>
                <w:color w:val="091921"/>
                <w:sz w:val="28"/>
                <w:szCs w:val="28"/>
                <w:lang w:eastAsia="ru-RU"/>
              </w:rPr>
              <w:t>&lt;</w:t>
            </w:r>
            <w:r w:rsidRPr="00B03787">
              <w:rPr>
                <w:rFonts w:ascii="Times New Roman" w:eastAsia="Times New Roman" w:hAnsi="Times New Roman" w:cs="Times New Roman"/>
                <w:b/>
                <w:bCs/>
                <w:color w:val="091921"/>
                <w:sz w:val="28"/>
                <w:szCs w:val="28"/>
                <w:lang w:val="en-US" w:eastAsia="ru-RU"/>
              </w:rPr>
              <w:t>pathname</w:t>
            </w:r>
            <w:r w:rsidRPr="00B03787">
              <w:rPr>
                <w:rFonts w:ascii="Times New Roman" w:eastAsia="Times New Roman" w:hAnsi="Times New Roman" w:cs="Times New Roman"/>
                <w:b/>
                <w:bCs/>
                <w:color w:val="091921"/>
                <w:sz w:val="28"/>
                <w:szCs w:val="28"/>
                <w:lang w:eastAsia="ru-RU"/>
              </w:rPr>
              <w:t>&gt;, </w:t>
            </w:r>
            <w:r w:rsidRPr="00B03787">
              <w:rPr>
                <w:rFonts w:ascii="Times New Roman" w:eastAsia="Times New Roman" w:hAnsi="Times New Roman" w:cs="Times New Roman"/>
                <w:bCs/>
                <w:color w:val="091921"/>
                <w:sz w:val="28"/>
                <w:szCs w:val="28"/>
                <w:lang w:eastAsia="ru-RU"/>
              </w:rPr>
              <w:t>совместно используется лишь перечисленными клиентами в режиме чтения/записи. Ни к какой другой файловой системе, кроме заданной аргументом </w:t>
            </w:r>
            <w:r w:rsidRPr="00B03787">
              <w:rPr>
                <w:rFonts w:ascii="Times New Roman" w:eastAsia="Times New Roman" w:hAnsi="Times New Roman" w:cs="Times New Roman"/>
                <w:b/>
                <w:bCs/>
                <w:color w:val="091921"/>
                <w:sz w:val="28"/>
                <w:szCs w:val="28"/>
                <w:lang w:eastAsia="ru-RU"/>
              </w:rPr>
              <w:t>&lt;</w:t>
            </w:r>
            <w:r w:rsidRPr="00B03787">
              <w:rPr>
                <w:rFonts w:ascii="Times New Roman" w:eastAsia="Times New Roman" w:hAnsi="Times New Roman" w:cs="Times New Roman"/>
                <w:b/>
                <w:bCs/>
                <w:color w:val="091921"/>
                <w:sz w:val="28"/>
                <w:szCs w:val="28"/>
                <w:lang w:val="en-US" w:eastAsia="ru-RU"/>
              </w:rPr>
              <w:t>pathname</w:t>
            </w:r>
            <w:r w:rsidRPr="00B03787">
              <w:rPr>
                <w:rFonts w:ascii="Times New Roman" w:eastAsia="Times New Roman" w:hAnsi="Times New Roman" w:cs="Times New Roman"/>
                <w:b/>
                <w:bCs/>
                <w:color w:val="091921"/>
                <w:sz w:val="28"/>
                <w:szCs w:val="28"/>
                <w:lang w:eastAsia="ru-RU"/>
              </w:rPr>
              <w:t>&gt;, </w:t>
            </w:r>
            <w:r w:rsidRPr="00B03787">
              <w:rPr>
                <w:rFonts w:ascii="Times New Roman" w:eastAsia="Times New Roman" w:hAnsi="Times New Roman" w:cs="Times New Roman"/>
                <w:bCs/>
                <w:color w:val="091921"/>
                <w:sz w:val="28"/>
                <w:szCs w:val="28"/>
                <w:lang w:eastAsia="ru-RU"/>
              </w:rPr>
              <w:t>не может быть получен доступ.</w:t>
            </w:r>
          </w:p>
        </w:tc>
      </w:tr>
      <w:tr w:rsidR="00B03787" w:rsidRPr="00B03787" w:rsidTr="0011431B">
        <w:trPr>
          <w:cantSplit/>
          <w:trHeight w:val="1365"/>
        </w:trPr>
        <w:tc>
          <w:tcPr>
            <w:tcW w:w="0" w:type="auto"/>
            <w:vMerge/>
            <w:tcBorders>
              <w:top w:val="nil"/>
              <w:left w:val="single" w:sz="8" w:space="0" w:color="000000"/>
              <w:bottom w:val="single" w:sz="8" w:space="0" w:color="000000"/>
              <w:right w:val="single" w:sz="8" w:space="0" w:color="000000"/>
            </w:tcBorders>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
        </w:tc>
        <w:tc>
          <w:tcPr>
            <w:tcW w:w="2093" w:type="dxa"/>
            <w:tcBorders>
              <w:top w:val="nil"/>
              <w:left w:val="nil"/>
              <w:bottom w:val="single" w:sz="8" w:space="0" w:color="auto"/>
              <w:right w:val="single" w:sz="8" w:space="0" w:color="000000"/>
            </w:tcBorders>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ro</w:t>
            </w:r>
            <w:proofErr w:type="spellEnd"/>
          </w:p>
        </w:tc>
        <w:tc>
          <w:tcPr>
            <w:tcW w:w="4948" w:type="dxa"/>
            <w:tcBorders>
              <w:top w:val="nil"/>
              <w:left w:val="nil"/>
              <w:bottom w:val="single" w:sz="8" w:space="0" w:color="auto"/>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Файловая система, заданная аргументом</w:t>
            </w:r>
            <w:r w:rsidRPr="00B03787">
              <w:rPr>
                <w:rFonts w:ascii="Times New Roman" w:eastAsia="Times New Roman" w:hAnsi="Times New Roman" w:cs="Times New Roman"/>
                <w:b/>
                <w:bCs/>
                <w:color w:val="091921"/>
                <w:sz w:val="28"/>
                <w:szCs w:val="28"/>
                <w:lang w:eastAsia="ru-RU"/>
              </w:rPr>
              <w:t>&lt;</w:t>
            </w:r>
            <w:r w:rsidRPr="00B03787">
              <w:rPr>
                <w:rFonts w:ascii="Times New Roman" w:eastAsia="Times New Roman" w:hAnsi="Times New Roman" w:cs="Times New Roman"/>
                <w:b/>
                <w:bCs/>
                <w:color w:val="091921"/>
                <w:sz w:val="28"/>
                <w:szCs w:val="28"/>
                <w:lang w:val="en-US" w:eastAsia="ru-RU"/>
              </w:rPr>
              <w:t>pathname</w:t>
            </w:r>
            <w:r w:rsidRPr="00B03787">
              <w:rPr>
                <w:rFonts w:ascii="Times New Roman" w:eastAsia="Times New Roman" w:hAnsi="Times New Roman" w:cs="Times New Roman"/>
                <w:b/>
                <w:bCs/>
                <w:color w:val="091921"/>
                <w:sz w:val="28"/>
                <w:szCs w:val="28"/>
                <w:lang w:eastAsia="ru-RU"/>
              </w:rPr>
              <w:t>&gt;, </w:t>
            </w:r>
            <w:r w:rsidRPr="00B03787">
              <w:rPr>
                <w:rFonts w:ascii="Times New Roman" w:eastAsia="Times New Roman" w:hAnsi="Times New Roman" w:cs="Times New Roman"/>
                <w:bCs/>
                <w:color w:val="091921"/>
                <w:sz w:val="28"/>
                <w:szCs w:val="28"/>
                <w:lang w:eastAsia="ru-RU"/>
              </w:rPr>
              <w:t>совместно используется всеми клиентами лишь в ре</w:t>
            </w:r>
            <w:r w:rsidRPr="00B03787">
              <w:rPr>
                <w:rFonts w:ascii="Times New Roman" w:eastAsia="Times New Roman" w:hAnsi="Times New Roman" w:cs="Times New Roman"/>
                <w:bCs/>
                <w:color w:val="091921"/>
                <w:sz w:val="28"/>
                <w:szCs w:val="28"/>
                <w:lang w:eastAsia="ru-RU"/>
              </w:rPr>
              <w:softHyphen/>
              <w:t>жиме чтения.</w:t>
            </w:r>
          </w:p>
        </w:tc>
      </w:tr>
      <w:tr w:rsidR="00B03787" w:rsidRPr="00B03787" w:rsidTr="0011431B">
        <w:trPr>
          <w:cantSplit/>
          <w:trHeight w:val="2580"/>
        </w:trPr>
        <w:tc>
          <w:tcPr>
            <w:tcW w:w="0" w:type="auto"/>
            <w:vMerge/>
            <w:tcBorders>
              <w:top w:val="nil"/>
              <w:left w:val="single" w:sz="8" w:space="0" w:color="000000"/>
              <w:bottom w:val="single" w:sz="8" w:space="0" w:color="000000"/>
              <w:right w:val="single" w:sz="8" w:space="0" w:color="000000"/>
            </w:tcBorders>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
        </w:tc>
        <w:tc>
          <w:tcPr>
            <w:tcW w:w="2093" w:type="dxa"/>
            <w:tcBorders>
              <w:top w:val="nil"/>
              <w:left w:val="nil"/>
              <w:bottom w:val="single" w:sz="8" w:space="0" w:color="000000"/>
              <w:right w:val="single" w:sz="8" w:space="0" w:color="000000"/>
            </w:tcBorders>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ro</w:t>
            </w:r>
            <w:proofErr w:type="spellEnd"/>
            <w:r w:rsidRPr="00B03787">
              <w:rPr>
                <w:rFonts w:ascii="Times New Roman" w:eastAsia="Times New Roman" w:hAnsi="Times New Roman" w:cs="Times New Roman"/>
                <w:bCs/>
                <w:color w:val="091921"/>
                <w:sz w:val="28"/>
                <w:szCs w:val="28"/>
                <w:lang w:val="en-US" w:eastAsia="ru-RU"/>
              </w:rPr>
              <w:t xml:space="preserve"> = client</w:t>
            </w:r>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client</w:t>
            </w:r>
            <w:r w:rsidRPr="00B03787">
              <w:rPr>
                <w:rFonts w:ascii="Times New Roman" w:eastAsia="Times New Roman" w:hAnsi="Times New Roman" w:cs="Times New Roman"/>
                <w:bCs/>
                <w:color w:val="091921"/>
                <w:sz w:val="28"/>
                <w:szCs w:val="28"/>
                <w:lang w:eastAsia="ru-RU"/>
              </w:rPr>
              <w:t>]..</w:t>
            </w:r>
          </w:p>
        </w:tc>
        <w:tc>
          <w:tcPr>
            <w:tcW w:w="4948" w:type="dxa"/>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Файловая система, заданная аргументом</w:t>
            </w:r>
            <w:r w:rsidRPr="00B03787">
              <w:rPr>
                <w:rFonts w:ascii="Times New Roman" w:eastAsia="Times New Roman" w:hAnsi="Times New Roman" w:cs="Times New Roman"/>
                <w:b/>
                <w:bCs/>
                <w:color w:val="091921"/>
                <w:sz w:val="28"/>
                <w:szCs w:val="28"/>
                <w:lang w:eastAsia="ru-RU"/>
              </w:rPr>
              <w:t>&lt;</w:t>
            </w:r>
            <w:r w:rsidRPr="00B03787">
              <w:rPr>
                <w:rFonts w:ascii="Times New Roman" w:eastAsia="Times New Roman" w:hAnsi="Times New Roman" w:cs="Times New Roman"/>
                <w:b/>
                <w:bCs/>
                <w:color w:val="091921"/>
                <w:sz w:val="28"/>
                <w:szCs w:val="28"/>
                <w:lang w:val="en-US" w:eastAsia="ru-RU"/>
              </w:rPr>
              <w:t>pathname</w:t>
            </w:r>
            <w:r w:rsidRPr="00B03787">
              <w:rPr>
                <w:rFonts w:ascii="Times New Roman" w:eastAsia="Times New Roman" w:hAnsi="Times New Roman" w:cs="Times New Roman"/>
                <w:b/>
                <w:bCs/>
                <w:color w:val="091921"/>
                <w:sz w:val="28"/>
                <w:szCs w:val="28"/>
                <w:lang w:eastAsia="ru-RU"/>
              </w:rPr>
              <w:t>&gt;, </w:t>
            </w:r>
            <w:r w:rsidRPr="00B03787">
              <w:rPr>
                <w:rFonts w:ascii="Times New Roman" w:eastAsia="Times New Roman" w:hAnsi="Times New Roman" w:cs="Times New Roman"/>
                <w:bCs/>
                <w:color w:val="091921"/>
                <w:sz w:val="28"/>
                <w:szCs w:val="28"/>
                <w:lang w:eastAsia="ru-RU"/>
              </w:rPr>
              <w:t>используется совместно перечисленными клиентами лишь в режиме чтения. Ни к какой другой файловой системе, кроме заданной аргументом </w:t>
            </w:r>
            <w:r w:rsidRPr="00B03787">
              <w:rPr>
                <w:rFonts w:ascii="Times New Roman" w:eastAsia="Times New Roman" w:hAnsi="Times New Roman" w:cs="Times New Roman"/>
                <w:b/>
                <w:bCs/>
                <w:color w:val="091921"/>
                <w:sz w:val="28"/>
                <w:szCs w:val="28"/>
                <w:lang w:eastAsia="ru-RU"/>
              </w:rPr>
              <w:t>&lt;</w:t>
            </w:r>
            <w:r w:rsidRPr="00B03787">
              <w:rPr>
                <w:rFonts w:ascii="Times New Roman" w:eastAsia="Times New Roman" w:hAnsi="Times New Roman" w:cs="Times New Roman"/>
                <w:b/>
                <w:bCs/>
                <w:color w:val="091921"/>
                <w:sz w:val="28"/>
                <w:szCs w:val="28"/>
                <w:lang w:val="en-US" w:eastAsia="ru-RU"/>
              </w:rPr>
              <w:t>pathname</w:t>
            </w:r>
            <w:r w:rsidRPr="00B03787">
              <w:rPr>
                <w:rFonts w:ascii="Times New Roman" w:eastAsia="Times New Roman" w:hAnsi="Times New Roman" w:cs="Times New Roman"/>
                <w:b/>
                <w:bCs/>
                <w:color w:val="091921"/>
                <w:sz w:val="28"/>
                <w:szCs w:val="28"/>
                <w:lang w:eastAsia="ru-RU"/>
              </w:rPr>
              <w:t>&gt;, </w:t>
            </w:r>
            <w:r w:rsidRPr="00B03787">
              <w:rPr>
                <w:rFonts w:ascii="Times New Roman" w:eastAsia="Times New Roman" w:hAnsi="Times New Roman" w:cs="Times New Roman"/>
                <w:bCs/>
                <w:color w:val="091921"/>
                <w:sz w:val="28"/>
                <w:szCs w:val="28"/>
                <w:lang w:eastAsia="ru-RU"/>
              </w:rPr>
              <w:t>не может быть получен доступ.</w:t>
            </w:r>
          </w:p>
        </w:tc>
      </w:tr>
      <w:tr w:rsidR="00B03787" w:rsidRPr="00B03787" w:rsidTr="0011431B">
        <w:trPr>
          <w:trHeight w:val="3095"/>
        </w:trPr>
        <w:tc>
          <w:tcPr>
            <w:tcW w:w="2305"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lastRenderedPageBreak/>
              <w:t>aclock</w:t>
            </w:r>
            <w:proofErr w:type="spellEnd"/>
          </w:p>
        </w:tc>
        <w:tc>
          <w:tcPr>
            <w:tcW w:w="7041" w:type="dxa"/>
            <w:gridSpan w:val="2"/>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Позволяет серверу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осуществлять управление клиентами. Когда опция </w:t>
            </w:r>
            <w:proofErr w:type="spellStart"/>
            <w:r w:rsidRPr="00B03787">
              <w:rPr>
                <w:rFonts w:ascii="Times New Roman" w:eastAsia="Times New Roman" w:hAnsi="Times New Roman" w:cs="Times New Roman"/>
                <w:b/>
                <w:bCs/>
                <w:color w:val="091921"/>
                <w:sz w:val="28"/>
                <w:szCs w:val="28"/>
                <w:lang w:val="en-US" w:eastAsia="ru-RU"/>
              </w:rPr>
              <w:t>aclok</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установлена на сервере, то всем клиентам предоставляется максимальный доступ. Напри</w:t>
            </w:r>
            <w:r w:rsidRPr="00B03787">
              <w:rPr>
                <w:rFonts w:ascii="Times New Roman" w:eastAsia="Times New Roman" w:hAnsi="Times New Roman" w:cs="Times New Roman"/>
                <w:bCs/>
                <w:color w:val="091921"/>
                <w:sz w:val="28"/>
                <w:szCs w:val="28"/>
                <w:lang w:eastAsia="ru-RU"/>
              </w:rPr>
              <w:softHyphen/>
              <w:t>мер, при установленной опции </w:t>
            </w:r>
            <w:proofErr w:type="spellStart"/>
            <w:r w:rsidRPr="00B03787">
              <w:rPr>
                <w:rFonts w:ascii="Times New Roman" w:eastAsia="Times New Roman" w:hAnsi="Times New Roman" w:cs="Times New Roman"/>
                <w:b/>
                <w:bCs/>
                <w:color w:val="091921"/>
                <w:sz w:val="28"/>
                <w:szCs w:val="28"/>
                <w:lang w:val="en-US" w:eastAsia="ru-RU"/>
              </w:rPr>
              <w:t>aclok</w:t>
            </w:r>
            <w:proofErr w:type="spellEnd"/>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если кто-нибудь имеет полномо</w:t>
            </w:r>
            <w:r w:rsidRPr="00B03787">
              <w:rPr>
                <w:rFonts w:ascii="Times New Roman" w:eastAsia="Times New Roman" w:hAnsi="Times New Roman" w:cs="Times New Roman"/>
                <w:bCs/>
                <w:color w:val="091921"/>
                <w:sz w:val="28"/>
                <w:szCs w:val="28"/>
                <w:lang w:eastAsia="ru-RU"/>
              </w:rPr>
              <w:softHyphen/>
              <w:t>чия на чтение, то такие полномочия имеют все. Если же опция </w:t>
            </w:r>
            <w:proofErr w:type="spellStart"/>
            <w:r w:rsidRPr="00B03787">
              <w:rPr>
                <w:rFonts w:ascii="Times New Roman" w:eastAsia="Times New Roman" w:hAnsi="Times New Roman" w:cs="Times New Roman"/>
                <w:b/>
                <w:bCs/>
                <w:color w:val="091921"/>
                <w:sz w:val="28"/>
                <w:szCs w:val="28"/>
                <w:lang w:val="en-US" w:eastAsia="ru-RU"/>
              </w:rPr>
              <w:t>aclok</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не установлена, то всем клиентам предоставляется минимальный доступ.</w:t>
            </w:r>
          </w:p>
        </w:tc>
      </w:tr>
      <w:tr w:rsidR="00B03787" w:rsidRPr="00B03787" w:rsidTr="0011431B">
        <w:trPr>
          <w:trHeight w:val="2618"/>
        </w:trPr>
        <w:tc>
          <w:tcPr>
            <w:tcW w:w="2305"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val="en-US" w:eastAsia="ru-RU"/>
              </w:rPr>
              <w:t>anon</w:t>
            </w:r>
            <w:r w:rsidRPr="00B03787">
              <w:rPr>
                <w:rFonts w:ascii="Times New Roman" w:eastAsia="Times New Roman" w:hAnsi="Times New Roman" w:cs="Times New Roman"/>
                <w:bCs/>
                <w:color w:val="091921"/>
                <w:sz w:val="28"/>
                <w:szCs w:val="28"/>
                <w:lang w:eastAsia="ru-RU"/>
              </w:rPr>
              <w:t>=&lt;</w:t>
            </w:r>
            <w:proofErr w:type="spellStart"/>
            <w:r w:rsidRPr="00B03787">
              <w:rPr>
                <w:rFonts w:ascii="Times New Roman" w:eastAsia="Times New Roman" w:hAnsi="Times New Roman" w:cs="Times New Roman"/>
                <w:bCs/>
                <w:color w:val="091921"/>
                <w:sz w:val="28"/>
                <w:szCs w:val="28"/>
                <w:lang w:val="en-US" w:eastAsia="ru-RU"/>
              </w:rPr>
              <w:t>uid</w:t>
            </w:r>
            <w:proofErr w:type="spellEnd"/>
            <w:r w:rsidRPr="00B03787">
              <w:rPr>
                <w:rFonts w:ascii="Times New Roman" w:eastAsia="Times New Roman" w:hAnsi="Times New Roman" w:cs="Times New Roman"/>
                <w:bCs/>
                <w:color w:val="091921"/>
                <w:sz w:val="28"/>
                <w:szCs w:val="28"/>
                <w:lang w:eastAsia="ru-RU"/>
              </w:rPr>
              <w:t>&gt;</w:t>
            </w:r>
          </w:p>
        </w:tc>
        <w:tc>
          <w:tcPr>
            <w:tcW w:w="7041" w:type="dxa"/>
            <w:gridSpan w:val="2"/>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Устанавливает идентификатор пользователя, который будет действую</w:t>
            </w:r>
            <w:r w:rsidRPr="00B03787">
              <w:rPr>
                <w:rFonts w:ascii="Times New Roman" w:eastAsia="Times New Roman" w:hAnsi="Times New Roman" w:cs="Times New Roman"/>
                <w:bCs/>
                <w:color w:val="091921"/>
                <w:sz w:val="28"/>
                <w:szCs w:val="28"/>
                <w:lang w:eastAsia="ru-RU"/>
              </w:rPr>
              <w:softHyphen/>
              <w:t>щим идентификатором для всех неизвестных пользователей. По умол</w:t>
            </w:r>
            <w:r w:rsidRPr="00B03787">
              <w:rPr>
                <w:rFonts w:ascii="Times New Roman" w:eastAsia="Times New Roman" w:hAnsi="Times New Roman" w:cs="Times New Roman"/>
                <w:bCs/>
                <w:color w:val="091921"/>
                <w:sz w:val="28"/>
                <w:szCs w:val="28"/>
                <w:lang w:eastAsia="ru-RU"/>
              </w:rPr>
              <w:softHyphen/>
              <w:t>чанию для неизвестных пользователей действующий идентификатор ус</w:t>
            </w:r>
            <w:r w:rsidRPr="00B03787">
              <w:rPr>
                <w:rFonts w:ascii="Times New Roman" w:eastAsia="Times New Roman" w:hAnsi="Times New Roman" w:cs="Times New Roman"/>
                <w:bCs/>
                <w:color w:val="091921"/>
                <w:sz w:val="28"/>
                <w:szCs w:val="28"/>
                <w:lang w:eastAsia="ru-RU"/>
              </w:rPr>
              <w:softHyphen/>
              <w:t>танавливается в значение </w:t>
            </w:r>
            <w:r w:rsidRPr="00B03787">
              <w:rPr>
                <w:rFonts w:ascii="Times New Roman" w:eastAsia="Times New Roman" w:hAnsi="Times New Roman" w:cs="Times New Roman"/>
                <w:b/>
                <w:bCs/>
                <w:color w:val="091921"/>
                <w:sz w:val="28"/>
                <w:szCs w:val="28"/>
                <w:lang w:val="en-US" w:eastAsia="ru-RU"/>
              </w:rPr>
              <w:t>nobody</w:t>
            </w:r>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Cs/>
                <w:color w:val="091921"/>
                <w:sz w:val="28"/>
                <w:szCs w:val="28"/>
                <w:lang w:eastAsia="ru-RU"/>
              </w:rPr>
              <w:t>Если </w:t>
            </w:r>
            <w:proofErr w:type="spellStart"/>
            <w:r w:rsidRPr="00B03787">
              <w:rPr>
                <w:rFonts w:ascii="Times New Roman" w:eastAsia="Times New Roman" w:hAnsi="Times New Roman" w:cs="Times New Roman"/>
                <w:b/>
                <w:bCs/>
                <w:color w:val="091921"/>
                <w:sz w:val="28"/>
                <w:szCs w:val="28"/>
                <w:lang w:val="en-US" w:eastAsia="ru-RU"/>
              </w:rPr>
              <w:t>uid</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равен -1, это означает, что доступ запрещен.</w:t>
            </w:r>
          </w:p>
        </w:tc>
      </w:tr>
      <w:tr w:rsidR="00B03787" w:rsidRPr="00B03787" w:rsidTr="0011431B">
        <w:trPr>
          <w:trHeight w:val="718"/>
        </w:trPr>
        <w:tc>
          <w:tcPr>
            <w:tcW w:w="2305"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val="en-US" w:eastAsia="ru-RU"/>
              </w:rPr>
              <w:t>nosub</w:t>
            </w:r>
            <w:proofErr w:type="spellEnd"/>
          </w:p>
        </w:tc>
        <w:tc>
          <w:tcPr>
            <w:tcW w:w="7041" w:type="dxa"/>
            <w:gridSpan w:val="2"/>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Запрещает клиентам монтировать подкаталоги разделяемых каталогов.</w:t>
            </w:r>
          </w:p>
        </w:tc>
      </w:tr>
      <w:tr w:rsidR="00B03787" w:rsidRPr="00B03787" w:rsidTr="0011431B">
        <w:trPr>
          <w:trHeight w:val="3095"/>
        </w:trPr>
        <w:tc>
          <w:tcPr>
            <w:tcW w:w="2305"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val="en-US" w:eastAsia="ru-RU"/>
              </w:rPr>
              <w:lastRenderedPageBreak/>
              <w:t>root</w:t>
            </w:r>
            <w:r w:rsidRPr="00B03787">
              <w:rPr>
                <w:rFonts w:ascii="Times New Roman" w:eastAsia="Times New Roman" w:hAnsi="Times New Roman" w:cs="Times New Roman"/>
                <w:bCs/>
                <w:color w:val="091921"/>
                <w:sz w:val="28"/>
                <w:szCs w:val="28"/>
                <w:lang w:eastAsia="ru-RU"/>
              </w:rPr>
              <w:t> =</w:t>
            </w:r>
            <w:r w:rsidRPr="00B03787">
              <w:rPr>
                <w:rFonts w:ascii="Times New Roman" w:eastAsia="Times New Roman" w:hAnsi="Times New Roman" w:cs="Times New Roman"/>
                <w:bCs/>
                <w:color w:val="091921"/>
                <w:sz w:val="28"/>
                <w:szCs w:val="28"/>
                <w:lang w:val="en-US" w:eastAsia="ru-RU"/>
              </w:rPr>
              <w:t>host</w:t>
            </w:r>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host</w:t>
            </w:r>
            <w:r w:rsidRPr="00B03787">
              <w:rPr>
                <w:rFonts w:ascii="Times New Roman" w:eastAsia="Times New Roman" w:hAnsi="Times New Roman" w:cs="Times New Roman"/>
                <w:bCs/>
                <w:color w:val="091921"/>
                <w:sz w:val="28"/>
                <w:szCs w:val="28"/>
                <w:lang w:eastAsia="ru-RU"/>
              </w:rPr>
              <w:t>]..</w:t>
            </w:r>
          </w:p>
        </w:tc>
        <w:tc>
          <w:tcPr>
            <w:tcW w:w="7041" w:type="dxa"/>
            <w:gridSpan w:val="2"/>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Только суперпользователи с перечисленных хостов (узлов сети) могут получить доступ с привилегиями суперпользователя. По умолчанию ни с одного хоста нельзя получить доступ с привилегиями суперпользователя, поэтому суперпользователи отображаются на идентификатор ано</w:t>
            </w:r>
            <w:r w:rsidRPr="00B03787">
              <w:rPr>
                <w:rFonts w:ascii="Times New Roman" w:eastAsia="Times New Roman" w:hAnsi="Times New Roman" w:cs="Times New Roman"/>
                <w:bCs/>
                <w:color w:val="091921"/>
                <w:sz w:val="28"/>
                <w:szCs w:val="28"/>
                <w:lang w:eastAsia="ru-RU"/>
              </w:rPr>
              <w:softHyphen/>
              <w:t>нимного пользователя (обратитесь к приведенному ранее в этой таблице описанию опции </w:t>
            </w:r>
            <w:r w:rsidRPr="00B03787">
              <w:rPr>
                <w:rFonts w:ascii="Times New Roman" w:eastAsia="Times New Roman" w:hAnsi="Times New Roman" w:cs="Times New Roman"/>
                <w:b/>
                <w:bCs/>
                <w:color w:val="091921"/>
                <w:sz w:val="28"/>
                <w:szCs w:val="28"/>
                <w:lang w:val="en-US" w:eastAsia="ru-RU"/>
              </w:rPr>
              <w:t>anon</w:t>
            </w:r>
            <w:r w:rsidRPr="00B03787">
              <w:rPr>
                <w:rFonts w:ascii="Times New Roman" w:eastAsia="Times New Roman" w:hAnsi="Times New Roman" w:cs="Times New Roman"/>
                <w:b/>
                <w:bCs/>
                <w:color w:val="091921"/>
                <w:sz w:val="28"/>
                <w:szCs w:val="28"/>
                <w:lang w:eastAsia="ru-RU"/>
              </w:rPr>
              <w:t>=&lt;</w:t>
            </w:r>
            <w:proofErr w:type="spellStart"/>
            <w:r w:rsidRPr="00B03787">
              <w:rPr>
                <w:rFonts w:ascii="Times New Roman" w:eastAsia="Times New Roman" w:hAnsi="Times New Roman" w:cs="Times New Roman"/>
                <w:b/>
                <w:bCs/>
                <w:color w:val="091921"/>
                <w:sz w:val="28"/>
                <w:szCs w:val="28"/>
                <w:lang w:val="en-US" w:eastAsia="ru-RU"/>
              </w:rPr>
              <w:t>uid</w:t>
            </w:r>
            <w:proofErr w:type="spellEnd"/>
            <w:r w:rsidRPr="00B03787">
              <w:rPr>
                <w:rFonts w:ascii="Times New Roman" w:eastAsia="Times New Roman" w:hAnsi="Times New Roman" w:cs="Times New Roman"/>
                <w:b/>
                <w:bCs/>
                <w:color w:val="091921"/>
                <w:sz w:val="28"/>
                <w:szCs w:val="28"/>
                <w:lang w:eastAsia="ru-RU"/>
              </w:rPr>
              <w:t>&gt;)</w:t>
            </w:r>
          </w:p>
        </w:tc>
      </w:tr>
    </w:tbl>
    <w:p w:rsidR="0011431B"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w:t>
      </w:r>
      <w:r w:rsidR="0011431B">
        <w:rPr>
          <w:rFonts w:ascii="Times New Roman" w:eastAsia="Times New Roman" w:hAnsi="Times New Roman" w:cs="Times New Roman"/>
          <w:bCs/>
          <w:color w:val="091921"/>
          <w:sz w:val="28"/>
          <w:szCs w:val="28"/>
          <w:lang w:eastAsia="ru-RU"/>
        </w:rPr>
        <w:tab/>
      </w:r>
      <w:r w:rsidRPr="00B03787">
        <w:rPr>
          <w:rFonts w:ascii="Times New Roman" w:eastAsia="Times New Roman" w:hAnsi="Times New Roman" w:cs="Times New Roman"/>
          <w:bCs/>
          <w:color w:val="091921"/>
          <w:sz w:val="28"/>
          <w:szCs w:val="28"/>
          <w:lang w:eastAsia="ru-RU"/>
        </w:rPr>
        <w:t xml:space="preserve">Для совместного использования какой-нибудь файловой системы в режиме только для чтения всякий раз, </w:t>
      </w:r>
      <w:proofErr w:type="gramStart"/>
      <w:r w:rsidRPr="00B03787">
        <w:rPr>
          <w:rFonts w:ascii="Times New Roman" w:eastAsia="Times New Roman" w:hAnsi="Times New Roman" w:cs="Times New Roman"/>
          <w:bCs/>
          <w:color w:val="091921"/>
          <w:sz w:val="28"/>
          <w:szCs w:val="28"/>
          <w:lang w:eastAsia="ru-RU"/>
        </w:rPr>
        <w:t>когда</w:t>
      </w:r>
      <w:proofErr w:type="gramEnd"/>
      <w:r w:rsidRPr="00B03787">
        <w:rPr>
          <w:rFonts w:ascii="Times New Roman" w:eastAsia="Times New Roman" w:hAnsi="Times New Roman" w:cs="Times New Roman"/>
          <w:bCs/>
          <w:color w:val="091921"/>
          <w:sz w:val="28"/>
          <w:szCs w:val="28"/>
          <w:lang w:eastAsia="ru-RU"/>
        </w:rPr>
        <w:t xml:space="preserve"> начиная с запуска данной системы, следует добавить приведенную строку в файл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Cs/>
          <w:color w:val="091921"/>
          <w:sz w:val="28"/>
          <w:szCs w:val="28"/>
          <w:lang w:eastAsia="ru-RU"/>
        </w:rPr>
        <w:t>  </w:t>
      </w:r>
    </w:p>
    <w:p w:rsidR="00B03787" w:rsidRPr="0011431B" w:rsidRDefault="00B03787" w:rsidP="0011431B">
      <w:pPr>
        <w:spacing w:after="0" w:line="360" w:lineRule="auto"/>
        <w:jc w:val="center"/>
        <w:rPr>
          <w:rFonts w:ascii="Times New Roman" w:eastAsia="Times New Roman" w:hAnsi="Times New Roman" w:cs="Times New Roman"/>
          <w:bCs/>
          <w:color w:val="091921"/>
          <w:sz w:val="28"/>
          <w:szCs w:val="28"/>
          <w:lang w:val="en-US" w:eastAsia="ru-RU"/>
        </w:rPr>
      </w:pPr>
      <w:proofErr w:type="gramStart"/>
      <w:r w:rsidRPr="00B03787">
        <w:rPr>
          <w:rFonts w:ascii="Times New Roman" w:eastAsia="Times New Roman" w:hAnsi="Times New Roman" w:cs="Times New Roman"/>
          <w:bCs/>
          <w:i/>
          <w:iCs/>
          <w:color w:val="091921"/>
          <w:sz w:val="28"/>
          <w:szCs w:val="28"/>
          <w:lang w:val="en-US" w:eastAsia="ru-RU"/>
        </w:rPr>
        <w:t>share</w:t>
      </w:r>
      <w:r w:rsidRPr="0011431B">
        <w:rPr>
          <w:rFonts w:ascii="Times New Roman" w:eastAsia="Times New Roman" w:hAnsi="Times New Roman" w:cs="Times New Roman"/>
          <w:bCs/>
          <w:i/>
          <w:iCs/>
          <w:color w:val="091921"/>
          <w:sz w:val="28"/>
          <w:szCs w:val="28"/>
          <w:lang w:val="en-US" w:eastAsia="ru-RU"/>
        </w:rPr>
        <w:t>  -</w:t>
      </w:r>
      <w:proofErr w:type="gramEnd"/>
      <w:r w:rsidRPr="00B03787">
        <w:rPr>
          <w:rFonts w:ascii="Times New Roman" w:eastAsia="Times New Roman" w:hAnsi="Times New Roman" w:cs="Times New Roman"/>
          <w:bCs/>
          <w:i/>
          <w:iCs/>
          <w:color w:val="091921"/>
          <w:sz w:val="28"/>
          <w:szCs w:val="28"/>
          <w:lang w:val="en-US" w:eastAsia="ru-RU"/>
        </w:rPr>
        <w:t>F</w:t>
      </w:r>
      <w:r w:rsidRPr="0011431B">
        <w:rPr>
          <w:rFonts w:ascii="Times New Roman" w:eastAsia="Times New Roman" w:hAnsi="Times New Roman" w:cs="Times New Roman"/>
          <w:bCs/>
          <w:i/>
          <w:iCs/>
          <w:color w:val="091921"/>
          <w:sz w:val="28"/>
          <w:szCs w:val="28"/>
          <w:lang w:val="en-US" w:eastAsia="ru-RU"/>
        </w:rPr>
        <w:t xml:space="preserve"> </w:t>
      </w:r>
      <w:proofErr w:type="spellStart"/>
      <w:r w:rsidRPr="00B03787">
        <w:rPr>
          <w:rFonts w:ascii="Times New Roman" w:eastAsia="Times New Roman" w:hAnsi="Times New Roman" w:cs="Times New Roman"/>
          <w:bCs/>
          <w:i/>
          <w:iCs/>
          <w:color w:val="091921"/>
          <w:sz w:val="28"/>
          <w:szCs w:val="28"/>
          <w:lang w:val="en-US" w:eastAsia="ru-RU"/>
        </w:rPr>
        <w:t>nfs</w:t>
      </w:r>
      <w:proofErr w:type="spellEnd"/>
      <w:r w:rsidRPr="0011431B">
        <w:rPr>
          <w:rFonts w:ascii="Times New Roman" w:eastAsia="Times New Roman" w:hAnsi="Times New Roman" w:cs="Times New Roman"/>
          <w:bCs/>
          <w:i/>
          <w:iCs/>
          <w:color w:val="091921"/>
          <w:sz w:val="28"/>
          <w:szCs w:val="28"/>
          <w:lang w:val="en-US" w:eastAsia="ru-RU"/>
        </w:rPr>
        <w:t>  -</w:t>
      </w:r>
      <w:r w:rsidRPr="00B03787">
        <w:rPr>
          <w:rFonts w:ascii="Times New Roman" w:eastAsia="Times New Roman" w:hAnsi="Times New Roman" w:cs="Times New Roman"/>
          <w:bCs/>
          <w:i/>
          <w:iCs/>
          <w:color w:val="091921"/>
          <w:sz w:val="28"/>
          <w:szCs w:val="28"/>
          <w:lang w:eastAsia="ru-RU"/>
        </w:rPr>
        <w:t>о</w:t>
      </w:r>
      <w:r w:rsidRPr="0011431B">
        <w:rPr>
          <w:rFonts w:ascii="Times New Roman" w:eastAsia="Times New Roman" w:hAnsi="Times New Roman" w:cs="Times New Roman"/>
          <w:bCs/>
          <w:i/>
          <w:iCs/>
          <w:color w:val="091921"/>
          <w:sz w:val="28"/>
          <w:szCs w:val="28"/>
          <w:lang w:val="en-US" w:eastAsia="ru-RU"/>
        </w:rPr>
        <w:t> </w:t>
      </w:r>
      <w:r w:rsidRPr="00B03787">
        <w:rPr>
          <w:rFonts w:ascii="Times New Roman" w:eastAsia="Times New Roman" w:hAnsi="Times New Roman" w:cs="Times New Roman"/>
          <w:bCs/>
          <w:i/>
          <w:iCs/>
          <w:color w:val="091921"/>
          <w:sz w:val="28"/>
          <w:szCs w:val="28"/>
          <w:lang w:val="en-US" w:eastAsia="ru-RU"/>
        </w:rPr>
        <w:t>r</w:t>
      </w:r>
      <w:r w:rsidRPr="00B03787">
        <w:rPr>
          <w:rFonts w:ascii="Times New Roman" w:eastAsia="Times New Roman" w:hAnsi="Times New Roman" w:cs="Times New Roman"/>
          <w:bCs/>
          <w:i/>
          <w:iCs/>
          <w:color w:val="091921"/>
          <w:sz w:val="28"/>
          <w:szCs w:val="28"/>
          <w:lang w:eastAsia="ru-RU"/>
        </w:rPr>
        <w:t>о</w:t>
      </w:r>
      <w:r w:rsidRPr="0011431B">
        <w:rPr>
          <w:rFonts w:ascii="Times New Roman" w:eastAsia="Times New Roman" w:hAnsi="Times New Roman" w:cs="Times New Roman"/>
          <w:bCs/>
          <w:i/>
          <w:iCs/>
          <w:color w:val="091921"/>
          <w:sz w:val="28"/>
          <w:szCs w:val="28"/>
          <w:lang w:val="en-US" w:eastAsia="ru-RU"/>
        </w:rPr>
        <w:t xml:space="preserve"> /</w:t>
      </w:r>
      <w:r w:rsidRPr="00B03787">
        <w:rPr>
          <w:rFonts w:ascii="Times New Roman" w:eastAsia="Times New Roman" w:hAnsi="Times New Roman" w:cs="Times New Roman"/>
          <w:bCs/>
          <w:i/>
          <w:iCs/>
          <w:color w:val="091921"/>
          <w:sz w:val="28"/>
          <w:szCs w:val="28"/>
          <w:lang w:val="en-US" w:eastAsia="ru-RU"/>
        </w:rPr>
        <w:t>data</w:t>
      </w:r>
    </w:p>
    <w:p w:rsidR="0011431B"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После редактирования файла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перезапустите данный сервер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либо путем собственно его перезапуска, либо вво</w:t>
      </w:r>
      <w:r w:rsidR="0011431B">
        <w:rPr>
          <w:rFonts w:ascii="Times New Roman" w:eastAsia="Times New Roman" w:hAnsi="Times New Roman" w:cs="Times New Roman"/>
          <w:bCs/>
          <w:color w:val="091921"/>
          <w:sz w:val="28"/>
          <w:szCs w:val="28"/>
          <w:lang w:eastAsia="ru-RU"/>
        </w:rPr>
        <w:t>да следующей командной строки:</w:t>
      </w:r>
    </w:p>
    <w:p w:rsidR="00B03787" w:rsidRPr="0011431B" w:rsidRDefault="00B03787" w:rsidP="0011431B">
      <w:pPr>
        <w:spacing w:after="0" w:line="360" w:lineRule="auto"/>
        <w:jc w:val="center"/>
        <w:rPr>
          <w:rFonts w:ascii="Times New Roman" w:eastAsia="Times New Roman" w:hAnsi="Times New Roman" w:cs="Times New Roman"/>
          <w:bCs/>
          <w:color w:val="091921"/>
          <w:sz w:val="28"/>
          <w:szCs w:val="28"/>
          <w:lang w:val="en-US" w:eastAsia="ru-RU"/>
        </w:rPr>
      </w:pPr>
      <w:proofErr w:type="gramStart"/>
      <w:r w:rsidRPr="0011431B">
        <w:rPr>
          <w:rFonts w:ascii="Times New Roman" w:eastAsia="Times New Roman" w:hAnsi="Times New Roman" w:cs="Times New Roman"/>
          <w:b/>
          <w:bCs/>
          <w:i/>
          <w:iCs/>
          <w:color w:val="091921"/>
          <w:sz w:val="28"/>
          <w:szCs w:val="28"/>
          <w:lang w:val="en-US" w:eastAsia="ru-RU"/>
        </w:rPr>
        <w:t>/</w:t>
      </w:r>
      <w:proofErr w:type="spellStart"/>
      <w:r w:rsidRPr="00B03787">
        <w:rPr>
          <w:rFonts w:ascii="Times New Roman" w:eastAsia="Times New Roman" w:hAnsi="Times New Roman" w:cs="Times New Roman"/>
          <w:bCs/>
          <w:i/>
          <w:iCs/>
          <w:color w:val="091921"/>
          <w:sz w:val="28"/>
          <w:szCs w:val="28"/>
          <w:lang w:val="en-US" w:eastAsia="ru-RU"/>
        </w:rPr>
        <w:t>etc</w:t>
      </w:r>
      <w:proofErr w:type="spellEnd"/>
      <w:r w:rsidRPr="0011431B">
        <w:rPr>
          <w:rFonts w:ascii="Times New Roman" w:eastAsia="Times New Roman" w:hAnsi="Times New Roman" w:cs="Times New Roman"/>
          <w:bCs/>
          <w:i/>
          <w:iCs/>
          <w:color w:val="091921"/>
          <w:sz w:val="28"/>
          <w:szCs w:val="28"/>
          <w:lang w:val="en-US" w:eastAsia="ru-RU"/>
        </w:rPr>
        <w:t>/</w:t>
      </w:r>
      <w:proofErr w:type="spellStart"/>
      <w:r w:rsidRPr="00B03787">
        <w:rPr>
          <w:rFonts w:ascii="Times New Roman" w:eastAsia="Times New Roman" w:hAnsi="Times New Roman" w:cs="Times New Roman"/>
          <w:bCs/>
          <w:i/>
          <w:iCs/>
          <w:color w:val="091921"/>
          <w:sz w:val="28"/>
          <w:szCs w:val="28"/>
          <w:lang w:val="en-US" w:eastAsia="ru-RU"/>
        </w:rPr>
        <w:t>init</w:t>
      </w:r>
      <w:r w:rsidRPr="0011431B">
        <w:rPr>
          <w:rFonts w:ascii="Times New Roman" w:eastAsia="Times New Roman" w:hAnsi="Times New Roman" w:cs="Times New Roman"/>
          <w:bCs/>
          <w:i/>
          <w:iCs/>
          <w:color w:val="091921"/>
          <w:sz w:val="28"/>
          <w:szCs w:val="28"/>
          <w:lang w:val="en-US" w:eastAsia="ru-RU"/>
        </w:rPr>
        <w:t>.</w:t>
      </w:r>
      <w:r w:rsidRPr="00B03787">
        <w:rPr>
          <w:rFonts w:ascii="Times New Roman" w:eastAsia="Times New Roman" w:hAnsi="Times New Roman" w:cs="Times New Roman"/>
          <w:bCs/>
          <w:i/>
          <w:iCs/>
          <w:color w:val="091921"/>
          <w:sz w:val="28"/>
          <w:szCs w:val="28"/>
          <w:lang w:val="en-US" w:eastAsia="ru-RU"/>
        </w:rPr>
        <w:t>d</w:t>
      </w:r>
      <w:proofErr w:type="spellEnd"/>
      <w:r w:rsidRPr="0011431B">
        <w:rPr>
          <w:rFonts w:ascii="Times New Roman" w:eastAsia="Times New Roman" w:hAnsi="Times New Roman" w:cs="Times New Roman"/>
          <w:bCs/>
          <w:i/>
          <w:iCs/>
          <w:color w:val="091921"/>
          <w:sz w:val="28"/>
          <w:szCs w:val="28"/>
          <w:lang w:val="en-US" w:eastAsia="ru-RU"/>
        </w:rPr>
        <w:t>/</w:t>
      </w:r>
      <w:proofErr w:type="spellStart"/>
      <w:r w:rsidRPr="00B03787">
        <w:rPr>
          <w:rFonts w:ascii="Times New Roman" w:eastAsia="Times New Roman" w:hAnsi="Times New Roman" w:cs="Times New Roman"/>
          <w:bCs/>
          <w:i/>
          <w:iCs/>
          <w:color w:val="091921"/>
          <w:sz w:val="28"/>
          <w:szCs w:val="28"/>
          <w:lang w:val="en-US" w:eastAsia="ru-RU"/>
        </w:rPr>
        <w:t>nfs</w:t>
      </w:r>
      <w:r w:rsidRPr="0011431B">
        <w:rPr>
          <w:rFonts w:ascii="Times New Roman" w:eastAsia="Times New Roman" w:hAnsi="Times New Roman" w:cs="Times New Roman"/>
          <w:bCs/>
          <w:i/>
          <w:iCs/>
          <w:color w:val="091921"/>
          <w:sz w:val="28"/>
          <w:szCs w:val="28"/>
          <w:lang w:val="en-US" w:eastAsia="ru-RU"/>
        </w:rPr>
        <w:t>.</w:t>
      </w:r>
      <w:r w:rsidRPr="00B03787">
        <w:rPr>
          <w:rFonts w:ascii="Times New Roman" w:eastAsia="Times New Roman" w:hAnsi="Times New Roman" w:cs="Times New Roman"/>
          <w:bCs/>
          <w:i/>
          <w:iCs/>
          <w:color w:val="091921"/>
          <w:sz w:val="28"/>
          <w:szCs w:val="28"/>
          <w:lang w:val="en-US" w:eastAsia="ru-RU"/>
        </w:rPr>
        <w:t>server</w:t>
      </w:r>
      <w:proofErr w:type="spellEnd"/>
      <w:r w:rsidRPr="0011431B">
        <w:rPr>
          <w:rFonts w:ascii="Times New Roman" w:eastAsia="Times New Roman" w:hAnsi="Times New Roman" w:cs="Times New Roman"/>
          <w:bCs/>
          <w:i/>
          <w:iCs/>
          <w:color w:val="091921"/>
          <w:sz w:val="28"/>
          <w:szCs w:val="28"/>
          <w:lang w:val="en-US" w:eastAsia="ru-RU"/>
        </w:rPr>
        <w:t>  </w:t>
      </w:r>
      <w:r w:rsidRPr="00B03787">
        <w:rPr>
          <w:rFonts w:ascii="Times New Roman" w:eastAsia="Times New Roman" w:hAnsi="Times New Roman" w:cs="Times New Roman"/>
          <w:bCs/>
          <w:i/>
          <w:iCs/>
          <w:color w:val="091921"/>
          <w:sz w:val="28"/>
          <w:szCs w:val="28"/>
          <w:lang w:val="en-US" w:eastAsia="ru-RU"/>
        </w:rPr>
        <w:t>start</w:t>
      </w:r>
      <w:proofErr w:type="gramEnd"/>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Необходимо запустить сценарий </w:t>
      </w:r>
      <w:proofErr w:type="spellStart"/>
      <w:proofErr w:type="gramStart"/>
      <w:r w:rsidRPr="00B03787">
        <w:rPr>
          <w:rFonts w:ascii="Times New Roman" w:eastAsia="Times New Roman" w:hAnsi="Times New Roman" w:cs="Times New Roman"/>
          <w:b/>
          <w:bCs/>
          <w:color w:val="091921"/>
          <w:sz w:val="28"/>
          <w:szCs w:val="28"/>
          <w:lang w:val="en-US" w:eastAsia="ru-RU"/>
        </w:rPr>
        <w:t>nfs</w:t>
      </w:r>
      <w:proofErr w:type="spellEnd"/>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
          <w:bCs/>
          <w:color w:val="091921"/>
          <w:sz w:val="28"/>
          <w:szCs w:val="28"/>
          <w:lang w:val="en-US" w:eastAsia="ru-RU"/>
        </w:rPr>
        <w:t>server</w:t>
      </w:r>
      <w:proofErr w:type="gramEnd"/>
      <w:r w:rsidRPr="00B03787">
        <w:rPr>
          <w:rFonts w:ascii="Times New Roman" w:eastAsia="Times New Roman" w:hAnsi="Times New Roman" w:cs="Times New Roman"/>
          <w:bCs/>
          <w:color w:val="091921"/>
          <w:sz w:val="28"/>
          <w:szCs w:val="28"/>
          <w:lang w:eastAsia="ru-RU"/>
        </w:rPr>
        <w:t> только после того, как вы создали первый элемент в файле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Cs/>
          <w:color w:val="091921"/>
          <w:sz w:val="28"/>
          <w:szCs w:val="28"/>
          <w:lang w:eastAsia="ru-RU"/>
        </w:rPr>
        <w:t>. Это обусловлено тем, что при запуске системы, когда она входит в уровень запуска 3, демоны </w:t>
      </w:r>
      <w:proofErr w:type="spellStart"/>
      <w:r w:rsidRPr="00B03787">
        <w:rPr>
          <w:rFonts w:ascii="Times New Roman" w:eastAsia="Times New Roman" w:hAnsi="Times New Roman" w:cs="Times New Roman"/>
          <w:b/>
          <w:bCs/>
          <w:color w:val="091921"/>
          <w:sz w:val="28"/>
          <w:szCs w:val="28"/>
          <w:lang w:val="en-US" w:eastAsia="ru-RU"/>
        </w:rPr>
        <w:t>mountd</w:t>
      </w:r>
      <w:proofErr w:type="spellEnd"/>
      <w:r w:rsidRPr="00B03787">
        <w:rPr>
          <w:rFonts w:ascii="Times New Roman" w:eastAsia="Times New Roman" w:hAnsi="Times New Roman" w:cs="Times New Roman"/>
          <w:bCs/>
          <w:color w:val="091921"/>
          <w:sz w:val="28"/>
          <w:szCs w:val="28"/>
          <w:lang w:eastAsia="ru-RU"/>
        </w:rPr>
        <w:t> и </w:t>
      </w:r>
      <w:proofErr w:type="spellStart"/>
      <w:r w:rsidRPr="00B03787">
        <w:rPr>
          <w:rFonts w:ascii="Times New Roman" w:eastAsia="Times New Roman" w:hAnsi="Times New Roman" w:cs="Times New Roman"/>
          <w:b/>
          <w:bCs/>
          <w:color w:val="091921"/>
          <w:sz w:val="28"/>
          <w:szCs w:val="28"/>
          <w:lang w:val="en-US" w:eastAsia="ru-RU"/>
        </w:rPr>
        <w:t>nfsd</w:t>
      </w:r>
      <w:proofErr w:type="spellEnd"/>
      <w:r w:rsidRPr="00B03787">
        <w:rPr>
          <w:rFonts w:ascii="Times New Roman" w:eastAsia="Times New Roman" w:hAnsi="Times New Roman" w:cs="Times New Roman"/>
          <w:bCs/>
          <w:color w:val="091921"/>
          <w:sz w:val="28"/>
          <w:szCs w:val="28"/>
          <w:lang w:eastAsia="ru-RU"/>
        </w:rPr>
        <w:t> не запускаются, если файл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Cs/>
          <w:color w:val="091921"/>
          <w:sz w:val="28"/>
          <w:szCs w:val="28"/>
          <w:lang w:eastAsia="ru-RU"/>
        </w:rPr>
        <w:t> пуст.</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После того как вы создали начальный элемент в файле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Cs/>
          <w:color w:val="091921"/>
          <w:sz w:val="28"/>
          <w:szCs w:val="28"/>
          <w:lang w:eastAsia="ru-RU"/>
        </w:rPr>
        <w:t> и запустили сценарий </w:t>
      </w:r>
      <w:proofErr w:type="spellStart"/>
      <w:proofErr w:type="gramStart"/>
      <w:r w:rsidRPr="00B03787">
        <w:rPr>
          <w:rFonts w:ascii="Times New Roman" w:eastAsia="Times New Roman" w:hAnsi="Times New Roman" w:cs="Times New Roman"/>
          <w:b/>
          <w:bCs/>
          <w:color w:val="091921"/>
          <w:sz w:val="28"/>
          <w:szCs w:val="28"/>
          <w:lang w:val="en-US" w:eastAsia="ru-RU"/>
        </w:rPr>
        <w:t>nfs</w:t>
      </w:r>
      <w:proofErr w:type="spellEnd"/>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
          <w:bCs/>
          <w:color w:val="091921"/>
          <w:sz w:val="28"/>
          <w:szCs w:val="28"/>
          <w:lang w:val="en-US" w:eastAsia="ru-RU"/>
        </w:rPr>
        <w:t>server</w:t>
      </w:r>
      <w:proofErr w:type="gramEnd"/>
      <w:r w:rsidRPr="00B03787">
        <w:rPr>
          <w:rFonts w:ascii="Times New Roman" w:eastAsia="Times New Roman" w:hAnsi="Times New Roman" w:cs="Times New Roman"/>
          <w:bCs/>
          <w:color w:val="091921"/>
          <w:sz w:val="28"/>
          <w:szCs w:val="28"/>
          <w:lang w:eastAsia="ru-RU"/>
        </w:rPr>
        <w:t>, уже можно модифицировать файл</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Cs/>
          <w:color w:val="091921"/>
          <w:sz w:val="28"/>
          <w:szCs w:val="28"/>
          <w:lang w:eastAsia="ru-RU"/>
        </w:rPr>
        <w:t> без перезапуска указанных демонов. Просто выполняется команда </w:t>
      </w:r>
      <w:proofErr w:type="spellStart"/>
      <w:r w:rsidRPr="00B03787">
        <w:rPr>
          <w:rFonts w:ascii="Times New Roman" w:eastAsia="Times New Roman" w:hAnsi="Times New Roman" w:cs="Times New Roman"/>
          <w:b/>
          <w:bCs/>
          <w:color w:val="091921"/>
          <w:sz w:val="28"/>
          <w:szCs w:val="28"/>
          <w:lang w:val="en-US" w:eastAsia="ru-RU"/>
        </w:rPr>
        <w:t>shareall</w:t>
      </w:r>
      <w:proofErr w:type="spellEnd"/>
      <w:r w:rsidRPr="00B03787">
        <w:rPr>
          <w:rFonts w:ascii="Times New Roman" w:eastAsia="Times New Roman" w:hAnsi="Times New Roman" w:cs="Times New Roman"/>
          <w:bCs/>
          <w:color w:val="091921"/>
          <w:sz w:val="28"/>
          <w:szCs w:val="28"/>
          <w:lang w:eastAsia="ru-RU"/>
        </w:rPr>
        <w:t>, после чего все новые элементы из файла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Cs/>
          <w:color w:val="091921"/>
          <w:sz w:val="28"/>
          <w:szCs w:val="28"/>
          <w:lang w:eastAsia="ru-RU"/>
        </w:rPr>
        <w:t>становятся разделяемыми.</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После того как имеется, по крайней мере, один элемент в файле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и запущены демоны </w:t>
      </w:r>
      <w:proofErr w:type="spellStart"/>
      <w:r w:rsidRPr="00B03787">
        <w:rPr>
          <w:rFonts w:ascii="Times New Roman" w:eastAsia="Times New Roman" w:hAnsi="Times New Roman" w:cs="Times New Roman"/>
          <w:b/>
          <w:bCs/>
          <w:color w:val="091921"/>
          <w:sz w:val="28"/>
          <w:szCs w:val="28"/>
          <w:lang w:val="en-US" w:eastAsia="ru-RU"/>
        </w:rPr>
        <w:t>mountd</w:t>
      </w:r>
      <w:proofErr w:type="spellEnd"/>
      <w:r w:rsidRPr="00B03787">
        <w:rPr>
          <w:rFonts w:ascii="Times New Roman" w:eastAsia="Times New Roman" w:hAnsi="Times New Roman" w:cs="Times New Roman"/>
          <w:b/>
          <w:bCs/>
          <w:color w:val="091921"/>
          <w:sz w:val="28"/>
          <w:szCs w:val="28"/>
          <w:lang w:eastAsia="ru-RU"/>
        </w:rPr>
        <w:t> и </w:t>
      </w:r>
      <w:proofErr w:type="spellStart"/>
      <w:r w:rsidRPr="00B03787">
        <w:rPr>
          <w:rFonts w:ascii="Times New Roman" w:eastAsia="Times New Roman" w:hAnsi="Times New Roman" w:cs="Times New Roman"/>
          <w:b/>
          <w:bCs/>
          <w:color w:val="091921"/>
          <w:sz w:val="28"/>
          <w:szCs w:val="28"/>
          <w:lang w:val="en-US" w:eastAsia="ru-RU"/>
        </w:rPr>
        <w:t>nfsd</w:t>
      </w:r>
      <w:proofErr w:type="spellEnd"/>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можно сделать разделяемыми дополнительные файловые системы путем выдачи команды </w:t>
      </w:r>
      <w:r w:rsidRPr="00B03787">
        <w:rPr>
          <w:rFonts w:ascii="Times New Roman" w:eastAsia="Times New Roman" w:hAnsi="Times New Roman" w:cs="Times New Roman"/>
          <w:b/>
          <w:bCs/>
          <w:color w:val="091921"/>
          <w:sz w:val="28"/>
          <w:szCs w:val="28"/>
          <w:lang w:val="en-US" w:eastAsia="ru-RU"/>
        </w:rPr>
        <w:t>share </w:t>
      </w:r>
      <w:r w:rsidRPr="00B03787">
        <w:rPr>
          <w:rFonts w:ascii="Times New Roman" w:eastAsia="Times New Roman" w:hAnsi="Times New Roman" w:cs="Times New Roman"/>
          <w:bCs/>
          <w:color w:val="091921"/>
          <w:sz w:val="28"/>
          <w:szCs w:val="28"/>
          <w:lang w:eastAsia="ru-RU"/>
        </w:rPr>
        <w:t xml:space="preserve">непосредственно из командной строки. Следует, однако, иметь </w:t>
      </w:r>
      <w:r w:rsidRPr="00B03787">
        <w:rPr>
          <w:rFonts w:ascii="Times New Roman" w:eastAsia="Times New Roman" w:hAnsi="Times New Roman" w:cs="Times New Roman"/>
          <w:bCs/>
          <w:color w:val="091921"/>
          <w:sz w:val="28"/>
          <w:szCs w:val="28"/>
          <w:lang w:eastAsia="ru-RU"/>
        </w:rPr>
        <w:lastRenderedPageBreak/>
        <w:t>в виду, что если не добавлен соответствующий элемент в файл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то данная файловая система не станет автоматически разделяемой в следующий раз после перезапуска системы.</w:t>
      </w:r>
    </w:p>
    <w:p w:rsidR="0011431B"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Команда </w:t>
      </w:r>
      <w:proofErr w:type="spellStart"/>
      <w:r w:rsidRPr="00B03787">
        <w:rPr>
          <w:rFonts w:ascii="Times New Roman" w:eastAsia="Times New Roman" w:hAnsi="Times New Roman" w:cs="Times New Roman"/>
          <w:b/>
          <w:bCs/>
          <w:color w:val="091921"/>
          <w:sz w:val="28"/>
          <w:szCs w:val="28"/>
          <w:lang w:val="en-US" w:eastAsia="ru-RU"/>
        </w:rPr>
        <w:t>dfshares</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отображает информацию о разделяемых ресурсах, доступных на данном хосте с некоторого сервера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Синтаксис команды</w:t>
      </w:r>
      <w:proofErr w:type="spellStart"/>
      <w:r w:rsidRPr="00B03787">
        <w:rPr>
          <w:rFonts w:ascii="Times New Roman" w:eastAsia="Times New Roman" w:hAnsi="Times New Roman" w:cs="Times New Roman"/>
          <w:b/>
          <w:bCs/>
          <w:color w:val="091921"/>
          <w:sz w:val="28"/>
          <w:szCs w:val="28"/>
          <w:lang w:val="en-US" w:eastAsia="ru-RU"/>
        </w:rPr>
        <w:t>dfshares</w:t>
      </w:r>
      <w:proofErr w:type="spellEnd"/>
      <w:r w:rsidRPr="00B03787">
        <w:rPr>
          <w:rFonts w:ascii="Times New Roman" w:eastAsia="Times New Roman" w:hAnsi="Times New Roman" w:cs="Times New Roman"/>
          <w:b/>
          <w:bCs/>
          <w:color w:val="091921"/>
          <w:sz w:val="28"/>
          <w:szCs w:val="28"/>
          <w:lang w:val="en-US" w:eastAsia="ru-RU"/>
        </w:rPr>
        <w:t> </w:t>
      </w:r>
      <w:r w:rsidR="0011431B">
        <w:rPr>
          <w:rFonts w:ascii="Times New Roman" w:eastAsia="Times New Roman" w:hAnsi="Times New Roman" w:cs="Times New Roman"/>
          <w:bCs/>
          <w:color w:val="091921"/>
          <w:sz w:val="28"/>
          <w:szCs w:val="28"/>
          <w:lang w:eastAsia="ru-RU"/>
        </w:rPr>
        <w:t>выглядит следующим образом:</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i/>
          <w:iCs/>
          <w:color w:val="091921"/>
          <w:sz w:val="28"/>
          <w:szCs w:val="28"/>
          <w:lang w:val="en-US" w:eastAsia="ru-RU"/>
        </w:rPr>
        <w:t>dfshares</w:t>
      </w:r>
      <w:proofErr w:type="spellEnd"/>
      <w:r w:rsidRPr="00B03787">
        <w:rPr>
          <w:rFonts w:ascii="Times New Roman" w:eastAsia="Times New Roman" w:hAnsi="Times New Roman" w:cs="Times New Roman"/>
          <w:bCs/>
          <w:i/>
          <w:iCs/>
          <w:color w:val="091921"/>
          <w:sz w:val="28"/>
          <w:szCs w:val="28"/>
          <w:lang w:eastAsia="ru-RU"/>
        </w:rPr>
        <w:t> &lt;</w:t>
      </w:r>
      <w:proofErr w:type="spellStart"/>
      <w:r w:rsidRPr="00B03787">
        <w:rPr>
          <w:rFonts w:ascii="Times New Roman" w:eastAsia="Times New Roman" w:hAnsi="Times New Roman" w:cs="Times New Roman"/>
          <w:bCs/>
          <w:i/>
          <w:iCs/>
          <w:color w:val="091921"/>
          <w:sz w:val="28"/>
          <w:szCs w:val="28"/>
          <w:lang w:val="en-US" w:eastAsia="ru-RU"/>
        </w:rPr>
        <w:t>servername</w:t>
      </w:r>
      <w:proofErr w:type="spellEnd"/>
      <w:r w:rsidRPr="00B03787">
        <w:rPr>
          <w:rFonts w:ascii="Times New Roman" w:eastAsia="Times New Roman" w:hAnsi="Times New Roman" w:cs="Times New Roman"/>
          <w:bCs/>
          <w:i/>
          <w:iCs/>
          <w:color w:val="091921"/>
          <w:sz w:val="28"/>
          <w:szCs w:val="28"/>
          <w:lang w:eastAsia="ru-RU"/>
        </w:rPr>
        <w:t>&gt;</w:t>
      </w:r>
    </w:p>
    <w:p w:rsidR="0011431B"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Можно просмотреть разделяемые файловые системы на некотором дистанционном сервере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с помощью команды </w:t>
      </w:r>
      <w:proofErr w:type="spellStart"/>
      <w:r w:rsidRPr="00B03787">
        <w:rPr>
          <w:rFonts w:ascii="Times New Roman" w:eastAsia="Times New Roman" w:hAnsi="Times New Roman" w:cs="Times New Roman"/>
          <w:bCs/>
          <w:color w:val="091921"/>
          <w:sz w:val="28"/>
          <w:szCs w:val="28"/>
          <w:lang w:val="en-US" w:eastAsia="ru-RU"/>
        </w:rPr>
        <w:t>dfshares</w:t>
      </w:r>
      <w:proofErr w:type="spellEnd"/>
      <w:r w:rsidR="0011431B">
        <w:rPr>
          <w:rFonts w:ascii="Times New Roman" w:eastAsia="Times New Roman" w:hAnsi="Times New Roman" w:cs="Times New Roman"/>
          <w:bCs/>
          <w:color w:val="091921"/>
          <w:sz w:val="28"/>
          <w:szCs w:val="28"/>
          <w:lang w:eastAsia="ru-RU"/>
        </w:rPr>
        <w:t>, как показано ниже:</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i/>
          <w:iCs/>
          <w:color w:val="091921"/>
          <w:sz w:val="28"/>
          <w:szCs w:val="28"/>
          <w:lang w:val="en-US" w:eastAsia="ru-RU"/>
        </w:rPr>
        <w:t>dfshares</w:t>
      </w:r>
      <w:proofErr w:type="spellEnd"/>
      <w:r w:rsidRPr="00B03787">
        <w:rPr>
          <w:rFonts w:ascii="Times New Roman" w:eastAsia="Times New Roman" w:hAnsi="Times New Roman" w:cs="Times New Roman"/>
          <w:bCs/>
          <w:i/>
          <w:iCs/>
          <w:color w:val="091921"/>
          <w:sz w:val="28"/>
          <w:szCs w:val="28"/>
          <w:lang w:eastAsia="ru-RU"/>
        </w:rPr>
        <w:t xml:space="preserve"> </w:t>
      </w:r>
      <w:proofErr w:type="spellStart"/>
      <w:r w:rsidRPr="00B03787">
        <w:rPr>
          <w:rFonts w:ascii="Times New Roman" w:eastAsia="Times New Roman" w:hAnsi="Times New Roman" w:cs="Times New Roman"/>
          <w:bCs/>
          <w:i/>
          <w:iCs/>
          <w:color w:val="091921"/>
          <w:sz w:val="28"/>
          <w:szCs w:val="28"/>
          <w:lang w:val="en-US" w:eastAsia="ru-RU"/>
        </w:rPr>
        <w:t>apollo</w:t>
      </w:r>
      <w:proofErr w:type="spellEnd"/>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Если аргумент </w:t>
      </w:r>
      <w:proofErr w:type="spellStart"/>
      <w:r w:rsidRPr="00B03787">
        <w:rPr>
          <w:rFonts w:ascii="Times New Roman" w:eastAsia="Times New Roman" w:hAnsi="Times New Roman" w:cs="Times New Roman"/>
          <w:b/>
          <w:bCs/>
          <w:color w:val="091921"/>
          <w:sz w:val="28"/>
          <w:szCs w:val="28"/>
          <w:lang w:val="en-US" w:eastAsia="ru-RU"/>
        </w:rPr>
        <w:t>servername</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не задан, то отображаются все ресурсы, разделяемые в данный момент времени на этом хосте сети. Еще одним местом, где можно найти информацию о разделяемых ресурсах, является файл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sharetab</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данного сервера. Этот файл содержит перечень ресурсов, разделяемых в данный момент времени.</w:t>
      </w:r>
    </w:p>
    <w:p w:rsidR="00B03787" w:rsidRPr="00B03787" w:rsidRDefault="00B03787" w:rsidP="0011431B">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Защита информации от несанкционированного доступа в среде </w:t>
      </w:r>
      <w:r w:rsidRPr="00B03787">
        <w:rPr>
          <w:rFonts w:ascii="Times New Roman" w:eastAsia="Times New Roman" w:hAnsi="Times New Roman" w:cs="Times New Roman"/>
          <w:b/>
          <w:bCs/>
          <w:color w:val="091921"/>
          <w:sz w:val="28"/>
          <w:szCs w:val="28"/>
          <w:lang w:val="en-US" w:eastAsia="ru-RU"/>
        </w:rPr>
        <w:t>NFS</w:t>
      </w:r>
    </w:p>
    <w:p w:rsidR="0011431B"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При использовании служб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необходимо побеспокоиться о защите информации от несанкционированного доступа. Когда выдается команда</w:t>
      </w:r>
      <w:r w:rsidR="0011431B" w:rsidRPr="0011431B">
        <w:rPr>
          <w:rFonts w:ascii="Times New Roman" w:eastAsia="Times New Roman" w:hAnsi="Times New Roman" w:cs="Times New Roman"/>
          <w:bCs/>
          <w:color w:val="091921"/>
          <w:sz w:val="28"/>
          <w:szCs w:val="28"/>
          <w:lang w:eastAsia="ru-RU"/>
        </w:rPr>
        <w:t xml:space="preserve"> </w:t>
      </w:r>
      <w:r w:rsidRPr="00B03787">
        <w:rPr>
          <w:rFonts w:ascii="Times New Roman" w:eastAsia="Times New Roman" w:hAnsi="Times New Roman" w:cs="Times New Roman"/>
          <w:b/>
          <w:bCs/>
          <w:color w:val="091921"/>
          <w:sz w:val="28"/>
          <w:szCs w:val="28"/>
          <w:lang w:val="en-US" w:eastAsia="ru-RU"/>
        </w:rPr>
        <w:t>share</w:t>
      </w:r>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то с любой системы через сеть можно получить доступ к данной файловой системе. Весьма полезно указывать более конкретно, кто именно может монтировать данную файловую систему. Приведенные ниже примеры демонстрируют, как установить разделение ресурса с ограничением хостов, которые могут монтировать данный разделяемый ресурс:</w:t>
      </w:r>
    </w:p>
    <w:p w:rsidR="00B03787" w:rsidRPr="0011431B" w:rsidRDefault="00B03787" w:rsidP="0011431B">
      <w:pPr>
        <w:spacing w:after="0" w:line="360" w:lineRule="auto"/>
        <w:jc w:val="center"/>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share</w:t>
      </w:r>
      <w:r w:rsidRPr="0011431B">
        <w:rPr>
          <w:rFonts w:ascii="Times New Roman" w:eastAsia="Times New Roman" w:hAnsi="Times New Roman" w:cs="Times New Roman"/>
          <w:bCs/>
          <w:color w:val="091921"/>
          <w:sz w:val="28"/>
          <w:szCs w:val="28"/>
          <w:lang w:val="en-US" w:eastAsia="ru-RU"/>
        </w:rPr>
        <w:t> -</w:t>
      </w:r>
      <w:r w:rsidRPr="00B03787">
        <w:rPr>
          <w:rFonts w:ascii="Times New Roman" w:eastAsia="Times New Roman" w:hAnsi="Times New Roman" w:cs="Times New Roman"/>
          <w:bCs/>
          <w:color w:val="091921"/>
          <w:sz w:val="28"/>
          <w:szCs w:val="28"/>
          <w:lang w:val="en-US" w:eastAsia="ru-RU"/>
        </w:rPr>
        <w:t>F</w:t>
      </w:r>
      <w:r w:rsidRPr="0011431B">
        <w:rPr>
          <w:rFonts w:ascii="Times New Roman" w:eastAsia="Times New Roman" w:hAnsi="Times New Roman" w:cs="Times New Roman"/>
          <w:bCs/>
          <w:color w:val="091921"/>
          <w:sz w:val="28"/>
          <w:szCs w:val="28"/>
          <w:lang w:val="en-US" w:eastAsia="ru-RU"/>
        </w:rPr>
        <w:t xml:space="preserve"> </w:t>
      </w:r>
      <w:proofErr w:type="spellStart"/>
      <w:r w:rsidRPr="00B03787">
        <w:rPr>
          <w:rFonts w:ascii="Times New Roman" w:eastAsia="Times New Roman" w:hAnsi="Times New Roman" w:cs="Times New Roman"/>
          <w:bCs/>
          <w:color w:val="091921"/>
          <w:sz w:val="28"/>
          <w:szCs w:val="28"/>
          <w:lang w:val="en-US" w:eastAsia="ru-RU"/>
        </w:rPr>
        <w:t>nfs</w:t>
      </w:r>
      <w:proofErr w:type="spellEnd"/>
      <w:r w:rsidRPr="0011431B">
        <w:rPr>
          <w:rFonts w:ascii="Times New Roman" w:eastAsia="Times New Roman" w:hAnsi="Times New Roman" w:cs="Times New Roman"/>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о</w:t>
      </w:r>
      <w:r w:rsidRPr="0011431B">
        <w:rPr>
          <w:rFonts w:ascii="Times New Roman" w:eastAsia="Times New Roman" w:hAnsi="Times New Roman" w:cs="Times New Roman"/>
          <w:bCs/>
          <w:color w:val="091921"/>
          <w:sz w:val="28"/>
          <w:szCs w:val="28"/>
          <w:lang w:val="en-US" w:eastAsia="ru-RU"/>
        </w:rPr>
        <w:t> </w:t>
      </w:r>
      <w:proofErr w:type="spellStart"/>
      <w:r w:rsidRPr="00B03787">
        <w:rPr>
          <w:rFonts w:ascii="Times New Roman" w:eastAsia="Times New Roman" w:hAnsi="Times New Roman" w:cs="Times New Roman"/>
          <w:bCs/>
          <w:color w:val="091921"/>
          <w:sz w:val="28"/>
          <w:szCs w:val="28"/>
          <w:lang w:val="en-US" w:eastAsia="ru-RU"/>
        </w:rPr>
        <w:t>ro</w:t>
      </w:r>
      <w:proofErr w:type="spellEnd"/>
      <w:r w:rsidRPr="0011431B">
        <w:rPr>
          <w:rFonts w:ascii="Times New Roman" w:eastAsia="Times New Roman" w:hAnsi="Times New Roman" w:cs="Times New Roman"/>
          <w:bCs/>
          <w:color w:val="091921"/>
          <w:sz w:val="28"/>
          <w:szCs w:val="28"/>
          <w:lang w:val="en-US" w:eastAsia="ru-RU"/>
        </w:rPr>
        <w:t>=</w:t>
      </w:r>
      <w:proofErr w:type="spellStart"/>
      <w:proofErr w:type="gramStart"/>
      <w:r w:rsidRPr="00B03787">
        <w:rPr>
          <w:rFonts w:ascii="Times New Roman" w:eastAsia="Times New Roman" w:hAnsi="Times New Roman" w:cs="Times New Roman"/>
          <w:bCs/>
          <w:color w:val="091921"/>
          <w:sz w:val="28"/>
          <w:szCs w:val="28"/>
          <w:lang w:val="en-US" w:eastAsia="ru-RU"/>
        </w:rPr>
        <w:t>apollo</w:t>
      </w:r>
      <w:r w:rsidRPr="0011431B">
        <w:rPr>
          <w:rFonts w:ascii="Times New Roman" w:eastAsia="Times New Roman" w:hAnsi="Times New Roman" w:cs="Times New Roman"/>
          <w:bCs/>
          <w:color w:val="091921"/>
          <w:sz w:val="28"/>
          <w:szCs w:val="28"/>
          <w:lang w:val="en-US" w:eastAsia="ru-RU"/>
        </w:rPr>
        <w:t>:</w:t>
      </w:r>
      <w:r w:rsidRPr="00B03787">
        <w:rPr>
          <w:rFonts w:ascii="Times New Roman" w:eastAsia="Times New Roman" w:hAnsi="Times New Roman" w:cs="Times New Roman"/>
          <w:bCs/>
          <w:color w:val="091921"/>
          <w:sz w:val="28"/>
          <w:szCs w:val="28"/>
          <w:lang w:val="en-US" w:eastAsia="ru-RU"/>
        </w:rPr>
        <w:t>neptune</w:t>
      </w:r>
      <w:proofErr w:type="gramEnd"/>
      <w:r w:rsidRPr="0011431B">
        <w:rPr>
          <w:rFonts w:ascii="Times New Roman" w:eastAsia="Times New Roman" w:hAnsi="Times New Roman" w:cs="Times New Roman"/>
          <w:bCs/>
          <w:color w:val="091921"/>
          <w:sz w:val="28"/>
          <w:szCs w:val="28"/>
          <w:lang w:val="en-US" w:eastAsia="ru-RU"/>
        </w:rPr>
        <w:t>:</w:t>
      </w:r>
      <w:r w:rsidRPr="00B03787">
        <w:rPr>
          <w:rFonts w:ascii="Times New Roman" w:eastAsia="Times New Roman" w:hAnsi="Times New Roman" w:cs="Times New Roman"/>
          <w:bCs/>
          <w:color w:val="091921"/>
          <w:sz w:val="28"/>
          <w:szCs w:val="28"/>
          <w:lang w:val="en-US" w:eastAsia="ru-RU"/>
        </w:rPr>
        <w:t>zeus</w:t>
      </w:r>
      <w:proofErr w:type="spellEnd"/>
      <w:r w:rsidRPr="0011431B">
        <w:rPr>
          <w:rFonts w:ascii="Times New Roman" w:eastAsia="Times New Roman" w:hAnsi="Times New Roman" w:cs="Times New Roman"/>
          <w:bCs/>
          <w:color w:val="091921"/>
          <w:sz w:val="28"/>
          <w:szCs w:val="28"/>
          <w:lang w:val="en-US" w:eastAsia="ru-RU"/>
        </w:rPr>
        <w:t> /</w:t>
      </w:r>
      <w:r w:rsidRPr="00B03787">
        <w:rPr>
          <w:rFonts w:ascii="Times New Roman" w:eastAsia="Times New Roman" w:hAnsi="Times New Roman" w:cs="Times New Roman"/>
          <w:bCs/>
          <w:color w:val="091921"/>
          <w:sz w:val="28"/>
          <w:szCs w:val="28"/>
          <w:lang w:val="en-US" w:eastAsia="ru-RU"/>
        </w:rPr>
        <w:t>data</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Файловая система, которая называется </w:t>
      </w:r>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
          <w:bCs/>
          <w:color w:val="091921"/>
          <w:sz w:val="28"/>
          <w:szCs w:val="28"/>
          <w:lang w:val="en-US" w:eastAsia="ru-RU"/>
        </w:rPr>
        <w:t>data</w:t>
      </w:r>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совместно используется перечисленными клиентами только для чтения. Никакие другие системы не смогут получить доступ к </w:t>
      </w:r>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
          <w:bCs/>
          <w:color w:val="091921"/>
          <w:sz w:val="28"/>
          <w:szCs w:val="28"/>
          <w:lang w:val="en-US" w:eastAsia="ru-RU"/>
        </w:rPr>
        <w:t>data</w:t>
      </w:r>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Другой возможный метод заключается в совместном использовании некоторыми хостами какой-нибудь файловой системы только для чтения, а другими хостами в режиме чтения-записи. Чтобы добиться такого результата, воспользуйтесь следующей командой: </w:t>
      </w:r>
    </w:p>
    <w:p w:rsidR="00B03787" w:rsidRPr="0011431B" w:rsidRDefault="00B03787" w:rsidP="0011431B">
      <w:pPr>
        <w:spacing w:after="0" w:line="360" w:lineRule="auto"/>
        <w:jc w:val="center"/>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i/>
          <w:iCs/>
          <w:color w:val="091921"/>
          <w:sz w:val="28"/>
          <w:szCs w:val="28"/>
          <w:lang w:val="en-US" w:eastAsia="ru-RU"/>
        </w:rPr>
        <w:lastRenderedPageBreak/>
        <w:t>share</w:t>
      </w:r>
      <w:r w:rsidRPr="0011431B">
        <w:rPr>
          <w:rFonts w:ascii="Times New Roman" w:eastAsia="Times New Roman" w:hAnsi="Times New Roman" w:cs="Times New Roman"/>
          <w:bCs/>
          <w:i/>
          <w:iCs/>
          <w:color w:val="091921"/>
          <w:sz w:val="28"/>
          <w:szCs w:val="28"/>
          <w:lang w:val="en-US" w:eastAsia="ru-RU"/>
        </w:rPr>
        <w:t> -</w:t>
      </w:r>
      <w:r w:rsidRPr="00B03787">
        <w:rPr>
          <w:rFonts w:ascii="Times New Roman" w:eastAsia="Times New Roman" w:hAnsi="Times New Roman" w:cs="Times New Roman"/>
          <w:bCs/>
          <w:i/>
          <w:iCs/>
          <w:color w:val="091921"/>
          <w:sz w:val="28"/>
          <w:szCs w:val="28"/>
          <w:lang w:val="en-US" w:eastAsia="ru-RU"/>
        </w:rPr>
        <w:t>F</w:t>
      </w:r>
      <w:r w:rsidRPr="0011431B">
        <w:rPr>
          <w:rFonts w:ascii="Times New Roman" w:eastAsia="Times New Roman" w:hAnsi="Times New Roman" w:cs="Times New Roman"/>
          <w:bCs/>
          <w:i/>
          <w:iCs/>
          <w:color w:val="091921"/>
          <w:sz w:val="28"/>
          <w:szCs w:val="28"/>
          <w:lang w:val="en-US" w:eastAsia="ru-RU"/>
        </w:rPr>
        <w:t xml:space="preserve"> </w:t>
      </w:r>
      <w:proofErr w:type="spellStart"/>
      <w:r w:rsidRPr="00B03787">
        <w:rPr>
          <w:rFonts w:ascii="Times New Roman" w:eastAsia="Times New Roman" w:hAnsi="Times New Roman" w:cs="Times New Roman"/>
          <w:bCs/>
          <w:i/>
          <w:iCs/>
          <w:color w:val="091921"/>
          <w:sz w:val="28"/>
          <w:szCs w:val="28"/>
          <w:lang w:val="en-US" w:eastAsia="ru-RU"/>
        </w:rPr>
        <w:t>nfs</w:t>
      </w:r>
      <w:proofErr w:type="spellEnd"/>
      <w:r w:rsidRPr="0011431B">
        <w:rPr>
          <w:rFonts w:ascii="Times New Roman" w:eastAsia="Times New Roman" w:hAnsi="Times New Roman" w:cs="Times New Roman"/>
          <w:bCs/>
          <w:i/>
          <w:iCs/>
          <w:color w:val="091921"/>
          <w:sz w:val="28"/>
          <w:szCs w:val="28"/>
          <w:lang w:val="en-US" w:eastAsia="ru-RU"/>
        </w:rPr>
        <w:t> -</w:t>
      </w:r>
      <w:r w:rsidRPr="00B03787">
        <w:rPr>
          <w:rFonts w:ascii="Times New Roman" w:eastAsia="Times New Roman" w:hAnsi="Times New Roman" w:cs="Times New Roman"/>
          <w:bCs/>
          <w:i/>
          <w:iCs/>
          <w:color w:val="091921"/>
          <w:sz w:val="28"/>
          <w:szCs w:val="28"/>
          <w:lang w:eastAsia="ru-RU"/>
        </w:rPr>
        <w:t>о</w:t>
      </w:r>
      <w:r w:rsidRPr="0011431B">
        <w:rPr>
          <w:rFonts w:ascii="Times New Roman" w:eastAsia="Times New Roman" w:hAnsi="Times New Roman" w:cs="Times New Roman"/>
          <w:bCs/>
          <w:i/>
          <w:iCs/>
          <w:color w:val="091921"/>
          <w:sz w:val="28"/>
          <w:szCs w:val="28"/>
          <w:lang w:val="en-US" w:eastAsia="ru-RU"/>
        </w:rPr>
        <w:t> </w:t>
      </w:r>
      <w:proofErr w:type="spellStart"/>
      <w:r w:rsidRPr="00B03787">
        <w:rPr>
          <w:rFonts w:ascii="Times New Roman" w:eastAsia="Times New Roman" w:hAnsi="Times New Roman" w:cs="Times New Roman"/>
          <w:bCs/>
          <w:i/>
          <w:iCs/>
          <w:color w:val="091921"/>
          <w:sz w:val="28"/>
          <w:szCs w:val="28"/>
          <w:lang w:val="en-US" w:eastAsia="ru-RU"/>
        </w:rPr>
        <w:t>ro</w:t>
      </w:r>
      <w:proofErr w:type="spellEnd"/>
      <w:r w:rsidRPr="0011431B">
        <w:rPr>
          <w:rFonts w:ascii="Times New Roman" w:eastAsia="Times New Roman" w:hAnsi="Times New Roman" w:cs="Times New Roman"/>
          <w:bCs/>
          <w:i/>
          <w:iCs/>
          <w:color w:val="091921"/>
          <w:sz w:val="28"/>
          <w:szCs w:val="28"/>
          <w:lang w:val="en-US" w:eastAsia="ru-RU"/>
        </w:rPr>
        <w:t>=</w:t>
      </w:r>
      <w:proofErr w:type="spellStart"/>
      <w:r w:rsidRPr="00B03787">
        <w:rPr>
          <w:rFonts w:ascii="Times New Roman" w:eastAsia="Times New Roman" w:hAnsi="Times New Roman" w:cs="Times New Roman"/>
          <w:bCs/>
          <w:i/>
          <w:iCs/>
          <w:color w:val="091921"/>
          <w:sz w:val="28"/>
          <w:szCs w:val="28"/>
          <w:lang w:val="en-US" w:eastAsia="ru-RU"/>
        </w:rPr>
        <w:t>apollo</w:t>
      </w:r>
      <w:proofErr w:type="spellEnd"/>
      <w:r w:rsidRPr="0011431B">
        <w:rPr>
          <w:rFonts w:ascii="Times New Roman" w:eastAsia="Times New Roman" w:hAnsi="Times New Roman" w:cs="Times New Roman"/>
          <w:bCs/>
          <w:i/>
          <w:iCs/>
          <w:color w:val="091921"/>
          <w:sz w:val="28"/>
          <w:szCs w:val="28"/>
          <w:lang w:val="en-US" w:eastAsia="ru-RU"/>
        </w:rPr>
        <w:t xml:space="preserve"> </w:t>
      </w:r>
      <w:proofErr w:type="spellStart"/>
      <w:r w:rsidRPr="00B03787">
        <w:rPr>
          <w:rFonts w:ascii="Times New Roman" w:eastAsia="Times New Roman" w:hAnsi="Times New Roman" w:cs="Times New Roman"/>
          <w:bCs/>
          <w:i/>
          <w:iCs/>
          <w:color w:val="091921"/>
          <w:sz w:val="28"/>
          <w:szCs w:val="28"/>
          <w:lang w:val="en-US" w:eastAsia="ru-RU"/>
        </w:rPr>
        <w:t>rw</w:t>
      </w:r>
      <w:proofErr w:type="spellEnd"/>
      <w:r w:rsidRPr="0011431B">
        <w:rPr>
          <w:rFonts w:ascii="Times New Roman" w:eastAsia="Times New Roman" w:hAnsi="Times New Roman" w:cs="Times New Roman"/>
          <w:bCs/>
          <w:i/>
          <w:iCs/>
          <w:color w:val="091921"/>
          <w:sz w:val="28"/>
          <w:szCs w:val="28"/>
          <w:lang w:val="en-US" w:eastAsia="ru-RU"/>
        </w:rPr>
        <w:t>=</w:t>
      </w:r>
      <w:proofErr w:type="spellStart"/>
      <w:proofErr w:type="gramStart"/>
      <w:r w:rsidRPr="00B03787">
        <w:rPr>
          <w:rFonts w:ascii="Times New Roman" w:eastAsia="Times New Roman" w:hAnsi="Times New Roman" w:cs="Times New Roman"/>
          <w:bCs/>
          <w:i/>
          <w:iCs/>
          <w:color w:val="091921"/>
          <w:sz w:val="28"/>
          <w:szCs w:val="28"/>
          <w:lang w:val="en-US" w:eastAsia="ru-RU"/>
        </w:rPr>
        <w:t>neptune</w:t>
      </w:r>
      <w:r w:rsidRPr="0011431B">
        <w:rPr>
          <w:rFonts w:ascii="Times New Roman" w:eastAsia="Times New Roman" w:hAnsi="Times New Roman" w:cs="Times New Roman"/>
          <w:bCs/>
          <w:i/>
          <w:iCs/>
          <w:color w:val="091921"/>
          <w:sz w:val="28"/>
          <w:szCs w:val="28"/>
          <w:lang w:val="en-US" w:eastAsia="ru-RU"/>
        </w:rPr>
        <w:t>:</w:t>
      </w:r>
      <w:r w:rsidRPr="00B03787">
        <w:rPr>
          <w:rFonts w:ascii="Times New Roman" w:eastAsia="Times New Roman" w:hAnsi="Times New Roman" w:cs="Times New Roman"/>
          <w:bCs/>
          <w:i/>
          <w:iCs/>
          <w:color w:val="091921"/>
          <w:sz w:val="28"/>
          <w:szCs w:val="28"/>
          <w:lang w:val="en-US" w:eastAsia="ru-RU"/>
        </w:rPr>
        <w:t>zeus</w:t>
      </w:r>
      <w:proofErr w:type="spellEnd"/>
      <w:proofErr w:type="gramEnd"/>
      <w:r w:rsidRPr="0011431B">
        <w:rPr>
          <w:rFonts w:ascii="Times New Roman" w:eastAsia="Times New Roman" w:hAnsi="Times New Roman" w:cs="Times New Roman"/>
          <w:bCs/>
          <w:i/>
          <w:iCs/>
          <w:color w:val="091921"/>
          <w:sz w:val="28"/>
          <w:szCs w:val="28"/>
          <w:lang w:val="en-US" w:eastAsia="ru-RU"/>
        </w:rPr>
        <w:t> /</w:t>
      </w:r>
      <w:r w:rsidRPr="00B03787">
        <w:rPr>
          <w:rFonts w:ascii="Times New Roman" w:eastAsia="Times New Roman" w:hAnsi="Times New Roman" w:cs="Times New Roman"/>
          <w:bCs/>
          <w:i/>
          <w:iCs/>
          <w:color w:val="091921"/>
          <w:sz w:val="28"/>
          <w:szCs w:val="28"/>
          <w:lang w:val="en-US" w:eastAsia="ru-RU"/>
        </w:rPr>
        <w:t>data</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В приведенном примере </w:t>
      </w:r>
      <w:proofErr w:type="spellStart"/>
      <w:r w:rsidRPr="00B03787">
        <w:rPr>
          <w:rFonts w:ascii="Times New Roman" w:eastAsia="Times New Roman" w:hAnsi="Times New Roman" w:cs="Times New Roman"/>
          <w:b/>
          <w:bCs/>
          <w:color w:val="091921"/>
          <w:sz w:val="28"/>
          <w:szCs w:val="28"/>
          <w:lang w:val="en-US" w:eastAsia="ru-RU"/>
        </w:rPr>
        <w:t>apollo</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разрешен доступ только для чтения, а системам </w:t>
      </w:r>
      <w:proofErr w:type="spellStart"/>
      <w:r w:rsidRPr="00B03787">
        <w:rPr>
          <w:rFonts w:ascii="Times New Roman" w:eastAsia="Times New Roman" w:hAnsi="Times New Roman" w:cs="Times New Roman"/>
          <w:b/>
          <w:bCs/>
          <w:color w:val="091921"/>
          <w:sz w:val="28"/>
          <w:szCs w:val="28"/>
          <w:lang w:val="en-US" w:eastAsia="ru-RU"/>
        </w:rPr>
        <w:t>neptune</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и </w:t>
      </w:r>
      <w:proofErr w:type="spellStart"/>
      <w:r w:rsidRPr="00B03787">
        <w:rPr>
          <w:rFonts w:ascii="Times New Roman" w:eastAsia="Times New Roman" w:hAnsi="Times New Roman" w:cs="Times New Roman"/>
          <w:b/>
          <w:bCs/>
          <w:color w:val="091921"/>
          <w:sz w:val="28"/>
          <w:szCs w:val="28"/>
          <w:lang w:val="en-US" w:eastAsia="ru-RU"/>
        </w:rPr>
        <w:t>zeus</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 в режиме чтения-записи.</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Следующий пример определяет, что доступ с привилегиями суперпользователя предоставляется клиенту по имени </w:t>
      </w:r>
      <w:proofErr w:type="spellStart"/>
      <w:r w:rsidRPr="00B03787">
        <w:rPr>
          <w:rFonts w:ascii="Times New Roman" w:eastAsia="Times New Roman" w:hAnsi="Times New Roman" w:cs="Times New Roman"/>
          <w:bCs/>
          <w:color w:val="091921"/>
          <w:sz w:val="28"/>
          <w:szCs w:val="28"/>
          <w:lang w:val="en-US" w:eastAsia="ru-RU"/>
        </w:rPr>
        <w:t>zeus</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Суперпользователь</w:t>
      </w:r>
      <w:proofErr w:type="spellEnd"/>
      <w:r w:rsidRPr="00B03787">
        <w:rPr>
          <w:rFonts w:ascii="Times New Roman" w:eastAsia="Times New Roman" w:hAnsi="Times New Roman" w:cs="Times New Roman"/>
          <w:bCs/>
          <w:color w:val="091921"/>
          <w:sz w:val="28"/>
          <w:szCs w:val="28"/>
          <w:lang w:eastAsia="ru-RU"/>
        </w:rPr>
        <w:t>, который регистрируется на любой другой системе, распознается только как </w:t>
      </w:r>
      <w:r w:rsidRPr="00B03787">
        <w:rPr>
          <w:rFonts w:ascii="Times New Roman" w:eastAsia="Times New Roman" w:hAnsi="Times New Roman" w:cs="Times New Roman"/>
          <w:b/>
          <w:bCs/>
          <w:color w:val="091921"/>
          <w:sz w:val="28"/>
          <w:szCs w:val="28"/>
          <w:lang w:val="en-US" w:eastAsia="ru-RU"/>
        </w:rPr>
        <w:t>nobody</w:t>
      </w:r>
      <w:r w:rsidRPr="00B03787">
        <w:rPr>
          <w:rFonts w:ascii="Times New Roman" w:eastAsia="Times New Roman" w:hAnsi="Times New Roman" w:cs="Times New Roman"/>
          <w:bCs/>
          <w:color w:val="091921"/>
          <w:sz w:val="28"/>
          <w:szCs w:val="28"/>
          <w:lang w:eastAsia="ru-RU"/>
        </w:rPr>
        <w:t> и имеет ограниченные права доступа:</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i/>
          <w:iCs/>
          <w:color w:val="091921"/>
          <w:sz w:val="28"/>
          <w:szCs w:val="28"/>
          <w:lang w:val="en-US" w:eastAsia="ru-RU"/>
        </w:rPr>
        <w:t xml:space="preserve">share -F </w:t>
      </w:r>
      <w:proofErr w:type="spellStart"/>
      <w:r w:rsidRPr="00B03787">
        <w:rPr>
          <w:rFonts w:ascii="Times New Roman" w:eastAsia="Times New Roman" w:hAnsi="Times New Roman" w:cs="Times New Roman"/>
          <w:bCs/>
          <w:i/>
          <w:iCs/>
          <w:color w:val="091921"/>
          <w:sz w:val="28"/>
          <w:szCs w:val="28"/>
          <w:lang w:val="en-US" w:eastAsia="ru-RU"/>
        </w:rPr>
        <w:t>nfs</w:t>
      </w:r>
      <w:proofErr w:type="spellEnd"/>
      <w:r w:rsidRPr="00B03787">
        <w:rPr>
          <w:rFonts w:ascii="Times New Roman" w:eastAsia="Times New Roman" w:hAnsi="Times New Roman" w:cs="Times New Roman"/>
          <w:bCs/>
          <w:i/>
          <w:iCs/>
          <w:color w:val="091921"/>
          <w:sz w:val="28"/>
          <w:szCs w:val="28"/>
          <w:lang w:val="en-US" w:eastAsia="ru-RU"/>
        </w:rPr>
        <w:t xml:space="preserve"> -</w:t>
      </w:r>
      <w:r w:rsidRPr="00B03787">
        <w:rPr>
          <w:rFonts w:ascii="Times New Roman" w:eastAsia="Times New Roman" w:hAnsi="Times New Roman" w:cs="Times New Roman"/>
          <w:bCs/>
          <w:i/>
          <w:iCs/>
          <w:color w:val="091921"/>
          <w:sz w:val="28"/>
          <w:szCs w:val="28"/>
          <w:lang w:eastAsia="ru-RU"/>
        </w:rPr>
        <w:t>о</w:t>
      </w:r>
      <w:r w:rsidRPr="00B03787">
        <w:rPr>
          <w:rFonts w:ascii="Times New Roman" w:eastAsia="Times New Roman" w:hAnsi="Times New Roman" w:cs="Times New Roman"/>
          <w:bCs/>
          <w:i/>
          <w:iCs/>
          <w:color w:val="091921"/>
          <w:sz w:val="28"/>
          <w:szCs w:val="28"/>
          <w:lang w:val="en-US" w:eastAsia="ru-RU"/>
        </w:rPr>
        <w:t> root=</w:t>
      </w:r>
      <w:proofErr w:type="spellStart"/>
      <w:proofErr w:type="gramStart"/>
      <w:r w:rsidRPr="00B03787">
        <w:rPr>
          <w:rFonts w:ascii="Times New Roman" w:eastAsia="Times New Roman" w:hAnsi="Times New Roman" w:cs="Times New Roman"/>
          <w:bCs/>
          <w:i/>
          <w:iCs/>
          <w:color w:val="091921"/>
          <w:sz w:val="28"/>
          <w:szCs w:val="28"/>
          <w:lang w:val="en-US" w:eastAsia="ru-RU"/>
        </w:rPr>
        <w:t>zeus</w:t>
      </w:r>
      <w:proofErr w:type="spellEnd"/>
      <w:r w:rsidRPr="00B03787">
        <w:rPr>
          <w:rFonts w:ascii="Times New Roman" w:eastAsia="Times New Roman" w:hAnsi="Times New Roman" w:cs="Times New Roman"/>
          <w:bCs/>
          <w:i/>
          <w:iCs/>
          <w:color w:val="091921"/>
          <w:sz w:val="28"/>
          <w:szCs w:val="28"/>
          <w:lang w:val="en-US" w:eastAsia="ru-RU"/>
        </w:rPr>
        <w:t>  /</w:t>
      </w:r>
      <w:proofErr w:type="gramEnd"/>
      <w:r w:rsidRPr="00B03787">
        <w:rPr>
          <w:rFonts w:ascii="Times New Roman" w:eastAsia="Times New Roman" w:hAnsi="Times New Roman" w:cs="Times New Roman"/>
          <w:bCs/>
          <w:i/>
          <w:iCs/>
          <w:color w:val="091921"/>
          <w:sz w:val="28"/>
          <w:szCs w:val="28"/>
          <w:lang w:val="en-US" w:eastAsia="ru-RU"/>
        </w:rPr>
        <w:t>data</w:t>
      </w:r>
    </w:p>
    <w:p w:rsidR="0011431B" w:rsidRDefault="00B03787" w:rsidP="0011431B">
      <w:pPr>
        <w:spacing w:after="0" w:line="360" w:lineRule="auto"/>
        <w:ind w:firstLine="709"/>
        <w:jc w:val="both"/>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Cs/>
          <w:color w:val="091921"/>
          <w:sz w:val="28"/>
          <w:szCs w:val="28"/>
          <w:lang w:eastAsia="ru-RU"/>
        </w:rPr>
        <w:t>Для удаления какой-нибудь совместно используемой файловой системы выполните на данном сервере команду </w:t>
      </w:r>
      <w:proofErr w:type="spellStart"/>
      <w:r w:rsidRPr="00B03787">
        <w:rPr>
          <w:rFonts w:ascii="Times New Roman" w:eastAsia="Times New Roman" w:hAnsi="Times New Roman" w:cs="Times New Roman"/>
          <w:b/>
          <w:bCs/>
          <w:color w:val="091921"/>
          <w:sz w:val="28"/>
          <w:szCs w:val="28"/>
          <w:lang w:val="en-US" w:eastAsia="ru-RU"/>
        </w:rPr>
        <w:t>unshare</w:t>
      </w:r>
      <w:proofErr w:type="spellEnd"/>
      <w:r w:rsidR="0011431B">
        <w:rPr>
          <w:rFonts w:ascii="Times New Roman" w:eastAsia="Times New Roman" w:hAnsi="Times New Roman" w:cs="Times New Roman"/>
          <w:b/>
          <w:bCs/>
          <w:color w:val="091921"/>
          <w:sz w:val="28"/>
          <w:szCs w:val="28"/>
          <w:lang w:eastAsia="ru-RU"/>
        </w:rPr>
        <w:t>:</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i/>
          <w:iCs/>
          <w:color w:val="091921"/>
          <w:sz w:val="28"/>
          <w:szCs w:val="28"/>
          <w:lang w:val="en-US" w:eastAsia="ru-RU"/>
        </w:rPr>
        <w:t>unshare</w:t>
      </w:r>
      <w:proofErr w:type="spellEnd"/>
      <w:r w:rsidRPr="00B03787">
        <w:rPr>
          <w:rFonts w:ascii="Times New Roman" w:eastAsia="Times New Roman" w:hAnsi="Times New Roman" w:cs="Times New Roman"/>
          <w:bCs/>
          <w:i/>
          <w:iCs/>
          <w:color w:val="091921"/>
          <w:sz w:val="28"/>
          <w:szCs w:val="28"/>
          <w:lang w:eastAsia="ru-RU"/>
        </w:rPr>
        <w:t> /</w:t>
      </w:r>
      <w:r w:rsidRPr="00B03787">
        <w:rPr>
          <w:rFonts w:ascii="Times New Roman" w:eastAsia="Times New Roman" w:hAnsi="Times New Roman" w:cs="Times New Roman"/>
          <w:bCs/>
          <w:i/>
          <w:iCs/>
          <w:color w:val="091921"/>
          <w:sz w:val="28"/>
          <w:szCs w:val="28"/>
          <w:lang w:val="en-US" w:eastAsia="ru-RU"/>
        </w:rPr>
        <w:t>data</w:t>
      </w:r>
    </w:p>
    <w:p w:rsidR="0011431B"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Файловая система /</w:t>
      </w:r>
      <w:r w:rsidRPr="00B03787">
        <w:rPr>
          <w:rFonts w:ascii="Times New Roman" w:eastAsia="Times New Roman" w:hAnsi="Times New Roman" w:cs="Times New Roman"/>
          <w:bCs/>
          <w:color w:val="091921"/>
          <w:sz w:val="28"/>
          <w:szCs w:val="28"/>
          <w:lang w:val="en-US" w:eastAsia="ru-RU"/>
        </w:rPr>
        <w:t>data</w:t>
      </w:r>
      <w:r w:rsidRPr="00B03787">
        <w:rPr>
          <w:rFonts w:ascii="Times New Roman" w:eastAsia="Times New Roman" w:hAnsi="Times New Roman" w:cs="Times New Roman"/>
          <w:bCs/>
          <w:color w:val="091921"/>
          <w:sz w:val="28"/>
          <w:szCs w:val="28"/>
          <w:lang w:eastAsia="ru-RU"/>
        </w:rPr>
        <w:t> более не является разделяемой, или совместно используемой. Можно проверить это, выдав команду </w:t>
      </w:r>
      <w:r w:rsidRPr="00B03787">
        <w:rPr>
          <w:rFonts w:ascii="Times New Roman" w:eastAsia="Times New Roman" w:hAnsi="Times New Roman" w:cs="Times New Roman"/>
          <w:b/>
          <w:bCs/>
          <w:color w:val="091921"/>
          <w:sz w:val="28"/>
          <w:szCs w:val="28"/>
          <w:lang w:val="en-US" w:eastAsia="ru-RU"/>
        </w:rPr>
        <w:t>share </w:t>
      </w:r>
      <w:r w:rsidR="0011431B">
        <w:rPr>
          <w:rFonts w:ascii="Times New Roman" w:eastAsia="Times New Roman" w:hAnsi="Times New Roman" w:cs="Times New Roman"/>
          <w:bCs/>
          <w:color w:val="091921"/>
          <w:sz w:val="28"/>
          <w:szCs w:val="28"/>
          <w:lang w:eastAsia="ru-RU"/>
        </w:rPr>
        <w:t>без опций:</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i/>
          <w:iCs/>
          <w:color w:val="091921"/>
          <w:sz w:val="28"/>
          <w:szCs w:val="28"/>
          <w:lang w:val="en-US" w:eastAsia="ru-RU"/>
        </w:rPr>
        <w:t>share</w:t>
      </w:r>
    </w:p>
    <w:p w:rsidR="0011431B"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Систе</w:t>
      </w:r>
      <w:r w:rsidR="0011431B">
        <w:rPr>
          <w:rFonts w:ascii="Times New Roman" w:eastAsia="Times New Roman" w:hAnsi="Times New Roman" w:cs="Times New Roman"/>
          <w:bCs/>
          <w:color w:val="091921"/>
          <w:sz w:val="28"/>
          <w:szCs w:val="28"/>
          <w:lang w:eastAsia="ru-RU"/>
        </w:rPr>
        <w:t>ма отвечает следующим образом:</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i/>
          <w:iCs/>
          <w:color w:val="091921"/>
          <w:sz w:val="28"/>
          <w:szCs w:val="28"/>
          <w:lang w:eastAsia="ru-RU"/>
        </w:rPr>
        <w:t>-  /</w:t>
      </w:r>
      <w:r w:rsidRPr="00B03787">
        <w:rPr>
          <w:rFonts w:ascii="Times New Roman" w:eastAsia="Times New Roman" w:hAnsi="Times New Roman" w:cs="Times New Roman"/>
          <w:bCs/>
          <w:i/>
          <w:iCs/>
          <w:color w:val="091921"/>
          <w:sz w:val="28"/>
          <w:szCs w:val="28"/>
          <w:lang w:val="en-US" w:eastAsia="ru-RU"/>
        </w:rPr>
        <w:t>home</w:t>
      </w:r>
      <w:r w:rsidRPr="00B03787">
        <w:rPr>
          <w:rFonts w:ascii="Times New Roman" w:eastAsia="Times New Roman" w:hAnsi="Times New Roman" w:cs="Times New Roman"/>
          <w:bCs/>
          <w:i/>
          <w:iCs/>
          <w:color w:val="091921"/>
          <w:sz w:val="28"/>
          <w:szCs w:val="28"/>
          <w:lang w:eastAsia="ru-RU"/>
        </w:rPr>
        <w:t xml:space="preserve"> </w:t>
      </w:r>
      <w:r w:rsidRPr="00B03787">
        <w:rPr>
          <w:rFonts w:ascii="Times New Roman" w:eastAsia="Times New Roman" w:hAnsi="Times New Roman" w:cs="Times New Roman"/>
          <w:bCs/>
          <w:i/>
          <w:iCs/>
          <w:color w:val="091921"/>
          <w:sz w:val="28"/>
          <w:szCs w:val="28"/>
          <w:lang w:val="en-US" w:eastAsia="ru-RU"/>
        </w:rPr>
        <w:t>r</w:t>
      </w:r>
      <w:proofErr w:type="spellStart"/>
      <w:proofErr w:type="gramStart"/>
      <w:r w:rsidRPr="00B03787">
        <w:rPr>
          <w:rFonts w:ascii="Times New Roman" w:eastAsia="Times New Roman" w:hAnsi="Times New Roman" w:cs="Times New Roman"/>
          <w:bCs/>
          <w:i/>
          <w:iCs/>
          <w:color w:val="091921"/>
          <w:sz w:val="28"/>
          <w:szCs w:val="28"/>
          <w:lang w:eastAsia="ru-RU"/>
        </w:rPr>
        <w:t>о,апоп</w:t>
      </w:r>
      <w:proofErr w:type="spellEnd"/>
      <w:proofErr w:type="gramEnd"/>
      <w:r w:rsidRPr="00B03787">
        <w:rPr>
          <w:rFonts w:ascii="Times New Roman" w:eastAsia="Times New Roman" w:hAnsi="Times New Roman" w:cs="Times New Roman"/>
          <w:bCs/>
          <w:i/>
          <w:iCs/>
          <w:color w:val="091921"/>
          <w:sz w:val="28"/>
          <w:szCs w:val="28"/>
          <w:lang w:eastAsia="ru-RU"/>
        </w:rPr>
        <w:t>=0   "   "</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Теперь только /</w:t>
      </w:r>
      <w:r w:rsidRPr="00B03787">
        <w:rPr>
          <w:rFonts w:ascii="Times New Roman" w:eastAsia="Times New Roman" w:hAnsi="Times New Roman" w:cs="Times New Roman"/>
          <w:bCs/>
          <w:color w:val="091921"/>
          <w:sz w:val="28"/>
          <w:szCs w:val="28"/>
          <w:lang w:val="en-US" w:eastAsia="ru-RU"/>
        </w:rPr>
        <w:t>home</w:t>
      </w:r>
      <w:r w:rsidRPr="00B03787">
        <w:rPr>
          <w:rFonts w:ascii="Times New Roman" w:eastAsia="Times New Roman" w:hAnsi="Times New Roman" w:cs="Times New Roman"/>
          <w:bCs/>
          <w:color w:val="091921"/>
          <w:sz w:val="28"/>
          <w:szCs w:val="28"/>
          <w:lang w:eastAsia="ru-RU"/>
        </w:rPr>
        <w:t> остается разделяемой файловой системой.</w:t>
      </w:r>
    </w:p>
    <w:p w:rsidR="00B03787" w:rsidRPr="00B03787" w:rsidRDefault="00B03787" w:rsidP="0011431B">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Монтирование дистанционной файловой системы</w:t>
      </w:r>
    </w:p>
    <w:p w:rsidR="00B03787" w:rsidRPr="00B03787" w:rsidRDefault="00B03787" w:rsidP="0011431B">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Синтаксис команды </w:t>
      </w:r>
      <w:r w:rsidRPr="00B03787">
        <w:rPr>
          <w:rFonts w:ascii="Times New Roman" w:eastAsia="Times New Roman" w:hAnsi="Times New Roman" w:cs="Times New Roman"/>
          <w:b/>
          <w:bCs/>
          <w:color w:val="091921"/>
          <w:sz w:val="28"/>
          <w:szCs w:val="28"/>
          <w:lang w:val="en-US" w:eastAsia="ru-RU"/>
        </w:rPr>
        <w:t>mount </w:t>
      </w:r>
      <w:r w:rsidRPr="00B03787">
        <w:rPr>
          <w:rFonts w:ascii="Times New Roman" w:eastAsia="Times New Roman" w:hAnsi="Times New Roman" w:cs="Times New Roman"/>
          <w:bCs/>
          <w:color w:val="091921"/>
          <w:sz w:val="28"/>
          <w:szCs w:val="28"/>
          <w:lang w:eastAsia="ru-RU"/>
        </w:rPr>
        <w:t>для монтирования файловых систем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выглядит следующим образом:</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val="en-US" w:eastAsia="ru-RU"/>
        </w:rPr>
      </w:pPr>
      <w:r w:rsidRPr="00B03787">
        <w:rPr>
          <w:rFonts w:ascii="Times New Roman" w:eastAsia="Times New Roman" w:hAnsi="Times New Roman" w:cs="Times New Roman"/>
          <w:bCs/>
          <w:color w:val="091921"/>
          <w:sz w:val="28"/>
          <w:szCs w:val="28"/>
          <w:lang w:val="en-US" w:eastAsia="ru-RU"/>
        </w:rPr>
        <w:t xml:space="preserve">mount -F </w:t>
      </w:r>
      <w:proofErr w:type="spellStart"/>
      <w:r w:rsidRPr="00B03787">
        <w:rPr>
          <w:rFonts w:ascii="Times New Roman" w:eastAsia="Times New Roman" w:hAnsi="Times New Roman" w:cs="Times New Roman"/>
          <w:bCs/>
          <w:color w:val="091921"/>
          <w:sz w:val="28"/>
          <w:szCs w:val="28"/>
          <w:lang w:val="en-US" w:eastAsia="ru-RU"/>
        </w:rPr>
        <w:t>nfs</w:t>
      </w:r>
      <w:proofErr w:type="spellEnd"/>
      <w:r w:rsidRPr="00B03787">
        <w:rPr>
          <w:rFonts w:ascii="Times New Roman" w:eastAsia="Times New Roman" w:hAnsi="Times New Roman" w:cs="Times New Roman"/>
          <w:bCs/>
          <w:color w:val="091921"/>
          <w:sz w:val="28"/>
          <w:szCs w:val="28"/>
          <w:lang w:val="en-US" w:eastAsia="ru-RU"/>
        </w:rPr>
        <w:t xml:space="preserve"> &lt;options&gt;&lt;-</w:t>
      </w:r>
      <w:r w:rsidRPr="00B03787">
        <w:rPr>
          <w:rFonts w:ascii="Times New Roman" w:eastAsia="Times New Roman" w:hAnsi="Times New Roman" w:cs="Times New Roman"/>
          <w:bCs/>
          <w:color w:val="091921"/>
          <w:sz w:val="28"/>
          <w:szCs w:val="28"/>
          <w:lang w:eastAsia="ru-RU"/>
        </w:rPr>
        <w:t>о</w:t>
      </w:r>
      <w:r w:rsidRPr="00B03787">
        <w:rPr>
          <w:rFonts w:ascii="Times New Roman" w:eastAsia="Times New Roman" w:hAnsi="Times New Roman" w:cs="Times New Roman"/>
          <w:bCs/>
          <w:color w:val="091921"/>
          <w:sz w:val="28"/>
          <w:szCs w:val="28"/>
          <w:lang w:val="en-US" w:eastAsia="ru-RU"/>
        </w:rPr>
        <w:t> </w:t>
      </w:r>
      <w:proofErr w:type="spellStart"/>
      <w:r w:rsidRPr="00B03787">
        <w:rPr>
          <w:rFonts w:ascii="Times New Roman" w:eastAsia="Times New Roman" w:hAnsi="Times New Roman" w:cs="Times New Roman"/>
          <w:bCs/>
          <w:color w:val="091921"/>
          <w:sz w:val="28"/>
          <w:szCs w:val="28"/>
          <w:lang w:val="en-US" w:eastAsia="ru-RU"/>
        </w:rPr>
        <w:t>specific_options</w:t>
      </w:r>
      <w:proofErr w:type="spellEnd"/>
      <w:r w:rsidRPr="00B03787">
        <w:rPr>
          <w:rFonts w:ascii="Times New Roman" w:eastAsia="Times New Roman" w:hAnsi="Times New Roman" w:cs="Times New Roman"/>
          <w:bCs/>
          <w:color w:val="091921"/>
          <w:sz w:val="28"/>
          <w:szCs w:val="28"/>
          <w:lang w:val="en-US" w:eastAsia="ru-RU"/>
        </w:rPr>
        <w:t xml:space="preserve"> &gt; &lt;-0&gt; </w:t>
      </w:r>
      <w:r w:rsidRPr="00B03787">
        <w:rPr>
          <w:rFonts w:ascii="Times New Roman" w:eastAsia="Times New Roman" w:hAnsi="Times New Roman" w:cs="Times New Roman"/>
          <w:bCs/>
          <w:i/>
          <w:iCs/>
          <w:color w:val="091921"/>
          <w:sz w:val="28"/>
          <w:szCs w:val="28"/>
          <w:lang w:val="en-US" w:eastAsia="ru-RU"/>
        </w:rPr>
        <w:t>&lt;server&gt;: </w:t>
      </w:r>
      <w:r w:rsidRPr="00B03787">
        <w:rPr>
          <w:rFonts w:ascii="Times New Roman" w:eastAsia="Times New Roman" w:hAnsi="Times New Roman" w:cs="Times New Roman"/>
          <w:bCs/>
          <w:color w:val="091921"/>
          <w:sz w:val="28"/>
          <w:szCs w:val="28"/>
          <w:lang w:val="en-US" w:eastAsia="ru-RU"/>
        </w:rPr>
        <w:t>&lt;filesystem&gt; </w:t>
      </w:r>
      <w:r w:rsidRPr="00B03787">
        <w:rPr>
          <w:rFonts w:ascii="Times New Roman" w:eastAsia="Times New Roman" w:hAnsi="Times New Roman" w:cs="Times New Roman"/>
          <w:bCs/>
          <w:i/>
          <w:iCs/>
          <w:color w:val="091921"/>
          <w:sz w:val="28"/>
          <w:szCs w:val="28"/>
          <w:lang w:val="en-US" w:eastAsia="ru-RU"/>
        </w:rPr>
        <w:t>&lt;</w:t>
      </w:r>
      <w:proofErr w:type="spellStart"/>
      <w:r w:rsidRPr="00B03787">
        <w:rPr>
          <w:rFonts w:ascii="Times New Roman" w:eastAsia="Times New Roman" w:hAnsi="Times New Roman" w:cs="Times New Roman"/>
          <w:bCs/>
          <w:i/>
          <w:iCs/>
          <w:color w:val="091921"/>
          <w:sz w:val="28"/>
          <w:szCs w:val="28"/>
          <w:lang w:val="en-US" w:eastAsia="ru-RU"/>
        </w:rPr>
        <w:t>mount_point</w:t>
      </w:r>
      <w:proofErr w:type="spellEnd"/>
      <w:r w:rsidRPr="00B03787">
        <w:rPr>
          <w:rFonts w:ascii="Times New Roman" w:eastAsia="Times New Roman" w:hAnsi="Times New Roman" w:cs="Times New Roman"/>
          <w:bCs/>
          <w:i/>
          <w:iCs/>
          <w:color w:val="091921"/>
          <w:sz w:val="28"/>
          <w:szCs w:val="28"/>
          <w:lang w:val="en-US" w:eastAsia="ru-RU"/>
        </w:rPr>
        <w:t>&gt;</w:t>
      </w:r>
    </w:p>
    <w:p w:rsidR="00B03787" w:rsidRPr="00B03787" w:rsidRDefault="00B03787" w:rsidP="0011431B">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В приведенном примере аргумент </w:t>
      </w:r>
      <w:r w:rsidRPr="00B03787">
        <w:rPr>
          <w:rFonts w:ascii="Times New Roman" w:eastAsia="Times New Roman" w:hAnsi="Times New Roman" w:cs="Times New Roman"/>
          <w:bCs/>
          <w:i/>
          <w:iCs/>
          <w:color w:val="091921"/>
          <w:sz w:val="28"/>
          <w:szCs w:val="28"/>
          <w:lang w:val="en-US" w:eastAsia="ru-RU"/>
        </w:rPr>
        <w:t>server </w:t>
      </w:r>
      <w:r w:rsidRPr="00B03787">
        <w:rPr>
          <w:rFonts w:ascii="Times New Roman" w:eastAsia="Times New Roman" w:hAnsi="Times New Roman" w:cs="Times New Roman"/>
          <w:bCs/>
          <w:color w:val="091921"/>
          <w:sz w:val="28"/>
          <w:szCs w:val="28"/>
          <w:lang w:eastAsia="ru-RU"/>
        </w:rPr>
        <w:t>представляет собой имя сервера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на котором находится данная файловая система, аргумент</w:t>
      </w:r>
      <w:r w:rsidR="0011431B" w:rsidRPr="0011431B">
        <w:rPr>
          <w:rFonts w:ascii="Times New Roman" w:eastAsia="Times New Roman" w:hAnsi="Times New Roman" w:cs="Times New Roman"/>
          <w:bCs/>
          <w:color w:val="091921"/>
          <w:sz w:val="28"/>
          <w:szCs w:val="28"/>
          <w:lang w:eastAsia="ru-RU"/>
        </w:rPr>
        <w:t xml:space="preserve"> </w:t>
      </w:r>
      <w:r w:rsidRPr="00B03787">
        <w:rPr>
          <w:rFonts w:ascii="Times New Roman" w:eastAsia="Times New Roman" w:hAnsi="Times New Roman" w:cs="Times New Roman"/>
          <w:b/>
          <w:bCs/>
          <w:i/>
          <w:iCs/>
          <w:color w:val="091921"/>
          <w:sz w:val="28"/>
          <w:szCs w:val="28"/>
          <w:lang w:val="en-US" w:eastAsia="ru-RU"/>
        </w:rPr>
        <w:t>filesystem </w:t>
      </w:r>
      <w:r w:rsidRPr="00B03787">
        <w:rPr>
          <w:rFonts w:ascii="Times New Roman" w:eastAsia="Times New Roman" w:hAnsi="Times New Roman" w:cs="Times New Roman"/>
          <w:bCs/>
          <w:i/>
          <w:iCs/>
          <w:color w:val="091921"/>
          <w:sz w:val="28"/>
          <w:szCs w:val="28"/>
          <w:lang w:eastAsia="ru-RU"/>
        </w:rPr>
        <w:t>- </w:t>
      </w:r>
      <w:r w:rsidRPr="00B03787">
        <w:rPr>
          <w:rFonts w:ascii="Times New Roman" w:eastAsia="Times New Roman" w:hAnsi="Times New Roman" w:cs="Times New Roman"/>
          <w:bCs/>
          <w:color w:val="091921"/>
          <w:sz w:val="28"/>
          <w:szCs w:val="28"/>
          <w:lang w:eastAsia="ru-RU"/>
        </w:rPr>
        <w:t>это имя разделяемой файловой системы на сервере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а </w:t>
      </w:r>
      <w:r w:rsidRPr="00B03787">
        <w:rPr>
          <w:rFonts w:ascii="Times New Roman" w:eastAsia="Times New Roman" w:hAnsi="Times New Roman" w:cs="Times New Roman"/>
          <w:b/>
          <w:bCs/>
          <w:i/>
          <w:iCs/>
          <w:color w:val="091921"/>
          <w:sz w:val="28"/>
          <w:szCs w:val="28"/>
          <w:lang w:val="en-US" w:eastAsia="ru-RU"/>
        </w:rPr>
        <w:t>mount</w:t>
      </w:r>
      <w:r w:rsidRPr="00B03787">
        <w:rPr>
          <w:rFonts w:ascii="Times New Roman" w:eastAsia="Times New Roman" w:hAnsi="Times New Roman" w:cs="Times New Roman"/>
          <w:b/>
          <w:bCs/>
          <w:i/>
          <w:iCs/>
          <w:color w:val="091921"/>
          <w:sz w:val="28"/>
          <w:szCs w:val="28"/>
          <w:lang w:eastAsia="ru-RU"/>
        </w:rPr>
        <w:t>_</w:t>
      </w:r>
      <w:r w:rsidRPr="00B03787">
        <w:rPr>
          <w:rFonts w:ascii="Times New Roman" w:eastAsia="Times New Roman" w:hAnsi="Times New Roman" w:cs="Times New Roman"/>
          <w:b/>
          <w:bCs/>
          <w:i/>
          <w:iCs/>
          <w:color w:val="091921"/>
          <w:sz w:val="28"/>
          <w:szCs w:val="28"/>
          <w:lang w:val="en-US" w:eastAsia="ru-RU"/>
        </w:rPr>
        <w:t>point </w:t>
      </w:r>
      <w:r w:rsidRPr="00B03787">
        <w:rPr>
          <w:rFonts w:ascii="Times New Roman" w:eastAsia="Times New Roman" w:hAnsi="Times New Roman" w:cs="Times New Roman"/>
          <w:bCs/>
          <w:i/>
          <w:iCs/>
          <w:color w:val="091921"/>
          <w:sz w:val="28"/>
          <w:szCs w:val="28"/>
          <w:lang w:eastAsia="ru-RU"/>
        </w:rPr>
        <w:t>- </w:t>
      </w:r>
      <w:r w:rsidRPr="00B03787">
        <w:rPr>
          <w:rFonts w:ascii="Times New Roman" w:eastAsia="Times New Roman" w:hAnsi="Times New Roman" w:cs="Times New Roman"/>
          <w:bCs/>
          <w:color w:val="091921"/>
          <w:sz w:val="28"/>
          <w:szCs w:val="28"/>
          <w:lang w:eastAsia="ru-RU"/>
        </w:rPr>
        <w:t>локальный каталог, служащий в качестве точки монтирования.</w:t>
      </w:r>
    </w:p>
    <w:p w:rsidR="0011431B" w:rsidRDefault="0011431B" w:rsidP="00B03787">
      <w:pPr>
        <w:spacing w:after="0" w:line="360" w:lineRule="auto"/>
        <w:rPr>
          <w:rFonts w:ascii="Times New Roman" w:eastAsia="Times New Roman" w:hAnsi="Times New Roman" w:cs="Times New Roman"/>
          <w:bCs/>
          <w:color w:val="091921"/>
          <w:sz w:val="28"/>
          <w:szCs w:val="28"/>
          <w:lang w:eastAsia="ru-RU"/>
        </w:rPr>
      </w:pPr>
    </w:p>
    <w:p w:rsidR="0011431B" w:rsidRDefault="0011431B" w:rsidP="00B03787">
      <w:pPr>
        <w:spacing w:after="0" w:line="360" w:lineRule="auto"/>
        <w:rPr>
          <w:rFonts w:ascii="Times New Roman" w:eastAsia="Times New Roman" w:hAnsi="Times New Roman" w:cs="Times New Roman"/>
          <w:bCs/>
          <w:color w:val="091921"/>
          <w:sz w:val="28"/>
          <w:szCs w:val="28"/>
          <w:lang w:eastAsia="ru-RU"/>
        </w:rPr>
      </w:pPr>
    </w:p>
    <w:p w:rsidR="0011431B" w:rsidRDefault="0011431B" w:rsidP="00B03787">
      <w:pPr>
        <w:spacing w:after="0" w:line="360" w:lineRule="auto"/>
        <w:rPr>
          <w:rFonts w:ascii="Times New Roman" w:eastAsia="Times New Roman" w:hAnsi="Times New Roman" w:cs="Times New Roman"/>
          <w:bCs/>
          <w:color w:val="091921"/>
          <w:sz w:val="28"/>
          <w:szCs w:val="28"/>
          <w:lang w:eastAsia="ru-RU"/>
        </w:rPr>
      </w:pPr>
    </w:p>
    <w:p w:rsidR="0011431B" w:rsidRDefault="0011431B" w:rsidP="00B03787">
      <w:pPr>
        <w:spacing w:after="0" w:line="360" w:lineRule="auto"/>
        <w:rPr>
          <w:rFonts w:ascii="Times New Roman" w:eastAsia="Times New Roman" w:hAnsi="Times New Roman" w:cs="Times New Roman"/>
          <w:bCs/>
          <w:color w:val="091921"/>
          <w:sz w:val="28"/>
          <w:szCs w:val="28"/>
          <w:lang w:eastAsia="ru-RU"/>
        </w:rPr>
      </w:pPr>
    </w:p>
    <w:p w:rsidR="00B03787" w:rsidRPr="00B03787" w:rsidRDefault="0011431B" w:rsidP="0011431B">
      <w:pPr>
        <w:spacing w:after="0" w:line="360" w:lineRule="auto"/>
        <w:jc w:val="right"/>
        <w:rPr>
          <w:rFonts w:ascii="Times New Roman" w:eastAsia="Times New Roman" w:hAnsi="Times New Roman" w:cs="Times New Roman"/>
          <w:bCs/>
          <w:color w:val="091921"/>
          <w:sz w:val="28"/>
          <w:szCs w:val="28"/>
          <w:lang w:eastAsia="ru-RU"/>
        </w:rPr>
      </w:pPr>
      <w:r>
        <w:rPr>
          <w:rFonts w:ascii="Times New Roman" w:eastAsia="Times New Roman" w:hAnsi="Times New Roman" w:cs="Times New Roman"/>
          <w:bCs/>
          <w:color w:val="091921"/>
          <w:sz w:val="28"/>
          <w:szCs w:val="28"/>
          <w:lang w:eastAsia="ru-RU"/>
        </w:rPr>
        <w:lastRenderedPageBreak/>
        <w:t>Таблица 7.3 –</w:t>
      </w:r>
      <w:r w:rsidR="00B03787" w:rsidRPr="00B03787">
        <w:rPr>
          <w:rFonts w:ascii="Times New Roman" w:eastAsia="Times New Roman" w:hAnsi="Times New Roman" w:cs="Times New Roman"/>
          <w:bCs/>
          <w:color w:val="091921"/>
          <w:sz w:val="28"/>
          <w:szCs w:val="28"/>
          <w:lang w:eastAsia="ru-RU"/>
        </w:rPr>
        <w:t xml:space="preserve"> Опции команды </w:t>
      </w:r>
      <w:proofErr w:type="spellStart"/>
      <w:r w:rsidR="00B03787" w:rsidRPr="00B03787">
        <w:rPr>
          <w:rFonts w:ascii="Times New Roman" w:eastAsia="Times New Roman" w:hAnsi="Times New Roman" w:cs="Times New Roman"/>
          <w:bCs/>
          <w:color w:val="091921"/>
          <w:sz w:val="28"/>
          <w:szCs w:val="28"/>
          <w:lang w:eastAsia="ru-RU"/>
        </w:rPr>
        <w:t>mount</w:t>
      </w:r>
      <w:proofErr w:type="spellEnd"/>
      <w:r w:rsidR="00B03787" w:rsidRPr="00B03787">
        <w:rPr>
          <w:rFonts w:ascii="Times New Roman" w:eastAsia="Times New Roman" w:hAnsi="Times New Roman" w:cs="Times New Roman"/>
          <w:bCs/>
          <w:color w:val="091921"/>
          <w:sz w:val="28"/>
          <w:szCs w:val="28"/>
          <w:lang w:eastAsia="ru-RU"/>
        </w:rPr>
        <w:t xml:space="preserve"> для среды NFS</w:t>
      </w:r>
    </w:p>
    <w:tbl>
      <w:tblPr>
        <w:tblW w:w="9500" w:type="dxa"/>
        <w:tblCellMar>
          <w:left w:w="0" w:type="dxa"/>
          <w:right w:w="0" w:type="dxa"/>
        </w:tblCellMar>
        <w:tblLook w:val="04A0" w:firstRow="1" w:lastRow="0" w:firstColumn="1" w:lastColumn="0" w:noHBand="0" w:noVBand="1"/>
      </w:tblPr>
      <w:tblGrid>
        <w:gridCol w:w="3200"/>
        <w:gridCol w:w="6300"/>
      </w:tblGrid>
      <w:tr w:rsidR="00B03787" w:rsidRPr="00B03787" w:rsidTr="0011431B">
        <w:trPr>
          <w:trHeight w:val="2498"/>
        </w:trPr>
        <w:tc>
          <w:tcPr>
            <w:tcW w:w="32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F</w:t>
            </w:r>
            <w:r w:rsidRPr="00B03787">
              <w:rPr>
                <w:rFonts w:ascii="Times New Roman" w:eastAsia="Times New Roman" w:hAnsi="Times New Roman" w:cs="Times New Roman"/>
                <w:bCs/>
                <w:color w:val="091921"/>
                <w:sz w:val="28"/>
                <w:szCs w:val="28"/>
                <w:lang w:eastAsia="ru-RU"/>
              </w:rPr>
              <w:t> &lt;</w:t>
            </w:r>
            <w:proofErr w:type="spellStart"/>
            <w:r w:rsidRPr="00B03787">
              <w:rPr>
                <w:rFonts w:ascii="Times New Roman" w:eastAsia="Times New Roman" w:hAnsi="Times New Roman" w:cs="Times New Roman"/>
                <w:bCs/>
                <w:color w:val="091921"/>
                <w:sz w:val="28"/>
                <w:szCs w:val="28"/>
                <w:lang w:val="en-US" w:eastAsia="ru-RU"/>
              </w:rPr>
              <w:t>FSType</w:t>
            </w:r>
            <w:proofErr w:type="spellEnd"/>
            <w:r w:rsidRPr="00B03787">
              <w:rPr>
                <w:rFonts w:ascii="Times New Roman" w:eastAsia="Times New Roman" w:hAnsi="Times New Roman" w:cs="Times New Roman"/>
                <w:bCs/>
                <w:color w:val="091921"/>
                <w:sz w:val="28"/>
                <w:szCs w:val="28"/>
                <w:lang w:eastAsia="ru-RU"/>
              </w:rPr>
              <w:t>&gt;</w:t>
            </w:r>
          </w:p>
        </w:tc>
        <w:tc>
          <w:tcPr>
            <w:tcW w:w="6300" w:type="dxa"/>
            <w:tcBorders>
              <w:top w:val="single" w:sz="8" w:space="0" w:color="000000"/>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 xml:space="preserve">Используется для задания типа файловой системы, с которой будет работать данная команда. Параметр </w:t>
            </w:r>
            <w:proofErr w:type="spellStart"/>
            <w:r w:rsidRPr="00B03787">
              <w:rPr>
                <w:rFonts w:ascii="Times New Roman" w:eastAsia="Times New Roman" w:hAnsi="Times New Roman" w:cs="Times New Roman"/>
                <w:bCs/>
                <w:color w:val="091921"/>
                <w:sz w:val="28"/>
                <w:szCs w:val="28"/>
                <w:lang w:eastAsia="ru-RU"/>
              </w:rPr>
              <w:t>FSType</w:t>
            </w:r>
            <w:proofErr w:type="spellEnd"/>
            <w:r w:rsidRPr="00B03787">
              <w:rPr>
                <w:rFonts w:ascii="Times New Roman" w:eastAsia="Times New Roman" w:hAnsi="Times New Roman" w:cs="Times New Roman"/>
                <w:bCs/>
                <w:color w:val="091921"/>
                <w:sz w:val="28"/>
                <w:szCs w:val="28"/>
                <w:lang w:eastAsia="ru-RU"/>
              </w:rPr>
              <w:t xml:space="preserve"> должен быть задан в файле /</w:t>
            </w:r>
            <w:proofErr w:type="spellStart"/>
            <w:r w:rsidRPr="00B03787">
              <w:rPr>
                <w:rFonts w:ascii="Times New Roman" w:eastAsia="Times New Roman" w:hAnsi="Times New Roman" w:cs="Times New Roman"/>
                <w:bCs/>
                <w:color w:val="091921"/>
                <w:sz w:val="28"/>
                <w:szCs w:val="28"/>
                <w:lang w:eastAsia="ru-RU"/>
              </w:rPr>
              <w:t>etc</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vfstab</w:t>
            </w:r>
            <w:proofErr w:type="spellEnd"/>
            <w:r w:rsidRPr="00B03787">
              <w:rPr>
                <w:rFonts w:ascii="Times New Roman" w:eastAsia="Times New Roman" w:hAnsi="Times New Roman" w:cs="Times New Roman"/>
                <w:bCs/>
                <w:color w:val="091921"/>
                <w:sz w:val="28"/>
                <w:szCs w:val="28"/>
                <w:lang w:eastAsia="ru-RU"/>
              </w:rPr>
              <w:t xml:space="preserve"> либо получен путем обращения к файлу /</w:t>
            </w:r>
            <w:proofErr w:type="spellStart"/>
            <w:r w:rsidRPr="00B03787">
              <w:rPr>
                <w:rFonts w:ascii="Times New Roman" w:eastAsia="Times New Roman" w:hAnsi="Times New Roman" w:cs="Times New Roman"/>
                <w:bCs/>
                <w:color w:val="091921"/>
                <w:sz w:val="28"/>
                <w:szCs w:val="28"/>
                <w:lang w:eastAsia="ru-RU"/>
              </w:rPr>
              <w:t>etc</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default</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fs</w:t>
            </w:r>
            <w:proofErr w:type="spellEnd"/>
            <w:r w:rsidRPr="00B03787">
              <w:rPr>
                <w:rFonts w:ascii="Times New Roman" w:eastAsia="Times New Roman" w:hAnsi="Times New Roman" w:cs="Times New Roman"/>
                <w:bCs/>
                <w:color w:val="091921"/>
                <w:sz w:val="28"/>
                <w:szCs w:val="28"/>
                <w:lang w:eastAsia="ru-RU"/>
              </w:rPr>
              <w:t xml:space="preserve"> или /</w:t>
            </w:r>
            <w:proofErr w:type="spellStart"/>
            <w:r w:rsidRPr="00B03787">
              <w:rPr>
                <w:rFonts w:ascii="Times New Roman" w:eastAsia="Times New Roman" w:hAnsi="Times New Roman" w:cs="Times New Roman"/>
                <w:bCs/>
                <w:color w:val="091921"/>
                <w:sz w:val="28"/>
                <w:szCs w:val="28"/>
                <w:lang w:eastAsia="ru-RU"/>
              </w:rPr>
              <w:t>etc</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dfs</w:t>
            </w:r>
            <w:proofErr w:type="spellEnd"/>
            <w:r w:rsidRPr="00B03787">
              <w:rPr>
                <w:rFonts w:ascii="Times New Roman" w:eastAsia="Times New Roman" w:hAnsi="Times New Roman" w:cs="Times New Roman"/>
                <w:bCs/>
                <w:color w:val="091921"/>
                <w:sz w:val="28"/>
                <w:szCs w:val="28"/>
                <w:lang w:eastAsia="ru-RU"/>
              </w:rPr>
              <w:t>/</w:t>
            </w:r>
            <w:proofErr w:type="spellStart"/>
            <w:r w:rsidRPr="00B03787">
              <w:rPr>
                <w:rFonts w:ascii="Times New Roman" w:eastAsia="Times New Roman" w:hAnsi="Times New Roman" w:cs="Times New Roman"/>
                <w:bCs/>
                <w:color w:val="091921"/>
                <w:sz w:val="28"/>
                <w:szCs w:val="28"/>
                <w:lang w:eastAsia="ru-RU"/>
              </w:rPr>
              <w:t>fstypes</w:t>
            </w:r>
            <w:proofErr w:type="spellEnd"/>
          </w:p>
        </w:tc>
      </w:tr>
      <w:tr w:rsidR="00B03787" w:rsidRPr="00B03787" w:rsidTr="0011431B">
        <w:trPr>
          <w:trHeight w:val="410"/>
        </w:trPr>
        <w:tc>
          <w:tcPr>
            <w:tcW w:w="3200"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w:t>
            </w:r>
            <w:r w:rsidRPr="00B03787">
              <w:rPr>
                <w:rFonts w:ascii="Times New Roman" w:eastAsia="Times New Roman" w:hAnsi="Times New Roman" w:cs="Times New Roman"/>
                <w:bCs/>
                <w:color w:val="091921"/>
                <w:sz w:val="28"/>
                <w:szCs w:val="28"/>
                <w:lang w:val="en-US" w:eastAsia="ru-RU"/>
              </w:rPr>
              <w:t>r</w:t>
            </w:r>
          </w:p>
        </w:tc>
        <w:tc>
          <w:tcPr>
            <w:tcW w:w="6300" w:type="dxa"/>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Монтирует файловую систему только для чтения.</w:t>
            </w:r>
          </w:p>
        </w:tc>
      </w:tr>
      <w:tr w:rsidR="00B03787" w:rsidRPr="00B03787" w:rsidTr="0011431B">
        <w:trPr>
          <w:trHeight w:val="474"/>
        </w:trPr>
        <w:tc>
          <w:tcPr>
            <w:tcW w:w="3200" w:type="dxa"/>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-o &lt;</w:t>
            </w:r>
            <w:proofErr w:type="spellStart"/>
            <w:r w:rsidRPr="00B03787">
              <w:rPr>
                <w:rFonts w:ascii="Times New Roman" w:eastAsia="Times New Roman" w:hAnsi="Times New Roman" w:cs="Times New Roman"/>
                <w:bCs/>
                <w:color w:val="091921"/>
                <w:sz w:val="28"/>
                <w:szCs w:val="28"/>
                <w:lang w:eastAsia="ru-RU"/>
              </w:rPr>
              <w:t>specific_options</w:t>
            </w:r>
            <w:proofErr w:type="spellEnd"/>
            <w:r w:rsidRPr="00B03787">
              <w:rPr>
                <w:rFonts w:ascii="Times New Roman" w:eastAsia="Times New Roman" w:hAnsi="Times New Roman" w:cs="Times New Roman"/>
                <w:bCs/>
                <w:color w:val="091921"/>
                <w:sz w:val="28"/>
                <w:szCs w:val="28"/>
                <w:lang w:eastAsia="ru-RU"/>
              </w:rPr>
              <w:t>&gt;</w:t>
            </w:r>
          </w:p>
        </w:tc>
        <w:tc>
          <w:tcPr>
            <w:tcW w:w="6300" w:type="dxa"/>
            <w:tcBorders>
              <w:top w:val="nil"/>
              <w:left w:val="nil"/>
              <w:bottom w:val="single" w:sz="8" w:space="0" w:color="000000"/>
              <w:right w:val="single" w:sz="8" w:space="0" w:color="000000"/>
            </w:tcBorders>
            <w:tcMar>
              <w:top w:w="72" w:type="dxa"/>
              <w:left w:w="144" w:type="dxa"/>
              <w:bottom w:w="72" w:type="dxa"/>
              <w:right w:w="144" w:type="dxa"/>
            </w:tcMar>
            <w:hideMark/>
          </w:tcPr>
          <w:p w:rsidR="00B03787" w:rsidRPr="00B03787" w:rsidRDefault="00B03787" w:rsidP="0011431B">
            <w:pPr>
              <w:spacing w:after="0" w:line="360" w:lineRule="auto"/>
              <w:jc w:val="both"/>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color w:val="091921"/>
                <w:sz w:val="28"/>
                <w:szCs w:val="28"/>
                <w:lang w:eastAsia="ru-RU"/>
              </w:rPr>
              <w:t>rw</w:t>
            </w:r>
            <w:proofErr w:type="spellEnd"/>
            <w:r w:rsidRPr="00B03787">
              <w:rPr>
                <w:rFonts w:ascii="Times New Roman" w:eastAsia="Times New Roman" w:hAnsi="Times New Roman" w:cs="Times New Roman"/>
                <w:bCs/>
                <w:color w:val="091921"/>
                <w:sz w:val="28"/>
                <w:szCs w:val="28"/>
                <w:lang w:eastAsia="ru-RU"/>
              </w:rPr>
              <w:t xml:space="preserve"> |</w:t>
            </w:r>
            <w:proofErr w:type="spellStart"/>
            <w:r w:rsidRPr="00B03787">
              <w:rPr>
                <w:rFonts w:ascii="Times New Roman" w:eastAsia="Times New Roman" w:hAnsi="Times New Roman" w:cs="Times New Roman"/>
                <w:bCs/>
                <w:color w:val="091921"/>
                <w:sz w:val="28"/>
                <w:szCs w:val="28"/>
                <w:lang w:eastAsia="ru-RU"/>
              </w:rPr>
              <w:t>ro</w:t>
            </w:r>
            <w:proofErr w:type="spellEnd"/>
            <w:r w:rsidRPr="00B03787">
              <w:rPr>
                <w:rFonts w:ascii="Times New Roman" w:eastAsia="Times New Roman" w:hAnsi="Times New Roman" w:cs="Times New Roman"/>
                <w:bCs/>
                <w:color w:val="091921"/>
                <w:sz w:val="28"/>
                <w:szCs w:val="28"/>
                <w:lang w:eastAsia="ru-RU"/>
              </w:rPr>
              <w:t xml:space="preserve">   Данный ресурс монтируется для чтения-записи, либо только для чтения. По умолчанию принимается </w:t>
            </w:r>
            <w:proofErr w:type="spellStart"/>
            <w:r w:rsidRPr="00B03787">
              <w:rPr>
                <w:rFonts w:ascii="Times New Roman" w:eastAsia="Times New Roman" w:hAnsi="Times New Roman" w:cs="Times New Roman"/>
                <w:bCs/>
                <w:color w:val="091921"/>
                <w:sz w:val="28"/>
                <w:szCs w:val="28"/>
                <w:lang w:eastAsia="ru-RU"/>
              </w:rPr>
              <w:t>rw</w:t>
            </w:r>
            <w:proofErr w:type="spellEnd"/>
            <w:r w:rsidRPr="00B03787">
              <w:rPr>
                <w:rFonts w:ascii="Times New Roman" w:eastAsia="Times New Roman" w:hAnsi="Times New Roman" w:cs="Times New Roman"/>
                <w:bCs/>
                <w:color w:val="091921"/>
                <w:sz w:val="28"/>
                <w:szCs w:val="28"/>
                <w:lang w:eastAsia="ru-RU"/>
              </w:rPr>
              <w:t>.</w:t>
            </w:r>
          </w:p>
        </w:tc>
      </w:tr>
    </w:tbl>
    <w:p w:rsidR="00B03787" w:rsidRPr="00B03787" w:rsidRDefault="00B03787" w:rsidP="0011431B">
      <w:pPr>
        <w:spacing w:after="0" w:line="360" w:lineRule="auto"/>
        <w:ind w:firstLine="708"/>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Для просмотра ресурсов, которые могут быть смонтированы на локальной или дистанционной системе, применяется команда </w:t>
      </w:r>
      <w:proofErr w:type="spellStart"/>
      <w:r w:rsidRPr="00B03787">
        <w:rPr>
          <w:rFonts w:ascii="Times New Roman" w:eastAsia="Times New Roman" w:hAnsi="Times New Roman" w:cs="Times New Roman"/>
          <w:b/>
          <w:bCs/>
          <w:color w:val="091921"/>
          <w:sz w:val="28"/>
          <w:szCs w:val="28"/>
          <w:lang w:val="en-US" w:eastAsia="ru-RU"/>
        </w:rPr>
        <w:t>dfmounts</w:t>
      </w:r>
      <w:proofErr w:type="spellEnd"/>
      <w:r w:rsidRPr="00B03787">
        <w:rPr>
          <w:rFonts w:ascii="Times New Roman" w:eastAsia="Times New Roman" w:hAnsi="Times New Roman" w:cs="Times New Roman"/>
          <w:b/>
          <w:bCs/>
          <w:color w:val="091921"/>
          <w:sz w:val="28"/>
          <w:szCs w:val="28"/>
          <w:lang w:eastAsia="ru-RU"/>
        </w:rPr>
        <w:t>:</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proofErr w:type="spellStart"/>
      <w:r w:rsidRPr="00B03787">
        <w:rPr>
          <w:rFonts w:ascii="Times New Roman" w:eastAsia="Times New Roman" w:hAnsi="Times New Roman" w:cs="Times New Roman"/>
          <w:bCs/>
          <w:i/>
          <w:iCs/>
          <w:color w:val="091921"/>
          <w:sz w:val="28"/>
          <w:szCs w:val="28"/>
          <w:lang w:val="en-US" w:eastAsia="ru-RU"/>
        </w:rPr>
        <w:t>dfmounts</w:t>
      </w:r>
      <w:proofErr w:type="spellEnd"/>
      <w:r w:rsidRPr="00B03787">
        <w:rPr>
          <w:rFonts w:ascii="Times New Roman" w:eastAsia="Times New Roman" w:hAnsi="Times New Roman" w:cs="Times New Roman"/>
          <w:bCs/>
          <w:i/>
          <w:iCs/>
          <w:color w:val="091921"/>
          <w:sz w:val="28"/>
          <w:szCs w:val="28"/>
          <w:lang w:eastAsia="ru-RU"/>
        </w:rPr>
        <w:t> &lt;</w:t>
      </w:r>
      <w:proofErr w:type="spellStart"/>
      <w:r w:rsidRPr="00B03787">
        <w:rPr>
          <w:rFonts w:ascii="Times New Roman" w:eastAsia="Times New Roman" w:hAnsi="Times New Roman" w:cs="Times New Roman"/>
          <w:bCs/>
          <w:i/>
          <w:iCs/>
          <w:color w:val="091921"/>
          <w:sz w:val="28"/>
          <w:szCs w:val="28"/>
          <w:lang w:val="en-US" w:eastAsia="ru-RU"/>
        </w:rPr>
        <w:t>servername</w:t>
      </w:r>
      <w:proofErr w:type="spellEnd"/>
      <w:r w:rsidRPr="00B03787">
        <w:rPr>
          <w:rFonts w:ascii="Times New Roman" w:eastAsia="Times New Roman" w:hAnsi="Times New Roman" w:cs="Times New Roman"/>
          <w:bCs/>
          <w:i/>
          <w:iCs/>
          <w:color w:val="091921"/>
          <w:sz w:val="28"/>
          <w:szCs w:val="28"/>
          <w:lang w:eastAsia="ru-RU"/>
        </w:rPr>
        <w:t>&gt;</w:t>
      </w:r>
    </w:p>
    <w:p w:rsidR="00B03787" w:rsidRPr="00B03787" w:rsidRDefault="00B03787" w:rsidP="0011431B">
      <w:pPr>
        <w:spacing w:after="0" w:line="360" w:lineRule="auto"/>
        <w:jc w:val="center"/>
        <w:rPr>
          <w:rFonts w:ascii="Times New Roman" w:eastAsia="Times New Roman" w:hAnsi="Times New Roman" w:cs="Times New Roman"/>
          <w:b/>
          <w:bCs/>
          <w:color w:val="091921"/>
          <w:sz w:val="28"/>
          <w:szCs w:val="28"/>
          <w:lang w:eastAsia="ru-RU"/>
        </w:rPr>
      </w:pPr>
      <w:r w:rsidRPr="00B03787">
        <w:rPr>
          <w:rFonts w:ascii="Times New Roman" w:eastAsia="Times New Roman" w:hAnsi="Times New Roman" w:cs="Times New Roman"/>
          <w:b/>
          <w:bCs/>
          <w:color w:val="091921"/>
          <w:sz w:val="28"/>
          <w:szCs w:val="28"/>
          <w:lang w:eastAsia="ru-RU"/>
        </w:rPr>
        <w:t>Включение протоколирования сервера </w:t>
      </w:r>
      <w:r w:rsidRPr="00B03787">
        <w:rPr>
          <w:rFonts w:ascii="Times New Roman" w:eastAsia="Times New Roman" w:hAnsi="Times New Roman" w:cs="Times New Roman"/>
          <w:b/>
          <w:bCs/>
          <w:color w:val="091921"/>
          <w:sz w:val="28"/>
          <w:szCs w:val="28"/>
          <w:lang w:val="en-US" w:eastAsia="ru-RU"/>
        </w:rPr>
        <w:t>NFS</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Для включения протоколирования сервера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необходимо выполнить следующие операции:</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1.     В качестве суперпользователя установите возможность совместного использования файловой системы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для чего выполняется следующая команда:</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val="en-US" w:eastAsia="ru-RU"/>
        </w:rPr>
      </w:pPr>
      <w:proofErr w:type="gramStart"/>
      <w:r w:rsidRPr="00B03787">
        <w:rPr>
          <w:rFonts w:ascii="Times New Roman" w:eastAsia="Times New Roman" w:hAnsi="Times New Roman" w:cs="Times New Roman"/>
          <w:bCs/>
          <w:i/>
          <w:iCs/>
          <w:color w:val="091921"/>
          <w:sz w:val="28"/>
          <w:szCs w:val="28"/>
          <w:lang w:val="en-US" w:eastAsia="ru-RU"/>
        </w:rPr>
        <w:t>share  -</w:t>
      </w:r>
      <w:proofErr w:type="gramEnd"/>
      <w:r w:rsidRPr="00B03787">
        <w:rPr>
          <w:rFonts w:ascii="Times New Roman" w:eastAsia="Times New Roman" w:hAnsi="Times New Roman" w:cs="Times New Roman"/>
          <w:bCs/>
          <w:i/>
          <w:iCs/>
          <w:color w:val="091921"/>
          <w:sz w:val="28"/>
          <w:szCs w:val="28"/>
          <w:lang w:val="en-US" w:eastAsia="ru-RU"/>
        </w:rPr>
        <w:t xml:space="preserve">F </w:t>
      </w:r>
      <w:proofErr w:type="spellStart"/>
      <w:r w:rsidRPr="00B03787">
        <w:rPr>
          <w:rFonts w:ascii="Times New Roman" w:eastAsia="Times New Roman" w:hAnsi="Times New Roman" w:cs="Times New Roman"/>
          <w:bCs/>
          <w:i/>
          <w:iCs/>
          <w:color w:val="091921"/>
          <w:sz w:val="28"/>
          <w:szCs w:val="28"/>
          <w:lang w:val="en-US" w:eastAsia="ru-RU"/>
        </w:rPr>
        <w:t>nfs</w:t>
      </w:r>
      <w:proofErr w:type="spellEnd"/>
      <w:r w:rsidRPr="00B03787">
        <w:rPr>
          <w:rFonts w:ascii="Times New Roman" w:eastAsia="Times New Roman" w:hAnsi="Times New Roman" w:cs="Times New Roman"/>
          <w:bCs/>
          <w:i/>
          <w:iCs/>
          <w:color w:val="091921"/>
          <w:sz w:val="28"/>
          <w:szCs w:val="28"/>
          <w:lang w:val="en-US" w:eastAsia="ru-RU"/>
        </w:rPr>
        <w:t>  -</w:t>
      </w:r>
      <w:r w:rsidRPr="00B03787">
        <w:rPr>
          <w:rFonts w:ascii="Times New Roman" w:eastAsia="Times New Roman" w:hAnsi="Times New Roman" w:cs="Times New Roman"/>
          <w:bCs/>
          <w:i/>
          <w:iCs/>
          <w:color w:val="091921"/>
          <w:sz w:val="28"/>
          <w:szCs w:val="28"/>
          <w:lang w:eastAsia="ru-RU"/>
        </w:rPr>
        <w:t>о</w:t>
      </w:r>
      <w:r w:rsidRPr="00B03787">
        <w:rPr>
          <w:rFonts w:ascii="Times New Roman" w:eastAsia="Times New Roman" w:hAnsi="Times New Roman" w:cs="Times New Roman"/>
          <w:bCs/>
          <w:i/>
          <w:iCs/>
          <w:color w:val="091921"/>
          <w:sz w:val="28"/>
          <w:szCs w:val="28"/>
          <w:lang w:val="en-US" w:eastAsia="ru-RU"/>
        </w:rPr>
        <w:t> </w:t>
      </w:r>
      <w:proofErr w:type="spellStart"/>
      <w:r w:rsidRPr="00B03787">
        <w:rPr>
          <w:rFonts w:ascii="Times New Roman" w:eastAsia="Times New Roman" w:hAnsi="Times New Roman" w:cs="Times New Roman"/>
          <w:bCs/>
          <w:i/>
          <w:iCs/>
          <w:color w:val="091921"/>
          <w:sz w:val="28"/>
          <w:szCs w:val="28"/>
          <w:lang w:val="en-US" w:eastAsia="ru-RU"/>
        </w:rPr>
        <w:t>ro,log</w:t>
      </w:r>
      <w:proofErr w:type="spellEnd"/>
      <w:r w:rsidRPr="00B03787">
        <w:rPr>
          <w:rFonts w:ascii="Times New Roman" w:eastAsia="Times New Roman" w:hAnsi="Times New Roman" w:cs="Times New Roman"/>
          <w:bCs/>
          <w:i/>
          <w:iCs/>
          <w:color w:val="091921"/>
          <w:sz w:val="28"/>
          <w:szCs w:val="28"/>
          <w:lang w:val="en-US" w:eastAsia="ru-RU"/>
        </w:rPr>
        <w:t>=global &lt;file system name&gt;</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Необходимо добавить данную строку к файлу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dfstab</w:t>
      </w:r>
      <w:proofErr w:type="spellEnd"/>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для того, чтобы она оказывала действие всякий раз при выполнении загрузки данного сервера.</w:t>
      </w:r>
    </w:p>
    <w:p w:rsidR="00B03787"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2.     Если демон </w:t>
      </w:r>
      <w:proofErr w:type="spellStart"/>
      <w:r w:rsidRPr="00B03787">
        <w:rPr>
          <w:rFonts w:ascii="Times New Roman" w:eastAsia="Times New Roman" w:hAnsi="Times New Roman" w:cs="Times New Roman"/>
          <w:b/>
          <w:bCs/>
          <w:color w:val="091921"/>
          <w:sz w:val="28"/>
          <w:szCs w:val="28"/>
          <w:lang w:val="en-US" w:eastAsia="ru-RU"/>
        </w:rPr>
        <w:t>nfslogd</w:t>
      </w:r>
      <w:proofErr w:type="spellEnd"/>
      <w:r w:rsidRPr="00B03787">
        <w:rPr>
          <w:rFonts w:ascii="Times New Roman" w:eastAsia="Times New Roman" w:hAnsi="Times New Roman" w:cs="Times New Roman"/>
          <w:b/>
          <w:bCs/>
          <w:color w:val="091921"/>
          <w:sz w:val="28"/>
          <w:szCs w:val="28"/>
          <w:lang w:val="en-US" w:eastAsia="ru-RU"/>
        </w:rPr>
        <w:t> </w:t>
      </w:r>
      <w:r w:rsidRPr="00B03787">
        <w:rPr>
          <w:rFonts w:ascii="Times New Roman" w:eastAsia="Times New Roman" w:hAnsi="Times New Roman" w:cs="Times New Roman"/>
          <w:bCs/>
          <w:color w:val="091921"/>
          <w:sz w:val="28"/>
          <w:szCs w:val="28"/>
          <w:lang w:eastAsia="ru-RU"/>
        </w:rPr>
        <w:t>еще не запущен, стартуйте его с помощью следующей команды:</w:t>
      </w:r>
    </w:p>
    <w:p w:rsidR="00B03787" w:rsidRPr="00B03787" w:rsidRDefault="00B03787" w:rsidP="0011431B">
      <w:pPr>
        <w:spacing w:after="0" w:line="360" w:lineRule="auto"/>
        <w:jc w:val="center"/>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i/>
          <w:iCs/>
          <w:color w:val="091921"/>
          <w:sz w:val="28"/>
          <w:szCs w:val="28"/>
          <w:lang w:eastAsia="ru-RU"/>
        </w:rPr>
        <w:t>/</w:t>
      </w:r>
      <w:proofErr w:type="spellStart"/>
      <w:r w:rsidRPr="00B03787">
        <w:rPr>
          <w:rFonts w:ascii="Times New Roman" w:eastAsia="Times New Roman" w:hAnsi="Times New Roman" w:cs="Times New Roman"/>
          <w:bCs/>
          <w:i/>
          <w:iCs/>
          <w:color w:val="091921"/>
          <w:sz w:val="28"/>
          <w:szCs w:val="28"/>
          <w:lang w:val="en-US" w:eastAsia="ru-RU"/>
        </w:rPr>
        <w:t>usr</w:t>
      </w:r>
      <w:proofErr w:type="spellEnd"/>
      <w:r w:rsidRPr="00B03787">
        <w:rPr>
          <w:rFonts w:ascii="Times New Roman" w:eastAsia="Times New Roman" w:hAnsi="Times New Roman" w:cs="Times New Roman"/>
          <w:bCs/>
          <w:i/>
          <w:iCs/>
          <w:color w:val="091921"/>
          <w:sz w:val="28"/>
          <w:szCs w:val="28"/>
          <w:lang w:eastAsia="ru-RU"/>
        </w:rPr>
        <w:t>/</w:t>
      </w:r>
      <w:r w:rsidRPr="00B03787">
        <w:rPr>
          <w:rFonts w:ascii="Times New Roman" w:eastAsia="Times New Roman" w:hAnsi="Times New Roman" w:cs="Times New Roman"/>
          <w:bCs/>
          <w:i/>
          <w:iCs/>
          <w:color w:val="091921"/>
          <w:sz w:val="28"/>
          <w:szCs w:val="28"/>
          <w:lang w:val="en-US" w:eastAsia="ru-RU"/>
        </w:rPr>
        <w:t>lib</w:t>
      </w:r>
      <w:r w:rsidRPr="00B03787">
        <w:rPr>
          <w:rFonts w:ascii="Times New Roman" w:eastAsia="Times New Roman" w:hAnsi="Times New Roman" w:cs="Times New Roman"/>
          <w:bCs/>
          <w:i/>
          <w:iCs/>
          <w:color w:val="091921"/>
          <w:sz w:val="28"/>
          <w:szCs w:val="28"/>
          <w:lang w:eastAsia="ru-RU"/>
        </w:rPr>
        <w:t>/</w:t>
      </w:r>
      <w:proofErr w:type="spellStart"/>
      <w:r w:rsidRPr="00B03787">
        <w:rPr>
          <w:rFonts w:ascii="Times New Roman" w:eastAsia="Times New Roman" w:hAnsi="Times New Roman" w:cs="Times New Roman"/>
          <w:bCs/>
          <w:i/>
          <w:iCs/>
          <w:color w:val="091921"/>
          <w:sz w:val="28"/>
          <w:szCs w:val="28"/>
          <w:lang w:val="en-US" w:eastAsia="ru-RU"/>
        </w:rPr>
        <w:t>nfs</w:t>
      </w:r>
      <w:proofErr w:type="spellEnd"/>
      <w:r w:rsidRPr="00B03787">
        <w:rPr>
          <w:rFonts w:ascii="Times New Roman" w:eastAsia="Times New Roman" w:hAnsi="Times New Roman" w:cs="Times New Roman"/>
          <w:bCs/>
          <w:i/>
          <w:iCs/>
          <w:color w:val="091921"/>
          <w:sz w:val="28"/>
          <w:szCs w:val="28"/>
          <w:lang w:eastAsia="ru-RU"/>
        </w:rPr>
        <w:t>/</w:t>
      </w:r>
      <w:proofErr w:type="spellStart"/>
      <w:r w:rsidRPr="00B03787">
        <w:rPr>
          <w:rFonts w:ascii="Times New Roman" w:eastAsia="Times New Roman" w:hAnsi="Times New Roman" w:cs="Times New Roman"/>
          <w:bCs/>
          <w:i/>
          <w:iCs/>
          <w:color w:val="091921"/>
          <w:sz w:val="28"/>
          <w:szCs w:val="28"/>
          <w:lang w:val="en-US" w:eastAsia="ru-RU"/>
        </w:rPr>
        <w:t>nfslogd</w:t>
      </w:r>
      <w:proofErr w:type="spellEnd"/>
    </w:p>
    <w:p w:rsidR="003A5968" w:rsidRPr="00B03787" w:rsidRDefault="00B03787" w:rsidP="0011431B">
      <w:pPr>
        <w:spacing w:after="0" w:line="360" w:lineRule="auto"/>
        <w:ind w:firstLine="709"/>
        <w:jc w:val="both"/>
        <w:rPr>
          <w:rFonts w:ascii="Times New Roman" w:eastAsia="Times New Roman" w:hAnsi="Times New Roman" w:cs="Times New Roman"/>
          <w:bCs/>
          <w:color w:val="091921"/>
          <w:sz w:val="28"/>
          <w:szCs w:val="28"/>
          <w:lang w:eastAsia="ru-RU"/>
        </w:rPr>
      </w:pPr>
      <w:r w:rsidRPr="00B03787">
        <w:rPr>
          <w:rFonts w:ascii="Times New Roman" w:eastAsia="Times New Roman" w:hAnsi="Times New Roman" w:cs="Times New Roman"/>
          <w:bCs/>
          <w:color w:val="091921"/>
          <w:sz w:val="28"/>
          <w:szCs w:val="28"/>
          <w:lang w:eastAsia="ru-RU"/>
        </w:rPr>
        <w:t>Можно изменить установки в конфигурационном файле протоколирования сервера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который называется </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nfs</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nfslog</w:t>
      </w:r>
      <w:proofErr w:type="spellEnd"/>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conf</w:t>
      </w:r>
      <w:proofErr w:type="spellEnd"/>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 xml:space="preserve">Этот </w:t>
      </w:r>
      <w:r w:rsidRPr="00B03787">
        <w:rPr>
          <w:rFonts w:ascii="Times New Roman" w:eastAsia="Times New Roman" w:hAnsi="Times New Roman" w:cs="Times New Roman"/>
          <w:bCs/>
          <w:color w:val="091921"/>
          <w:sz w:val="28"/>
          <w:szCs w:val="28"/>
          <w:lang w:eastAsia="ru-RU"/>
        </w:rPr>
        <w:lastRenderedPageBreak/>
        <w:t>файл определяет маршрут, имена файлов и тип протоколирования, который будет использоваться демоном </w:t>
      </w:r>
      <w:proofErr w:type="spellStart"/>
      <w:r w:rsidRPr="00B03787">
        <w:rPr>
          <w:rFonts w:ascii="Times New Roman" w:eastAsia="Times New Roman" w:hAnsi="Times New Roman" w:cs="Times New Roman"/>
          <w:b/>
          <w:bCs/>
          <w:color w:val="091921"/>
          <w:sz w:val="28"/>
          <w:szCs w:val="28"/>
          <w:lang w:val="en-US" w:eastAsia="ru-RU"/>
        </w:rPr>
        <w:t>nfslogd</w:t>
      </w:r>
      <w:proofErr w:type="spellEnd"/>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Каждое определение ассоциируется с каким-нибудь тегом. Тег </w:t>
      </w:r>
      <w:r w:rsidRPr="00B03787">
        <w:rPr>
          <w:rFonts w:ascii="Times New Roman" w:eastAsia="Times New Roman" w:hAnsi="Times New Roman" w:cs="Times New Roman"/>
          <w:b/>
          <w:bCs/>
          <w:color w:val="091921"/>
          <w:sz w:val="28"/>
          <w:szCs w:val="28"/>
          <w:lang w:val="en-US" w:eastAsia="ru-RU"/>
        </w:rPr>
        <w:t>global </w:t>
      </w:r>
      <w:r w:rsidRPr="00B03787">
        <w:rPr>
          <w:rFonts w:ascii="Times New Roman" w:eastAsia="Times New Roman" w:hAnsi="Times New Roman" w:cs="Times New Roman"/>
          <w:bCs/>
          <w:color w:val="091921"/>
          <w:sz w:val="28"/>
          <w:szCs w:val="28"/>
          <w:lang w:eastAsia="ru-RU"/>
        </w:rPr>
        <w:t>определяет значения по умолчанию, однако можно создать новые теги и задать их для каждой файловой системы, которую используете совместно. Операции </w:t>
      </w:r>
      <w:r w:rsidRPr="00B03787">
        <w:rPr>
          <w:rFonts w:ascii="Times New Roman" w:eastAsia="Times New Roman" w:hAnsi="Times New Roman" w:cs="Times New Roman"/>
          <w:bCs/>
          <w:color w:val="091921"/>
          <w:sz w:val="28"/>
          <w:szCs w:val="28"/>
          <w:lang w:val="en-US" w:eastAsia="ru-RU"/>
        </w:rPr>
        <w:t>NFS</w:t>
      </w:r>
      <w:r w:rsidRPr="00B03787">
        <w:rPr>
          <w:rFonts w:ascii="Times New Roman" w:eastAsia="Times New Roman" w:hAnsi="Times New Roman" w:cs="Times New Roman"/>
          <w:bCs/>
          <w:color w:val="091921"/>
          <w:sz w:val="28"/>
          <w:szCs w:val="28"/>
          <w:lang w:eastAsia="ru-RU"/>
        </w:rPr>
        <w:t>, которые будут протоколироваться демоном </w:t>
      </w:r>
      <w:proofErr w:type="spellStart"/>
      <w:r w:rsidRPr="00B03787">
        <w:rPr>
          <w:rFonts w:ascii="Times New Roman" w:eastAsia="Times New Roman" w:hAnsi="Times New Roman" w:cs="Times New Roman"/>
          <w:b/>
          <w:bCs/>
          <w:color w:val="091921"/>
          <w:sz w:val="28"/>
          <w:szCs w:val="28"/>
          <w:lang w:val="en-US" w:eastAsia="ru-RU"/>
        </w:rPr>
        <w:t>nfslogd</w:t>
      </w:r>
      <w:proofErr w:type="spellEnd"/>
      <w:r w:rsidRPr="00B03787">
        <w:rPr>
          <w:rFonts w:ascii="Times New Roman" w:eastAsia="Times New Roman" w:hAnsi="Times New Roman" w:cs="Times New Roman"/>
          <w:b/>
          <w:bCs/>
          <w:color w:val="091921"/>
          <w:sz w:val="28"/>
          <w:szCs w:val="28"/>
          <w:lang w:eastAsia="ru-RU"/>
        </w:rPr>
        <w:t>, </w:t>
      </w:r>
      <w:r w:rsidRPr="00B03787">
        <w:rPr>
          <w:rFonts w:ascii="Times New Roman" w:eastAsia="Times New Roman" w:hAnsi="Times New Roman" w:cs="Times New Roman"/>
          <w:bCs/>
          <w:color w:val="091921"/>
          <w:sz w:val="28"/>
          <w:szCs w:val="28"/>
          <w:lang w:eastAsia="ru-RU"/>
        </w:rPr>
        <w:t>определяются в конфигурационном файле</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etc</w:t>
      </w:r>
      <w:proofErr w:type="spellEnd"/>
      <w:r w:rsidRPr="00B03787">
        <w:rPr>
          <w:rFonts w:ascii="Times New Roman" w:eastAsia="Times New Roman" w:hAnsi="Times New Roman" w:cs="Times New Roman"/>
          <w:b/>
          <w:bCs/>
          <w:color w:val="091921"/>
          <w:sz w:val="28"/>
          <w:szCs w:val="28"/>
          <w:lang w:eastAsia="ru-RU"/>
        </w:rPr>
        <w:t>/</w:t>
      </w:r>
      <w:r w:rsidRPr="00B03787">
        <w:rPr>
          <w:rFonts w:ascii="Times New Roman" w:eastAsia="Times New Roman" w:hAnsi="Times New Roman" w:cs="Times New Roman"/>
          <w:b/>
          <w:bCs/>
          <w:color w:val="091921"/>
          <w:sz w:val="28"/>
          <w:szCs w:val="28"/>
          <w:lang w:val="en-US" w:eastAsia="ru-RU"/>
        </w:rPr>
        <w:t>default</w:t>
      </w:r>
      <w:r w:rsidRPr="00B03787">
        <w:rPr>
          <w:rFonts w:ascii="Times New Roman" w:eastAsia="Times New Roman" w:hAnsi="Times New Roman" w:cs="Times New Roman"/>
          <w:b/>
          <w:bCs/>
          <w:color w:val="091921"/>
          <w:sz w:val="28"/>
          <w:szCs w:val="28"/>
          <w:lang w:eastAsia="ru-RU"/>
        </w:rPr>
        <w:t>/</w:t>
      </w:r>
      <w:proofErr w:type="spellStart"/>
      <w:r w:rsidRPr="00B03787">
        <w:rPr>
          <w:rFonts w:ascii="Times New Roman" w:eastAsia="Times New Roman" w:hAnsi="Times New Roman" w:cs="Times New Roman"/>
          <w:b/>
          <w:bCs/>
          <w:color w:val="091921"/>
          <w:sz w:val="28"/>
          <w:szCs w:val="28"/>
          <w:lang w:val="en-US" w:eastAsia="ru-RU"/>
        </w:rPr>
        <w:t>nfslogd</w:t>
      </w:r>
      <w:proofErr w:type="spellEnd"/>
      <w:r w:rsidRPr="00B03787">
        <w:rPr>
          <w:rFonts w:ascii="Times New Roman" w:eastAsia="Times New Roman" w:hAnsi="Times New Roman" w:cs="Times New Roman"/>
          <w:b/>
          <w:bCs/>
          <w:color w:val="091921"/>
          <w:sz w:val="28"/>
          <w:szCs w:val="28"/>
          <w:lang w:eastAsia="ru-RU"/>
        </w:rPr>
        <w:t>.</w:t>
      </w:r>
    </w:p>
    <w:p w:rsidR="003A5968" w:rsidRDefault="003A5968" w:rsidP="003A5968">
      <w:pPr>
        <w:spacing w:after="0" w:line="360" w:lineRule="auto"/>
        <w:jc w:val="center"/>
        <w:rPr>
          <w:rFonts w:ascii="Times New Roman" w:eastAsia="Times New Roman" w:hAnsi="Times New Roman" w:cs="Times New Roman"/>
          <w:bCs/>
          <w:color w:val="091921"/>
          <w:sz w:val="28"/>
          <w:szCs w:val="28"/>
          <w:u w:val="single"/>
          <w:lang w:eastAsia="ru-RU"/>
        </w:rPr>
      </w:pPr>
      <w:r w:rsidRPr="0040452E">
        <w:rPr>
          <w:rFonts w:ascii="Times New Roman" w:eastAsia="Times New Roman" w:hAnsi="Times New Roman" w:cs="Times New Roman"/>
          <w:bCs/>
          <w:color w:val="091921"/>
          <w:sz w:val="28"/>
          <w:szCs w:val="28"/>
          <w:u w:val="single"/>
          <w:lang w:eastAsia="ru-RU"/>
        </w:rPr>
        <w:t>ЗАДАНИЕ НА ЛАБОРАТОРНУЮ РАБОТУ</w:t>
      </w:r>
    </w:p>
    <w:p w:rsidR="00A129C2" w:rsidRPr="00A129C2" w:rsidRDefault="00A129C2" w:rsidP="00A129C2">
      <w:pPr>
        <w:spacing w:after="0" w:line="360" w:lineRule="auto"/>
        <w:ind w:left="360" w:hanging="360"/>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1.     Изучить предлагаемый теоретический материал.</w:t>
      </w:r>
    </w:p>
    <w:p w:rsidR="00A129C2" w:rsidRPr="00A129C2" w:rsidRDefault="00A129C2" w:rsidP="00A129C2">
      <w:pPr>
        <w:spacing w:after="0" w:line="360" w:lineRule="auto"/>
        <w:ind w:left="360" w:hanging="360"/>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2.     Вспомните основные команды </w:t>
      </w:r>
      <w:r w:rsidRPr="00A129C2">
        <w:rPr>
          <w:rFonts w:ascii="Times New Roman" w:eastAsia="Times New Roman" w:hAnsi="Times New Roman" w:cs="Times New Roman"/>
          <w:color w:val="000000"/>
          <w:sz w:val="28"/>
          <w:szCs w:val="28"/>
          <w:lang w:val="en-US" w:eastAsia="ru-RU"/>
        </w:rPr>
        <w:t>UNIX</w:t>
      </w:r>
      <w:r w:rsidRPr="00A129C2">
        <w:rPr>
          <w:rFonts w:ascii="Times New Roman" w:eastAsia="Times New Roman" w:hAnsi="Times New Roman" w:cs="Times New Roman"/>
          <w:color w:val="000000"/>
          <w:sz w:val="28"/>
          <w:szCs w:val="28"/>
          <w:lang w:eastAsia="ru-RU"/>
        </w:rPr>
        <w:t>: создайте файлы, каталоги, учетные записи пользователей, назначьте права доступа на файлы и каталоги.</w:t>
      </w:r>
    </w:p>
    <w:p w:rsidR="00A129C2" w:rsidRPr="00A129C2" w:rsidRDefault="00A129C2" w:rsidP="00A129C2">
      <w:pPr>
        <w:spacing w:after="0" w:line="360" w:lineRule="auto"/>
        <w:ind w:left="360" w:hanging="360"/>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     Установка сервера </w:t>
      </w:r>
      <w:r w:rsidRPr="00A129C2">
        <w:rPr>
          <w:rFonts w:ascii="Times New Roman" w:eastAsia="Times New Roman" w:hAnsi="Times New Roman" w:cs="Times New Roman"/>
          <w:color w:val="000000"/>
          <w:sz w:val="28"/>
          <w:szCs w:val="28"/>
          <w:lang w:val="en-US" w:eastAsia="ru-RU"/>
        </w:rPr>
        <w:t>NFS</w:t>
      </w:r>
    </w:p>
    <w:p w:rsidR="00A129C2" w:rsidRPr="00A129C2" w:rsidRDefault="00A129C2" w:rsidP="00A129C2">
      <w:pPr>
        <w:spacing w:after="0" w:line="360" w:lineRule="auto"/>
        <w:ind w:left="426"/>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При выполнении настоящего упражнения вам предстоит работать в парах по 2 компьютера – сначала один выступает в качестве сервера, а второй - клиента, затем наоборот.</w:t>
      </w:r>
    </w:p>
    <w:p w:rsidR="00A129C2" w:rsidRPr="00A129C2" w:rsidRDefault="00A129C2" w:rsidP="00A129C2">
      <w:pPr>
        <w:spacing w:after="0" w:line="360" w:lineRule="auto"/>
        <w:ind w:left="426"/>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Необходимо установить сервер </w:t>
      </w:r>
      <w:r w:rsidRPr="00A129C2">
        <w:rPr>
          <w:rFonts w:ascii="Times New Roman" w:eastAsia="Times New Roman" w:hAnsi="Times New Roman" w:cs="Times New Roman"/>
          <w:color w:val="000000"/>
          <w:sz w:val="28"/>
          <w:szCs w:val="28"/>
          <w:lang w:val="en-US" w:eastAsia="ru-RU"/>
        </w:rPr>
        <w:t>NFS</w:t>
      </w:r>
      <w:r w:rsidRPr="00A129C2">
        <w:rPr>
          <w:rFonts w:ascii="Times New Roman" w:eastAsia="Times New Roman" w:hAnsi="Times New Roman" w:cs="Times New Roman"/>
          <w:color w:val="000000"/>
          <w:sz w:val="28"/>
          <w:szCs w:val="28"/>
          <w:lang w:eastAsia="ru-RU"/>
        </w:rPr>
        <w:t> для организации совместного использования содержимого каталога </w:t>
      </w:r>
      <w:r w:rsidRPr="00A129C2">
        <w:rPr>
          <w:rFonts w:ascii="Times New Roman" w:eastAsia="Times New Roman" w:hAnsi="Times New Roman" w:cs="Times New Roman"/>
          <w:b/>
          <w:bCs/>
          <w:color w:val="000000"/>
          <w:sz w:val="28"/>
          <w:szCs w:val="28"/>
          <w:lang w:eastAsia="ru-RU"/>
        </w:rPr>
        <w:t>/</w:t>
      </w:r>
      <w:proofErr w:type="spellStart"/>
      <w:r w:rsidRPr="00A129C2">
        <w:rPr>
          <w:rFonts w:ascii="Times New Roman" w:eastAsia="Times New Roman" w:hAnsi="Times New Roman" w:cs="Times New Roman"/>
          <w:b/>
          <w:bCs/>
          <w:color w:val="000000"/>
          <w:sz w:val="28"/>
          <w:szCs w:val="28"/>
          <w:lang w:val="en-US" w:eastAsia="ru-RU"/>
        </w:rPr>
        <w:t>usr</w:t>
      </w:r>
      <w:proofErr w:type="spellEnd"/>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share</w:t>
      </w:r>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man </w:t>
      </w:r>
      <w:r w:rsidRPr="00A129C2">
        <w:rPr>
          <w:rFonts w:ascii="Times New Roman" w:eastAsia="Times New Roman" w:hAnsi="Times New Roman" w:cs="Times New Roman"/>
          <w:color w:val="000000"/>
          <w:sz w:val="28"/>
          <w:szCs w:val="28"/>
          <w:lang w:eastAsia="ru-RU"/>
        </w:rPr>
        <w:t>только для чтения.</w:t>
      </w:r>
    </w:p>
    <w:p w:rsidR="00A129C2" w:rsidRPr="00A129C2" w:rsidRDefault="00A129C2" w:rsidP="00564961">
      <w:pPr>
        <w:pStyle w:val="a9"/>
        <w:numPr>
          <w:ilvl w:val="1"/>
          <w:numId w:val="17"/>
        </w:numPr>
        <w:spacing w:after="0" w:line="360" w:lineRule="auto"/>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Создайте следующий элемент в файле </w:t>
      </w:r>
      <w:r w:rsidRPr="00A129C2">
        <w:rPr>
          <w:rFonts w:ascii="Times New Roman" w:eastAsia="Times New Roman" w:hAnsi="Times New Roman" w:cs="Times New Roman"/>
          <w:b/>
          <w:bCs/>
          <w:color w:val="000000"/>
          <w:sz w:val="28"/>
          <w:szCs w:val="28"/>
          <w:lang w:eastAsia="ru-RU"/>
        </w:rPr>
        <w:t>/</w:t>
      </w:r>
      <w:proofErr w:type="spellStart"/>
      <w:r w:rsidRPr="00A129C2">
        <w:rPr>
          <w:rFonts w:ascii="Times New Roman" w:eastAsia="Times New Roman" w:hAnsi="Times New Roman" w:cs="Times New Roman"/>
          <w:b/>
          <w:bCs/>
          <w:color w:val="000000"/>
          <w:sz w:val="28"/>
          <w:szCs w:val="28"/>
          <w:lang w:val="en-US" w:eastAsia="ru-RU"/>
        </w:rPr>
        <w:t>etc</w:t>
      </w:r>
      <w:proofErr w:type="spellEnd"/>
      <w:r w:rsidRPr="00A129C2">
        <w:rPr>
          <w:rFonts w:ascii="Times New Roman" w:eastAsia="Times New Roman" w:hAnsi="Times New Roman" w:cs="Times New Roman"/>
          <w:b/>
          <w:bCs/>
          <w:color w:val="000000"/>
          <w:sz w:val="28"/>
          <w:szCs w:val="28"/>
          <w:lang w:eastAsia="ru-RU"/>
        </w:rPr>
        <w:t>/</w:t>
      </w:r>
      <w:proofErr w:type="spellStart"/>
      <w:r w:rsidRPr="00A129C2">
        <w:rPr>
          <w:rFonts w:ascii="Times New Roman" w:eastAsia="Times New Roman" w:hAnsi="Times New Roman" w:cs="Times New Roman"/>
          <w:b/>
          <w:bCs/>
          <w:color w:val="000000"/>
          <w:sz w:val="28"/>
          <w:szCs w:val="28"/>
          <w:lang w:val="en-US" w:eastAsia="ru-RU"/>
        </w:rPr>
        <w:t>dfs</w:t>
      </w:r>
      <w:proofErr w:type="spellEnd"/>
      <w:r w:rsidRPr="00A129C2">
        <w:rPr>
          <w:rFonts w:ascii="Times New Roman" w:eastAsia="Times New Roman" w:hAnsi="Times New Roman" w:cs="Times New Roman"/>
          <w:b/>
          <w:bCs/>
          <w:color w:val="000000"/>
          <w:sz w:val="28"/>
          <w:szCs w:val="28"/>
          <w:lang w:eastAsia="ru-RU"/>
        </w:rPr>
        <w:t>/</w:t>
      </w:r>
      <w:proofErr w:type="spellStart"/>
      <w:r w:rsidRPr="00A129C2">
        <w:rPr>
          <w:rFonts w:ascii="Times New Roman" w:eastAsia="Times New Roman" w:hAnsi="Times New Roman" w:cs="Times New Roman"/>
          <w:b/>
          <w:bCs/>
          <w:color w:val="000000"/>
          <w:sz w:val="28"/>
          <w:szCs w:val="28"/>
          <w:lang w:val="en-US" w:eastAsia="ru-RU"/>
        </w:rPr>
        <w:t>dfstab</w:t>
      </w:r>
      <w:proofErr w:type="spellEnd"/>
      <w:r w:rsidRPr="00A129C2">
        <w:rPr>
          <w:rFonts w:ascii="Times New Roman" w:eastAsia="Times New Roman" w:hAnsi="Times New Roman" w:cs="Times New Roman"/>
          <w:b/>
          <w:bCs/>
          <w:color w:val="000000"/>
          <w:sz w:val="28"/>
          <w:szCs w:val="28"/>
          <w:lang w:eastAsia="ru-RU"/>
        </w:rPr>
        <w:t>:</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val="en-US" w:eastAsia="ru-RU"/>
        </w:rPr>
      </w:pPr>
      <w:proofErr w:type="gramStart"/>
      <w:r w:rsidRPr="00A129C2">
        <w:rPr>
          <w:rFonts w:ascii="Times New Roman" w:eastAsia="Times New Roman" w:hAnsi="Times New Roman" w:cs="Times New Roman"/>
          <w:b/>
          <w:bCs/>
          <w:i/>
          <w:iCs/>
          <w:color w:val="000000"/>
          <w:sz w:val="28"/>
          <w:szCs w:val="28"/>
          <w:lang w:val="en-US" w:eastAsia="ru-RU"/>
        </w:rPr>
        <w:t>share  -</w:t>
      </w:r>
      <w:proofErr w:type="gramEnd"/>
      <w:r w:rsidRPr="00A129C2">
        <w:rPr>
          <w:rFonts w:ascii="Times New Roman" w:eastAsia="Times New Roman" w:hAnsi="Times New Roman" w:cs="Times New Roman"/>
          <w:b/>
          <w:bCs/>
          <w:i/>
          <w:iCs/>
          <w:color w:val="000000"/>
          <w:sz w:val="28"/>
          <w:szCs w:val="28"/>
          <w:lang w:val="en-US" w:eastAsia="ru-RU"/>
        </w:rPr>
        <w:t xml:space="preserve">F </w:t>
      </w:r>
      <w:proofErr w:type="spellStart"/>
      <w:r w:rsidRPr="00A129C2">
        <w:rPr>
          <w:rFonts w:ascii="Times New Roman" w:eastAsia="Times New Roman" w:hAnsi="Times New Roman" w:cs="Times New Roman"/>
          <w:b/>
          <w:bCs/>
          <w:i/>
          <w:iCs/>
          <w:color w:val="000000"/>
          <w:sz w:val="28"/>
          <w:szCs w:val="28"/>
          <w:lang w:val="en-US" w:eastAsia="ru-RU"/>
        </w:rPr>
        <w:t>nfs</w:t>
      </w:r>
      <w:proofErr w:type="spellEnd"/>
      <w:r w:rsidRPr="00A129C2">
        <w:rPr>
          <w:rFonts w:ascii="Times New Roman" w:eastAsia="Times New Roman" w:hAnsi="Times New Roman" w:cs="Times New Roman"/>
          <w:b/>
          <w:bCs/>
          <w:i/>
          <w:iCs/>
          <w:color w:val="000000"/>
          <w:sz w:val="28"/>
          <w:szCs w:val="28"/>
          <w:lang w:val="en-US" w:eastAsia="ru-RU"/>
        </w:rPr>
        <w:t>  -</w:t>
      </w:r>
      <w:r w:rsidRPr="00A129C2">
        <w:rPr>
          <w:rFonts w:ascii="Times New Roman" w:eastAsia="Times New Roman" w:hAnsi="Times New Roman" w:cs="Times New Roman"/>
          <w:b/>
          <w:bCs/>
          <w:i/>
          <w:iCs/>
          <w:color w:val="000000"/>
          <w:sz w:val="28"/>
          <w:szCs w:val="28"/>
          <w:lang w:eastAsia="ru-RU"/>
        </w:rPr>
        <w:t>о</w:t>
      </w:r>
      <w:r w:rsidRPr="00A129C2">
        <w:rPr>
          <w:rFonts w:ascii="Times New Roman" w:eastAsia="Times New Roman" w:hAnsi="Times New Roman" w:cs="Times New Roman"/>
          <w:b/>
          <w:bCs/>
          <w:i/>
          <w:iCs/>
          <w:color w:val="000000"/>
          <w:sz w:val="28"/>
          <w:szCs w:val="28"/>
          <w:lang w:val="en-US" w:eastAsia="ru-RU"/>
        </w:rPr>
        <w:t> r</w:t>
      </w:r>
      <w:r w:rsidRPr="00A129C2">
        <w:rPr>
          <w:rFonts w:ascii="Times New Roman" w:eastAsia="Times New Roman" w:hAnsi="Times New Roman" w:cs="Times New Roman"/>
          <w:b/>
          <w:bCs/>
          <w:i/>
          <w:iCs/>
          <w:color w:val="000000"/>
          <w:sz w:val="28"/>
          <w:szCs w:val="28"/>
          <w:lang w:eastAsia="ru-RU"/>
        </w:rPr>
        <w:t>о</w:t>
      </w:r>
      <w:r w:rsidRPr="00A129C2">
        <w:rPr>
          <w:rFonts w:ascii="Times New Roman" w:eastAsia="Times New Roman" w:hAnsi="Times New Roman" w:cs="Times New Roman"/>
          <w:b/>
          <w:bCs/>
          <w:i/>
          <w:iCs/>
          <w:color w:val="000000"/>
          <w:sz w:val="28"/>
          <w:szCs w:val="28"/>
          <w:lang w:val="en-US" w:eastAsia="ru-RU"/>
        </w:rPr>
        <w:t>  /</w:t>
      </w:r>
      <w:proofErr w:type="spellStart"/>
      <w:r w:rsidRPr="00A129C2">
        <w:rPr>
          <w:rFonts w:ascii="Times New Roman" w:eastAsia="Times New Roman" w:hAnsi="Times New Roman" w:cs="Times New Roman"/>
          <w:b/>
          <w:bCs/>
          <w:i/>
          <w:iCs/>
          <w:color w:val="000000"/>
          <w:sz w:val="28"/>
          <w:szCs w:val="28"/>
          <w:lang w:val="en-US" w:eastAsia="ru-RU"/>
        </w:rPr>
        <w:t>usr</w:t>
      </w:r>
      <w:proofErr w:type="spellEnd"/>
      <w:r w:rsidRPr="00A129C2">
        <w:rPr>
          <w:rFonts w:ascii="Times New Roman" w:eastAsia="Times New Roman" w:hAnsi="Times New Roman" w:cs="Times New Roman"/>
          <w:b/>
          <w:bCs/>
          <w:i/>
          <w:iCs/>
          <w:color w:val="000000"/>
          <w:sz w:val="28"/>
          <w:szCs w:val="28"/>
          <w:lang w:val="en-US" w:eastAsia="ru-RU"/>
        </w:rPr>
        <w:t>/share/man</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3.2.</w:t>
      </w:r>
      <w:r>
        <w:rPr>
          <w:rFonts w:ascii="Times New Roman" w:eastAsia="Times New Roman" w:hAnsi="Times New Roman" w:cs="Times New Roman"/>
          <w:color w:val="000000"/>
          <w:sz w:val="28"/>
          <w:szCs w:val="28"/>
          <w:lang w:eastAsia="ru-RU"/>
        </w:rPr>
        <w:t xml:space="preserve"> </w:t>
      </w:r>
      <w:r w:rsidRPr="00A129C2">
        <w:rPr>
          <w:rFonts w:ascii="Times New Roman" w:eastAsia="Times New Roman" w:hAnsi="Times New Roman" w:cs="Times New Roman"/>
          <w:color w:val="000000"/>
          <w:sz w:val="28"/>
          <w:szCs w:val="28"/>
          <w:lang w:eastAsia="ru-RU"/>
        </w:rPr>
        <w:t>Перезапустите сценарий /</w:t>
      </w:r>
      <w:proofErr w:type="spellStart"/>
      <w:r w:rsidRPr="00A129C2">
        <w:rPr>
          <w:rFonts w:ascii="Times New Roman" w:eastAsia="Times New Roman" w:hAnsi="Times New Roman" w:cs="Times New Roman"/>
          <w:color w:val="000000"/>
          <w:sz w:val="28"/>
          <w:szCs w:val="28"/>
          <w:lang w:val="en-US" w:eastAsia="ru-RU"/>
        </w:rPr>
        <w:t>etc</w:t>
      </w:r>
      <w:proofErr w:type="spellEnd"/>
      <w:r w:rsidRPr="00A129C2">
        <w:rPr>
          <w:rFonts w:ascii="Times New Roman" w:eastAsia="Times New Roman" w:hAnsi="Times New Roman" w:cs="Times New Roman"/>
          <w:color w:val="000000"/>
          <w:sz w:val="28"/>
          <w:szCs w:val="28"/>
          <w:lang w:eastAsia="ru-RU"/>
        </w:rPr>
        <w:t>/</w:t>
      </w:r>
      <w:proofErr w:type="spellStart"/>
      <w:r w:rsidRPr="00A129C2">
        <w:rPr>
          <w:rFonts w:ascii="Times New Roman" w:eastAsia="Times New Roman" w:hAnsi="Times New Roman" w:cs="Times New Roman"/>
          <w:color w:val="000000"/>
          <w:sz w:val="28"/>
          <w:szCs w:val="28"/>
          <w:lang w:val="en-US" w:eastAsia="ru-RU"/>
        </w:rPr>
        <w:t>init</w:t>
      </w:r>
      <w:proofErr w:type="spellEnd"/>
      <w:r w:rsidRPr="00A129C2">
        <w:rPr>
          <w:rFonts w:ascii="Times New Roman" w:eastAsia="Times New Roman" w:hAnsi="Times New Roman" w:cs="Times New Roman"/>
          <w:color w:val="000000"/>
          <w:sz w:val="28"/>
          <w:szCs w:val="28"/>
          <w:lang w:eastAsia="ru-RU"/>
        </w:rPr>
        <w:t>.</w:t>
      </w:r>
      <w:r w:rsidRPr="00A129C2">
        <w:rPr>
          <w:rFonts w:ascii="Times New Roman" w:eastAsia="Times New Roman" w:hAnsi="Times New Roman" w:cs="Times New Roman"/>
          <w:color w:val="000000"/>
          <w:sz w:val="28"/>
          <w:szCs w:val="28"/>
          <w:lang w:val="en-US" w:eastAsia="ru-RU"/>
        </w:rPr>
        <w:t>d</w:t>
      </w:r>
      <w:r w:rsidRPr="00A129C2">
        <w:rPr>
          <w:rFonts w:ascii="Times New Roman" w:eastAsia="Times New Roman" w:hAnsi="Times New Roman" w:cs="Times New Roman"/>
          <w:color w:val="000000"/>
          <w:sz w:val="28"/>
          <w:szCs w:val="28"/>
          <w:lang w:eastAsia="ru-RU"/>
        </w:rPr>
        <w:t>/</w:t>
      </w:r>
      <w:proofErr w:type="spellStart"/>
      <w:r w:rsidRPr="00A129C2">
        <w:rPr>
          <w:rFonts w:ascii="Times New Roman" w:eastAsia="Times New Roman" w:hAnsi="Times New Roman" w:cs="Times New Roman"/>
          <w:color w:val="000000"/>
          <w:sz w:val="28"/>
          <w:szCs w:val="28"/>
          <w:lang w:val="en-US" w:eastAsia="ru-RU"/>
        </w:rPr>
        <w:t>nfs</w:t>
      </w:r>
      <w:proofErr w:type="spellEnd"/>
      <w:r w:rsidRPr="00A129C2">
        <w:rPr>
          <w:rFonts w:ascii="Times New Roman" w:eastAsia="Times New Roman" w:hAnsi="Times New Roman" w:cs="Times New Roman"/>
          <w:color w:val="000000"/>
          <w:sz w:val="28"/>
          <w:szCs w:val="28"/>
          <w:lang w:eastAsia="ru-RU"/>
        </w:rPr>
        <w:t>.</w:t>
      </w:r>
      <w:r w:rsidRPr="00A129C2">
        <w:rPr>
          <w:rFonts w:ascii="Times New Roman" w:eastAsia="Times New Roman" w:hAnsi="Times New Roman" w:cs="Times New Roman"/>
          <w:color w:val="000000"/>
          <w:sz w:val="28"/>
          <w:szCs w:val="28"/>
          <w:lang w:val="en-US" w:eastAsia="ru-RU"/>
        </w:rPr>
        <w:t>server</w:t>
      </w:r>
      <w:r w:rsidRPr="00A129C2">
        <w:rPr>
          <w:rFonts w:ascii="Times New Roman" w:eastAsia="Times New Roman" w:hAnsi="Times New Roman" w:cs="Times New Roman"/>
          <w:color w:val="000000"/>
          <w:sz w:val="28"/>
          <w:szCs w:val="28"/>
          <w:lang w:eastAsia="ru-RU"/>
        </w:rPr>
        <w:t> для запуска демонов </w:t>
      </w:r>
      <w:proofErr w:type="spellStart"/>
      <w:r w:rsidRPr="00A129C2">
        <w:rPr>
          <w:rFonts w:ascii="Times New Roman" w:eastAsia="Times New Roman" w:hAnsi="Times New Roman" w:cs="Times New Roman"/>
          <w:color w:val="000000"/>
          <w:sz w:val="28"/>
          <w:szCs w:val="28"/>
          <w:lang w:val="en-US" w:eastAsia="ru-RU"/>
        </w:rPr>
        <w:t>nfsd</w:t>
      </w:r>
      <w:proofErr w:type="spellEnd"/>
      <w:r w:rsidRPr="00A129C2">
        <w:rPr>
          <w:rFonts w:ascii="Times New Roman" w:eastAsia="Times New Roman" w:hAnsi="Times New Roman" w:cs="Times New Roman"/>
          <w:color w:val="000000"/>
          <w:sz w:val="28"/>
          <w:szCs w:val="28"/>
          <w:lang w:eastAsia="ru-RU"/>
        </w:rPr>
        <w:t> и </w:t>
      </w:r>
      <w:proofErr w:type="spellStart"/>
      <w:r w:rsidRPr="00A129C2">
        <w:rPr>
          <w:rFonts w:ascii="Times New Roman" w:eastAsia="Times New Roman" w:hAnsi="Times New Roman" w:cs="Times New Roman"/>
          <w:color w:val="000000"/>
          <w:sz w:val="28"/>
          <w:szCs w:val="28"/>
          <w:lang w:val="en-US" w:eastAsia="ru-RU"/>
        </w:rPr>
        <w:t>mountd</w:t>
      </w:r>
      <w:proofErr w:type="spellEnd"/>
      <w:r w:rsidRPr="00A129C2">
        <w:rPr>
          <w:rFonts w:ascii="Times New Roman" w:eastAsia="Times New Roman" w:hAnsi="Times New Roman" w:cs="Times New Roman"/>
          <w:color w:val="000000"/>
          <w:sz w:val="28"/>
          <w:szCs w:val="28"/>
          <w:lang w:eastAsia="ru-RU"/>
        </w:rPr>
        <w:t>:</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val="en-US" w:eastAsia="ru-RU"/>
        </w:rPr>
      </w:pPr>
      <w:proofErr w:type="gramStart"/>
      <w:r w:rsidRPr="00A129C2">
        <w:rPr>
          <w:rFonts w:ascii="Times New Roman" w:eastAsia="Times New Roman" w:hAnsi="Times New Roman" w:cs="Times New Roman"/>
          <w:b/>
          <w:bCs/>
          <w:color w:val="000000"/>
          <w:sz w:val="28"/>
          <w:szCs w:val="28"/>
          <w:lang w:val="en-US" w:eastAsia="ru-RU"/>
        </w:rPr>
        <w:t>/</w:t>
      </w:r>
      <w:proofErr w:type="spellStart"/>
      <w:r w:rsidRPr="00A129C2">
        <w:rPr>
          <w:rFonts w:ascii="Times New Roman" w:eastAsia="Times New Roman" w:hAnsi="Times New Roman" w:cs="Times New Roman"/>
          <w:b/>
          <w:bCs/>
          <w:color w:val="000000"/>
          <w:sz w:val="28"/>
          <w:szCs w:val="28"/>
          <w:lang w:val="en-US" w:eastAsia="ru-RU"/>
        </w:rPr>
        <w:t>etc</w:t>
      </w:r>
      <w:proofErr w:type="spellEnd"/>
      <w:r w:rsidRPr="00A129C2">
        <w:rPr>
          <w:rFonts w:ascii="Times New Roman" w:eastAsia="Times New Roman" w:hAnsi="Times New Roman" w:cs="Times New Roman"/>
          <w:b/>
          <w:bCs/>
          <w:color w:val="000000"/>
          <w:sz w:val="28"/>
          <w:szCs w:val="28"/>
          <w:lang w:val="en-US" w:eastAsia="ru-RU"/>
        </w:rPr>
        <w:t>/</w:t>
      </w:r>
      <w:proofErr w:type="spellStart"/>
      <w:r w:rsidRPr="00A129C2">
        <w:rPr>
          <w:rFonts w:ascii="Times New Roman" w:eastAsia="Times New Roman" w:hAnsi="Times New Roman" w:cs="Times New Roman"/>
          <w:b/>
          <w:bCs/>
          <w:color w:val="000000"/>
          <w:sz w:val="28"/>
          <w:szCs w:val="28"/>
          <w:lang w:val="en-US" w:eastAsia="ru-RU"/>
        </w:rPr>
        <w:t>init.d</w:t>
      </w:r>
      <w:proofErr w:type="spellEnd"/>
      <w:r w:rsidRPr="00A129C2">
        <w:rPr>
          <w:rFonts w:ascii="Times New Roman" w:eastAsia="Times New Roman" w:hAnsi="Times New Roman" w:cs="Times New Roman"/>
          <w:b/>
          <w:bCs/>
          <w:color w:val="000000"/>
          <w:sz w:val="28"/>
          <w:szCs w:val="28"/>
          <w:lang w:val="en-US" w:eastAsia="ru-RU"/>
        </w:rPr>
        <w:t>/</w:t>
      </w:r>
      <w:proofErr w:type="spellStart"/>
      <w:r w:rsidRPr="00A129C2">
        <w:rPr>
          <w:rFonts w:ascii="Times New Roman" w:eastAsia="Times New Roman" w:hAnsi="Times New Roman" w:cs="Times New Roman"/>
          <w:b/>
          <w:bCs/>
          <w:color w:val="000000"/>
          <w:sz w:val="28"/>
          <w:szCs w:val="28"/>
          <w:lang w:val="en-US" w:eastAsia="ru-RU"/>
        </w:rPr>
        <w:t>nfs.server</w:t>
      </w:r>
      <w:proofErr w:type="spellEnd"/>
      <w:r w:rsidRPr="00A129C2">
        <w:rPr>
          <w:rFonts w:ascii="Times New Roman" w:eastAsia="Times New Roman" w:hAnsi="Times New Roman" w:cs="Times New Roman"/>
          <w:b/>
          <w:bCs/>
          <w:color w:val="000000"/>
          <w:sz w:val="28"/>
          <w:szCs w:val="28"/>
          <w:lang w:val="en-US" w:eastAsia="ru-RU"/>
        </w:rPr>
        <w:t>  start</w:t>
      </w:r>
      <w:proofErr w:type="gramEnd"/>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3.3. Убедитесь, что оба указанных демона теперь выполняются, для чего введите следующую командную строку:</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eastAsia="ru-RU"/>
        </w:rPr>
      </w:pPr>
      <w:proofErr w:type="spellStart"/>
      <w:proofErr w:type="gramStart"/>
      <w:r w:rsidRPr="00A129C2">
        <w:rPr>
          <w:rFonts w:ascii="Times New Roman" w:eastAsia="Times New Roman" w:hAnsi="Times New Roman" w:cs="Times New Roman"/>
          <w:b/>
          <w:bCs/>
          <w:i/>
          <w:iCs/>
          <w:color w:val="000000"/>
          <w:sz w:val="28"/>
          <w:szCs w:val="28"/>
          <w:lang w:val="en-US" w:eastAsia="ru-RU"/>
        </w:rPr>
        <w:t>ps</w:t>
      </w:r>
      <w:proofErr w:type="spellEnd"/>
      <w:r w:rsidRPr="00A129C2">
        <w:rPr>
          <w:rFonts w:ascii="Times New Roman" w:eastAsia="Times New Roman" w:hAnsi="Times New Roman" w:cs="Times New Roman"/>
          <w:b/>
          <w:bCs/>
          <w:i/>
          <w:iCs/>
          <w:color w:val="000000"/>
          <w:sz w:val="28"/>
          <w:szCs w:val="28"/>
          <w:lang w:val="en-US" w:eastAsia="ru-RU"/>
        </w:rPr>
        <w:t> </w:t>
      </w:r>
      <w:r w:rsidRPr="00A129C2">
        <w:rPr>
          <w:rFonts w:ascii="Times New Roman" w:eastAsia="Times New Roman" w:hAnsi="Times New Roman" w:cs="Times New Roman"/>
          <w:b/>
          <w:bCs/>
          <w:i/>
          <w:iCs/>
          <w:color w:val="000000"/>
          <w:sz w:val="28"/>
          <w:szCs w:val="28"/>
          <w:lang w:eastAsia="ru-RU"/>
        </w:rPr>
        <w:t xml:space="preserve"> -</w:t>
      </w:r>
      <w:proofErr w:type="spellStart"/>
      <w:proofErr w:type="gramEnd"/>
      <w:r w:rsidRPr="00A129C2">
        <w:rPr>
          <w:rFonts w:ascii="Times New Roman" w:eastAsia="Times New Roman" w:hAnsi="Times New Roman" w:cs="Times New Roman"/>
          <w:b/>
          <w:bCs/>
          <w:i/>
          <w:iCs/>
          <w:color w:val="000000"/>
          <w:sz w:val="28"/>
          <w:szCs w:val="28"/>
          <w:lang w:val="en-US" w:eastAsia="ru-RU"/>
        </w:rPr>
        <w:t>ef</w:t>
      </w:r>
      <w:proofErr w:type="spellEnd"/>
      <w:r w:rsidRPr="00A129C2">
        <w:rPr>
          <w:rFonts w:ascii="Times New Roman" w:eastAsia="Times New Roman" w:hAnsi="Times New Roman" w:cs="Times New Roman"/>
          <w:b/>
          <w:bCs/>
          <w:i/>
          <w:iCs/>
          <w:color w:val="000000"/>
          <w:sz w:val="28"/>
          <w:szCs w:val="28"/>
          <w:lang w:val="en-US" w:eastAsia="ru-RU"/>
        </w:rPr>
        <w:t> </w:t>
      </w:r>
      <w:r w:rsidRPr="00A129C2">
        <w:rPr>
          <w:rFonts w:ascii="Times New Roman" w:eastAsia="Times New Roman" w:hAnsi="Times New Roman" w:cs="Times New Roman"/>
          <w:b/>
          <w:bCs/>
          <w:i/>
          <w:iCs/>
          <w:color w:val="000000"/>
          <w:sz w:val="28"/>
          <w:szCs w:val="28"/>
          <w:lang w:eastAsia="ru-RU"/>
        </w:rPr>
        <w:t xml:space="preserve"> </w:t>
      </w:r>
      <w:r w:rsidRPr="00A129C2">
        <w:rPr>
          <w:rFonts w:ascii="Times New Roman" w:eastAsia="Times New Roman" w:hAnsi="Times New Roman" w:cs="Times New Roman"/>
          <w:b/>
          <w:bCs/>
          <w:i/>
          <w:iCs/>
          <w:color w:val="000000"/>
          <w:sz w:val="28"/>
          <w:szCs w:val="28"/>
          <w:lang w:val="en-US" w:eastAsia="ru-RU"/>
        </w:rPr>
        <w:t> </w:t>
      </w:r>
      <w:r w:rsidRPr="00A129C2">
        <w:rPr>
          <w:rFonts w:ascii="Times New Roman" w:eastAsia="Times New Roman" w:hAnsi="Times New Roman" w:cs="Times New Roman"/>
          <w:b/>
          <w:bCs/>
          <w:i/>
          <w:iCs/>
          <w:color w:val="000000"/>
          <w:sz w:val="28"/>
          <w:szCs w:val="28"/>
          <w:lang w:eastAsia="ru-RU"/>
        </w:rPr>
        <w:t xml:space="preserve">| </w:t>
      </w:r>
      <w:proofErr w:type="spellStart"/>
      <w:r w:rsidRPr="00A129C2">
        <w:rPr>
          <w:rFonts w:ascii="Times New Roman" w:eastAsia="Times New Roman" w:hAnsi="Times New Roman" w:cs="Times New Roman"/>
          <w:b/>
          <w:bCs/>
          <w:i/>
          <w:iCs/>
          <w:color w:val="000000"/>
          <w:sz w:val="28"/>
          <w:szCs w:val="28"/>
          <w:lang w:val="en-US" w:eastAsia="ru-RU"/>
        </w:rPr>
        <w:t>grep</w:t>
      </w:r>
      <w:proofErr w:type="spellEnd"/>
      <w:r w:rsidRPr="00A129C2">
        <w:rPr>
          <w:rFonts w:ascii="Times New Roman" w:eastAsia="Times New Roman" w:hAnsi="Times New Roman" w:cs="Times New Roman"/>
          <w:b/>
          <w:bCs/>
          <w:i/>
          <w:iCs/>
          <w:color w:val="000000"/>
          <w:sz w:val="28"/>
          <w:szCs w:val="28"/>
          <w:lang w:eastAsia="ru-RU"/>
        </w:rPr>
        <w:t xml:space="preserve"> </w:t>
      </w:r>
      <w:proofErr w:type="spellStart"/>
      <w:r w:rsidRPr="00A129C2">
        <w:rPr>
          <w:rFonts w:ascii="Times New Roman" w:eastAsia="Times New Roman" w:hAnsi="Times New Roman" w:cs="Times New Roman"/>
          <w:b/>
          <w:bCs/>
          <w:i/>
          <w:iCs/>
          <w:color w:val="000000"/>
          <w:sz w:val="28"/>
          <w:szCs w:val="28"/>
          <w:lang w:val="en-US" w:eastAsia="ru-RU"/>
        </w:rPr>
        <w:t>nfs</w:t>
      </w:r>
      <w:proofErr w:type="spellEnd"/>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3.4.                    Убедитесь, что данный ресурс теперь доступен для совместного использования, для чего введите следующую команду: </w:t>
      </w:r>
      <w:r w:rsidRPr="00A129C2">
        <w:rPr>
          <w:rFonts w:ascii="Times New Roman" w:eastAsia="Times New Roman" w:hAnsi="Times New Roman" w:cs="Times New Roman"/>
          <w:b/>
          <w:bCs/>
          <w:color w:val="000000"/>
          <w:sz w:val="28"/>
          <w:szCs w:val="28"/>
          <w:lang w:val="en-US" w:eastAsia="ru-RU"/>
        </w:rPr>
        <w:t>share</w:t>
      </w:r>
    </w:p>
    <w:p w:rsidR="00A129C2" w:rsidRPr="00A129C2" w:rsidRDefault="00A129C2" w:rsidP="00A129C2">
      <w:pPr>
        <w:spacing w:after="0" w:line="360" w:lineRule="auto"/>
        <w:ind w:left="1440"/>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Система должна ответить следующим образом:</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i/>
          <w:iCs/>
          <w:color w:val="000000"/>
          <w:sz w:val="28"/>
          <w:szCs w:val="28"/>
          <w:lang w:eastAsia="ru-RU"/>
        </w:rPr>
        <w:t>-  /</w:t>
      </w:r>
      <w:proofErr w:type="spellStart"/>
      <w:r w:rsidRPr="00A129C2">
        <w:rPr>
          <w:rFonts w:ascii="Times New Roman" w:eastAsia="Times New Roman" w:hAnsi="Times New Roman" w:cs="Times New Roman"/>
          <w:i/>
          <w:iCs/>
          <w:color w:val="000000"/>
          <w:sz w:val="28"/>
          <w:szCs w:val="28"/>
          <w:lang w:val="en-US" w:eastAsia="ru-RU"/>
        </w:rPr>
        <w:t>usr</w:t>
      </w:r>
      <w:proofErr w:type="spellEnd"/>
      <w:r w:rsidRPr="00A129C2">
        <w:rPr>
          <w:rFonts w:ascii="Times New Roman" w:eastAsia="Times New Roman" w:hAnsi="Times New Roman" w:cs="Times New Roman"/>
          <w:i/>
          <w:iCs/>
          <w:color w:val="000000"/>
          <w:sz w:val="28"/>
          <w:szCs w:val="28"/>
          <w:lang w:eastAsia="ru-RU"/>
        </w:rPr>
        <w:t>/</w:t>
      </w:r>
      <w:r w:rsidRPr="00A129C2">
        <w:rPr>
          <w:rFonts w:ascii="Times New Roman" w:eastAsia="Times New Roman" w:hAnsi="Times New Roman" w:cs="Times New Roman"/>
          <w:i/>
          <w:iCs/>
          <w:color w:val="000000"/>
          <w:sz w:val="28"/>
          <w:szCs w:val="28"/>
          <w:lang w:val="en-US" w:eastAsia="ru-RU"/>
        </w:rPr>
        <w:t>share</w:t>
      </w:r>
      <w:r w:rsidRPr="00A129C2">
        <w:rPr>
          <w:rFonts w:ascii="Times New Roman" w:eastAsia="Times New Roman" w:hAnsi="Times New Roman" w:cs="Times New Roman"/>
          <w:i/>
          <w:iCs/>
          <w:color w:val="000000"/>
          <w:sz w:val="28"/>
          <w:szCs w:val="28"/>
          <w:lang w:eastAsia="ru-RU"/>
        </w:rPr>
        <w:t>/</w:t>
      </w:r>
      <w:r w:rsidRPr="00A129C2">
        <w:rPr>
          <w:rFonts w:ascii="Times New Roman" w:eastAsia="Times New Roman" w:hAnsi="Times New Roman" w:cs="Times New Roman"/>
          <w:i/>
          <w:iCs/>
          <w:color w:val="000000"/>
          <w:sz w:val="28"/>
          <w:szCs w:val="28"/>
          <w:lang w:val="en-US" w:eastAsia="ru-RU"/>
        </w:rPr>
        <w:t>man</w:t>
      </w:r>
      <w:r w:rsidRPr="00A129C2">
        <w:rPr>
          <w:rFonts w:ascii="Times New Roman" w:eastAsia="Times New Roman" w:hAnsi="Times New Roman" w:cs="Times New Roman"/>
          <w:i/>
          <w:iCs/>
          <w:color w:val="000000"/>
          <w:sz w:val="28"/>
          <w:szCs w:val="28"/>
          <w:lang w:eastAsia="ru-RU"/>
        </w:rPr>
        <w:t xml:space="preserve"> </w:t>
      </w:r>
      <w:r w:rsidRPr="00A129C2">
        <w:rPr>
          <w:rFonts w:ascii="Times New Roman" w:eastAsia="Times New Roman" w:hAnsi="Times New Roman" w:cs="Times New Roman"/>
          <w:i/>
          <w:iCs/>
          <w:color w:val="000000"/>
          <w:sz w:val="28"/>
          <w:szCs w:val="28"/>
          <w:lang w:val="en-US" w:eastAsia="ru-RU"/>
        </w:rPr>
        <w:t>r</w:t>
      </w:r>
      <w:r w:rsidRPr="00A129C2">
        <w:rPr>
          <w:rFonts w:ascii="Times New Roman" w:eastAsia="Times New Roman" w:hAnsi="Times New Roman" w:cs="Times New Roman"/>
          <w:i/>
          <w:iCs/>
          <w:color w:val="000000"/>
          <w:sz w:val="28"/>
          <w:szCs w:val="28"/>
          <w:lang w:eastAsia="ru-RU"/>
        </w:rPr>
        <w:t>о   "   "</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lastRenderedPageBreak/>
        <w:t>3.5.                    В системе клиента </w:t>
      </w:r>
      <w:r w:rsidRPr="00A129C2">
        <w:rPr>
          <w:rFonts w:ascii="Times New Roman" w:eastAsia="Times New Roman" w:hAnsi="Times New Roman" w:cs="Times New Roman"/>
          <w:color w:val="000000"/>
          <w:sz w:val="28"/>
          <w:szCs w:val="28"/>
          <w:lang w:val="en-US" w:eastAsia="ru-RU"/>
        </w:rPr>
        <w:t>NFS</w:t>
      </w:r>
      <w:r w:rsidRPr="00A129C2">
        <w:rPr>
          <w:rFonts w:ascii="Times New Roman" w:eastAsia="Times New Roman" w:hAnsi="Times New Roman" w:cs="Times New Roman"/>
          <w:color w:val="000000"/>
          <w:sz w:val="28"/>
          <w:szCs w:val="28"/>
          <w:lang w:eastAsia="ru-RU"/>
        </w:rPr>
        <w:t> переименуйте каталог </w:t>
      </w:r>
      <w:r w:rsidRPr="00A129C2">
        <w:rPr>
          <w:rFonts w:ascii="Times New Roman" w:eastAsia="Times New Roman" w:hAnsi="Times New Roman" w:cs="Times New Roman"/>
          <w:b/>
          <w:bCs/>
          <w:color w:val="000000"/>
          <w:sz w:val="28"/>
          <w:szCs w:val="28"/>
          <w:lang w:eastAsia="ru-RU"/>
        </w:rPr>
        <w:t>/</w:t>
      </w:r>
      <w:proofErr w:type="spellStart"/>
      <w:r w:rsidRPr="00A129C2">
        <w:rPr>
          <w:rFonts w:ascii="Times New Roman" w:eastAsia="Times New Roman" w:hAnsi="Times New Roman" w:cs="Times New Roman"/>
          <w:b/>
          <w:bCs/>
          <w:color w:val="000000"/>
          <w:sz w:val="28"/>
          <w:szCs w:val="28"/>
          <w:lang w:val="en-US" w:eastAsia="ru-RU"/>
        </w:rPr>
        <w:t>usr</w:t>
      </w:r>
      <w:proofErr w:type="spellEnd"/>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share</w:t>
      </w:r>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man </w:t>
      </w:r>
      <w:r w:rsidRPr="00A129C2">
        <w:rPr>
          <w:rFonts w:ascii="Times New Roman" w:eastAsia="Times New Roman" w:hAnsi="Times New Roman" w:cs="Times New Roman"/>
          <w:color w:val="000000"/>
          <w:sz w:val="28"/>
          <w:szCs w:val="28"/>
          <w:lang w:eastAsia="ru-RU"/>
        </w:rPr>
        <w:t>таким образом, чтобы страницы руководства более не были доступны, для чего введите следующие команды:</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val="en-US" w:eastAsia="ru-RU"/>
        </w:rPr>
      </w:pPr>
      <w:r w:rsidRPr="00A129C2">
        <w:rPr>
          <w:rFonts w:ascii="Times New Roman" w:eastAsia="Times New Roman" w:hAnsi="Times New Roman" w:cs="Times New Roman"/>
          <w:b/>
          <w:bCs/>
          <w:i/>
          <w:iCs/>
          <w:color w:val="000000"/>
          <w:sz w:val="28"/>
          <w:szCs w:val="28"/>
          <w:lang w:val="en-US" w:eastAsia="ru-RU"/>
        </w:rPr>
        <w:t>cd /</w:t>
      </w:r>
      <w:proofErr w:type="spellStart"/>
      <w:r w:rsidRPr="00A129C2">
        <w:rPr>
          <w:rFonts w:ascii="Times New Roman" w:eastAsia="Times New Roman" w:hAnsi="Times New Roman" w:cs="Times New Roman"/>
          <w:b/>
          <w:bCs/>
          <w:i/>
          <w:iCs/>
          <w:color w:val="000000"/>
          <w:sz w:val="28"/>
          <w:szCs w:val="28"/>
          <w:lang w:val="en-US" w:eastAsia="ru-RU"/>
        </w:rPr>
        <w:t>usr</w:t>
      </w:r>
      <w:proofErr w:type="spellEnd"/>
      <w:r w:rsidRPr="00A129C2">
        <w:rPr>
          <w:rFonts w:ascii="Times New Roman" w:eastAsia="Times New Roman" w:hAnsi="Times New Roman" w:cs="Times New Roman"/>
          <w:b/>
          <w:bCs/>
          <w:i/>
          <w:iCs/>
          <w:color w:val="000000"/>
          <w:sz w:val="28"/>
          <w:szCs w:val="28"/>
          <w:lang w:val="en-US" w:eastAsia="ru-RU"/>
        </w:rPr>
        <w:t>/share</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val="en-US" w:eastAsia="ru-RU"/>
        </w:rPr>
      </w:pPr>
      <w:r w:rsidRPr="00A129C2">
        <w:rPr>
          <w:rFonts w:ascii="Times New Roman" w:eastAsia="Times New Roman" w:hAnsi="Times New Roman" w:cs="Times New Roman"/>
          <w:b/>
          <w:bCs/>
          <w:i/>
          <w:iCs/>
          <w:color w:val="000000"/>
          <w:sz w:val="28"/>
          <w:szCs w:val="28"/>
          <w:lang w:val="en-US" w:eastAsia="ru-RU"/>
        </w:rPr>
        <w:t xml:space="preserve">mv man </w:t>
      </w:r>
      <w:proofErr w:type="spellStart"/>
      <w:proofErr w:type="gramStart"/>
      <w:r w:rsidRPr="00A129C2">
        <w:rPr>
          <w:rFonts w:ascii="Times New Roman" w:eastAsia="Times New Roman" w:hAnsi="Times New Roman" w:cs="Times New Roman"/>
          <w:b/>
          <w:bCs/>
          <w:i/>
          <w:iCs/>
          <w:color w:val="000000"/>
          <w:sz w:val="28"/>
          <w:szCs w:val="28"/>
          <w:lang w:val="en-US" w:eastAsia="ru-RU"/>
        </w:rPr>
        <w:t>man.bkup</w:t>
      </w:r>
      <w:proofErr w:type="spellEnd"/>
      <w:proofErr w:type="gramEnd"/>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3.6.                    Убедитесь в том, что страницы руководства более не доступны:</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3.7.                    Создайте новый каталог </w:t>
      </w:r>
      <w:r w:rsidRPr="00A129C2">
        <w:rPr>
          <w:rFonts w:ascii="Times New Roman" w:eastAsia="Times New Roman" w:hAnsi="Times New Roman" w:cs="Times New Roman"/>
          <w:b/>
          <w:bCs/>
          <w:color w:val="000000"/>
          <w:sz w:val="28"/>
          <w:szCs w:val="28"/>
          <w:lang w:val="en-US" w:eastAsia="ru-RU"/>
        </w:rPr>
        <w:t>man</w:t>
      </w:r>
      <w:r w:rsidRPr="00A129C2">
        <w:rPr>
          <w:rFonts w:ascii="Times New Roman" w:eastAsia="Times New Roman" w:hAnsi="Times New Roman" w:cs="Times New Roman"/>
          <w:b/>
          <w:bCs/>
          <w:color w:val="000000"/>
          <w:sz w:val="28"/>
          <w:szCs w:val="28"/>
          <w:lang w:eastAsia="ru-RU"/>
        </w:rPr>
        <w:t>, </w:t>
      </w:r>
      <w:r w:rsidRPr="00A129C2">
        <w:rPr>
          <w:rFonts w:ascii="Times New Roman" w:eastAsia="Times New Roman" w:hAnsi="Times New Roman" w:cs="Times New Roman"/>
          <w:color w:val="000000"/>
          <w:sz w:val="28"/>
          <w:szCs w:val="28"/>
          <w:lang w:eastAsia="ru-RU"/>
        </w:rPr>
        <w:t>который будет использоваться в качестве точки монтирования:</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eastAsia="ru-RU"/>
        </w:rPr>
      </w:pPr>
      <w:proofErr w:type="spellStart"/>
      <w:r w:rsidRPr="00A129C2">
        <w:rPr>
          <w:rFonts w:ascii="Times New Roman" w:eastAsia="Times New Roman" w:hAnsi="Times New Roman" w:cs="Times New Roman"/>
          <w:b/>
          <w:bCs/>
          <w:i/>
          <w:iCs/>
          <w:color w:val="000000"/>
          <w:sz w:val="28"/>
          <w:szCs w:val="28"/>
          <w:lang w:val="en-US" w:eastAsia="ru-RU"/>
        </w:rPr>
        <w:t>mkdir</w:t>
      </w:r>
      <w:proofErr w:type="spellEnd"/>
      <w:r w:rsidRPr="00A129C2">
        <w:rPr>
          <w:rFonts w:ascii="Times New Roman" w:eastAsia="Times New Roman" w:hAnsi="Times New Roman" w:cs="Times New Roman"/>
          <w:b/>
          <w:bCs/>
          <w:i/>
          <w:iCs/>
          <w:color w:val="000000"/>
          <w:sz w:val="28"/>
          <w:szCs w:val="28"/>
          <w:lang w:eastAsia="ru-RU"/>
        </w:rPr>
        <w:t xml:space="preserve"> </w:t>
      </w:r>
      <w:r w:rsidRPr="00A129C2">
        <w:rPr>
          <w:rFonts w:ascii="Times New Roman" w:eastAsia="Times New Roman" w:hAnsi="Times New Roman" w:cs="Times New Roman"/>
          <w:b/>
          <w:bCs/>
          <w:i/>
          <w:iCs/>
          <w:color w:val="000000"/>
          <w:sz w:val="28"/>
          <w:szCs w:val="28"/>
          <w:lang w:val="en-US" w:eastAsia="ru-RU"/>
        </w:rPr>
        <w:t>man</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3.8.                    Убедитесь в том, что вы можете видеть разделяемый ресурс на сервере </w:t>
      </w:r>
      <w:r w:rsidRPr="00A129C2">
        <w:rPr>
          <w:rFonts w:ascii="Times New Roman" w:eastAsia="Times New Roman" w:hAnsi="Times New Roman" w:cs="Times New Roman"/>
          <w:color w:val="000000"/>
          <w:sz w:val="28"/>
          <w:szCs w:val="28"/>
          <w:lang w:val="en-US" w:eastAsia="ru-RU"/>
        </w:rPr>
        <w:t>NFS</w:t>
      </w:r>
      <w:r w:rsidRPr="00A129C2">
        <w:rPr>
          <w:rFonts w:ascii="Times New Roman" w:eastAsia="Times New Roman" w:hAnsi="Times New Roman" w:cs="Times New Roman"/>
          <w:color w:val="000000"/>
          <w:sz w:val="28"/>
          <w:szCs w:val="28"/>
          <w:lang w:eastAsia="ru-RU"/>
        </w:rPr>
        <w:t>:</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eastAsia="ru-RU"/>
        </w:rPr>
      </w:pPr>
      <w:proofErr w:type="spellStart"/>
      <w:r w:rsidRPr="00A129C2">
        <w:rPr>
          <w:rFonts w:ascii="Times New Roman" w:eastAsia="Times New Roman" w:hAnsi="Times New Roman" w:cs="Times New Roman"/>
          <w:b/>
          <w:bCs/>
          <w:i/>
          <w:iCs/>
          <w:color w:val="000000"/>
          <w:sz w:val="28"/>
          <w:szCs w:val="28"/>
          <w:lang w:val="en-US" w:eastAsia="ru-RU"/>
        </w:rPr>
        <w:t>dfshares</w:t>
      </w:r>
      <w:proofErr w:type="spellEnd"/>
      <w:r w:rsidRPr="00A129C2">
        <w:rPr>
          <w:rFonts w:ascii="Times New Roman" w:eastAsia="Times New Roman" w:hAnsi="Times New Roman" w:cs="Times New Roman"/>
          <w:b/>
          <w:bCs/>
          <w:i/>
          <w:iCs/>
          <w:color w:val="000000"/>
          <w:sz w:val="28"/>
          <w:szCs w:val="28"/>
          <w:lang w:eastAsia="ru-RU"/>
        </w:rPr>
        <w:t> &lt;</w:t>
      </w:r>
      <w:proofErr w:type="spellStart"/>
      <w:r w:rsidRPr="00A129C2">
        <w:rPr>
          <w:rFonts w:ascii="Times New Roman" w:eastAsia="Times New Roman" w:hAnsi="Times New Roman" w:cs="Times New Roman"/>
          <w:b/>
          <w:bCs/>
          <w:i/>
          <w:iCs/>
          <w:color w:val="000000"/>
          <w:sz w:val="28"/>
          <w:szCs w:val="28"/>
          <w:lang w:val="en-US" w:eastAsia="ru-RU"/>
        </w:rPr>
        <w:t>ip</w:t>
      </w:r>
      <w:proofErr w:type="spellEnd"/>
      <w:r w:rsidRPr="00A129C2">
        <w:rPr>
          <w:rFonts w:ascii="Times New Roman" w:eastAsia="Times New Roman" w:hAnsi="Times New Roman" w:cs="Times New Roman"/>
          <w:b/>
          <w:bCs/>
          <w:i/>
          <w:iCs/>
          <w:color w:val="000000"/>
          <w:sz w:val="28"/>
          <w:szCs w:val="28"/>
          <w:lang w:eastAsia="ru-RU"/>
        </w:rPr>
        <w:t xml:space="preserve"> </w:t>
      </w:r>
      <w:proofErr w:type="spellStart"/>
      <w:r w:rsidRPr="00A129C2">
        <w:rPr>
          <w:rFonts w:ascii="Times New Roman" w:eastAsia="Times New Roman" w:hAnsi="Times New Roman" w:cs="Times New Roman"/>
          <w:b/>
          <w:bCs/>
          <w:i/>
          <w:iCs/>
          <w:color w:val="000000"/>
          <w:sz w:val="28"/>
          <w:szCs w:val="28"/>
          <w:lang w:val="en-US" w:eastAsia="ru-RU"/>
        </w:rPr>
        <w:t>nfs</w:t>
      </w:r>
      <w:proofErr w:type="spellEnd"/>
      <w:r w:rsidRPr="00A129C2">
        <w:rPr>
          <w:rFonts w:ascii="Times New Roman" w:eastAsia="Times New Roman" w:hAnsi="Times New Roman" w:cs="Times New Roman"/>
          <w:b/>
          <w:bCs/>
          <w:i/>
          <w:iCs/>
          <w:color w:val="000000"/>
          <w:sz w:val="28"/>
          <w:szCs w:val="28"/>
          <w:lang w:eastAsia="ru-RU"/>
        </w:rPr>
        <w:t>_</w:t>
      </w:r>
      <w:r w:rsidRPr="00A129C2">
        <w:rPr>
          <w:rFonts w:ascii="Times New Roman" w:eastAsia="Times New Roman" w:hAnsi="Times New Roman" w:cs="Times New Roman"/>
          <w:b/>
          <w:bCs/>
          <w:i/>
          <w:iCs/>
          <w:color w:val="000000"/>
          <w:sz w:val="28"/>
          <w:szCs w:val="28"/>
          <w:lang w:val="en-US" w:eastAsia="ru-RU"/>
        </w:rPr>
        <w:t>server</w:t>
      </w:r>
      <w:r w:rsidRPr="00A129C2">
        <w:rPr>
          <w:rFonts w:ascii="Times New Roman" w:eastAsia="Times New Roman" w:hAnsi="Times New Roman" w:cs="Times New Roman"/>
          <w:b/>
          <w:bCs/>
          <w:i/>
          <w:iCs/>
          <w:color w:val="000000"/>
          <w:sz w:val="28"/>
          <w:szCs w:val="28"/>
          <w:lang w:eastAsia="ru-RU"/>
        </w:rPr>
        <w:t>&gt;</w:t>
      </w:r>
    </w:p>
    <w:p w:rsidR="00A129C2" w:rsidRPr="00A129C2" w:rsidRDefault="00A129C2" w:rsidP="00A129C2">
      <w:pPr>
        <w:spacing w:after="0" w:line="360" w:lineRule="auto"/>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                   Система должна ответить сообщением, подобным следующему:</w:t>
      </w:r>
    </w:p>
    <w:p w:rsidR="00A129C2" w:rsidRPr="00A129C2" w:rsidRDefault="00A129C2" w:rsidP="00A129C2">
      <w:pPr>
        <w:spacing w:after="0" w:line="360" w:lineRule="auto"/>
        <w:rPr>
          <w:rFonts w:ascii="Times New Roman" w:eastAsia="Times New Roman" w:hAnsi="Times New Roman" w:cs="Times New Roman"/>
          <w:color w:val="000000"/>
          <w:sz w:val="28"/>
          <w:szCs w:val="28"/>
          <w:lang w:val="en-US" w:eastAsia="ru-RU"/>
        </w:rPr>
      </w:pPr>
      <w:r w:rsidRPr="00A129C2">
        <w:rPr>
          <w:rFonts w:ascii="Times New Roman" w:eastAsia="Times New Roman" w:hAnsi="Times New Roman" w:cs="Times New Roman"/>
          <w:b/>
          <w:bCs/>
          <w:color w:val="000000"/>
          <w:sz w:val="28"/>
          <w:szCs w:val="28"/>
          <w:lang w:val="en-US" w:eastAsia="ru-RU"/>
        </w:rPr>
        <w:t>RESOURCE                         SERVER            ACCESS   TRANSPORT</w:t>
      </w:r>
    </w:p>
    <w:p w:rsidR="00A129C2" w:rsidRPr="00A129C2" w:rsidRDefault="00A129C2" w:rsidP="00A129C2">
      <w:pPr>
        <w:spacing w:after="0" w:line="360" w:lineRule="auto"/>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b/>
          <w:bCs/>
          <w:color w:val="000000"/>
          <w:sz w:val="28"/>
          <w:szCs w:val="28"/>
          <w:lang w:val="en-US" w:eastAsia="ru-RU"/>
        </w:rPr>
        <w:t>192.168.</w:t>
      </w:r>
      <w:proofErr w:type="gramStart"/>
      <w:r w:rsidRPr="00A129C2">
        <w:rPr>
          <w:rFonts w:ascii="Times New Roman" w:eastAsia="Times New Roman" w:hAnsi="Times New Roman" w:cs="Times New Roman"/>
          <w:b/>
          <w:bCs/>
          <w:color w:val="000000"/>
          <w:sz w:val="28"/>
          <w:szCs w:val="28"/>
          <w:lang w:val="en-US" w:eastAsia="ru-RU"/>
        </w:rPr>
        <w:t>92.*</w:t>
      </w:r>
      <w:proofErr w:type="gramEnd"/>
      <w:r w:rsidRPr="00A129C2">
        <w:rPr>
          <w:rFonts w:ascii="Times New Roman" w:eastAsia="Times New Roman" w:hAnsi="Times New Roman" w:cs="Times New Roman"/>
          <w:b/>
          <w:bCs/>
          <w:color w:val="000000"/>
          <w:sz w:val="28"/>
          <w:szCs w:val="28"/>
          <w:lang w:val="en-US" w:eastAsia="ru-RU"/>
        </w:rPr>
        <w:t>:/</w:t>
      </w:r>
      <w:proofErr w:type="spellStart"/>
      <w:r w:rsidRPr="00A129C2">
        <w:rPr>
          <w:rFonts w:ascii="Times New Roman" w:eastAsia="Times New Roman" w:hAnsi="Times New Roman" w:cs="Times New Roman"/>
          <w:b/>
          <w:bCs/>
          <w:color w:val="000000"/>
          <w:sz w:val="28"/>
          <w:szCs w:val="28"/>
          <w:lang w:val="en-US" w:eastAsia="ru-RU"/>
        </w:rPr>
        <w:t>usr</w:t>
      </w:r>
      <w:proofErr w:type="spellEnd"/>
      <w:r w:rsidRPr="00A129C2">
        <w:rPr>
          <w:rFonts w:ascii="Times New Roman" w:eastAsia="Times New Roman" w:hAnsi="Times New Roman" w:cs="Times New Roman"/>
          <w:b/>
          <w:bCs/>
          <w:color w:val="000000"/>
          <w:sz w:val="28"/>
          <w:szCs w:val="28"/>
          <w:lang w:val="en-US" w:eastAsia="ru-RU"/>
        </w:rPr>
        <w:t>/share/man</w:t>
      </w:r>
      <w:r w:rsidRPr="00A129C2">
        <w:rPr>
          <w:rFonts w:ascii="Times New Roman" w:eastAsia="Times New Roman" w:hAnsi="Times New Roman" w:cs="Times New Roman"/>
          <w:color w:val="000000"/>
          <w:sz w:val="28"/>
          <w:szCs w:val="28"/>
          <w:lang w:val="en-US" w:eastAsia="ru-RU"/>
        </w:rPr>
        <w:t>          </w:t>
      </w:r>
      <w:r w:rsidRPr="00A129C2">
        <w:rPr>
          <w:rFonts w:ascii="Times New Roman" w:eastAsia="Times New Roman" w:hAnsi="Times New Roman" w:cs="Times New Roman"/>
          <w:b/>
          <w:bCs/>
          <w:color w:val="000000"/>
          <w:sz w:val="28"/>
          <w:szCs w:val="28"/>
          <w:lang w:val="en-US" w:eastAsia="ru-RU"/>
        </w:rPr>
        <w:t xml:space="preserve">         192.168.92.*           </w:t>
      </w:r>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             </w:t>
      </w:r>
      <w:r w:rsidRPr="00A129C2">
        <w:rPr>
          <w:rFonts w:ascii="Times New Roman" w:eastAsia="Times New Roman" w:hAnsi="Times New Roman" w:cs="Times New Roman"/>
          <w:b/>
          <w:bCs/>
          <w:color w:val="000000"/>
          <w:sz w:val="28"/>
          <w:szCs w:val="28"/>
          <w:lang w:eastAsia="ru-RU"/>
        </w:rPr>
        <w:t xml:space="preserve"> -</w:t>
      </w:r>
    </w:p>
    <w:p w:rsidR="00A129C2" w:rsidRPr="00A129C2" w:rsidRDefault="00A129C2" w:rsidP="00A129C2">
      <w:pPr>
        <w:spacing w:after="0" w:line="360" w:lineRule="auto"/>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b/>
          <w:bCs/>
          <w:color w:val="000000"/>
          <w:sz w:val="28"/>
          <w:szCs w:val="28"/>
          <w:lang w:eastAsia="ru-RU"/>
        </w:rPr>
        <w:t>* - 131…140</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3.9.                    Смонтируйте каталог </w:t>
      </w:r>
      <w:r w:rsidRPr="00A129C2">
        <w:rPr>
          <w:rFonts w:ascii="Times New Roman" w:eastAsia="Times New Roman" w:hAnsi="Times New Roman" w:cs="Times New Roman"/>
          <w:b/>
          <w:bCs/>
          <w:color w:val="000000"/>
          <w:sz w:val="28"/>
          <w:szCs w:val="28"/>
          <w:lang w:eastAsia="ru-RU"/>
        </w:rPr>
        <w:t>/</w:t>
      </w:r>
      <w:proofErr w:type="spellStart"/>
      <w:r w:rsidRPr="00A129C2">
        <w:rPr>
          <w:rFonts w:ascii="Times New Roman" w:eastAsia="Times New Roman" w:hAnsi="Times New Roman" w:cs="Times New Roman"/>
          <w:b/>
          <w:bCs/>
          <w:color w:val="000000"/>
          <w:sz w:val="28"/>
          <w:szCs w:val="28"/>
          <w:lang w:val="en-US" w:eastAsia="ru-RU"/>
        </w:rPr>
        <w:t>usr</w:t>
      </w:r>
      <w:proofErr w:type="spellEnd"/>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share</w:t>
      </w:r>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man</w:t>
      </w:r>
      <w:r w:rsidRPr="00A129C2">
        <w:rPr>
          <w:rFonts w:ascii="Times New Roman" w:eastAsia="Times New Roman" w:hAnsi="Times New Roman" w:cs="Times New Roman"/>
          <w:b/>
          <w:bCs/>
          <w:color w:val="000000"/>
          <w:sz w:val="28"/>
          <w:szCs w:val="28"/>
          <w:lang w:eastAsia="ru-RU"/>
        </w:rPr>
        <w:t>, </w:t>
      </w:r>
      <w:r w:rsidRPr="00A129C2">
        <w:rPr>
          <w:rFonts w:ascii="Times New Roman" w:eastAsia="Times New Roman" w:hAnsi="Times New Roman" w:cs="Times New Roman"/>
          <w:color w:val="000000"/>
          <w:sz w:val="28"/>
          <w:szCs w:val="28"/>
          <w:lang w:eastAsia="ru-RU"/>
        </w:rPr>
        <w:t>который располагается на сервере </w:t>
      </w:r>
      <w:r w:rsidRPr="00A129C2">
        <w:rPr>
          <w:rFonts w:ascii="Times New Roman" w:eastAsia="Times New Roman" w:hAnsi="Times New Roman" w:cs="Times New Roman"/>
          <w:color w:val="000000"/>
          <w:sz w:val="28"/>
          <w:szCs w:val="28"/>
          <w:lang w:val="en-US" w:eastAsia="ru-RU"/>
        </w:rPr>
        <w:t>NFS</w:t>
      </w:r>
      <w:r w:rsidRPr="00A129C2">
        <w:rPr>
          <w:rFonts w:ascii="Times New Roman" w:eastAsia="Times New Roman" w:hAnsi="Times New Roman" w:cs="Times New Roman"/>
          <w:color w:val="000000"/>
          <w:sz w:val="28"/>
          <w:szCs w:val="28"/>
          <w:lang w:eastAsia="ru-RU"/>
        </w:rPr>
        <w:t>, в каталог, который вы создали на предыдущем этапе, для чего введите следующую командную строку:</w:t>
      </w:r>
    </w:p>
    <w:p w:rsidR="00A129C2" w:rsidRPr="00A129C2" w:rsidRDefault="00A129C2" w:rsidP="00A129C2">
      <w:pPr>
        <w:spacing w:after="0" w:line="360" w:lineRule="auto"/>
        <w:jc w:val="both"/>
        <w:rPr>
          <w:rFonts w:ascii="Times New Roman" w:eastAsia="Times New Roman" w:hAnsi="Times New Roman" w:cs="Times New Roman"/>
          <w:color w:val="000000"/>
          <w:sz w:val="28"/>
          <w:szCs w:val="28"/>
          <w:lang w:val="en-US" w:eastAsia="ru-RU"/>
        </w:rPr>
      </w:pPr>
      <w:r w:rsidRPr="00A129C2">
        <w:rPr>
          <w:rFonts w:ascii="Times New Roman" w:eastAsia="Times New Roman" w:hAnsi="Times New Roman" w:cs="Times New Roman"/>
          <w:b/>
          <w:bCs/>
          <w:i/>
          <w:iCs/>
          <w:color w:val="000000"/>
          <w:sz w:val="28"/>
          <w:szCs w:val="28"/>
          <w:lang w:eastAsia="ru-RU"/>
        </w:rPr>
        <w:t>         </w:t>
      </w:r>
      <w:r w:rsidRPr="00A129C2">
        <w:rPr>
          <w:rFonts w:ascii="Times New Roman" w:eastAsia="Times New Roman" w:hAnsi="Times New Roman" w:cs="Times New Roman"/>
          <w:b/>
          <w:bCs/>
          <w:i/>
          <w:iCs/>
          <w:color w:val="000000"/>
          <w:sz w:val="28"/>
          <w:szCs w:val="28"/>
          <w:lang w:val="en-US" w:eastAsia="ru-RU"/>
        </w:rPr>
        <w:t>mount &lt;</w:t>
      </w:r>
      <w:proofErr w:type="spellStart"/>
      <w:r w:rsidRPr="00A129C2">
        <w:rPr>
          <w:rFonts w:ascii="Times New Roman" w:eastAsia="Times New Roman" w:hAnsi="Times New Roman" w:cs="Times New Roman"/>
          <w:b/>
          <w:bCs/>
          <w:i/>
          <w:iCs/>
          <w:color w:val="000000"/>
          <w:sz w:val="28"/>
          <w:szCs w:val="28"/>
          <w:lang w:val="en-US" w:eastAsia="ru-RU"/>
        </w:rPr>
        <w:t>ip</w:t>
      </w:r>
      <w:proofErr w:type="spellEnd"/>
      <w:r w:rsidRPr="00A129C2">
        <w:rPr>
          <w:rFonts w:ascii="Times New Roman" w:eastAsia="Times New Roman" w:hAnsi="Times New Roman" w:cs="Times New Roman"/>
          <w:b/>
          <w:bCs/>
          <w:i/>
          <w:iCs/>
          <w:color w:val="000000"/>
          <w:sz w:val="28"/>
          <w:szCs w:val="28"/>
          <w:lang w:val="en-US" w:eastAsia="ru-RU"/>
        </w:rPr>
        <w:t xml:space="preserve"> </w:t>
      </w:r>
      <w:proofErr w:type="spellStart"/>
      <w:r w:rsidRPr="00A129C2">
        <w:rPr>
          <w:rFonts w:ascii="Times New Roman" w:eastAsia="Times New Roman" w:hAnsi="Times New Roman" w:cs="Times New Roman"/>
          <w:b/>
          <w:bCs/>
          <w:i/>
          <w:iCs/>
          <w:color w:val="000000"/>
          <w:sz w:val="28"/>
          <w:szCs w:val="28"/>
          <w:lang w:val="en-US" w:eastAsia="ru-RU"/>
        </w:rPr>
        <w:t>nfs_server</w:t>
      </w:r>
      <w:proofErr w:type="spellEnd"/>
      <w:r w:rsidRPr="00A129C2">
        <w:rPr>
          <w:rFonts w:ascii="Times New Roman" w:eastAsia="Times New Roman" w:hAnsi="Times New Roman" w:cs="Times New Roman"/>
          <w:b/>
          <w:bCs/>
          <w:i/>
          <w:iCs/>
          <w:color w:val="000000"/>
          <w:sz w:val="28"/>
          <w:szCs w:val="28"/>
          <w:lang w:val="en-US" w:eastAsia="ru-RU"/>
        </w:rPr>
        <w:t>&gt;:/</w:t>
      </w:r>
      <w:proofErr w:type="spellStart"/>
      <w:r w:rsidRPr="00A129C2">
        <w:rPr>
          <w:rFonts w:ascii="Times New Roman" w:eastAsia="Times New Roman" w:hAnsi="Times New Roman" w:cs="Times New Roman"/>
          <w:b/>
          <w:bCs/>
          <w:i/>
          <w:iCs/>
          <w:color w:val="000000"/>
          <w:sz w:val="28"/>
          <w:szCs w:val="28"/>
          <w:lang w:val="en-US" w:eastAsia="ru-RU"/>
        </w:rPr>
        <w:t>usr</w:t>
      </w:r>
      <w:proofErr w:type="spellEnd"/>
      <w:r w:rsidRPr="00A129C2">
        <w:rPr>
          <w:rFonts w:ascii="Times New Roman" w:eastAsia="Times New Roman" w:hAnsi="Times New Roman" w:cs="Times New Roman"/>
          <w:b/>
          <w:bCs/>
          <w:i/>
          <w:iCs/>
          <w:color w:val="000000"/>
          <w:sz w:val="28"/>
          <w:szCs w:val="28"/>
          <w:lang w:val="en-US" w:eastAsia="ru-RU"/>
        </w:rPr>
        <w:t>/share/man /</w:t>
      </w:r>
      <w:proofErr w:type="spellStart"/>
      <w:r w:rsidRPr="00A129C2">
        <w:rPr>
          <w:rFonts w:ascii="Times New Roman" w:eastAsia="Times New Roman" w:hAnsi="Times New Roman" w:cs="Times New Roman"/>
          <w:b/>
          <w:bCs/>
          <w:i/>
          <w:iCs/>
          <w:color w:val="000000"/>
          <w:sz w:val="28"/>
          <w:szCs w:val="28"/>
          <w:lang w:val="en-US" w:eastAsia="ru-RU"/>
        </w:rPr>
        <w:t>usr</w:t>
      </w:r>
      <w:proofErr w:type="spellEnd"/>
      <w:r w:rsidRPr="00A129C2">
        <w:rPr>
          <w:rFonts w:ascii="Times New Roman" w:eastAsia="Times New Roman" w:hAnsi="Times New Roman" w:cs="Times New Roman"/>
          <w:b/>
          <w:bCs/>
          <w:i/>
          <w:iCs/>
          <w:color w:val="000000"/>
          <w:sz w:val="28"/>
          <w:szCs w:val="28"/>
          <w:lang w:val="en-US" w:eastAsia="ru-RU"/>
        </w:rPr>
        <w:t>/share/man</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3.10.               Теперь проверьте еще раз, доступны ли страницы руководства:</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3.11.               Проверьте список смонтированных ресурсов, предоставляемых данным сервером, для чего введите следующую командную строку:</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eastAsia="ru-RU"/>
        </w:rPr>
      </w:pPr>
      <w:proofErr w:type="spellStart"/>
      <w:r w:rsidRPr="00A129C2">
        <w:rPr>
          <w:rFonts w:ascii="Times New Roman" w:eastAsia="Times New Roman" w:hAnsi="Times New Roman" w:cs="Times New Roman"/>
          <w:b/>
          <w:bCs/>
          <w:i/>
          <w:iCs/>
          <w:color w:val="000000"/>
          <w:sz w:val="28"/>
          <w:szCs w:val="28"/>
          <w:lang w:val="en-US" w:eastAsia="ru-RU"/>
        </w:rPr>
        <w:t>dfmounts</w:t>
      </w:r>
      <w:proofErr w:type="spellEnd"/>
      <w:r w:rsidRPr="00A129C2">
        <w:rPr>
          <w:rFonts w:ascii="Times New Roman" w:eastAsia="Times New Roman" w:hAnsi="Times New Roman" w:cs="Times New Roman"/>
          <w:b/>
          <w:bCs/>
          <w:i/>
          <w:iCs/>
          <w:color w:val="000000"/>
          <w:sz w:val="28"/>
          <w:szCs w:val="28"/>
          <w:lang w:eastAsia="ru-RU"/>
        </w:rPr>
        <w:t> &lt;</w:t>
      </w:r>
      <w:proofErr w:type="spellStart"/>
      <w:r w:rsidRPr="00A129C2">
        <w:rPr>
          <w:rFonts w:ascii="Times New Roman" w:eastAsia="Times New Roman" w:hAnsi="Times New Roman" w:cs="Times New Roman"/>
          <w:b/>
          <w:bCs/>
          <w:i/>
          <w:iCs/>
          <w:color w:val="000000"/>
          <w:sz w:val="28"/>
          <w:szCs w:val="28"/>
          <w:lang w:val="en-US" w:eastAsia="ru-RU"/>
        </w:rPr>
        <w:t>nfs</w:t>
      </w:r>
      <w:proofErr w:type="spellEnd"/>
      <w:r w:rsidRPr="00A129C2">
        <w:rPr>
          <w:rFonts w:ascii="Times New Roman" w:eastAsia="Times New Roman" w:hAnsi="Times New Roman" w:cs="Times New Roman"/>
          <w:b/>
          <w:bCs/>
          <w:i/>
          <w:iCs/>
          <w:color w:val="000000"/>
          <w:sz w:val="28"/>
          <w:szCs w:val="28"/>
          <w:lang w:eastAsia="ru-RU"/>
        </w:rPr>
        <w:t xml:space="preserve"> </w:t>
      </w:r>
      <w:r w:rsidRPr="00A129C2">
        <w:rPr>
          <w:rFonts w:ascii="Times New Roman" w:eastAsia="Times New Roman" w:hAnsi="Times New Roman" w:cs="Times New Roman"/>
          <w:b/>
          <w:bCs/>
          <w:i/>
          <w:iCs/>
          <w:color w:val="000000"/>
          <w:sz w:val="28"/>
          <w:szCs w:val="28"/>
          <w:lang w:val="en-US" w:eastAsia="ru-RU"/>
        </w:rPr>
        <w:t>server</w:t>
      </w:r>
      <w:r w:rsidRPr="00A129C2">
        <w:rPr>
          <w:rFonts w:ascii="Times New Roman" w:eastAsia="Times New Roman" w:hAnsi="Times New Roman" w:cs="Times New Roman"/>
          <w:b/>
          <w:bCs/>
          <w:i/>
          <w:iCs/>
          <w:color w:val="000000"/>
          <w:sz w:val="28"/>
          <w:szCs w:val="28"/>
          <w:lang w:eastAsia="ru-RU"/>
        </w:rPr>
        <w:t xml:space="preserve"> </w:t>
      </w:r>
      <w:r w:rsidRPr="00A129C2">
        <w:rPr>
          <w:rFonts w:ascii="Times New Roman" w:eastAsia="Times New Roman" w:hAnsi="Times New Roman" w:cs="Times New Roman"/>
          <w:b/>
          <w:bCs/>
          <w:i/>
          <w:iCs/>
          <w:color w:val="000000"/>
          <w:sz w:val="28"/>
          <w:szCs w:val="28"/>
          <w:lang w:val="en-US" w:eastAsia="ru-RU"/>
        </w:rPr>
        <w:t>name</w:t>
      </w:r>
      <w:r w:rsidRPr="00A129C2">
        <w:rPr>
          <w:rFonts w:ascii="Times New Roman" w:eastAsia="Times New Roman" w:hAnsi="Times New Roman" w:cs="Times New Roman"/>
          <w:b/>
          <w:bCs/>
          <w:i/>
          <w:iCs/>
          <w:color w:val="000000"/>
          <w:sz w:val="28"/>
          <w:szCs w:val="28"/>
          <w:lang w:eastAsia="ru-RU"/>
        </w:rPr>
        <w:t>&gt;</w:t>
      </w:r>
    </w:p>
    <w:p w:rsidR="00A129C2" w:rsidRPr="00A129C2" w:rsidRDefault="00A129C2" w:rsidP="00A129C2">
      <w:pPr>
        <w:spacing w:after="0" w:line="360" w:lineRule="auto"/>
        <w:ind w:left="708" w:firstLine="708"/>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Система отображает подобную информацию:</w:t>
      </w:r>
    </w:p>
    <w:p w:rsidR="00A129C2" w:rsidRPr="00A129C2" w:rsidRDefault="00A129C2" w:rsidP="00A129C2">
      <w:pPr>
        <w:spacing w:after="0" w:line="360" w:lineRule="auto"/>
        <w:jc w:val="both"/>
        <w:rPr>
          <w:rFonts w:ascii="Times New Roman" w:eastAsia="Times New Roman" w:hAnsi="Times New Roman" w:cs="Times New Roman"/>
          <w:color w:val="000000"/>
          <w:sz w:val="28"/>
          <w:szCs w:val="28"/>
          <w:lang w:val="en-US" w:eastAsia="ru-RU"/>
        </w:rPr>
      </w:pPr>
      <w:r w:rsidRPr="00A129C2">
        <w:rPr>
          <w:rFonts w:ascii="Times New Roman" w:eastAsia="Times New Roman" w:hAnsi="Times New Roman" w:cs="Times New Roman"/>
          <w:b/>
          <w:bCs/>
          <w:color w:val="000000"/>
          <w:sz w:val="28"/>
          <w:szCs w:val="28"/>
          <w:lang w:val="en-US" w:eastAsia="ru-RU"/>
        </w:rPr>
        <w:t>RESOURCE       SERVER            PATHNAME      CLIENTS</w:t>
      </w:r>
    </w:p>
    <w:p w:rsidR="00A129C2" w:rsidRPr="00A129C2" w:rsidRDefault="00A129C2" w:rsidP="00A129C2">
      <w:pPr>
        <w:spacing w:after="0" w:line="360" w:lineRule="auto"/>
        <w:jc w:val="both"/>
        <w:rPr>
          <w:rFonts w:ascii="Times New Roman" w:eastAsia="Times New Roman" w:hAnsi="Times New Roman" w:cs="Times New Roman"/>
          <w:color w:val="000000"/>
          <w:sz w:val="28"/>
          <w:szCs w:val="28"/>
          <w:lang w:val="en-US" w:eastAsia="ru-RU"/>
        </w:rPr>
      </w:pPr>
      <w:r w:rsidRPr="00A129C2">
        <w:rPr>
          <w:rFonts w:ascii="Times New Roman" w:eastAsia="Times New Roman" w:hAnsi="Times New Roman" w:cs="Times New Roman"/>
          <w:b/>
          <w:bCs/>
          <w:color w:val="000000"/>
          <w:sz w:val="28"/>
          <w:szCs w:val="28"/>
          <w:lang w:val="en-US" w:eastAsia="ru-RU"/>
        </w:rPr>
        <w:t>         -                  192.168.</w:t>
      </w:r>
      <w:proofErr w:type="gramStart"/>
      <w:r w:rsidRPr="00A129C2">
        <w:rPr>
          <w:rFonts w:ascii="Times New Roman" w:eastAsia="Times New Roman" w:hAnsi="Times New Roman" w:cs="Times New Roman"/>
          <w:b/>
          <w:bCs/>
          <w:color w:val="000000"/>
          <w:sz w:val="28"/>
          <w:szCs w:val="28"/>
          <w:lang w:val="en-US" w:eastAsia="ru-RU"/>
        </w:rPr>
        <w:t>92.*</w:t>
      </w:r>
      <w:proofErr w:type="gramEnd"/>
      <w:r w:rsidRPr="00A129C2">
        <w:rPr>
          <w:rFonts w:ascii="Times New Roman" w:eastAsia="Times New Roman" w:hAnsi="Times New Roman" w:cs="Times New Roman"/>
          <w:b/>
          <w:bCs/>
          <w:color w:val="000000"/>
          <w:sz w:val="28"/>
          <w:szCs w:val="28"/>
          <w:lang w:val="en-US" w:eastAsia="ru-RU"/>
        </w:rPr>
        <w:t>       /</w:t>
      </w:r>
      <w:proofErr w:type="spellStart"/>
      <w:r w:rsidRPr="00A129C2">
        <w:rPr>
          <w:rFonts w:ascii="Times New Roman" w:eastAsia="Times New Roman" w:hAnsi="Times New Roman" w:cs="Times New Roman"/>
          <w:b/>
          <w:bCs/>
          <w:color w:val="000000"/>
          <w:sz w:val="28"/>
          <w:szCs w:val="28"/>
          <w:lang w:val="en-US" w:eastAsia="ru-RU"/>
        </w:rPr>
        <w:t>usr</w:t>
      </w:r>
      <w:proofErr w:type="spellEnd"/>
      <w:r w:rsidRPr="00A129C2">
        <w:rPr>
          <w:rFonts w:ascii="Times New Roman" w:eastAsia="Times New Roman" w:hAnsi="Times New Roman" w:cs="Times New Roman"/>
          <w:b/>
          <w:bCs/>
          <w:color w:val="000000"/>
          <w:sz w:val="28"/>
          <w:szCs w:val="28"/>
          <w:lang w:val="en-US" w:eastAsia="ru-RU"/>
        </w:rPr>
        <w:t>/share/man   192.168.92.*</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lastRenderedPageBreak/>
        <w:t>3.12.               Демонтируйте каталог на системе клиента </w:t>
      </w:r>
      <w:r w:rsidRPr="00A129C2">
        <w:rPr>
          <w:rFonts w:ascii="Times New Roman" w:eastAsia="Times New Roman" w:hAnsi="Times New Roman" w:cs="Times New Roman"/>
          <w:color w:val="000000"/>
          <w:sz w:val="28"/>
          <w:szCs w:val="28"/>
          <w:lang w:val="en-US" w:eastAsia="ru-RU"/>
        </w:rPr>
        <w:t>NFS</w:t>
      </w:r>
      <w:r w:rsidRPr="00A129C2">
        <w:rPr>
          <w:rFonts w:ascii="Times New Roman" w:eastAsia="Times New Roman" w:hAnsi="Times New Roman" w:cs="Times New Roman"/>
          <w:color w:val="000000"/>
          <w:sz w:val="28"/>
          <w:szCs w:val="28"/>
          <w:lang w:eastAsia="ru-RU"/>
        </w:rPr>
        <w:t>:</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eastAsia="ru-RU"/>
        </w:rPr>
      </w:pPr>
      <w:proofErr w:type="spellStart"/>
      <w:r w:rsidRPr="00A129C2">
        <w:rPr>
          <w:rFonts w:ascii="Times New Roman" w:eastAsia="Times New Roman" w:hAnsi="Times New Roman" w:cs="Times New Roman"/>
          <w:b/>
          <w:bCs/>
          <w:i/>
          <w:iCs/>
          <w:color w:val="000000"/>
          <w:sz w:val="28"/>
          <w:szCs w:val="28"/>
          <w:lang w:val="en-US" w:eastAsia="ru-RU"/>
        </w:rPr>
        <w:t>umountall</w:t>
      </w:r>
      <w:proofErr w:type="spellEnd"/>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3.13.               Убедитесь в том, что данная файловая система более не является смонтированной, для чего введите следующую команду:</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eastAsia="ru-RU"/>
        </w:rPr>
      </w:pPr>
      <w:proofErr w:type="spellStart"/>
      <w:r w:rsidRPr="00A129C2">
        <w:rPr>
          <w:rFonts w:ascii="Times New Roman" w:eastAsia="Times New Roman" w:hAnsi="Times New Roman" w:cs="Times New Roman"/>
          <w:b/>
          <w:bCs/>
          <w:i/>
          <w:iCs/>
          <w:color w:val="000000"/>
          <w:sz w:val="28"/>
          <w:szCs w:val="28"/>
          <w:lang w:val="en-US" w:eastAsia="ru-RU"/>
        </w:rPr>
        <w:t>dfmounts</w:t>
      </w:r>
      <w:proofErr w:type="spellEnd"/>
      <w:r w:rsidRPr="00A129C2">
        <w:rPr>
          <w:rFonts w:ascii="Times New Roman" w:eastAsia="Times New Roman" w:hAnsi="Times New Roman" w:cs="Times New Roman"/>
          <w:b/>
          <w:bCs/>
          <w:i/>
          <w:iCs/>
          <w:color w:val="000000"/>
          <w:sz w:val="28"/>
          <w:szCs w:val="28"/>
          <w:lang w:eastAsia="ru-RU"/>
        </w:rPr>
        <w:t xml:space="preserve"> &lt;</w:t>
      </w:r>
      <w:proofErr w:type="spellStart"/>
      <w:r w:rsidRPr="00A129C2">
        <w:rPr>
          <w:rFonts w:ascii="Times New Roman" w:eastAsia="Times New Roman" w:hAnsi="Times New Roman" w:cs="Times New Roman"/>
          <w:b/>
          <w:bCs/>
          <w:i/>
          <w:iCs/>
          <w:color w:val="000000"/>
          <w:sz w:val="28"/>
          <w:szCs w:val="28"/>
          <w:lang w:val="en-US" w:eastAsia="ru-RU"/>
        </w:rPr>
        <w:t>ip</w:t>
      </w:r>
      <w:proofErr w:type="spellEnd"/>
      <w:r w:rsidRPr="00A129C2">
        <w:rPr>
          <w:rFonts w:ascii="Times New Roman" w:eastAsia="Times New Roman" w:hAnsi="Times New Roman" w:cs="Times New Roman"/>
          <w:b/>
          <w:bCs/>
          <w:i/>
          <w:iCs/>
          <w:color w:val="000000"/>
          <w:sz w:val="28"/>
          <w:szCs w:val="28"/>
          <w:lang w:eastAsia="ru-RU"/>
        </w:rPr>
        <w:t xml:space="preserve"> </w:t>
      </w:r>
      <w:proofErr w:type="spellStart"/>
      <w:r w:rsidRPr="00A129C2">
        <w:rPr>
          <w:rFonts w:ascii="Times New Roman" w:eastAsia="Times New Roman" w:hAnsi="Times New Roman" w:cs="Times New Roman"/>
          <w:b/>
          <w:bCs/>
          <w:i/>
          <w:iCs/>
          <w:color w:val="000000"/>
          <w:sz w:val="28"/>
          <w:szCs w:val="28"/>
          <w:lang w:val="en-US" w:eastAsia="ru-RU"/>
        </w:rPr>
        <w:t>nfs</w:t>
      </w:r>
      <w:proofErr w:type="spellEnd"/>
      <w:r w:rsidRPr="00A129C2">
        <w:rPr>
          <w:rFonts w:ascii="Times New Roman" w:eastAsia="Times New Roman" w:hAnsi="Times New Roman" w:cs="Times New Roman"/>
          <w:b/>
          <w:bCs/>
          <w:i/>
          <w:iCs/>
          <w:color w:val="000000"/>
          <w:sz w:val="28"/>
          <w:szCs w:val="28"/>
          <w:lang w:eastAsia="ru-RU"/>
        </w:rPr>
        <w:t>_</w:t>
      </w:r>
      <w:r w:rsidRPr="00A129C2">
        <w:rPr>
          <w:rFonts w:ascii="Times New Roman" w:eastAsia="Times New Roman" w:hAnsi="Times New Roman" w:cs="Times New Roman"/>
          <w:b/>
          <w:bCs/>
          <w:i/>
          <w:iCs/>
          <w:color w:val="000000"/>
          <w:sz w:val="28"/>
          <w:szCs w:val="28"/>
          <w:lang w:val="en-US" w:eastAsia="ru-RU"/>
        </w:rPr>
        <w:t>server</w:t>
      </w:r>
      <w:r w:rsidRPr="00A129C2">
        <w:rPr>
          <w:rFonts w:ascii="Times New Roman" w:eastAsia="Times New Roman" w:hAnsi="Times New Roman" w:cs="Times New Roman"/>
          <w:b/>
          <w:bCs/>
          <w:i/>
          <w:iCs/>
          <w:color w:val="000000"/>
          <w:sz w:val="28"/>
          <w:szCs w:val="28"/>
          <w:lang w:eastAsia="ru-RU"/>
        </w:rPr>
        <w:t>&gt;</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3.14.               На системе сервера </w:t>
      </w:r>
      <w:r w:rsidRPr="00A129C2">
        <w:rPr>
          <w:rFonts w:ascii="Times New Roman" w:eastAsia="Times New Roman" w:hAnsi="Times New Roman" w:cs="Times New Roman"/>
          <w:color w:val="000000"/>
          <w:sz w:val="28"/>
          <w:szCs w:val="28"/>
          <w:lang w:val="en-US" w:eastAsia="ru-RU"/>
        </w:rPr>
        <w:t>NFS</w:t>
      </w:r>
      <w:r w:rsidRPr="00A129C2">
        <w:rPr>
          <w:rFonts w:ascii="Times New Roman" w:eastAsia="Times New Roman" w:hAnsi="Times New Roman" w:cs="Times New Roman"/>
          <w:color w:val="000000"/>
          <w:sz w:val="28"/>
          <w:szCs w:val="28"/>
          <w:lang w:eastAsia="ru-RU"/>
        </w:rPr>
        <w:t> отмените совместное использование каталога </w:t>
      </w:r>
      <w:r w:rsidRPr="00A129C2">
        <w:rPr>
          <w:rFonts w:ascii="Times New Roman" w:eastAsia="Times New Roman" w:hAnsi="Times New Roman" w:cs="Times New Roman"/>
          <w:b/>
          <w:bCs/>
          <w:color w:val="000000"/>
          <w:sz w:val="28"/>
          <w:szCs w:val="28"/>
          <w:lang w:eastAsia="ru-RU"/>
        </w:rPr>
        <w:t>/</w:t>
      </w:r>
      <w:proofErr w:type="spellStart"/>
      <w:r w:rsidRPr="00A129C2">
        <w:rPr>
          <w:rFonts w:ascii="Times New Roman" w:eastAsia="Times New Roman" w:hAnsi="Times New Roman" w:cs="Times New Roman"/>
          <w:b/>
          <w:bCs/>
          <w:color w:val="000000"/>
          <w:sz w:val="28"/>
          <w:szCs w:val="28"/>
          <w:lang w:val="en-US" w:eastAsia="ru-RU"/>
        </w:rPr>
        <w:t>usr</w:t>
      </w:r>
      <w:proofErr w:type="spellEnd"/>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share</w:t>
      </w:r>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man</w:t>
      </w:r>
      <w:r w:rsidRPr="00A129C2">
        <w:rPr>
          <w:rFonts w:ascii="Times New Roman" w:eastAsia="Times New Roman" w:hAnsi="Times New Roman" w:cs="Times New Roman"/>
          <w:b/>
          <w:bCs/>
          <w:color w:val="000000"/>
          <w:sz w:val="28"/>
          <w:szCs w:val="28"/>
          <w:lang w:eastAsia="ru-RU"/>
        </w:rPr>
        <w:t>:</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eastAsia="ru-RU"/>
        </w:rPr>
      </w:pPr>
      <w:proofErr w:type="spellStart"/>
      <w:proofErr w:type="gramStart"/>
      <w:r w:rsidRPr="00A129C2">
        <w:rPr>
          <w:rFonts w:ascii="Times New Roman" w:eastAsia="Times New Roman" w:hAnsi="Times New Roman" w:cs="Times New Roman"/>
          <w:b/>
          <w:bCs/>
          <w:i/>
          <w:iCs/>
          <w:color w:val="000000"/>
          <w:sz w:val="28"/>
          <w:szCs w:val="28"/>
          <w:lang w:val="en-US" w:eastAsia="ru-RU"/>
        </w:rPr>
        <w:t>unshare</w:t>
      </w:r>
      <w:proofErr w:type="spellEnd"/>
      <w:r w:rsidRPr="00A129C2">
        <w:rPr>
          <w:rFonts w:ascii="Times New Roman" w:eastAsia="Times New Roman" w:hAnsi="Times New Roman" w:cs="Times New Roman"/>
          <w:b/>
          <w:bCs/>
          <w:i/>
          <w:iCs/>
          <w:color w:val="000000"/>
          <w:sz w:val="28"/>
          <w:szCs w:val="28"/>
          <w:lang w:val="en-US" w:eastAsia="ru-RU"/>
        </w:rPr>
        <w:t> </w:t>
      </w:r>
      <w:r w:rsidRPr="00A129C2">
        <w:rPr>
          <w:rFonts w:ascii="Times New Roman" w:eastAsia="Times New Roman" w:hAnsi="Times New Roman" w:cs="Times New Roman"/>
          <w:b/>
          <w:bCs/>
          <w:i/>
          <w:iCs/>
          <w:color w:val="000000"/>
          <w:sz w:val="28"/>
          <w:szCs w:val="28"/>
          <w:lang w:eastAsia="ru-RU"/>
        </w:rPr>
        <w:t xml:space="preserve"> /</w:t>
      </w:r>
      <w:proofErr w:type="spellStart"/>
      <w:proofErr w:type="gramEnd"/>
      <w:r w:rsidRPr="00A129C2">
        <w:rPr>
          <w:rFonts w:ascii="Times New Roman" w:eastAsia="Times New Roman" w:hAnsi="Times New Roman" w:cs="Times New Roman"/>
          <w:b/>
          <w:bCs/>
          <w:i/>
          <w:iCs/>
          <w:color w:val="000000"/>
          <w:sz w:val="28"/>
          <w:szCs w:val="28"/>
          <w:lang w:val="en-US" w:eastAsia="ru-RU"/>
        </w:rPr>
        <w:t>usr</w:t>
      </w:r>
      <w:proofErr w:type="spellEnd"/>
      <w:r w:rsidRPr="00A129C2">
        <w:rPr>
          <w:rFonts w:ascii="Times New Roman" w:eastAsia="Times New Roman" w:hAnsi="Times New Roman" w:cs="Times New Roman"/>
          <w:b/>
          <w:bCs/>
          <w:i/>
          <w:iCs/>
          <w:color w:val="000000"/>
          <w:sz w:val="28"/>
          <w:szCs w:val="28"/>
          <w:lang w:eastAsia="ru-RU"/>
        </w:rPr>
        <w:t>/</w:t>
      </w:r>
      <w:r w:rsidRPr="00A129C2">
        <w:rPr>
          <w:rFonts w:ascii="Times New Roman" w:eastAsia="Times New Roman" w:hAnsi="Times New Roman" w:cs="Times New Roman"/>
          <w:b/>
          <w:bCs/>
          <w:i/>
          <w:iCs/>
          <w:color w:val="000000"/>
          <w:sz w:val="28"/>
          <w:szCs w:val="28"/>
          <w:lang w:val="en-US" w:eastAsia="ru-RU"/>
        </w:rPr>
        <w:t>share</w:t>
      </w:r>
      <w:r w:rsidRPr="00A129C2">
        <w:rPr>
          <w:rFonts w:ascii="Times New Roman" w:eastAsia="Times New Roman" w:hAnsi="Times New Roman" w:cs="Times New Roman"/>
          <w:b/>
          <w:bCs/>
          <w:i/>
          <w:iCs/>
          <w:color w:val="000000"/>
          <w:sz w:val="28"/>
          <w:szCs w:val="28"/>
          <w:lang w:eastAsia="ru-RU"/>
        </w:rPr>
        <w:t>/</w:t>
      </w:r>
      <w:r w:rsidRPr="00A129C2">
        <w:rPr>
          <w:rFonts w:ascii="Times New Roman" w:eastAsia="Times New Roman" w:hAnsi="Times New Roman" w:cs="Times New Roman"/>
          <w:b/>
          <w:bCs/>
          <w:i/>
          <w:iCs/>
          <w:color w:val="000000"/>
          <w:sz w:val="28"/>
          <w:szCs w:val="28"/>
          <w:lang w:val="en-US" w:eastAsia="ru-RU"/>
        </w:rPr>
        <w:t>man</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3.15.               На системе клиента </w:t>
      </w:r>
      <w:r w:rsidRPr="00A129C2">
        <w:rPr>
          <w:rFonts w:ascii="Times New Roman" w:eastAsia="Times New Roman" w:hAnsi="Times New Roman" w:cs="Times New Roman"/>
          <w:color w:val="000000"/>
          <w:sz w:val="28"/>
          <w:szCs w:val="28"/>
          <w:lang w:val="en-US" w:eastAsia="ru-RU"/>
        </w:rPr>
        <w:t>NFS</w:t>
      </w:r>
      <w:r w:rsidRPr="00A129C2">
        <w:rPr>
          <w:rFonts w:ascii="Times New Roman" w:eastAsia="Times New Roman" w:hAnsi="Times New Roman" w:cs="Times New Roman"/>
          <w:color w:val="000000"/>
          <w:sz w:val="28"/>
          <w:szCs w:val="28"/>
          <w:lang w:eastAsia="ru-RU"/>
        </w:rPr>
        <w:t> попытайтесь смонтировать каталог </w:t>
      </w:r>
      <w:r w:rsidRPr="00A129C2">
        <w:rPr>
          <w:rFonts w:ascii="Times New Roman" w:eastAsia="Times New Roman" w:hAnsi="Times New Roman" w:cs="Times New Roman"/>
          <w:b/>
          <w:bCs/>
          <w:color w:val="000000"/>
          <w:sz w:val="28"/>
          <w:szCs w:val="28"/>
          <w:lang w:eastAsia="ru-RU"/>
        </w:rPr>
        <w:t>/</w:t>
      </w:r>
      <w:proofErr w:type="spellStart"/>
      <w:r w:rsidRPr="00A129C2">
        <w:rPr>
          <w:rFonts w:ascii="Times New Roman" w:eastAsia="Times New Roman" w:hAnsi="Times New Roman" w:cs="Times New Roman"/>
          <w:b/>
          <w:bCs/>
          <w:color w:val="000000"/>
          <w:sz w:val="28"/>
          <w:szCs w:val="28"/>
          <w:lang w:val="en-US" w:eastAsia="ru-RU"/>
        </w:rPr>
        <w:t>usr</w:t>
      </w:r>
      <w:proofErr w:type="spellEnd"/>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share</w:t>
      </w:r>
      <w:r w:rsidRPr="00A129C2">
        <w:rPr>
          <w:rFonts w:ascii="Times New Roman" w:eastAsia="Times New Roman" w:hAnsi="Times New Roman" w:cs="Times New Roman"/>
          <w:b/>
          <w:bCs/>
          <w:color w:val="000000"/>
          <w:sz w:val="28"/>
          <w:szCs w:val="28"/>
          <w:lang w:eastAsia="ru-RU"/>
        </w:rPr>
        <w:t>/</w:t>
      </w:r>
      <w:r w:rsidRPr="00A129C2">
        <w:rPr>
          <w:rFonts w:ascii="Times New Roman" w:eastAsia="Times New Roman" w:hAnsi="Times New Roman" w:cs="Times New Roman"/>
          <w:b/>
          <w:bCs/>
          <w:color w:val="000000"/>
          <w:sz w:val="28"/>
          <w:szCs w:val="28"/>
          <w:lang w:val="en-US" w:eastAsia="ru-RU"/>
        </w:rPr>
        <w:t>man </w:t>
      </w:r>
      <w:r w:rsidRPr="00A129C2">
        <w:rPr>
          <w:rFonts w:ascii="Times New Roman" w:eastAsia="Times New Roman" w:hAnsi="Times New Roman" w:cs="Times New Roman"/>
          <w:color w:val="000000"/>
          <w:sz w:val="28"/>
          <w:szCs w:val="28"/>
          <w:lang w:eastAsia="ru-RU"/>
        </w:rPr>
        <w:t>с данного сервера </w:t>
      </w:r>
      <w:r w:rsidRPr="00A129C2">
        <w:rPr>
          <w:rFonts w:ascii="Times New Roman" w:eastAsia="Times New Roman" w:hAnsi="Times New Roman" w:cs="Times New Roman"/>
          <w:color w:val="000000"/>
          <w:sz w:val="28"/>
          <w:szCs w:val="28"/>
          <w:lang w:val="en-US" w:eastAsia="ru-RU"/>
        </w:rPr>
        <w:t>NFS</w:t>
      </w:r>
      <w:r w:rsidRPr="00A129C2">
        <w:rPr>
          <w:rFonts w:ascii="Times New Roman" w:eastAsia="Times New Roman" w:hAnsi="Times New Roman" w:cs="Times New Roman"/>
          <w:color w:val="000000"/>
          <w:sz w:val="28"/>
          <w:szCs w:val="28"/>
          <w:lang w:eastAsia="ru-RU"/>
        </w:rPr>
        <w:t>:</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val="en-US" w:eastAsia="ru-RU"/>
        </w:rPr>
      </w:pPr>
      <w:r w:rsidRPr="00A129C2">
        <w:rPr>
          <w:rFonts w:ascii="Times New Roman" w:eastAsia="Times New Roman" w:hAnsi="Times New Roman" w:cs="Times New Roman"/>
          <w:b/>
          <w:bCs/>
          <w:i/>
          <w:iCs/>
          <w:color w:val="000000"/>
          <w:sz w:val="28"/>
          <w:szCs w:val="28"/>
          <w:lang w:val="en-US" w:eastAsia="ru-RU"/>
        </w:rPr>
        <w:t>mount &lt;</w:t>
      </w:r>
      <w:proofErr w:type="spellStart"/>
      <w:r w:rsidRPr="00A129C2">
        <w:rPr>
          <w:rFonts w:ascii="Times New Roman" w:eastAsia="Times New Roman" w:hAnsi="Times New Roman" w:cs="Times New Roman"/>
          <w:b/>
          <w:bCs/>
          <w:i/>
          <w:iCs/>
          <w:color w:val="000000"/>
          <w:sz w:val="28"/>
          <w:szCs w:val="28"/>
          <w:lang w:val="en-US" w:eastAsia="ru-RU"/>
        </w:rPr>
        <w:t>ip</w:t>
      </w:r>
      <w:proofErr w:type="spellEnd"/>
      <w:r w:rsidRPr="00A129C2">
        <w:rPr>
          <w:rFonts w:ascii="Times New Roman" w:eastAsia="Times New Roman" w:hAnsi="Times New Roman" w:cs="Times New Roman"/>
          <w:b/>
          <w:bCs/>
          <w:i/>
          <w:iCs/>
          <w:color w:val="000000"/>
          <w:sz w:val="28"/>
          <w:szCs w:val="28"/>
          <w:lang w:val="en-US" w:eastAsia="ru-RU"/>
        </w:rPr>
        <w:t xml:space="preserve"> </w:t>
      </w:r>
      <w:proofErr w:type="spellStart"/>
      <w:r w:rsidRPr="00A129C2">
        <w:rPr>
          <w:rFonts w:ascii="Times New Roman" w:eastAsia="Times New Roman" w:hAnsi="Times New Roman" w:cs="Times New Roman"/>
          <w:b/>
          <w:bCs/>
          <w:i/>
          <w:iCs/>
          <w:color w:val="000000"/>
          <w:sz w:val="28"/>
          <w:szCs w:val="28"/>
          <w:lang w:val="en-US" w:eastAsia="ru-RU"/>
        </w:rPr>
        <w:t>nfs_server</w:t>
      </w:r>
      <w:proofErr w:type="spellEnd"/>
      <w:r w:rsidRPr="00A129C2">
        <w:rPr>
          <w:rFonts w:ascii="Times New Roman" w:eastAsia="Times New Roman" w:hAnsi="Times New Roman" w:cs="Times New Roman"/>
          <w:b/>
          <w:bCs/>
          <w:i/>
          <w:iCs/>
          <w:color w:val="000000"/>
          <w:sz w:val="28"/>
          <w:szCs w:val="28"/>
          <w:lang w:val="en-US" w:eastAsia="ru-RU"/>
        </w:rPr>
        <w:t>&gt;:/</w:t>
      </w:r>
      <w:proofErr w:type="spellStart"/>
      <w:r w:rsidRPr="00A129C2">
        <w:rPr>
          <w:rFonts w:ascii="Times New Roman" w:eastAsia="Times New Roman" w:hAnsi="Times New Roman" w:cs="Times New Roman"/>
          <w:b/>
          <w:bCs/>
          <w:i/>
          <w:iCs/>
          <w:color w:val="000000"/>
          <w:sz w:val="28"/>
          <w:szCs w:val="28"/>
          <w:lang w:val="en-US" w:eastAsia="ru-RU"/>
        </w:rPr>
        <w:t>usr</w:t>
      </w:r>
      <w:proofErr w:type="spellEnd"/>
      <w:r w:rsidRPr="00A129C2">
        <w:rPr>
          <w:rFonts w:ascii="Times New Roman" w:eastAsia="Times New Roman" w:hAnsi="Times New Roman" w:cs="Times New Roman"/>
          <w:b/>
          <w:bCs/>
          <w:i/>
          <w:iCs/>
          <w:color w:val="000000"/>
          <w:sz w:val="28"/>
          <w:szCs w:val="28"/>
          <w:lang w:val="en-US" w:eastAsia="ru-RU"/>
        </w:rPr>
        <w:t>/share/man    /</w:t>
      </w:r>
      <w:proofErr w:type="spellStart"/>
      <w:r w:rsidRPr="00A129C2">
        <w:rPr>
          <w:rFonts w:ascii="Times New Roman" w:eastAsia="Times New Roman" w:hAnsi="Times New Roman" w:cs="Times New Roman"/>
          <w:b/>
          <w:bCs/>
          <w:i/>
          <w:iCs/>
          <w:color w:val="000000"/>
          <w:sz w:val="28"/>
          <w:szCs w:val="28"/>
          <w:lang w:val="en-US" w:eastAsia="ru-RU"/>
        </w:rPr>
        <w:t>usr</w:t>
      </w:r>
      <w:proofErr w:type="spellEnd"/>
      <w:r w:rsidRPr="00A129C2">
        <w:rPr>
          <w:rFonts w:ascii="Times New Roman" w:eastAsia="Times New Roman" w:hAnsi="Times New Roman" w:cs="Times New Roman"/>
          <w:b/>
          <w:bCs/>
          <w:i/>
          <w:iCs/>
          <w:color w:val="000000"/>
          <w:sz w:val="28"/>
          <w:szCs w:val="28"/>
          <w:lang w:val="en-US" w:eastAsia="ru-RU"/>
        </w:rPr>
        <w:t>/share/man</w:t>
      </w:r>
    </w:p>
    <w:p w:rsidR="00A129C2" w:rsidRPr="00A129C2" w:rsidRDefault="00A129C2" w:rsidP="00A129C2">
      <w:pPr>
        <w:spacing w:after="0" w:line="360" w:lineRule="auto"/>
        <w:ind w:left="1418"/>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Сервер на этот раз не должен разрешить вам монтирование этого каталога.</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3.16.               Проверьте разделяемые ресурсы на данном сервере </w:t>
      </w:r>
      <w:r w:rsidRPr="00A129C2">
        <w:rPr>
          <w:rFonts w:ascii="Times New Roman" w:eastAsia="Times New Roman" w:hAnsi="Times New Roman" w:cs="Times New Roman"/>
          <w:color w:val="000000"/>
          <w:sz w:val="28"/>
          <w:szCs w:val="28"/>
          <w:lang w:val="en-US" w:eastAsia="ru-RU"/>
        </w:rPr>
        <w:t>NFS</w:t>
      </w:r>
      <w:r w:rsidRPr="00A129C2">
        <w:rPr>
          <w:rFonts w:ascii="Times New Roman" w:eastAsia="Times New Roman" w:hAnsi="Times New Roman" w:cs="Times New Roman"/>
          <w:color w:val="000000"/>
          <w:sz w:val="28"/>
          <w:szCs w:val="28"/>
          <w:lang w:eastAsia="ru-RU"/>
        </w:rPr>
        <w:t>, для чего введите следующую командную строку:</w:t>
      </w:r>
    </w:p>
    <w:p w:rsidR="00A129C2" w:rsidRPr="00A129C2" w:rsidRDefault="00A129C2" w:rsidP="00A129C2">
      <w:pPr>
        <w:spacing w:after="0" w:line="360" w:lineRule="auto"/>
        <w:jc w:val="center"/>
        <w:rPr>
          <w:rFonts w:ascii="Times New Roman" w:eastAsia="Times New Roman" w:hAnsi="Times New Roman" w:cs="Times New Roman"/>
          <w:color w:val="000000"/>
          <w:sz w:val="28"/>
          <w:szCs w:val="28"/>
          <w:lang w:eastAsia="ru-RU"/>
        </w:rPr>
      </w:pPr>
      <w:proofErr w:type="spellStart"/>
      <w:r w:rsidRPr="00A129C2">
        <w:rPr>
          <w:rFonts w:ascii="Times New Roman" w:eastAsia="Times New Roman" w:hAnsi="Times New Roman" w:cs="Times New Roman"/>
          <w:b/>
          <w:bCs/>
          <w:i/>
          <w:iCs/>
          <w:color w:val="000000"/>
          <w:sz w:val="28"/>
          <w:szCs w:val="28"/>
          <w:lang w:val="en-US" w:eastAsia="ru-RU"/>
        </w:rPr>
        <w:t>dfshares</w:t>
      </w:r>
      <w:proofErr w:type="spellEnd"/>
      <w:r w:rsidRPr="00A129C2">
        <w:rPr>
          <w:rFonts w:ascii="Times New Roman" w:eastAsia="Times New Roman" w:hAnsi="Times New Roman" w:cs="Times New Roman"/>
          <w:b/>
          <w:bCs/>
          <w:i/>
          <w:iCs/>
          <w:color w:val="000000"/>
          <w:sz w:val="28"/>
          <w:szCs w:val="28"/>
          <w:lang w:eastAsia="ru-RU"/>
        </w:rPr>
        <w:t> &lt;</w:t>
      </w:r>
      <w:proofErr w:type="spellStart"/>
      <w:r w:rsidRPr="00A129C2">
        <w:rPr>
          <w:rFonts w:ascii="Times New Roman" w:eastAsia="Times New Roman" w:hAnsi="Times New Roman" w:cs="Times New Roman"/>
          <w:b/>
          <w:bCs/>
          <w:i/>
          <w:iCs/>
          <w:color w:val="000000"/>
          <w:sz w:val="28"/>
          <w:szCs w:val="28"/>
          <w:lang w:val="en-US" w:eastAsia="ru-RU"/>
        </w:rPr>
        <w:t>ip</w:t>
      </w:r>
      <w:proofErr w:type="spellEnd"/>
      <w:r w:rsidRPr="00A129C2">
        <w:rPr>
          <w:rFonts w:ascii="Times New Roman" w:eastAsia="Times New Roman" w:hAnsi="Times New Roman" w:cs="Times New Roman"/>
          <w:b/>
          <w:bCs/>
          <w:i/>
          <w:iCs/>
          <w:color w:val="000000"/>
          <w:sz w:val="28"/>
          <w:szCs w:val="28"/>
          <w:lang w:eastAsia="ru-RU"/>
        </w:rPr>
        <w:t xml:space="preserve"> </w:t>
      </w:r>
      <w:proofErr w:type="spellStart"/>
      <w:r w:rsidRPr="00A129C2">
        <w:rPr>
          <w:rFonts w:ascii="Times New Roman" w:eastAsia="Times New Roman" w:hAnsi="Times New Roman" w:cs="Times New Roman"/>
          <w:b/>
          <w:bCs/>
          <w:i/>
          <w:iCs/>
          <w:color w:val="000000"/>
          <w:sz w:val="28"/>
          <w:szCs w:val="28"/>
          <w:lang w:val="en-US" w:eastAsia="ru-RU"/>
        </w:rPr>
        <w:t>nfs</w:t>
      </w:r>
      <w:proofErr w:type="spellEnd"/>
      <w:r w:rsidRPr="00A129C2">
        <w:rPr>
          <w:rFonts w:ascii="Times New Roman" w:eastAsia="Times New Roman" w:hAnsi="Times New Roman" w:cs="Times New Roman"/>
          <w:b/>
          <w:bCs/>
          <w:i/>
          <w:iCs/>
          <w:color w:val="000000"/>
          <w:sz w:val="28"/>
          <w:szCs w:val="28"/>
          <w:lang w:eastAsia="ru-RU"/>
        </w:rPr>
        <w:t>_ </w:t>
      </w:r>
      <w:r w:rsidRPr="00A129C2">
        <w:rPr>
          <w:rFonts w:ascii="Times New Roman" w:eastAsia="Times New Roman" w:hAnsi="Times New Roman" w:cs="Times New Roman"/>
          <w:b/>
          <w:bCs/>
          <w:i/>
          <w:iCs/>
          <w:color w:val="000000"/>
          <w:sz w:val="28"/>
          <w:szCs w:val="28"/>
          <w:lang w:val="en-US" w:eastAsia="ru-RU"/>
        </w:rPr>
        <w:t>server</w:t>
      </w:r>
      <w:r w:rsidRPr="00A129C2">
        <w:rPr>
          <w:rFonts w:ascii="Times New Roman" w:eastAsia="Times New Roman" w:hAnsi="Times New Roman" w:cs="Times New Roman"/>
          <w:b/>
          <w:bCs/>
          <w:i/>
          <w:iCs/>
          <w:color w:val="000000"/>
          <w:sz w:val="28"/>
          <w:szCs w:val="28"/>
          <w:lang w:eastAsia="ru-RU"/>
        </w:rPr>
        <w:t>&gt;</w:t>
      </w:r>
    </w:p>
    <w:p w:rsidR="00A129C2" w:rsidRPr="00A129C2" w:rsidRDefault="00A129C2" w:rsidP="00A129C2">
      <w:pPr>
        <w:spacing w:after="0" w:line="360" w:lineRule="auto"/>
        <w:ind w:left="1418"/>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Эта файловая система больше не может быть смонтирована, поскольку она уже не является разделяемым ресурсом.</w:t>
      </w:r>
    </w:p>
    <w:p w:rsidR="00A129C2" w:rsidRPr="00A129C2" w:rsidRDefault="00A129C2" w:rsidP="00A129C2">
      <w:pPr>
        <w:spacing w:after="0" w:line="360" w:lineRule="auto"/>
        <w:ind w:left="360" w:hanging="360"/>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4.     Работа в среде </w:t>
      </w:r>
      <w:r w:rsidRPr="00A129C2">
        <w:rPr>
          <w:rFonts w:ascii="Times New Roman" w:eastAsia="Times New Roman" w:hAnsi="Times New Roman" w:cs="Times New Roman"/>
          <w:color w:val="000000"/>
          <w:sz w:val="28"/>
          <w:szCs w:val="28"/>
          <w:lang w:val="en-US" w:eastAsia="ru-RU"/>
        </w:rPr>
        <w:t>NFS</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4.1.                    Включите протоколирование сервера </w:t>
      </w:r>
      <w:r w:rsidRPr="00A129C2">
        <w:rPr>
          <w:rFonts w:ascii="Times New Roman" w:eastAsia="Times New Roman" w:hAnsi="Times New Roman" w:cs="Times New Roman"/>
          <w:color w:val="000000"/>
          <w:sz w:val="28"/>
          <w:szCs w:val="28"/>
          <w:lang w:val="en-US" w:eastAsia="ru-RU"/>
        </w:rPr>
        <w:t>NFS</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4.2.                    Установите для совместного использования различные каталоги с опциями «только для чтения» и «чтения-записи» с ограничением доступа</w:t>
      </w:r>
    </w:p>
    <w:p w:rsidR="00A129C2" w:rsidRPr="00A129C2"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4.3.                    Установите различный доступ с различных хостов</w:t>
      </w:r>
    </w:p>
    <w:p w:rsidR="00FC6A7C" w:rsidRDefault="00A129C2" w:rsidP="00A129C2">
      <w:pPr>
        <w:spacing w:after="0" w:line="360" w:lineRule="auto"/>
        <w:ind w:left="792" w:hanging="432"/>
        <w:jc w:val="both"/>
        <w:rPr>
          <w:rFonts w:ascii="Times New Roman" w:eastAsia="Times New Roman" w:hAnsi="Times New Roman" w:cs="Times New Roman"/>
          <w:color w:val="000000"/>
          <w:sz w:val="28"/>
          <w:szCs w:val="28"/>
          <w:lang w:eastAsia="ru-RU"/>
        </w:rPr>
      </w:pPr>
      <w:r w:rsidRPr="00A129C2">
        <w:rPr>
          <w:rFonts w:ascii="Times New Roman" w:eastAsia="Times New Roman" w:hAnsi="Times New Roman" w:cs="Times New Roman"/>
          <w:color w:val="000000"/>
          <w:sz w:val="28"/>
          <w:szCs w:val="28"/>
          <w:lang w:eastAsia="ru-RU"/>
        </w:rPr>
        <w:t>4.4.                    Настройте доступ суперпользователя.</w:t>
      </w:r>
    </w:p>
    <w:p w:rsidR="00FC6A7C" w:rsidRDefault="00FC6A7C">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921E74" w:rsidRPr="00EA7ED4" w:rsidRDefault="00921E74" w:rsidP="00921E74">
      <w:pPr>
        <w:pStyle w:val="1"/>
      </w:pPr>
      <w:bookmarkStart w:id="70" w:name="_Toc77538711"/>
      <w:r w:rsidRPr="00A92632">
        <w:lastRenderedPageBreak/>
        <w:t>ЛАБОРАТОРНАЯ РАБОТА №</w:t>
      </w:r>
      <w:r>
        <w:t>8</w:t>
      </w:r>
      <w:bookmarkEnd w:id="70"/>
    </w:p>
    <w:p w:rsidR="00921E74" w:rsidRPr="00463880" w:rsidRDefault="00921E74" w:rsidP="00921E74">
      <w:pPr>
        <w:spacing w:after="0" w:line="360" w:lineRule="auto"/>
        <w:jc w:val="center"/>
        <w:rPr>
          <w:rFonts w:ascii="Times New Roman" w:hAnsi="Times New Roman" w:cs="Times New Roman"/>
          <w:b/>
          <w:bCs/>
          <w:spacing w:val="-10"/>
          <w:sz w:val="28"/>
          <w:szCs w:val="28"/>
        </w:rPr>
      </w:pPr>
      <w:r w:rsidRPr="00463880">
        <w:rPr>
          <w:rFonts w:ascii="Times New Roman" w:hAnsi="Times New Roman" w:cs="Times New Roman"/>
          <w:b/>
          <w:bCs/>
          <w:spacing w:val="-10"/>
          <w:sz w:val="28"/>
          <w:szCs w:val="28"/>
        </w:rPr>
        <w:t>Тема: «</w:t>
      </w:r>
      <w:r w:rsidRPr="003A5968">
        <w:rPr>
          <w:rFonts w:ascii="Times New Roman" w:hAnsi="Times New Roman" w:cs="Times New Roman"/>
          <w:b/>
          <w:bCs/>
          <w:spacing w:val="-10"/>
          <w:sz w:val="28"/>
          <w:szCs w:val="28"/>
        </w:rPr>
        <w:t xml:space="preserve">Администрирование </w:t>
      </w:r>
      <w:r>
        <w:rPr>
          <w:rFonts w:ascii="Times New Roman" w:hAnsi="Times New Roman" w:cs="Times New Roman"/>
          <w:b/>
          <w:bCs/>
          <w:spacing w:val="-10"/>
          <w:sz w:val="28"/>
          <w:szCs w:val="28"/>
        </w:rPr>
        <w:t>службы имен в ОС</w:t>
      </w:r>
      <w:r w:rsidRPr="003A5968">
        <w:rPr>
          <w:rFonts w:ascii="Times New Roman" w:hAnsi="Times New Roman" w:cs="Times New Roman"/>
          <w:b/>
          <w:bCs/>
          <w:spacing w:val="-10"/>
          <w:sz w:val="28"/>
          <w:szCs w:val="28"/>
        </w:rPr>
        <w:t xml:space="preserve"> </w:t>
      </w:r>
      <w:proofErr w:type="spellStart"/>
      <w:r w:rsidRPr="003A5968">
        <w:rPr>
          <w:rFonts w:ascii="Times New Roman" w:hAnsi="Times New Roman" w:cs="Times New Roman"/>
          <w:b/>
          <w:bCs/>
          <w:spacing w:val="-10"/>
          <w:sz w:val="28"/>
          <w:szCs w:val="28"/>
        </w:rPr>
        <w:t>Unix</w:t>
      </w:r>
      <w:proofErr w:type="spellEnd"/>
      <w:r w:rsidRPr="00463880">
        <w:rPr>
          <w:rFonts w:ascii="Times New Roman" w:hAnsi="Times New Roman" w:cs="Times New Roman"/>
          <w:b/>
          <w:bCs/>
          <w:spacing w:val="-10"/>
          <w:sz w:val="28"/>
          <w:szCs w:val="28"/>
        </w:rPr>
        <w:t>»</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Лабораторная работа направлена на ознакомление с основами администрирования серверов и клиентов службы имен в </w:t>
      </w:r>
      <w:r w:rsidRPr="00C072E6">
        <w:rPr>
          <w:rFonts w:ascii="Times New Roman" w:eastAsia="Times New Roman" w:hAnsi="Times New Roman" w:cs="Times New Roman"/>
          <w:color w:val="000000"/>
          <w:sz w:val="28"/>
          <w:szCs w:val="24"/>
          <w:lang w:val="en-US" w:eastAsia="ru-RU"/>
        </w:rPr>
        <w:t>Unix</w:t>
      </w:r>
      <w:r w:rsidRPr="00C072E6">
        <w:rPr>
          <w:rFonts w:ascii="Times New Roman" w:eastAsia="Times New Roman" w:hAnsi="Times New Roman" w:cs="Times New Roman"/>
          <w:color w:val="000000"/>
          <w:sz w:val="28"/>
          <w:szCs w:val="24"/>
          <w:lang w:eastAsia="ru-RU"/>
        </w:rPr>
        <w:t>-системах.</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Для выполнения лабораторной работы нужно подключится к ОС Solaris следующим образом:</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на сервере winray2</w:t>
      </w:r>
      <w:r w:rsidR="001C0009">
        <w:rPr>
          <w:rFonts w:ascii="Times New Roman" w:eastAsia="Times New Roman" w:hAnsi="Times New Roman" w:cs="Times New Roman"/>
          <w:color w:val="000000"/>
          <w:sz w:val="28"/>
          <w:szCs w:val="24"/>
          <w:lang w:eastAsia="ru-RU"/>
        </w:rPr>
        <w:t xml:space="preserve"> </w:t>
      </w:r>
      <w:r w:rsidRPr="00C072E6">
        <w:rPr>
          <w:rFonts w:ascii="Times New Roman" w:eastAsia="Times New Roman" w:hAnsi="Times New Roman" w:cs="Times New Roman"/>
          <w:color w:val="000000"/>
          <w:sz w:val="28"/>
          <w:szCs w:val="24"/>
          <w:lang w:eastAsia="ru-RU"/>
        </w:rPr>
        <w:t>в командной строке набрать: telnet 192.168.92.N,</w:t>
      </w:r>
      <w:r w:rsidR="001C0009">
        <w:rPr>
          <w:rFonts w:ascii="Times New Roman" w:eastAsia="Times New Roman" w:hAnsi="Times New Roman" w:cs="Times New Roman"/>
          <w:color w:val="000000"/>
          <w:sz w:val="28"/>
          <w:szCs w:val="24"/>
          <w:lang w:eastAsia="ru-RU"/>
        </w:rPr>
        <w:t xml:space="preserve"> </w:t>
      </w:r>
      <w:r w:rsidRPr="00C072E6">
        <w:rPr>
          <w:rFonts w:ascii="Times New Roman" w:eastAsia="Times New Roman" w:hAnsi="Times New Roman" w:cs="Times New Roman"/>
          <w:color w:val="000000"/>
          <w:sz w:val="28"/>
          <w:szCs w:val="24"/>
          <w:lang w:eastAsia="ru-RU"/>
        </w:rPr>
        <w:t>N=</w:t>
      </w:r>
      <w:proofErr w:type="gramStart"/>
      <w:r w:rsidRPr="00C072E6">
        <w:rPr>
          <w:rFonts w:ascii="Times New Roman" w:eastAsia="Times New Roman" w:hAnsi="Times New Roman" w:cs="Times New Roman"/>
          <w:color w:val="000000"/>
          <w:sz w:val="28"/>
          <w:szCs w:val="24"/>
          <w:lang w:eastAsia="ru-RU"/>
        </w:rPr>
        <w:t>131..</w:t>
      </w:r>
      <w:proofErr w:type="gramEnd"/>
      <w:r w:rsidRPr="00C072E6">
        <w:rPr>
          <w:rFonts w:ascii="Times New Roman" w:eastAsia="Times New Roman" w:hAnsi="Times New Roman" w:cs="Times New Roman"/>
          <w:color w:val="000000"/>
          <w:sz w:val="28"/>
          <w:szCs w:val="24"/>
          <w:lang w:eastAsia="ru-RU"/>
        </w:rPr>
        <w:t>140</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login/</w:t>
      </w:r>
      <w:proofErr w:type="spellStart"/>
      <w:r w:rsidRPr="00C072E6">
        <w:rPr>
          <w:rFonts w:ascii="Times New Roman" w:eastAsia="Times New Roman" w:hAnsi="Times New Roman" w:cs="Times New Roman"/>
          <w:color w:val="000000"/>
          <w:sz w:val="28"/>
          <w:szCs w:val="24"/>
          <w:lang w:eastAsia="ru-RU"/>
        </w:rPr>
        <w:t>password</w:t>
      </w:r>
      <w:proofErr w:type="spellEnd"/>
      <w:r w:rsidRPr="00C072E6">
        <w:rPr>
          <w:rFonts w:ascii="Times New Roman" w:eastAsia="Times New Roman" w:hAnsi="Times New Roman" w:cs="Times New Roman"/>
          <w:color w:val="000000"/>
          <w:sz w:val="28"/>
          <w:szCs w:val="24"/>
          <w:lang w:eastAsia="ru-RU"/>
        </w:rPr>
        <w:t xml:space="preserve"> – admin1/admin1</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xml:space="preserve">-       в появившейся командной строке набрать: </w:t>
      </w:r>
      <w:proofErr w:type="spellStart"/>
      <w:proofErr w:type="gramStart"/>
      <w:r w:rsidRPr="00C072E6">
        <w:rPr>
          <w:rFonts w:ascii="Times New Roman" w:eastAsia="Times New Roman" w:hAnsi="Times New Roman" w:cs="Times New Roman"/>
          <w:color w:val="000000"/>
          <w:sz w:val="28"/>
          <w:szCs w:val="24"/>
          <w:lang w:eastAsia="ru-RU"/>
        </w:rPr>
        <w:t>su</w:t>
      </w:r>
      <w:proofErr w:type="spellEnd"/>
      <w:r w:rsidRPr="00C072E6">
        <w:rPr>
          <w:rFonts w:ascii="Times New Roman" w:eastAsia="Times New Roman" w:hAnsi="Times New Roman" w:cs="Times New Roman"/>
          <w:color w:val="000000"/>
          <w:sz w:val="28"/>
          <w:szCs w:val="24"/>
          <w:lang w:eastAsia="ru-RU"/>
        </w:rPr>
        <w:t>  –</w:t>
      </w:r>
      <w:proofErr w:type="gramEnd"/>
      <w:r w:rsidRPr="00C072E6">
        <w:rPr>
          <w:rFonts w:ascii="Times New Roman" w:eastAsia="Times New Roman" w:hAnsi="Times New Roman" w:cs="Times New Roman"/>
          <w:color w:val="000000"/>
          <w:sz w:val="28"/>
          <w:szCs w:val="24"/>
          <w:lang w:eastAsia="ru-RU"/>
        </w:rPr>
        <w:t>     </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xml:space="preserve">-       ввести </w:t>
      </w:r>
      <w:proofErr w:type="spellStart"/>
      <w:r w:rsidRPr="00C072E6">
        <w:rPr>
          <w:rFonts w:ascii="Times New Roman" w:eastAsia="Times New Roman" w:hAnsi="Times New Roman" w:cs="Times New Roman"/>
          <w:color w:val="000000"/>
          <w:sz w:val="28"/>
          <w:szCs w:val="24"/>
          <w:lang w:eastAsia="ru-RU"/>
        </w:rPr>
        <w:t>password</w:t>
      </w:r>
      <w:proofErr w:type="spellEnd"/>
      <w:r w:rsidRPr="00C072E6">
        <w:rPr>
          <w:rFonts w:ascii="Times New Roman" w:eastAsia="Times New Roman" w:hAnsi="Times New Roman" w:cs="Times New Roman"/>
          <w:color w:val="000000"/>
          <w:sz w:val="28"/>
          <w:szCs w:val="24"/>
          <w:lang w:eastAsia="ru-RU"/>
        </w:rPr>
        <w:t xml:space="preserve">: </w:t>
      </w:r>
      <w:proofErr w:type="spellStart"/>
      <w:r w:rsidRPr="00C072E6">
        <w:rPr>
          <w:rFonts w:ascii="Times New Roman" w:eastAsia="Times New Roman" w:hAnsi="Times New Roman" w:cs="Times New Roman"/>
          <w:color w:val="000000"/>
          <w:sz w:val="28"/>
          <w:szCs w:val="24"/>
          <w:lang w:eastAsia="ru-RU"/>
        </w:rPr>
        <w:t>rootuser</w:t>
      </w:r>
      <w:proofErr w:type="spellEnd"/>
      <w:r w:rsidRPr="00C072E6">
        <w:rPr>
          <w:rFonts w:ascii="Times New Roman" w:eastAsia="Times New Roman" w:hAnsi="Times New Roman" w:cs="Times New Roman"/>
          <w:color w:val="000000"/>
          <w:sz w:val="28"/>
          <w:szCs w:val="24"/>
          <w:lang w:eastAsia="ru-RU"/>
        </w:rPr>
        <w:t>.</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Требования к результатам выполнения лабораторного практикума:</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При выполнении работы пользователь должен пользоваться правами суперпользователя;</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Выполнить лабораторную работу в соответствии с заданием;</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Строго следовать порядку выполнения;</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Составить отчет о проделанной работе;</w:t>
      </w:r>
    </w:p>
    <w:p w:rsidR="00184C32"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w:t>
      </w:r>
      <w:proofErr w:type="gramStart"/>
      <w:r w:rsidRPr="00C072E6">
        <w:rPr>
          <w:rFonts w:ascii="Times New Roman" w:eastAsia="Times New Roman" w:hAnsi="Times New Roman" w:cs="Times New Roman"/>
          <w:color w:val="000000"/>
          <w:sz w:val="28"/>
          <w:szCs w:val="24"/>
          <w:lang w:eastAsia="ru-RU"/>
        </w:rPr>
        <w:t>В</w:t>
      </w:r>
      <w:proofErr w:type="gramEnd"/>
      <w:r w:rsidRPr="00C072E6">
        <w:rPr>
          <w:rFonts w:ascii="Times New Roman" w:eastAsia="Times New Roman" w:hAnsi="Times New Roman" w:cs="Times New Roman"/>
          <w:color w:val="000000"/>
          <w:sz w:val="28"/>
          <w:szCs w:val="24"/>
          <w:lang w:eastAsia="ru-RU"/>
        </w:rPr>
        <w:t xml:space="preserve"> отчете должны содержаться скриншоты, показывающие процесс выполнения заданий;</w:t>
      </w:r>
    </w:p>
    <w:p w:rsidR="00921E74" w:rsidRPr="00C072E6" w:rsidRDefault="00C072E6" w:rsidP="00184C32">
      <w:pPr>
        <w:spacing w:after="0" w:line="360" w:lineRule="auto"/>
        <w:ind w:firstLine="708"/>
        <w:jc w:val="both"/>
        <w:rPr>
          <w:rFonts w:ascii="Times New Roman" w:eastAsia="Times New Roman" w:hAnsi="Times New Roman" w:cs="Times New Roman"/>
          <w:color w:val="000000"/>
          <w:szCs w:val="21"/>
          <w:lang w:eastAsia="ru-RU"/>
        </w:rPr>
      </w:pPr>
      <w:r w:rsidRPr="00C072E6">
        <w:rPr>
          <w:rFonts w:ascii="Times New Roman" w:eastAsia="Times New Roman" w:hAnsi="Times New Roman" w:cs="Times New Roman"/>
          <w:color w:val="000000"/>
          <w:sz w:val="28"/>
          <w:szCs w:val="24"/>
          <w:lang w:eastAsia="ru-RU"/>
        </w:rPr>
        <w:t>-       Отчет должен содержать выводы по результатам каждого выполненного задания</w:t>
      </w:r>
      <w:r>
        <w:rPr>
          <w:rFonts w:ascii="Times New Roman" w:eastAsia="Times New Roman" w:hAnsi="Times New Roman" w:cs="Times New Roman"/>
          <w:color w:val="000000"/>
          <w:sz w:val="28"/>
          <w:szCs w:val="24"/>
          <w:lang w:eastAsia="ru-RU"/>
        </w:rPr>
        <w:t>.</w:t>
      </w:r>
    </w:p>
    <w:p w:rsidR="00EF753C" w:rsidRDefault="00EF753C" w:rsidP="00EF753C">
      <w:pPr>
        <w:jc w:val="center"/>
        <w:rPr>
          <w:rFonts w:ascii="Times New Roman" w:eastAsia="Times New Roman" w:hAnsi="Times New Roman" w:cs="Times New Roman"/>
          <w:bCs/>
          <w:color w:val="091921"/>
          <w:sz w:val="28"/>
          <w:szCs w:val="24"/>
          <w:u w:val="single"/>
          <w:lang w:eastAsia="ru-RU"/>
        </w:rPr>
      </w:pPr>
      <w:r w:rsidRPr="00EF753C">
        <w:rPr>
          <w:rFonts w:ascii="Times New Roman" w:eastAsia="Times New Roman" w:hAnsi="Times New Roman" w:cs="Times New Roman"/>
          <w:bCs/>
          <w:color w:val="091921"/>
          <w:sz w:val="28"/>
          <w:szCs w:val="24"/>
          <w:u w:val="single"/>
          <w:lang w:eastAsia="ru-RU"/>
        </w:rPr>
        <w:t>ТЕОРЕТИЧЕСКАЯ ЧАСТЬ</w:t>
      </w:r>
    </w:p>
    <w:p w:rsidR="007E6B31" w:rsidRPr="007E6B31" w:rsidRDefault="007E6B31" w:rsidP="007E6B31">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В любой сети всегда возникает вопрос централизованного хранения информации о пользователях и компьютерах. Такого рода информация включает в себя:</w:t>
      </w:r>
    </w:p>
    <w:p w:rsidR="007E6B31" w:rsidRPr="007E6B31" w:rsidRDefault="007E6B31" w:rsidP="007E6B31">
      <w:pPr>
        <w:spacing w:after="0" w:line="360" w:lineRule="auto"/>
        <w:ind w:firstLine="708"/>
        <w:jc w:val="both"/>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t xml:space="preserve">- </w:t>
      </w:r>
      <w:r w:rsidRPr="007E6B31">
        <w:rPr>
          <w:rFonts w:ascii="Times New Roman" w:eastAsia="Times New Roman" w:hAnsi="Times New Roman" w:cs="Times New Roman"/>
          <w:bCs/>
          <w:color w:val="091921"/>
          <w:sz w:val="28"/>
          <w:szCs w:val="24"/>
          <w:lang w:eastAsia="ru-RU"/>
        </w:rPr>
        <w:t>учетные записи пользователей;</w:t>
      </w:r>
    </w:p>
    <w:p w:rsidR="007E6B31" w:rsidRPr="007E6B31" w:rsidRDefault="007E6B31" w:rsidP="007E6B31">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имена компьютеров и их соответствие IP-адресам;</w:t>
      </w:r>
    </w:p>
    <w:p w:rsidR="007E6B31" w:rsidRPr="007E6B31" w:rsidRDefault="007E6B31" w:rsidP="007E6B31">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xml:space="preserve">- псевдонимы адресатов электронной почты (такие как </w:t>
      </w:r>
      <w:proofErr w:type="spellStart"/>
      <w:r w:rsidRPr="007E6B31">
        <w:rPr>
          <w:rFonts w:ascii="Times New Roman" w:eastAsia="Times New Roman" w:hAnsi="Times New Roman" w:cs="Times New Roman"/>
          <w:bCs/>
          <w:color w:val="091921"/>
          <w:sz w:val="28"/>
          <w:szCs w:val="24"/>
          <w:lang w:eastAsia="ru-RU"/>
        </w:rPr>
        <w:t>postmaster</w:t>
      </w:r>
      <w:proofErr w:type="spellEnd"/>
      <w:r w:rsidRPr="007E6B31">
        <w:rPr>
          <w:rFonts w:ascii="Times New Roman" w:eastAsia="Times New Roman" w:hAnsi="Times New Roman" w:cs="Times New Roman"/>
          <w:bCs/>
          <w:color w:val="091921"/>
          <w:sz w:val="28"/>
          <w:szCs w:val="24"/>
          <w:lang w:eastAsia="ru-RU"/>
        </w:rPr>
        <w:t xml:space="preserve">, </w:t>
      </w:r>
      <w:proofErr w:type="spellStart"/>
      <w:r w:rsidRPr="007E6B31">
        <w:rPr>
          <w:rFonts w:ascii="Times New Roman" w:eastAsia="Times New Roman" w:hAnsi="Times New Roman" w:cs="Times New Roman"/>
          <w:bCs/>
          <w:color w:val="091921"/>
          <w:sz w:val="28"/>
          <w:szCs w:val="24"/>
          <w:lang w:eastAsia="ru-RU"/>
        </w:rPr>
        <w:t>abuse</w:t>
      </w:r>
      <w:proofErr w:type="spellEnd"/>
      <w:r w:rsidRPr="007E6B31">
        <w:rPr>
          <w:rFonts w:ascii="Times New Roman" w:eastAsia="Times New Roman" w:hAnsi="Times New Roman" w:cs="Times New Roman"/>
          <w:bCs/>
          <w:color w:val="091921"/>
          <w:sz w:val="28"/>
          <w:szCs w:val="24"/>
          <w:lang w:eastAsia="ru-RU"/>
        </w:rPr>
        <w:t xml:space="preserve"> и т.п.).</w:t>
      </w:r>
    </w:p>
    <w:p w:rsidR="007E6B31" w:rsidRPr="007E6B31" w:rsidRDefault="007E6B31" w:rsidP="00B828EE">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lastRenderedPageBreak/>
        <w:t>-</w:t>
      </w:r>
      <w:r w:rsidR="00B828EE" w:rsidRPr="00B828EE">
        <w:rPr>
          <w:rFonts w:ascii="Times New Roman" w:eastAsia="Times New Roman" w:hAnsi="Times New Roman" w:cs="Times New Roman"/>
          <w:bCs/>
          <w:color w:val="091921"/>
          <w:sz w:val="28"/>
          <w:szCs w:val="24"/>
          <w:lang w:eastAsia="ru-RU"/>
        </w:rPr>
        <w:t xml:space="preserve"> </w:t>
      </w:r>
      <w:r w:rsidRPr="007E6B31">
        <w:rPr>
          <w:rFonts w:ascii="Times New Roman" w:eastAsia="Times New Roman" w:hAnsi="Times New Roman" w:cs="Times New Roman"/>
          <w:bCs/>
          <w:color w:val="091921"/>
          <w:sz w:val="28"/>
          <w:szCs w:val="24"/>
          <w:lang w:eastAsia="ru-RU"/>
        </w:rPr>
        <w:t>Помимо этих основных элементов, удобно централизованно хранить не только имена и пароли, но и все остальные свойства существующих в сети объектов.</w:t>
      </w:r>
    </w:p>
    <w:p w:rsidR="007E6B31" w:rsidRPr="007E6B31" w:rsidRDefault="007E6B31" w:rsidP="00B828EE">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w:t>
      </w:r>
      <w:r w:rsidRPr="007E6B31">
        <w:rPr>
          <w:rFonts w:ascii="Times New Roman" w:eastAsia="Times New Roman" w:hAnsi="Times New Roman" w:cs="Times New Roman"/>
          <w:bCs/>
          <w:color w:val="091921"/>
          <w:sz w:val="28"/>
          <w:szCs w:val="24"/>
          <w:lang w:val="en-US" w:eastAsia="ru-RU"/>
        </w:rPr>
        <w:t>Network</w:t>
      </w:r>
      <w:r w:rsidRPr="007E6B31">
        <w:rPr>
          <w:rFonts w:ascii="Times New Roman" w:eastAsia="Times New Roman" w:hAnsi="Times New Roman" w:cs="Times New Roman"/>
          <w:bCs/>
          <w:color w:val="091921"/>
          <w:sz w:val="28"/>
          <w:szCs w:val="24"/>
          <w:lang w:eastAsia="ru-RU"/>
        </w:rPr>
        <w:t xml:space="preserve"> </w:t>
      </w:r>
      <w:r w:rsidRPr="007E6B31">
        <w:rPr>
          <w:rFonts w:ascii="Times New Roman" w:eastAsia="Times New Roman" w:hAnsi="Times New Roman" w:cs="Times New Roman"/>
          <w:bCs/>
          <w:color w:val="091921"/>
          <w:sz w:val="28"/>
          <w:szCs w:val="24"/>
          <w:lang w:val="en-US" w:eastAsia="ru-RU"/>
        </w:rPr>
        <w:t>Information</w:t>
      </w:r>
      <w:r w:rsidRPr="007E6B31">
        <w:rPr>
          <w:rFonts w:ascii="Times New Roman" w:eastAsia="Times New Roman" w:hAnsi="Times New Roman" w:cs="Times New Roman"/>
          <w:bCs/>
          <w:color w:val="091921"/>
          <w:sz w:val="28"/>
          <w:szCs w:val="24"/>
          <w:lang w:eastAsia="ru-RU"/>
        </w:rPr>
        <w:t xml:space="preserve"> </w:t>
      </w:r>
      <w:r w:rsidRPr="007E6B31">
        <w:rPr>
          <w:rFonts w:ascii="Times New Roman" w:eastAsia="Times New Roman" w:hAnsi="Times New Roman" w:cs="Times New Roman"/>
          <w:bCs/>
          <w:color w:val="091921"/>
          <w:sz w:val="28"/>
          <w:szCs w:val="24"/>
          <w:lang w:val="en-US" w:eastAsia="ru-RU"/>
        </w:rPr>
        <w:t>Service</w:t>
      </w:r>
      <w:r w:rsidRPr="007E6B31">
        <w:rPr>
          <w:rFonts w:ascii="Times New Roman" w:eastAsia="Times New Roman" w:hAnsi="Times New Roman" w:cs="Times New Roman"/>
          <w:bCs/>
          <w:color w:val="091921"/>
          <w:sz w:val="28"/>
          <w:szCs w:val="24"/>
          <w:lang w:eastAsia="ru-RU"/>
        </w:rPr>
        <w:t> – сетевая информационная служба) представляет возможность централизованного управления сетевой информацией операционной системы.</w:t>
      </w:r>
    </w:p>
    <w:p w:rsidR="007E6B31" w:rsidRPr="007E6B31" w:rsidRDefault="007E6B31" w:rsidP="002161A7">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Структура сети </w:t>
      </w:r>
      <w:r w:rsidRPr="007E6B31">
        <w:rPr>
          <w:rFonts w:ascii="Times New Roman" w:eastAsia="Times New Roman" w:hAnsi="Times New Roman" w:cs="Times New Roman"/>
          <w:b/>
          <w:bCs/>
          <w:color w:val="091921"/>
          <w:sz w:val="28"/>
          <w:szCs w:val="24"/>
          <w:lang w:val="en-US" w:eastAsia="ru-RU"/>
        </w:rPr>
        <w:t>NIS</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Схема работы NIS построена по принципу многих клиентов и нескольких серверов.</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В домене NIS существуют один главный и несколько подчиненных серверов, но клиенты не различают главный и подчиненный серверы. Поскольку в сети NIS могут быть разные системы, следует придерживаться стандартной схемы, при которой в каждом сегменте сети есть по крайней мере один сервер NIS, для того, чтобы клиенты могли отправить ему широковещательный запрос.</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Каждый домен службы имен NIS должен иметь один и только один главный сервер. Главный сервер должен представлять собой систему, которая может распространять обновления службы имен NIS с минимальным ущербом для производительности.</w:t>
      </w:r>
    </w:p>
    <w:p w:rsidR="007E6B31" w:rsidRPr="007E6B31" w:rsidRDefault="007E6B31" w:rsidP="002161A7">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Смысл работы NIS</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Смысл работы NIS состоит в том, чтобы сделать некую конфигурационную информацию общедоступной в пределах группы компьютеров. Большая группа компьютеров вместе со своими пользователями и группами называется доменом NIS. В домен NIS, например, могут входить все компьютеры и сотрудники организации.</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В то же время в пределах домена NIS могут быть выделены так называемые сетевые группы, логически объединяющие некоторые компьютеры и пользователей. Сетевые группы описываются файлом /</w:t>
      </w:r>
      <w:proofErr w:type="spellStart"/>
      <w:r w:rsidRPr="007E6B31">
        <w:rPr>
          <w:rFonts w:ascii="Times New Roman" w:eastAsia="Times New Roman" w:hAnsi="Times New Roman" w:cs="Times New Roman"/>
          <w:bCs/>
          <w:color w:val="091921"/>
          <w:sz w:val="28"/>
          <w:szCs w:val="24"/>
          <w:lang w:eastAsia="ru-RU"/>
        </w:rPr>
        <w:t>etc</w:t>
      </w:r>
      <w:proofErr w:type="spellEnd"/>
      <w:r w:rsidRPr="007E6B31">
        <w:rPr>
          <w:rFonts w:ascii="Times New Roman" w:eastAsia="Times New Roman" w:hAnsi="Times New Roman" w:cs="Times New Roman"/>
          <w:bCs/>
          <w:color w:val="091921"/>
          <w:sz w:val="28"/>
          <w:szCs w:val="24"/>
          <w:lang w:eastAsia="ru-RU"/>
        </w:rPr>
        <w:t>/</w:t>
      </w:r>
      <w:proofErr w:type="spellStart"/>
      <w:r w:rsidRPr="007E6B31">
        <w:rPr>
          <w:rFonts w:ascii="Times New Roman" w:eastAsia="Times New Roman" w:hAnsi="Times New Roman" w:cs="Times New Roman"/>
          <w:bCs/>
          <w:color w:val="091921"/>
          <w:sz w:val="28"/>
          <w:szCs w:val="24"/>
          <w:lang w:eastAsia="ru-RU"/>
        </w:rPr>
        <w:t>netgroup</w:t>
      </w:r>
      <w:proofErr w:type="spellEnd"/>
      <w:r w:rsidRPr="007E6B31">
        <w:rPr>
          <w:rFonts w:ascii="Times New Roman" w:eastAsia="Times New Roman" w:hAnsi="Times New Roman" w:cs="Times New Roman"/>
          <w:bCs/>
          <w:color w:val="091921"/>
          <w:sz w:val="28"/>
          <w:szCs w:val="24"/>
          <w:lang w:eastAsia="ru-RU"/>
        </w:rPr>
        <w:t>. Этот файл, наряду с /</w:t>
      </w:r>
      <w:proofErr w:type="spellStart"/>
      <w:r w:rsidRPr="007E6B31">
        <w:rPr>
          <w:rFonts w:ascii="Times New Roman" w:eastAsia="Times New Roman" w:hAnsi="Times New Roman" w:cs="Times New Roman"/>
          <w:bCs/>
          <w:color w:val="091921"/>
          <w:sz w:val="28"/>
          <w:szCs w:val="24"/>
          <w:lang w:eastAsia="ru-RU"/>
        </w:rPr>
        <w:t>etc</w:t>
      </w:r>
      <w:proofErr w:type="spellEnd"/>
      <w:r w:rsidRPr="007E6B31">
        <w:rPr>
          <w:rFonts w:ascii="Times New Roman" w:eastAsia="Times New Roman" w:hAnsi="Times New Roman" w:cs="Times New Roman"/>
          <w:bCs/>
          <w:color w:val="091921"/>
          <w:sz w:val="28"/>
          <w:szCs w:val="24"/>
          <w:lang w:eastAsia="ru-RU"/>
        </w:rPr>
        <w:t>/</w:t>
      </w:r>
      <w:proofErr w:type="spellStart"/>
      <w:r w:rsidRPr="007E6B31">
        <w:rPr>
          <w:rFonts w:ascii="Times New Roman" w:eastAsia="Times New Roman" w:hAnsi="Times New Roman" w:cs="Times New Roman"/>
          <w:bCs/>
          <w:color w:val="091921"/>
          <w:sz w:val="28"/>
          <w:szCs w:val="24"/>
          <w:lang w:eastAsia="ru-RU"/>
        </w:rPr>
        <w:t>passwd</w:t>
      </w:r>
      <w:proofErr w:type="spellEnd"/>
      <w:r w:rsidRPr="007E6B31">
        <w:rPr>
          <w:rFonts w:ascii="Times New Roman" w:eastAsia="Times New Roman" w:hAnsi="Times New Roman" w:cs="Times New Roman"/>
          <w:bCs/>
          <w:color w:val="091921"/>
          <w:sz w:val="28"/>
          <w:szCs w:val="24"/>
          <w:lang w:eastAsia="ru-RU"/>
        </w:rPr>
        <w:t xml:space="preserve"> и /</w:t>
      </w:r>
      <w:proofErr w:type="spellStart"/>
      <w:r w:rsidRPr="007E6B31">
        <w:rPr>
          <w:rFonts w:ascii="Times New Roman" w:eastAsia="Times New Roman" w:hAnsi="Times New Roman" w:cs="Times New Roman"/>
          <w:bCs/>
          <w:color w:val="091921"/>
          <w:sz w:val="28"/>
          <w:szCs w:val="24"/>
          <w:lang w:eastAsia="ru-RU"/>
        </w:rPr>
        <w:t>etc</w:t>
      </w:r>
      <w:proofErr w:type="spellEnd"/>
      <w:r w:rsidRPr="007E6B31">
        <w:rPr>
          <w:rFonts w:ascii="Times New Roman" w:eastAsia="Times New Roman" w:hAnsi="Times New Roman" w:cs="Times New Roman"/>
          <w:bCs/>
          <w:color w:val="091921"/>
          <w:sz w:val="28"/>
          <w:szCs w:val="24"/>
          <w:lang w:eastAsia="ru-RU"/>
        </w:rPr>
        <w:t>/</w:t>
      </w:r>
      <w:proofErr w:type="spellStart"/>
      <w:r w:rsidRPr="007E6B31">
        <w:rPr>
          <w:rFonts w:ascii="Times New Roman" w:eastAsia="Times New Roman" w:hAnsi="Times New Roman" w:cs="Times New Roman"/>
          <w:bCs/>
          <w:color w:val="091921"/>
          <w:sz w:val="28"/>
          <w:szCs w:val="24"/>
          <w:lang w:eastAsia="ru-RU"/>
        </w:rPr>
        <w:t>group</w:t>
      </w:r>
      <w:proofErr w:type="spellEnd"/>
      <w:r w:rsidRPr="007E6B31">
        <w:rPr>
          <w:rFonts w:ascii="Times New Roman" w:eastAsia="Times New Roman" w:hAnsi="Times New Roman" w:cs="Times New Roman"/>
          <w:bCs/>
          <w:color w:val="091921"/>
          <w:sz w:val="28"/>
          <w:szCs w:val="24"/>
          <w:lang w:eastAsia="ru-RU"/>
        </w:rPr>
        <w:t>, является одним из тех, что делаются общедоступными и централизованными в сети NIS.</w:t>
      </w:r>
    </w:p>
    <w:p w:rsidR="007E6B31" w:rsidRPr="007E6B31" w:rsidRDefault="007E6B31" w:rsidP="002161A7">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lastRenderedPageBreak/>
        <w:t>Определение потребности в серверах NIS</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Для определения того, сколько серверов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необходимо иметь в домене, могут быть использованы следующие руководящие принципы:</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w:t>
      </w:r>
      <w:r w:rsidR="002161A7" w:rsidRPr="002161A7">
        <w:rPr>
          <w:rFonts w:ascii="Times New Roman" w:eastAsia="Times New Roman" w:hAnsi="Times New Roman" w:cs="Times New Roman"/>
          <w:bCs/>
          <w:color w:val="091921"/>
          <w:sz w:val="28"/>
          <w:szCs w:val="24"/>
          <w:lang w:eastAsia="ru-RU"/>
        </w:rPr>
        <w:t xml:space="preserve"> </w:t>
      </w:r>
      <w:r w:rsidRPr="007E6B31">
        <w:rPr>
          <w:rFonts w:ascii="Times New Roman" w:eastAsia="Times New Roman" w:hAnsi="Times New Roman" w:cs="Times New Roman"/>
          <w:bCs/>
          <w:color w:val="091921"/>
          <w:sz w:val="28"/>
          <w:szCs w:val="24"/>
          <w:lang w:eastAsia="ru-RU"/>
        </w:rPr>
        <w:t>Необходимо разместить по одному серверу в каждой из подсетей домена. Когда какой-нибудь клиент запускается, он рассылает широковещательный запрос в поисках ближайшего к нему сервера. Solaris не требует, чтобы этот сервер находился в той же самой подсети; однако ранние реализации службы имен NIS требовали, чтобы в каждой подсети, которая использует NIS, существовал сервер.</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w:t>
      </w:r>
      <w:r w:rsidR="002161A7" w:rsidRPr="002161A7">
        <w:rPr>
          <w:rFonts w:ascii="Times New Roman" w:eastAsia="Times New Roman" w:hAnsi="Times New Roman" w:cs="Times New Roman"/>
          <w:bCs/>
          <w:color w:val="091921"/>
          <w:sz w:val="28"/>
          <w:szCs w:val="24"/>
          <w:lang w:eastAsia="ru-RU"/>
        </w:rPr>
        <w:t xml:space="preserve"> </w:t>
      </w:r>
      <w:r w:rsidRPr="007E6B31">
        <w:rPr>
          <w:rFonts w:ascii="Times New Roman" w:eastAsia="Times New Roman" w:hAnsi="Times New Roman" w:cs="Times New Roman"/>
          <w:bCs/>
          <w:color w:val="091921"/>
          <w:sz w:val="28"/>
          <w:szCs w:val="24"/>
          <w:lang w:eastAsia="ru-RU"/>
        </w:rPr>
        <w:t>В общем случае сервер может обслуживать примерно 30 клиентов NIS, если клиенты и серверы имеют одинаковую производительность. Если клиенты работают быстрее, чем серверы, им требуется большее количество серверов. Если клиенты работают медленнее, чем серверы, то каждый сервер может обслуживать 50 или более клиентов NIS.</w:t>
      </w:r>
    </w:p>
    <w:p w:rsidR="007E6B31" w:rsidRPr="007E6B31" w:rsidRDefault="007E6B31" w:rsidP="002161A7">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Карта NIS</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Информация о компьютерах, пользователях, группах, сетевых группах и т.п. разделяется между компьютерами в сети посредством создания из текстовых файлов /</w:t>
      </w:r>
      <w:proofErr w:type="spellStart"/>
      <w:r w:rsidRPr="007E6B31">
        <w:rPr>
          <w:rFonts w:ascii="Times New Roman" w:eastAsia="Times New Roman" w:hAnsi="Times New Roman" w:cs="Times New Roman"/>
          <w:bCs/>
          <w:color w:val="091921"/>
          <w:sz w:val="28"/>
          <w:szCs w:val="24"/>
          <w:lang w:eastAsia="ru-RU"/>
        </w:rPr>
        <w:t>etc</w:t>
      </w:r>
      <w:proofErr w:type="spellEnd"/>
      <w:r w:rsidRPr="007E6B31">
        <w:rPr>
          <w:rFonts w:ascii="Times New Roman" w:eastAsia="Times New Roman" w:hAnsi="Times New Roman" w:cs="Times New Roman"/>
          <w:bCs/>
          <w:color w:val="091921"/>
          <w:sz w:val="28"/>
          <w:szCs w:val="24"/>
          <w:lang w:eastAsia="ru-RU"/>
        </w:rPr>
        <w:t>/</w:t>
      </w:r>
      <w:proofErr w:type="spellStart"/>
      <w:r w:rsidRPr="007E6B31">
        <w:rPr>
          <w:rFonts w:ascii="Times New Roman" w:eastAsia="Times New Roman" w:hAnsi="Times New Roman" w:cs="Times New Roman"/>
          <w:bCs/>
          <w:color w:val="091921"/>
          <w:sz w:val="28"/>
          <w:szCs w:val="24"/>
          <w:lang w:eastAsia="ru-RU"/>
        </w:rPr>
        <w:t>passwd</w:t>
      </w:r>
      <w:proofErr w:type="spellEnd"/>
      <w:r w:rsidRPr="007E6B31">
        <w:rPr>
          <w:rFonts w:ascii="Times New Roman" w:eastAsia="Times New Roman" w:hAnsi="Times New Roman" w:cs="Times New Roman"/>
          <w:bCs/>
          <w:color w:val="091921"/>
          <w:sz w:val="28"/>
          <w:szCs w:val="24"/>
          <w:lang w:eastAsia="ru-RU"/>
        </w:rPr>
        <w:t>, /</w:t>
      </w:r>
      <w:proofErr w:type="spellStart"/>
      <w:r w:rsidRPr="007E6B31">
        <w:rPr>
          <w:rFonts w:ascii="Times New Roman" w:eastAsia="Times New Roman" w:hAnsi="Times New Roman" w:cs="Times New Roman"/>
          <w:bCs/>
          <w:color w:val="091921"/>
          <w:sz w:val="28"/>
          <w:szCs w:val="24"/>
          <w:lang w:eastAsia="ru-RU"/>
        </w:rPr>
        <w:t>etc</w:t>
      </w:r>
      <w:proofErr w:type="spellEnd"/>
      <w:r w:rsidRPr="007E6B31">
        <w:rPr>
          <w:rFonts w:ascii="Times New Roman" w:eastAsia="Times New Roman" w:hAnsi="Times New Roman" w:cs="Times New Roman"/>
          <w:bCs/>
          <w:color w:val="091921"/>
          <w:sz w:val="28"/>
          <w:szCs w:val="24"/>
          <w:lang w:eastAsia="ru-RU"/>
        </w:rPr>
        <w:t>/</w:t>
      </w:r>
      <w:proofErr w:type="spellStart"/>
      <w:r w:rsidRPr="007E6B31">
        <w:rPr>
          <w:rFonts w:ascii="Times New Roman" w:eastAsia="Times New Roman" w:hAnsi="Times New Roman" w:cs="Times New Roman"/>
          <w:bCs/>
          <w:color w:val="091921"/>
          <w:sz w:val="28"/>
          <w:szCs w:val="24"/>
          <w:lang w:eastAsia="ru-RU"/>
        </w:rPr>
        <w:t>netgroup</w:t>
      </w:r>
      <w:proofErr w:type="spellEnd"/>
      <w:r w:rsidRPr="007E6B31">
        <w:rPr>
          <w:rFonts w:ascii="Times New Roman" w:eastAsia="Times New Roman" w:hAnsi="Times New Roman" w:cs="Times New Roman"/>
          <w:bCs/>
          <w:color w:val="091921"/>
          <w:sz w:val="28"/>
          <w:szCs w:val="24"/>
          <w:lang w:eastAsia="ru-RU"/>
        </w:rPr>
        <w:t xml:space="preserve"> и ряда других так называемых карт NIS.</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xml:space="preserve">Карта NIS - это </w:t>
      </w:r>
      <w:proofErr w:type="spellStart"/>
      <w:r w:rsidRPr="007E6B31">
        <w:rPr>
          <w:rFonts w:ascii="Times New Roman" w:eastAsia="Times New Roman" w:hAnsi="Times New Roman" w:cs="Times New Roman"/>
          <w:bCs/>
          <w:color w:val="091921"/>
          <w:sz w:val="28"/>
          <w:szCs w:val="24"/>
          <w:lang w:eastAsia="ru-RU"/>
        </w:rPr>
        <w:t>хэшированная</w:t>
      </w:r>
      <w:proofErr w:type="spellEnd"/>
      <w:r w:rsidRPr="007E6B31">
        <w:rPr>
          <w:rFonts w:ascii="Times New Roman" w:eastAsia="Times New Roman" w:hAnsi="Times New Roman" w:cs="Times New Roman"/>
          <w:bCs/>
          <w:color w:val="091921"/>
          <w:sz w:val="28"/>
          <w:szCs w:val="24"/>
          <w:lang w:eastAsia="ru-RU"/>
        </w:rPr>
        <w:t xml:space="preserve"> база данных, которую использует сервер NIS для ответа на запросы клиентов.</w:t>
      </w:r>
    </w:p>
    <w:p w:rsidR="00C87E96"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Для превращения файлов типа /</w:t>
      </w:r>
      <w:proofErr w:type="spellStart"/>
      <w:r w:rsidRPr="007E6B31">
        <w:rPr>
          <w:rFonts w:ascii="Times New Roman" w:eastAsia="Times New Roman" w:hAnsi="Times New Roman" w:cs="Times New Roman"/>
          <w:bCs/>
          <w:color w:val="091921"/>
          <w:sz w:val="28"/>
          <w:szCs w:val="24"/>
          <w:lang w:eastAsia="ru-RU"/>
        </w:rPr>
        <w:t>etc</w:t>
      </w:r>
      <w:proofErr w:type="spellEnd"/>
      <w:r w:rsidRPr="007E6B31">
        <w:rPr>
          <w:rFonts w:ascii="Times New Roman" w:eastAsia="Times New Roman" w:hAnsi="Times New Roman" w:cs="Times New Roman"/>
          <w:bCs/>
          <w:color w:val="091921"/>
          <w:sz w:val="28"/>
          <w:szCs w:val="24"/>
          <w:lang w:eastAsia="ru-RU"/>
        </w:rPr>
        <w:t>/</w:t>
      </w:r>
      <w:proofErr w:type="spellStart"/>
      <w:r w:rsidRPr="007E6B31">
        <w:rPr>
          <w:rFonts w:ascii="Times New Roman" w:eastAsia="Times New Roman" w:hAnsi="Times New Roman" w:cs="Times New Roman"/>
          <w:bCs/>
          <w:color w:val="091921"/>
          <w:sz w:val="28"/>
          <w:szCs w:val="24"/>
          <w:lang w:eastAsia="ru-RU"/>
        </w:rPr>
        <w:t>passwd</w:t>
      </w:r>
      <w:proofErr w:type="spellEnd"/>
      <w:r w:rsidRPr="007E6B31">
        <w:rPr>
          <w:rFonts w:ascii="Times New Roman" w:eastAsia="Times New Roman" w:hAnsi="Times New Roman" w:cs="Times New Roman"/>
          <w:bCs/>
          <w:color w:val="091921"/>
          <w:sz w:val="28"/>
          <w:szCs w:val="24"/>
          <w:lang w:eastAsia="ru-RU"/>
        </w:rPr>
        <w:t xml:space="preserve"> в карту NIS требуется программа </w:t>
      </w:r>
      <w:proofErr w:type="spellStart"/>
      <w:r w:rsidRPr="007E6B31">
        <w:rPr>
          <w:rFonts w:ascii="Times New Roman" w:eastAsia="Times New Roman" w:hAnsi="Times New Roman" w:cs="Times New Roman"/>
          <w:bCs/>
          <w:color w:val="091921"/>
          <w:sz w:val="28"/>
          <w:szCs w:val="24"/>
          <w:lang w:eastAsia="ru-RU"/>
        </w:rPr>
        <w:t>ypmake</w:t>
      </w:r>
      <w:proofErr w:type="spellEnd"/>
      <w:r w:rsidRPr="007E6B31">
        <w:rPr>
          <w:rFonts w:ascii="Times New Roman" w:eastAsia="Times New Roman" w:hAnsi="Times New Roman" w:cs="Times New Roman"/>
          <w:bCs/>
          <w:color w:val="091921"/>
          <w:sz w:val="28"/>
          <w:szCs w:val="24"/>
          <w:lang w:eastAsia="ru-RU"/>
        </w:rPr>
        <w:t xml:space="preserve">. Программы, связанные с NIS, имеют имена, начинающиеся с </w:t>
      </w:r>
      <w:proofErr w:type="spellStart"/>
      <w:r w:rsidRPr="007E6B31">
        <w:rPr>
          <w:rFonts w:ascii="Times New Roman" w:eastAsia="Times New Roman" w:hAnsi="Times New Roman" w:cs="Times New Roman"/>
          <w:bCs/>
          <w:color w:val="091921"/>
          <w:sz w:val="28"/>
          <w:szCs w:val="24"/>
          <w:lang w:eastAsia="ru-RU"/>
        </w:rPr>
        <w:t>yp</w:t>
      </w:r>
      <w:proofErr w:type="spellEnd"/>
      <w:r w:rsidRPr="007E6B31">
        <w:rPr>
          <w:rFonts w:ascii="Times New Roman" w:eastAsia="Times New Roman" w:hAnsi="Times New Roman" w:cs="Times New Roman"/>
          <w:bCs/>
          <w:color w:val="091921"/>
          <w:sz w:val="28"/>
          <w:szCs w:val="24"/>
          <w:lang w:eastAsia="ru-RU"/>
        </w:rPr>
        <w:t xml:space="preserve">, поскольку в момент создания NIS носила название </w:t>
      </w:r>
      <w:proofErr w:type="spellStart"/>
      <w:r w:rsidRPr="007E6B31">
        <w:rPr>
          <w:rFonts w:ascii="Times New Roman" w:eastAsia="Times New Roman" w:hAnsi="Times New Roman" w:cs="Times New Roman"/>
          <w:bCs/>
          <w:color w:val="091921"/>
          <w:sz w:val="28"/>
          <w:szCs w:val="24"/>
          <w:lang w:eastAsia="ru-RU"/>
        </w:rPr>
        <w:t>Sun</w:t>
      </w:r>
      <w:proofErr w:type="spellEnd"/>
      <w:r w:rsidRPr="007E6B31">
        <w:rPr>
          <w:rFonts w:ascii="Times New Roman" w:eastAsia="Times New Roman" w:hAnsi="Times New Roman" w:cs="Times New Roman"/>
          <w:bCs/>
          <w:color w:val="091921"/>
          <w:sz w:val="28"/>
          <w:szCs w:val="24"/>
          <w:lang w:eastAsia="ru-RU"/>
        </w:rPr>
        <w:t xml:space="preserve"> </w:t>
      </w:r>
      <w:proofErr w:type="spellStart"/>
      <w:r w:rsidRPr="007E6B31">
        <w:rPr>
          <w:rFonts w:ascii="Times New Roman" w:eastAsia="Times New Roman" w:hAnsi="Times New Roman" w:cs="Times New Roman"/>
          <w:bCs/>
          <w:color w:val="091921"/>
          <w:sz w:val="28"/>
          <w:szCs w:val="24"/>
          <w:lang w:eastAsia="ru-RU"/>
        </w:rPr>
        <w:t>Yellow</w:t>
      </w:r>
      <w:proofErr w:type="spellEnd"/>
      <w:r w:rsidRPr="007E6B31">
        <w:rPr>
          <w:rFonts w:ascii="Times New Roman" w:eastAsia="Times New Roman" w:hAnsi="Times New Roman" w:cs="Times New Roman"/>
          <w:bCs/>
          <w:color w:val="091921"/>
          <w:sz w:val="28"/>
          <w:szCs w:val="24"/>
          <w:lang w:eastAsia="ru-RU"/>
        </w:rPr>
        <w:t xml:space="preserve"> </w:t>
      </w:r>
      <w:proofErr w:type="spellStart"/>
      <w:r w:rsidRPr="007E6B31">
        <w:rPr>
          <w:rFonts w:ascii="Times New Roman" w:eastAsia="Times New Roman" w:hAnsi="Times New Roman" w:cs="Times New Roman"/>
          <w:bCs/>
          <w:color w:val="091921"/>
          <w:sz w:val="28"/>
          <w:szCs w:val="24"/>
          <w:lang w:eastAsia="ru-RU"/>
        </w:rPr>
        <w:t>Pages</w:t>
      </w:r>
      <w:proofErr w:type="spellEnd"/>
      <w:r w:rsidRPr="007E6B31">
        <w:rPr>
          <w:rFonts w:ascii="Times New Roman" w:eastAsia="Times New Roman" w:hAnsi="Times New Roman" w:cs="Times New Roman"/>
          <w:bCs/>
          <w:color w:val="091921"/>
          <w:sz w:val="28"/>
          <w:szCs w:val="24"/>
          <w:lang w:eastAsia="ru-RU"/>
        </w:rPr>
        <w:t xml:space="preserve">, но название пришлось изменить, поскольку словосочетание </w:t>
      </w:r>
      <w:proofErr w:type="spellStart"/>
      <w:r w:rsidRPr="007E6B31">
        <w:rPr>
          <w:rFonts w:ascii="Times New Roman" w:eastAsia="Times New Roman" w:hAnsi="Times New Roman" w:cs="Times New Roman"/>
          <w:bCs/>
          <w:color w:val="091921"/>
          <w:sz w:val="28"/>
          <w:szCs w:val="24"/>
          <w:lang w:eastAsia="ru-RU"/>
        </w:rPr>
        <w:t>Yellow</w:t>
      </w:r>
      <w:proofErr w:type="spellEnd"/>
      <w:r w:rsidRPr="007E6B31">
        <w:rPr>
          <w:rFonts w:ascii="Times New Roman" w:eastAsia="Times New Roman" w:hAnsi="Times New Roman" w:cs="Times New Roman"/>
          <w:bCs/>
          <w:color w:val="091921"/>
          <w:sz w:val="28"/>
          <w:szCs w:val="24"/>
          <w:lang w:eastAsia="ru-RU"/>
        </w:rPr>
        <w:t xml:space="preserve"> </w:t>
      </w:r>
      <w:proofErr w:type="spellStart"/>
      <w:r w:rsidRPr="007E6B31">
        <w:rPr>
          <w:rFonts w:ascii="Times New Roman" w:eastAsia="Times New Roman" w:hAnsi="Times New Roman" w:cs="Times New Roman"/>
          <w:bCs/>
          <w:color w:val="091921"/>
          <w:sz w:val="28"/>
          <w:szCs w:val="24"/>
          <w:lang w:eastAsia="ru-RU"/>
        </w:rPr>
        <w:t>Pages</w:t>
      </w:r>
      <w:proofErr w:type="spellEnd"/>
      <w:r w:rsidRPr="007E6B31">
        <w:rPr>
          <w:rFonts w:ascii="Times New Roman" w:eastAsia="Times New Roman" w:hAnsi="Times New Roman" w:cs="Times New Roman"/>
          <w:bCs/>
          <w:color w:val="091921"/>
          <w:sz w:val="28"/>
          <w:szCs w:val="24"/>
          <w:lang w:eastAsia="ru-RU"/>
        </w:rPr>
        <w:t xml:space="preserve"> оказалось зарегистрированной маркой другой компании. На именовании программ это не отразилось. Программа </w:t>
      </w:r>
      <w:proofErr w:type="spellStart"/>
      <w:r w:rsidRPr="007E6B31">
        <w:rPr>
          <w:rFonts w:ascii="Times New Roman" w:eastAsia="Times New Roman" w:hAnsi="Times New Roman" w:cs="Times New Roman"/>
          <w:bCs/>
          <w:color w:val="091921"/>
          <w:sz w:val="28"/>
          <w:szCs w:val="24"/>
          <w:lang w:eastAsia="ru-RU"/>
        </w:rPr>
        <w:t>ypmake</w:t>
      </w:r>
      <w:proofErr w:type="spellEnd"/>
      <w:r w:rsidRPr="007E6B31">
        <w:rPr>
          <w:rFonts w:ascii="Times New Roman" w:eastAsia="Times New Roman" w:hAnsi="Times New Roman" w:cs="Times New Roman"/>
          <w:bCs/>
          <w:color w:val="091921"/>
          <w:sz w:val="28"/>
          <w:szCs w:val="24"/>
          <w:lang w:eastAsia="ru-RU"/>
        </w:rPr>
        <w:t xml:space="preserve"> не изменяет исходный файл, она лишь генерирует на его основе новый файл - карту NIS.</w:t>
      </w:r>
    </w:p>
    <w:p w:rsidR="00C87E96" w:rsidRDefault="00C87E96">
      <w:pPr>
        <w:rPr>
          <w:rFonts w:ascii="Times New Roman" w:eastAsia="Times New Roman" w:hAnsi="Times New Roman" w:cs="Times New Roman"/>
          <w:bCs/>
          <w:color w:val="091921"/>
          <w:sz w:val="28"/>
          <w:szCs w:val="24"/>
          <w:lang w:eastAsia="ru-RU"/>
        </w:rPr>
      </w:pPr>
      <w:r>
        <w:rPr>
          <w:rFonts w:ascii="Times New Roman" w:eastAsia="Times New Roman" w:hAnsi="Times New Roman" w:cs="Times New Roman"/>
          <w:bCs/>
          <w:color w:val="091921"/>
          <w:sz w:val="28"/>
          <w:szCs w:val="24"/>
          <w:lang w:eastAsia="ru-RU"/>
        </w:rPr>
        <w:br w:type="page"/>
      </w:r>
    </w:p>
    <w:p w:rsidR="007E6B31" w:rsidRPr="002161A7" w:rsidRDefault="007E6B31" w:rsidP="002161A7">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
          <w:bCs/>
          <w:color w:val="091921"/>
          <w:sz w:val="28"/>
          <w:szCs w:val="24"/>
          <w:lang w:eastAsia="ru-RU"/>
        </w:rPr>
        <w:lastRenderedPageBreak/>
        <w:t>Планирование домена NIS</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1.     Решите, какие системы будут входить в ваш домен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2.     Выберите имя домена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Имя домена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может иметь длину до 256 символов, хотя с практической точки зрения более целесообразно использовать более короткие имена. Имена доменов чувствительны к регистру ввода символов (прописные и строчные буквы рассматриваются как разные символы).</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3.     Прежде чем какая-нибудь система сможет воспользоваться услугами службы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должны быть установлены корректные имена домена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и самой системы. Это должно быть сделано как для серверов, так и для клиентов службы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Имя системы устанавливается с помощью файла</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nodename</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а доменное имя системы - с помощью файла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defaultdomain</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Эти файлы считываются при запуске системы и их содержимое используется соответственно командами </w:t>
      </w:r>
      <w:proofErr w:type="spellStart"/>
      <w:r w:rsidRPr="007E6B31">
        <w:rPr>
          <w:rFonts w:ascii="Times New Roman" w:eastAsia="Times New Roman" w:hAnsi="Times New Roman" w:cs="Times New Roman"/>
          <w:b/>
          <w:bCs/>
          <w:color w:val="091921"/>
          <w:sz w:val="28"/>
          <w:szCs w:val="24"/>
          <w:lang w:val="en-US" w:eastAsia="ru-RU"/>
        </w:rPr>
        <w:t>uname</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
          <w:bCs/>
          <w:color w:val="091921"/>
          <w:sz w:val="28"/>
          <w:szCs w:val="24"/>
          <w:lang w:val="en-US" w:eastAsia="ru-RU"/>
        </w:rPr>
        <w:t>s </w:t>
      </w:r>
      <w:r w:rsidRPr="007E6B31">
        <w:rPr>
          <w:rFonts w:ascii="Times New Roman" w:eastAsia="Times New Roman" w:hAnsi="Times New Roman" w:cs="Times New Roman"/>
          <w:bCs/>
          <w:color w:val="091921"/>
          <w:sz w:val="28"/>
          <w:szCs w:val="24"/>
          <w:lang w:eastAsia="ru-RU"/>
        </w:rPr>
        <w:t>и </w:t>
      </w:r>
      <w:proofErr w:type="spellStart"/>
      <w:r w:rsidRPr="007E6B31">
        <w:rPr>
          <w:rFonts w:ascii="Times New Roman" w:eastAsia="Times New Roman" w:hAnsi="Times New Roman" w:cs="Times New Roman"/>
          <w:b/>
          <w:bCs/>
          <w:color w:val="091921"/>
          <w:sz w:val="28"/>
          <w:szCs w:val="24"/>
          <w:lang w:val="en-US" w:eastAsia="ru-RU"/>
        </w:rPr>
        <w:t>domainname</w:t>
      </w:r>
      <w:proofErr w:type="spellEnd"/>
      <w:r w:rsidRPr="007E6B31">
        <w:rPr>
          <w:rFonts w:ascii="Times New Roman" w:eastAsia="Times New Roman" w:hAnsi="Times New Roman" w:cs="Times New Roman"/>
          <w:b/>
          <w:bCs/>
          <w:color w:val="091921"/>
          <w:sz w:val="28"/>
          <w:szCs w:val="24"/>
          <w:lang w:eastAsia="ru-RU"/>
        </w:rPr>
        <w:t>.</w:t>
      </w:r>
    </w:p>
    <w:p w:rsidR="002161A7"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4.     Просмотреть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nodename</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можно, например, следующим образом:</w:t>
      </w:r>
    </w:p>
    <w:p w:rsidR="007E6B31" w:rsidRPr="007E6B31" w:rsidRDefault="007E6B31" w:rsidP="002161A7">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i/>
          <w:iCs/>
          <w:color w:val="091921"/>
          <w:sz w:val="28"/>
          <w:szCs w:val="24"/>
          <w:lang w:val="en-US" w:eastAsia="ru-RU"/>
        </w:rPr>
        <w:t>more</w:t>
      </w:r>
      <w:r w:rsidRPr="007E6B31">
        <w:rPr>
          <w:rFonts w:ascii="Times New Roman" w:eastAsia="Times New Roman" w:hAnsi="Times New Roman" w:cs="Times New Roman"/>
          <w:bCs/>
          <w:i/>
          <w:iCs/>
          <w:color w:val="091921"/>
          <w:sz w:val="28"/>
          <w:szCs w:val="24"/>
          <w:lang w:eastAsia="ru-RU"/>
        </w:rPr>
        <w:t xml:space="preserve"> /</w:t>
      </w:r>
      <w:proofErr w:type="spellStart"/>
      <w:r w:rsidRPr="007E6B31">
        <w:rPr>
          <w:rFonts w:ascii="Times New Roman" w:eastAsia="Times New Roman" w:hAnsi="Times New Roman" w:cs="Times New Roman"/>
          <w:bCs/>
          <w:i/>
          <w:iCs/>
          <w:color w:val="091921"/>
          <w:sz w:val="28"/>
          <w:szCs w:val="24"/>
          <w:lang w:val="en-US" w:eastAsia="ru-RU"/>
        </w:rPr>
        <w:t>etc</w:t>
      </w:r>
      <w:proofErr w:type="spellEnd"/>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nodename</w:t>
      </w:r>
      <w:proofErr w:type="spellEnd"/>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5.     Просмотреть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defaultdomain</w:t>
      </w:r>
      <w:proofErr w:type="spellEnd"/>
      <w:r w:rsidRPr="007E6B31">
        <w:rPr>
          <w:rFonts w:ascii="Times New Roman" w:eastAsia="Times New Roman" w:hAnsi="Times New Roman" w:cs="Times New Roman"/>
          <w:bCs/>
          <w:color w:val="091921"/>
          <w:sz w:val="28"/>
          <w:szCs w:val="24"/>
          <w:lang w:eastAsia="ru-RU"/>
        </w:rPr>
        <w:t> можно следующим образом:</w:t>
      </w:r>
    </w:p>
    <w:p w:rsidR="007E6B31" w:rsidRPr="007E6B31" w:rsidRDefault="007E6B31" w:rsidP="002161A7">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i/>
          <w:iCs/>
          <w:color w:val="091921"/>
          <w:sz w:val="28"/>
          <w:szCs w:val="24"/>
          <w:lang w:val="en-US" w:eastAsia="ru-RU"/>
        </w:rPr>
        <w:t>more</w:t>
      </w:r>
      <w:r w:rsidRPr="007E6B31">
        <w:rPr>
          <w:rFonts w:ascii="Times New Roman" w:eastAsia="Times New Roman" w:hAnsi="Times New Roman" w:cs="Times New Roman"/>
          <w:bCs/>
          <w:i/>
          <w:iCs/>
          <w:color w:val="091921"/>
          <w:sz w:val="28"/>
          <w:szCs w:val="24"/>
          <w:lang w:eastAsia="ru-RU"/>
        </w:rPr>
        <w:t> /</w:t>
      </w:r>
      <w:proofErr w:type="spellStart"/>
      <w:r w:rsidRPr="007E6B31">
        <w:rPr>
          <w:rFonts w:ascii="Times New Roman" w:eastAsia="Times New Roman" w:hAnsi="Times New Roman" w:cs="Times New Roman"/>
          <w:bCs/>
          <w:i/>
          <w:iCs/>
          <w:color w:val="091921"/>
          <w:sz w:val="28"/>
          <w:szCs w:val="24"/>
          <w:lang w:val="en-US" w:eastAsia="ru-RU"/>
        </w:rPr>
        <w:t>etc</w:t>
      </w:r>
      <w:proofErr w:type="spellEnd"/>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defaultdomain</w:t>
      </w:r>
      <w:proofErr w:type="spellEnd"/>
    </w:p>
    <w:p w:rsidR="007E6B31" w:rsidRPr="007E6B31" w:rsidRDefault="007E6B31" w:rsidP="002161A7">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Конфигурирование главного сервера </w:t>
      </w:r>
      <w:r w:rsidRPr="007E6B31">
        <w:rPr>
          <w:rFonts w:ascii="Times New Roman" w:eastAsia="Times New Roman" w:hAnsi="Times New Roman" w:cs="Times New Roman"/>
          <w:b/>
          <w:bCs/>
          <w:color w:val="091921"/>
          <w:sz w:val="28"/>
          <w:szCs w:val="24"/>
          <w:lang w:val="en-US" w:eastAsia="ru-RU"/>
        </w:rPr>
        <w:t>NIS</w:t>
      </w:r>
    </w:p>
    <w:p w:rsidR="002161A7"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Главный сервер хранит исходные файлы всех таблиц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данного домена. Любые изменения в таблицах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должны быть сделаны именно на главном сервере. Главный сервер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предоставляет информацию клиентам и обеспечивает подчиненные серверы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обновленными таблицами. Прежде чем запускается главный сервер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необходимо создать некоторые из исходных файлов.</w:t>
      </w:r>
    </w:p>
    <w:p w:rsidR="002161A7"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Одно из основных предназначений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-управление регистрациями пользователей и файлами узлов (</w:t>
      </w:r>
      <w:r w:rsidRPr="007E6B31">
        <w:rPr>
          <w:rFonts w:ascii="Times New Roman" w:eastAsia="Times New Roman" w:hAnsi="Times New Roman" w:cs="Times New Roman"/>
          <w:bCs/>
          <w:color w:val="091921"/>
          <w:sz w:val="28"/>
          <w:szCs w:val="24"/>
          <w:lang w:val="en-US" w:eastAsia="ru-RU"/>
        </w:rPr>
        <w:t>host</w:t>
      </w:r>
      <w:r w:rsidRPr="007E6B31">
        <w:rPr>
          <w:rFonts w:ascii="Times New Roman" w:eastAsia="Times New Roman" w:hAnsi="Times New Roman" w:cs="Times New Roman"/>
          <w:bCs/>
          <w:color w:val="091921"/>
          <w:sz w:val="28"/>
          <w:szCs w:val="24"/>
          <w:lang w:eastAsia="ru-RU"/>
        </w:rPr>
        <w:t>-файлами) в большом сетевом окружении.</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lastRenderedPageBreak/>
        <w:t>Системный администратор управляет системными конфигурационными файлами, такими как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hosts </w:t>
      </w:r>
      <w:r w:rsidRPr="007E6B31">
        <w:rPr>
          <w:rFonts w:ascii="Times New Roman" w:eastAsia="Times New Roman" w:hAnsi="Times New Roman" w:cs="Times New Roman"/>
          <w:bCs/>
          <w:color w:val="091921"/>
          <w:sz w:val="28"/>
          <w:szCs w:val="24"/>
          <w:lang w:eastAsia="ru-RU"/>
        </w:rPr>
        <w:t>и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применяя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С помощью</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системный администратор устанавливает файлы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hosts</w:t>
      </w:r>
      <w:r w:rsidRPr="007E6B31">
        <w:rPr>
          <w:rFonts w:ascii="Times New Roman" w:eastAsia="Times New Roman" w:hAnsi="Times New Roman" w:cs="Times New Roman"/>
          <w:b/>
          <w:bCs/>
          <w:color w:val="091921"/>
          <w:sz w:val="28"/>
          <w:szCs w:val="24"/>
          <w:lang w:eastAsia="ru-RU"/>
        </w:rPr>
        <w:t>, /</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и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 </w:t>
      </w:r>
      <w:r w:rsidRPr="007E6B31">
        <w:rPr>
          <w:rFonts w:ascii="Times New Roman" w:eastAsia="Times New Roman" w:hAnsi="Times New Roman" w:cs="Times New Roman"/>
          <w:bCs/>
          <w:color w:val="091921"/>
          <w:sz w:val="28"/>
          <w:szCs w:val="24"/>
          <w:lang w:eastAsia="ru-RU"/>
        </w:rPr>
        <w:t>на одном сервере. Вместо того, чтобы заботиться о копировании конфигурационного файла на каждую систему, все системы обращаются за конфигурационной информацией к данному серверу.</w:t>
      </w:r>
    </w:p>
    <w:p w:rsidR="007E6B31" w:rsidRPr="007E6B31" w:rsidRDefault="007E6B31" w:rsidP="002161A7">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Дополнительная информация</w:t>
      </w:r>
    </w:p>
    <w:p w:rsidR="002161A7"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Информация учетной записи пользователя и группы сохраняется в файлах, которые расположены в каталоге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Cs/>
          <w:color w:val="091921"/>
          <w:sz w:val="28"/>
          <w:szCs w:val="24"/>
          <w:lang w:eastAsia="ru-RU"/>
        </w:rPr>
        <w:t>.</w:t>
      </w:r>
    </w:p>
    <w:p w:rsidR="002161A7"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Большая часть информации учетной записи пользователя сохраняется в файле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 Информация о группе пользователей сохраняется в файле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Пользователи объединяются в группы исходя из их потребностей в получении доступа к файлам.</w:t>
      </w:r>
    </w:p>
    <w:p w:rsidR="007E6B31" w:rsidRPr="007E6B31" w:rsidRDefault="007E6B31" w:rsidP="002161A7">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Каждая строка в файле /</w:t>
      </w:r>
      <w:proofErr w:type="spellStart"/>
      <w:r w:rsidRPr="007E6B31">
        <w:rPr>
          <w:rFonts w:ascii="Times New Roman" w:eastAsia="Times New Roman" w:hAnsi="Times New Roman" w:cs="Times New Roman"/>
          <w:bCs/>
          <w:color w:val="091921"/>
          <w:sz w:val="28"/>
          <w:szCs w:val="24"/>
          <w:lang w:val="en-US" w:eastAsia="ru-RU"/>
        </w:rPr>
        <w:t>etc</w:t>
      </w:r>
      <w:proofErr w:type="spellEnd"/>
      <w:r w:rsidRPr="007E6B31">
        <w:rPr>
          <w:rFonts w:ascii="Times New Roman" w:eastAsia="Times New Roman" w:hAnsi="Times New Roman" w:cs="Times New Roman"/>
          <w:bCs/>
          <w:color w:val="091921"/>
          <w:sz w:val="28"/>
          <w:szCs w:val="24"/>
          <w:lang w:eastAsia="ru-RU"/>
        </w:rPr>
        <w:t>/</w:t>
      </w:r>
      <w:proofErr w:type="spellStart"/>
      <w:r w:rsidRPr="007E6B31">
        <w:rPr>
          <w:rFonts w:ascii="Times New Roman" w:eastAsia="Times New Roman" w:hAnsi="Times New Roman" w:cs="Times New Roman"/>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 содержит несколько полей, разделенных между собой двоеточием, и имеет следующий формат:</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val="en-US" w:eastAsia="ru-RU"/>
        </w:rPr>
      </w:pPr>
      <w:proofErr w:type="spellStart"/>
      <w:proofErr w:type="gramStart"/>
      <w:r w:rsidRPr="007E6B31">
        <w:rPr>
          <w:rFonts w:ascii="Times New Roman" w:eastAsia="Times New Roman" w:hAnsi="Times New Roman" w:cs="Times New Roman"/>
          <w:bCs/>
          <w:i/>
          <w:iCs/>
          <w:color w:val="091921"/>
          <w:sz w:val="28"/>
          <w:szCs w:val="24"/>
          <w:lang w:val="en-US" w:eastAsia="ru-RU"/>
        </w:rPr>
        <w:t>username:password</w:t>
      </w:r>
      <w:proofErr w:type="gramEnd"/>
      <w:r w:rsidRPr="007E6B31">
        <w:rPr>
          <w:rFonts w:ascii="Times New Roman" w:eastAsia="Times New Roman" w:hAnsi="Times New Roman" w:cs="Times New Roman"/>
          <w:bCs/>
          <w:i/>
          <w:iCs/>
          <w:color w:val="091921"/>
          <w:sz w:val="28"/>
          <w:szCs w:val="24"/>
          <w:lang w:val="en-US" w:eastAsia="ru-RU"/>
        </w:rPr>
        <w:t>:uid:gid:comment:home-directory:login-shell</w:t>
      </w:r>
      <w:proofErr w:type="spellEnd"/>
    </w:p>
    <w:p w:rsidR="007E6B31" w:rsidRPr="00C87E96" w:rsidRDefault="007E6B31" w:rsidP="00564961">
      <w:pPr>
        <w:pStyle w:val="a9"/>
        <w:numPr>
          <w:ilvl w:val="0"/>
          <w:numId w:val="14"/>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username</w:t>
      </w:r>
      <w:r w:rsidRPr="00C87E96">
        <w:rPr>
          <w:rFonts w:ascii="Times New Roman" w:eastAsia="Times New Roman" w:hAnsi="Times New Roman" w:cs="Times New Roman"/>
          <w:bCs/>
          <w:color w:val="091921"/>
          <w:sz w:val="28"/>
          <w:szCs w:val="24"/>
          <w:lang w:eastAsia="ru-RU"/>
        </w:rPr>
        <w:t> - содержит информацию имени пользователя или регистрационного имени.</w:t>
      </w:r>
    </w:p>
    <w:p w:rsidR="007E6B31" w:rsidRPr="00C87E96" w:rsidRDefault="007E6B31" w:rsidP="00564961">
      <w:pPr>
        <w:pStyle w:val="a9"/>
        <w:numPr>
          <w:ilvl w:val="0"/>
          <w:numId w:val="14"/>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password</w:t>
      </w:r>
      <w:r w:rsidRPr="00C87E96">
        <w:rPr>
          <w:rFonts w:ascii="Times New Roman" w:eastAsia="Times New Roman" w:hAnsi="Times New Roman" w:cs="Times New Roman"/>
          <w:bCs/>
          <w:color w:val="091921"/>
          <w:sz w:val="28"/>
          <w:szCs w:val="24"/>
          <w:lang w:eastAsia="ru-RU"/>
        </w:rPr>
        <w:t> - содержит символ х, который представляет собой заполнитель для зашифрованного пароля.</w:t>
      </w:r>
    </w:p>
    <w:p w:rsidR="007E6B31" w:rsidRPr="00C87E96" w:rsidRDefault="007E6B31" w:rsidP="00564961">
      <w:pPr>
        <w:pStyle w:val="a9"/>
        <w:numPr>
          <w:ilvl w:val="0"/>
          <w:numId w:val="14"/>
        </w:numPr>
        <w:spacing w:after="0" w:line="360" w:lineRule="auto"/>
        <w:ind w:left="709" w:firstLine="0"/>
        <w:jc w:val="both"/>
        <w:rPr>
          <w:rFonts w:ascii="Times New Roman" w:eastAsia="Times New Roman" w:hAnsi="Times New Roman" w:cs="Times New Roman"/>
          <w:bCs/>
          <w:color w:val="091921"/>
          <w:sz w:val="28"/>
          <w:szCs w:val="24"/>
          <w:lang w:eastAsia="ru-RU"/>
        </w:rPr>
      </w:pPr>
      <w:proofErr w:type="spellStart"/>
      <w:r w:rsidRPr="00C87E96">
        <w:rPr>
          <w:rFonts w:ascii="Times New Roman" w:eastAsia="Times New Roman" w:hAnsi="Times New Roman" w:cs="Times New Roman"/>
          <w:bCs/>
          <w:color w:val="091921"/>
          <w:sz w:val="28"/>
          <w:szCs w:val="24"/>
          <w:lang w:val="en-US" w:eastAsia="ru-RU"/>
        </w:rPr>
        <w:t>uid</w:t>
      </w:r>
      <w:proofErr w:type="spellEnd"/>
      <w:r w:rsidRPr="00C87E96">
        <w:rPr>
          <w:rFonts w:ascii="Times New Roman" w:eastAsia="Times New Roman" w:hAnsi="Times New Roman" w:cs="Times New Roman"/>
          <w:bCs/>
          <w:color w:val="091921"/>
          <w:sz w:val="28"/>
          <w:szCs w:val="24"/>
          <w:lang w:eastAsia="ru-RU"/>
        </w:rPr>
        <w:t> - содержит идентификатор пользователя (</w:t>
      </w:r>
      <w:r w:rsidRPr="00C87E96">
        <w:rPr>
          <w:rFonts w:ascii="Times New Roman" w:eastAsia="Times New Roman" w:hAnsi="Times New Roman" w:cs="Times New Roman"/>
          <w:bCs/>
          <w:color w:val="091921"/>
          <w:sz w:val="28"/>
          <w:szCs w:val="24"/>
          <w:lang w:val="en-US" w:eastAsia="ru-RU"/>
        </w:rPr>
        <w:t>UID</w:t>
      </w:r>
      <w:r w:rsidRPr="00C87E96">
        <w:rPr>
          <w:rFonts w:ascii="Times New Roman" w:eastAsia="Times New Roman" w:hAnsi="Times New Roman" w:cs="Times New Roman"/>
          <w:bCs/>
          <w:color w:val="091921"/>
          <w:sz w:val="28"/>
          <w:szCs w:val="24"/>
          <w:lang w:eastAsia="ru-RU"/>
        </w:rPr>
        <w:t>), который идентифицирует данного пользователя в системе.</w:t>
      </w:r>
    </w:p>
    <w:p w:rsidR="007E6B31" w:rsidRPr="00C87E96" w:rsidRDefault="007E6B31" w:rsidP="00564961">
      <w:pPr>
        <w:pStyle w:val="a9"/>
        <w:numPr>
          <w:ilvl w:val="0"/>
          <w:numId w:val="14"/>
        </w:numPr>
        <w:spacing w:after="0" w:line="360" w:lineRule="auto"/>
        <w:ind w:left="709" w:firstLine="0"/>
        <w:jc w:val="both"/>
        <w:rPr>
          <w:rFonts w:ascii="Times New Roman" w:eastAsia="Times New Roman" w:hAnsi="Times New Roman" w:cs="Times New Roman"/>
          <w:bCs/>
          <w:color w:val="091921"/>
          <w:sz w:val="28"/>
          <w:szCs w:val="24"/>
          <w:lang w:eastAsia="ru-RU"/>
        </w:rPr>
      </w:pPr>
      <w:proofErr w:type="spellStart"/>
      <w:r w:rsidRPr="00C87E96">
        <w:rPr>
          <w:rFonts w:ascii="Times New Roman" w:eastAsia="Times New Roman" w:hAnsi="Times New Roman" w:cs="Times New Roman"/>
          <w:bCs/>
          <w:color w:val="091921"/>
          <w:sz w:val="28"/>
          <w:szCs w:val="24"/>
          <w:lang w:val="en-US" w:eastAsia="ru-RU"/>
        </w:rPr>
        <w:t>gid</w:t>
      </w:r>
      <w:proofErr w:type="spellEnd"/>
      <w:r w:rsidRPr="00C87E96">
        <w:rPr>
          <w:rFonts w:ascii="Times New Roman" w:eastAsia="Times New Roman" w:hAnsi="Times New Roman" w:cs="Times New Roman"/>
          <w:bCs/>
          <w:color w:val="091921"/>
          <w:sz w:val="28"/>
          <w:szCs w:val="24"/>
          <w:lang w:eastAsia="ru-RU"/>
        </w:rPr>
        <w:t> - содержит идентификатор группы (</w:t>
      </w:r>
      <w:r w:rsidRPr="00C87E96">
        <w:rPr>
          <w:rFonts w:ascii="Times New Roman" w:eastAsia="Times New Roman" w:hAnsi="Times New Roman" w:cs="Times New Roman"/>
          <w:bCs/>
          <w:color w:val="091921"/>
          <w:sz w:val="28"/>
          <w:szCs w:val="24"/>
          <w:lang w:val="en-US" w:eastAsia="ru-RU"/>
        </w:rPr>
        <w:t>GID</w:t>
      </w:r>
      <w:r w:rsidRPr="00C87E96">
        <w:rPr>
          <w:rFonts w:ascii="Times New Roman" w:eastAsia="Times New Roman" w:hAnsi="Times New Roman" w:cs="Times New Roman"/>
          <w:bCs/>
          <w:color w:val="091921"/>
          <w:sz w:val="28"/>
          <w:szCs w:val="24"/>
          <w:lang w:eastAsia="ru-RU"/>
        </w:rPr>
        <w:t>), который идентифицирует первичную группу данного пользователя.</w:t>
      </w:r>
    </w:p>
    <w:p w:rsidR="007E6B31" w:rsidRPr="00C87E96" w:rsidRDefault="007E6B31" w:rsidP="00564961">
      <w:pPr>
        <w:pStyle w:val="a9"/>
        <w:numPr>
          <w:ilvl w:val="0"/>
          <w:numId w:val="14"/>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comment</w:t>
      </w:r>
      <w:r w:rsidRPr="00C87E96">
        <w:rPr>
          <w:rFonts w:ascii="Times New Roman" w:eastAsia="Times New Roman" w:hAnsi="Times New Roman" w:cs="Times New Roman"/>
          <w:bCs/>
          <w:color w:val="091921"/>
          <w:sz w:val="28"/>
          <w:szCs w:val="24"/>
          <w:lang w:eastAsia="ru-RU"/>
        </w:rPr>
        <w:t> - обычно содержит полное имя пользователя.</w:t>
      </w:r>
    </w:p>
    <w:p w:rsidR="007E6B31" w:rsidRPr="00C87E96" w:rsidRDefault="007E6B31" w:rsidP="00564961">
      <w:pPr>
        <w:pStyle w:val="a9"/>
        <w:numPr>
          <w:ilvl w:val="0"/>
          <w:numId w:val="14"/>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home</w:t>
      </w:r>
      <w:r w:rsidRPr="00C87E96">
        <w:rPr>
          <w:rFonts w:ascii="Times New Roman" w:eastAsia="Times New Roman" w:hAnsi="Times New Roman" w:cs="Times New Roman"/>
          <w:bCs/>
          <w:color w:val="091921"/>
          <w:sz w:val="28"/>
          <w:szCs w:val="24"/>
          <w:lang w:eastAsia="ru-RU"/>
        </w:rPr>
        <w:t xml:space="preserve"> </w:t>
      </w:r>
      <w:r w:rsidRPr="00C87E96">
        <w:rPr>
          <w:rFonts w:ascii="Times New Roman" w:eastAsia="Times New Roman" w:hAnsi="Times New Roman" w:cs="Times New Roman"/>
          <w:bCs/>
          <w:color w:val="091921"/>
          <w:sz w:val="28"/>
          <w:szCs w:val="24"/>
          <w:lang w:val="en-US" w:eastAsia="ru-RU"/>
        </w:rPr>
        <w:t>directory</w:t>
      </w:r>
      <w:r w:rsidRPr="00C87E96">
        <w:rPr>
          <w:rFonts w:ascii="Times New Roman" w:eastAsia="Times New Roman" w:hAnsi="Times New Roman" w:cs="Times New Roman"/>
          <w:bCs/>
          <w:color w:val="091921"/>
          <w:sz w:val="28"/>
          <w:szCs w:val="24"/>
          <w:lang w:eastAsia="ru-RU"/>
        </w:rPr>
        <w:t> - содержит имя маршрута к исходному (домашнему) каталогу пользователя.</w:t>
      </w:r>
    </w:p>
    <w:p w:rsidR="007E6B31" w:rsidRPr="00C87E96" w:rsidRDefault="007E6B31" w:rsidP="00564961">
      <w:pPr>
        <w:pStyle w:val="a9"/>
        <w:numPr>
          <w:ilvl w:val="0"/>
          <w:numId w:val="14"/>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login</w:t>
      </w:r>
      <w:r w:rsidRPr="00C87E96">
        <w:rPr>
          <w:rFonts w:ascii="Times New Roman" w:eastAsia="Times New Roman" w:hAnsi="Times New Roman" w:cs="Times New Roman"/>
          <w:bCs/>
          <w:color w:val="091921"/>
          <w:sz w:val="28"/>
          <w:szCs w:val="24"/>
          <w:lang w:eastAsia="ru-RU"/>
        </w:rPr>
        <w:t>-</w:t>
      </w:r>
      <w:r w:rsidRPr="00C87E96">
        <w:rPr>
          <w:rFonts w:ascii="Times New Roman" w:eastAsia="Times New Roman" w:hAnsi="Times New Roman" w:cs="Times New Roman"/>
          <w:bCs/>
          <w:color w:val="091921"/>
          <w:sz w:val="28"/>
          <w:szCs w:val="24"/>
          <w:lang w:val="en-US" w:eastAsia="ru-RU"/>
        </w:rPr>
        <w:t>shell</w:t>
      </w:r>
      <w:r w:rsidRPr="00C87E96">
        <w:rPr>
          <w:rFonts w:ascii="Times New Roman" w:eastAsia="Times New Roman" w:hAnsi="Times New Roman" w:cs="Times New Roman"/>
          <w:bCs/>
          <w:color w:val="091921"/>
          <w:sz w:val="28"/>
          <w:szCs w:val="24"/>
          <w:lang w:eastAsia="ru-RU"/>
        </w:rPr>
        <w:t> - содержит имя оболочки, которую по умолчанию будет использовать данный пользователь при регистрации в системе.</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lastRenderedPageBreak/>
        <w:t>Каждая строка в файле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содержит несколько полей, разделенных между собой двоеточием и имеет следующий формат:</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val="en-US" w:eastAsia="ru-RU"/>
        </w:rPr>
      </w:pPr>
      <w:proofErr w:type="spellStart"/>
      <w:r w:rsidRPr="007E6B31">
        <w:rPr>
          <w:rFonts w:ascii="Times New Roman" w:eastAsia="Times New Roman" w:hAnsi="Times New Roman" w:cs="Times New Roman"/>
          <w:bCs/>
          <w:i/>
          <w:iCs/>
          <w:color w:val="091921"/>
          <w:sz w:val="28"/>
          <w:szCs w:val="24"/>
          <w:lang w:val="en-US" w:eastAsia="ru-RU"/>
        </w:rPr>
        <w:t>group-</w:t>
      </w:r>
      <w:proofErr w:type="gramStart"/>
      <w:r w:rsidRPr="007E6B31">
        <w:rPr>
          <w:rFonts w:ascii="Times New Roman" w:eastAsia="Times New Roman" w:hAnsi="Times New Roman" w:cs="Times New Roman"/>
          <w:bCs/>
          <w:i/>
          <w:iCs/>
          <w:color w:val="091921"/>
          <w:sz w:val="28"/>
          <w:szCs w:val="24"/>
          <w:lang w:val="en-US" w:eastAsia="ru-RU"/>
        </w:rPr>
        <w:t>name:group</w:t>
      </w:r>
      <w:proofErr w:type="gramEnd"/>
      <w:r w:rsidRPr="007E6B31">
        <w:rPr>
          <w:rFonts w:ascii="Times New Roman" w:eastAsia="Times New Roman" w:hAnsi="Times New Roman" w:cs="Times New Roman"/>
          <w:bCs/>
          <w:i/>
          <w:iCs/>
          <w:color w:val="091921"/>
          <w:sz w:val="28"/>
          <w:szCs w:val="24"/>
          <w:lang w:val="en-US" w:eastAsia="ru-RU"/>
        </w:rPr>
        <w:t>-password:gid:user-list</w:t>
      </w:r>
      <w:proofErr w:type="spellEnd"/>
    </w:p>
    <w:p w:rsidR="007E6B31" w:rsidRPr="00C87E96" w:rsidRDefault="007E6B31" w:rsidP="00564961">
      <w:pPr>
        <w:pStyle w:val="a9"/>
        <w:numPr>
          <w:ilvl w:val="0"/>
          <w:numId w:val="23"/>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group</w:t>
      </w:r>
      <w:r w:rsidRPr="00C87E96">
        <w:rPr>
          <w:rFonts w:ascii="Times New Roman" w:eastAsia="Times New Roman" w:hAnsi="Times New Roman" w:cs="Times New Roman"/>
          <w:bCs/>
          <w:color w:val="091921"/>
          <w:sz w:val="28"/>
          <w:szCs w:val="24"/>
          <w:lang w:eastAsia="ru-RU"/>
        </w:rPr>
        <w:t>-</w:t>
      </w:r>
      <w:r w:rsidRPr="00C87E96">
        <w:rPr>
          <w:rFonts w:ascii="Times New Roman" w:eastAsia="Times New Roman" w:hAnsi="Times New Roman" w:cs="Times New Roman"/>
          <w:bCs/>
          <w:color w:val="091921"/>
          <w:sz w:val="28"/>
          <w:szCs w:val="24"/>
          <w:lang w:val="en-US" w:eastAsia="ru-RU"/>
        </w:rPr>
        <w:t>name</w:t>
      </w:r>
      <w:r w:rsidRPr="00C87E96">
        <w:rPr>
          <w:rFonts w:ascii="Times New Roman" w:eastAsia="Times New Roman" w:hAnsi="Times New Roman" w:cs="Times New Roman"/>
          <w:bCs/>
          <w:color w:val="091921"/>
          <w:sz w:val="28"/>
          <w:szCs w:val="24"/>
          <w:lang w:eastAsia="ru-RU"/>
        </w:rPr>
        <w:t> - содержит имя, присвоенное данной группе.</w:t>
      </w:r>
    </w:p>
    <w:p w:rsidR="007E6B31" w:rsidRPr="00C87E96" w:rsidRDefault="007E6B31" w:rsidP="00564961">
      <w:pPr>
        <w:pStyle w:val="a9"/>
        <w:numPr>
          <w:ilvl w:val="0"/>
          <w:numId w:val="23"/>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group</w:t>
      </w:r>
      <w:r w:rsidRPr="00C87E96">
        <w:rPr>
          <w:rFonts w:ascii="Times New Roman" w:eastAsia="Times New Roman" w:hAnsi="Times New Roman" w:cs="Times New Roman"/>
          <w:bCs/>
          <w:color w:val="091921"/>
          <w:sz w:val="28"/>
          <w:szCs w:val="24"/>
          <w:lang w:eastAsia="ru-RU"/>
        </w:rPr>
        <w:t>-</w:t>
      </w:r>
      <w:r w:rsidRPr="00C87E96">
        <w:rPr>
          <w:rFonts w:ascii="Times New Roman" w:eastAsia="Times New Roman" w:hAnsi="Times New Roman" w:cs="Times New Roman"/>
          <w:bCs/>
          <w:color w:val="091921"/>
          <w:sz w:val="28"/>
          <w:szCs w:val="24"/>
          <w:lang w:val="en-US" w:eastAsia="ru-RU"/>
        </w:rPr>
        <w:t>password</w:t>
      </w:r>
      <w:r w:rsidRPr="00C87E96">
        <w:rPr>
          <w:rFonts w:ascii="Times New Roman" w:eastAsia="Times New Roman" w:hAnsi="Times New Roman" w:cs="Times New Roman"/>
          <w:bCs/>
          <w:color w:val="091921"/>
          <w:sz w:val="28"/>
          <w:szCs w:val="24"/>
          <w:lang w:eastAsia="ru-RU"/>
        </w:rPr>
        <w:t> - обычно содержит символ звездочки (*) или является пустым.</w:t>
      </w:r>
    </w:p>
    <w:p w:rsidR="007E6B31" w:rsidRPr="00C87E96" w:rsidRDefault="007E6B31" w:rsidP="00564961">
      <w:pPr>
        <w:pStyle w:val="a9"/>
        <w:numPr>
          <w:ilvl w:val="0"/>
          <w:numId w:val="23"/>
        </w:numPr>
        <w:spacing w:after="0" w:line="360" w:lineRule="auto"/>
        <w:ind w:left="709" w:firstLine="0"/>
        <w:jc w:val="both"/>
        <w:rPr>
          <w:rFonts w:ascii="Times New Roman" w:eastAsia="Times New Roman" w:hAnsi="Times New Roman" w:cs="Times New Roman"/>
          <w:bCs/>
          <w:color w:val="091921"/>
          <w:sz w:val="28"/>
          <w:szCs w:val="24"/>
          <w:lang w:eastAsia="ru-RU"/>
        </w:rPr>
      </w:pPr>
      <w:proofErr w:type="spellStart"/>
      <w:r w:rsidRPr="00C87E96">
        <w:rPr>
          <w:rFonts w:ascii="Times New Roman" w:eastAsia="Times New Roman" w:hAnsi="Times New Roman" w:cs="Times New Roman"/>
          <w:bCs/>
          <w:color w:val="091921"/>
          <w:sz w:val="28"/>
          <w:szCs w:val="24"/>
          <w:lang w:val="en-US" w:eastAsia="ru-RU"/>
        </w:rPr>
        <w:t>gid</w:t>
      </w:r>
      <w:proofErr w:type="spellEnd"/>
      <w:r w:rsidRPr="00C87E96">
        <w:rPr>
          <w:rFonts w:ascii="Times New Roman" w:eastAsia="Times New Roman" w:hAnsi="Times New Roman" w:cs="Times New Roman"/>
          <w:bCs/>
          <w:color w:val="091921"/>
          <w:sz w:val="28"/>
          <w:szCs w:val="24"/>
          <w:lang w:eastAsia="ru-RU"/>
        </w:rPr>
        <w:t> - содержит номер идентификатора группы (</w:t>
      </w:r>
      <w:r w:rsidRPr="00C87E96">
        <w:rPr>
          <w:rFonts w:ascii="Times New Roman" w:eastAsia="Times New Roman" w:hAnsi="Times New Roman" w:cs="Times New Roman"/>
          <w:bCs/>
          <w:color w:val="091921"/>
          <w:sz w:val="28"/>
          <w:szCs w:val="24"/>
          <w:lang w:val="en-US" w:eastAsia="ru-RU"/>
        </w:rPr>
        <w:t>GID</w:t>
      </w:r>
      <w:r w:rsidRPr="00C87E96">
        <w:rPr>
          <w:rFonts w:ascii="Times New Roman" w:eastAsia="Times New Roman" w:hAnsi="Times New Roman" w:cs="Times New Roman"/>
          <w:bCs/>
          <w:color w:val="091921"/>
          <w:sz w:val="28"/>
          <w:szCs w:val="24"/>
          <w:lang w:eastAsia="ru-RU"/>
        </w:rPr>
        <w:t>). Этот номер должен быть уникальным в локальной системе и в пределах всей организации.</w:t>
      </w:r>
    </w:p>
    <w:p w:rsidR="007E6B31" w:rsidRPr="00C87E96" w:rsidRDefault="007E6B31" w:rsidP="00564961">
      <w:pPr>
        <w:pStyle w:val="a9"/>
        <w:numPr>
          <w:ilvl w:val="0"/>
          <w:numId w:val="23"/>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user</w:t>
      </w:r>
      <w:r w:rsidRPr="00C87E96">
        <w:rPr>
          <w:rFonts w:ascii="Times New Roman" w:eastAsia="Times New Roman" w:hAnsi="Times New Roman" w:cs="Times New Roman"/>
          <w:bCs/>
          <w:color w:val="091921"/>
          <w:sz w:val="28"/>
          <w:szCs w:val="24"/>
          <w:lang w:eastAsia="ru-RU"/>
        </w:rPr>
        <w:t>-</w:t>
      </w:r>
      <w:r w:rsidRPr="00C87E96">
        <w:rPr>
          <w:rFonts w:ascii="Times New Roman" w:eastAsia="Times New Roman" w:hAnsi="Times New Roman" w:cs="Times New Roman"/>
          <w:bCs/>
          <w:color w:val="091921"/>
          <w:sz w:val="28"/>
          <w:szCs w:val="24"/>
          <w:lang w:val="en-US" w:eastAsia="ru-RU"/>
        </w:rPr>
        <w:t>list</w:t>
      </w:r>
      <w:r w:rsidRPr="00C87E96">
        <w:rPr>
          <w:rFonts w:ascii="Times New Roman" w:eastAsia="Times New Roman" w:hAnsi="Times New Roman" w:cs="Times New Roman"/>
          <w:bCs/>
          <w:color w:val="091921"/>
          <w:sz w:val="28"/>
          <w:szCs w:val="24"/>
          <w:lang w:eastAsia="ru-RU"/>
        </w:rPr>
        <w:t> -  содержит список групп и разделенный запятыми список пользователей, представляющий членство пользователя во вторичных группах.</w:t>
      </w:r>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По умолчанию все системы </w:t>
      </w:r>
      <w:r w:rsidRPr="007E6B31">
        <w:rPr>
          <w:rFonts w:ascii="Times New Roman" w:eastAsia="Times New Roman" w:hAnsi="Times New Roman" w:cs="Times New Roman"/>
          <w:bCs/>
          <w:color w:val="091921"/>
          <w:sz w:val="28"/>
          <w:szCs w:val="24"/>
          <w:lang w:val="en-US" w:eastAsia="ru-RU"/>
        </w:rPr>
        <w:t>Solaris</w:t>
      </w:r>
      <w:r w:rsidRPr="007E6B31">
        <w:rPr>
          <w:rFonts w:ascii="Times New Roman" w:eastAsia="Times New Roman" w:hAnsi="Times New Roman" w:cs="Times New Roman"/>
          <w:bCs/>
          <w:color w:val="091921"/>
          <w:sz w:val="28"/>
          <w:szCs w:val="24"/>
          <w:lang w:eastAsia="ru-RU"/>
        </w:rPr>
        <w:t> имеют группы, заранее определенные в файле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Некоторые системные процессы и приложения могут базироваться на указанных группах, поэтому не изменяйте номера или не удаляйте эти группы из файла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до тех пор, пока вы не будете абсолютно уверены в результатах воздействия такой операции на систему.</w:t>
      </w:r>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Каждая строка в файле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hosts </w:t>
      </w:r>
      <w:r w:rsidRPr="007E6B31">
        <w:rPr>
          <w:rFonts w:ascii="Times New Roman" w:eastAsia="Times New Roman" w:hAnsi="Times New Roman" w:cs="Times New Roman"/>
          <w:bCs/>
          <w:color w:val="091921"/>
          <w:sz w:val="28"/>
          <w:szCs w:val="24"/>
          <w:lang w:eastAsia="ru-RU"/>
        </w:rPr>
        <w:t>(ссылка на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inet</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hosts</w:t>
      </w:r>
      <w:r w:rsidRPr="007E6B31">
        <w:rPr>
          <w:rFonts w:ascii="Times New Roman" w:eastAsia="Times New Roman" w:hAnsi="Times New Roman" w:cs="Times New Roman"/>
          <w:bCs/>
          <w:color w:val="091921"/>
          <w:sz w:val="28"/>
          <w:szCs w:val="24"/>
          <w:lang w:eastAsia="ru-RU"/>
        </w:rPr>
        <w:t>)</w:t>
      </w:r>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выдерживает следующий формат:</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i/>
          <w:iCs/>
          <w:color w:val="091921"/>
          <w:sz w:val="28"/>
          <w:szCs w:val="24"/>
          <w:lang w:val="en-US" w:eastAsia="ru-RU"/>
        </w:rPr>
        <w:t>address</w:t>
      </w:r>
      <w:r w:rsidRPr="007E6B31">
        <w:rPr>
          <w:rFonts w:ascii="Times New Roman" w:eastAsia="Times New Roman" w:hAnsi="Times New Roman" w:cs="Times New Roman"/>
          <w:bCs/>
          <w:i/>
          <w:iCs/>
          <w:color w:val="091921"/>
          <w:sz w:val="28"/>
          <w:szCs w:val="24"/>
          <w:lang w:eastAsia="ru-RU"/>
        </w:rPr>
        <w:t xml:space="preserve"> </w:t>
      </w:r>
      <w:r w:rsidRPr="007E6B31">
        <w:rPr>
          <w:rFonts w:ascii="Times New Roman" w:eastAsia="Times New Roman" w:hAnsi="Times New Roman" w:cs="Times New Roman"/>
          <w:bCs/>
          <w:i/>
          <w:iCs/>
          <w:color w:val="091921"/>
          <w:sz w:val="28"/>
          <w:szCs w:val="24"/>
          <w:lang w:val="en-US" w:eastAsia="ru-RU"/>
        </w:rPr>
        <w:t>hostname</w:t>
      </w:r>
      <w:r w:rsidRPr="007E6B31">
        <w:rPr>
          <w:rFonts w:ascii="Times New Roman" w:eastAsia="Times New Roman" w:hAnsi="Times New Roman" w:cs="Times New Roman"/>
          <w:bCs/>
          <w:i/>
          <w:iCs/>
          <w:color w:val="091921"/>
          <w:sz w:val="28"/>
          <w:szCs w:val="24"/>
          <w:lang w:eastAsia="ru-RU"/>
        </w:rPr>
        <w:t> &lt;</w:t>
      </w:r>
      <w:r w:rsidRPr="007E6B31">
        <w:rPr>
          <w:rFonts w:ascii="Times New Roman" w:eastAsia="Times New Roman" w:hAnsi="Times New Roman" w:cs="Times New Roman"/>
          <w:bCs/>
          <w:i/>
          <w:iCs/>
          <w:color w:val="091921"/>
          <w:sz w:val="28"/>
          <w:szCs w:val="24"/>
          <w:lang w:val="en-US" w:eastAsia="ru-RU"/>
        </w:rPr>
        <w:t>nickname</w:t>
      </w:r>
      <w:r w:rsidRPr="007E6B31">
        <w:rPr>
          <w:rFonts w:ascii="Times New Roman" w:eastAsia="Times New Roman" w:hAnsi="Times New Roman" w:cs="Times New Roman"/>
          <w:bCs/>
          <w:i/>
          <w:iCs/>
          <w:color w:val="091921"/>
          <w:sz w:val="28"/>
          <w:szCs w:val="24"/>
          <w:lang w:eastAsia="ru-RU"/>
        </w:rPr>
        <w:t>&gt;</w:t>
      </w:r>
      <w:proofErr w:type="gramStart"/>
      <w:r w:rsidRPr="007E6B31">
        <w:rPr>
          <w:rFonts w:ascii="Times New Roman" w:eastAsia="Times New Roman" w:hAnsi="Times New Roman" w:cs="Times New Roman"/>
          <w:bCs/>
          <w:i/>
          <w:iCs/>
          <w:color w:val="091921"/>
          <w:sz w:val="28"/>
          <w:szCs w:val="24"/>
          <w:lang w:eastAsia="ru-RU"/>
        </w:rPr>
        <w:t>   [</w:t>
      </w:r>
      <w:proofErr w:type="gramEnd"/>
      <w:r w:rsidRPr="007E6B31">
        <w:rPr>
          <w:rFonts w:ascii="Times New Roman" w:eastAsia="Times New Roman" w:hAnsi="Times New Roman" w:cs="Times New Roman"/>
          <w:bCs/>
          <w:i/>
          <w:iCs/>
          <w:color w:val="091921"/>
          <w:sz w:val="28"/>
          <w:szCs w:val="24"/>
          <w:lang w:eastAsia="ru-RU"/>
        </w:rPr>
        <w:t>#</w:t>
      </w:r>
      <w:r w:rsidRPr="007E6B31">
        <w:rPr>
          <w:rFonts w:ascii="Times New Roman" w:eastAsia="Times New Roman" w:hAnsi="Times New Roman" w:cs="Times New Roman"/>
          <w:bCs/>
          <w:i/>
          <w:iCs/>
          <w:color w:val="091921"/>
          <w:sz w:val="28"/>
          <w:szCs w:val="24"/>
          <w:lang w:val="en-US" w:eastAsia="ru-RU"/>
        </w:rPr>
        <w:t>comment</w:t>
      </w:r>
      <w:r w:rsidRPr="007E6B31">
        <w:rPr>
          <w:rFonts w:ascii="Times New Roman" w:eastAsia="Times New Roman" w:hAnsi="Times New Roman" w:cs="Times New Roman"/>
          <w:bCs/>
          <w:i/>
          <w:iCs/>
          <w:color w:val="091921"/>
          <w:sz w:val="28"/>
          <w:szCs w:val="24"/>
          <w:lang w:eastAsia="ru-RU"/>
        </w:rPr>
        <w:t>]</w:t>
      </w:r>
    </w:p>
    <w:p w:rsidR="007E6B31" w:rsidRPr="00C87E96" w:rsidRDefault="007E6B31" w:rsidP="00564961">
      <w:pPr>
        <w:pStyle w:val="a9"/>
        <w:numPr>
          <w:ilvl w:val="0"/>
          <w:numId w:val="24"/>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address</w:t>
      </w:r>
      <w:r w:rsidRPr="00C87E96">
        <w:rPr>
          <w:rFonts w:ascii="Times New Roman" w:eastAsia="Times New Roman" w:hAnsi="Times New Roman" w:cs="Times New Roman"/>
          <w:bCs/>
          <w:color w:val="091921"/>
          <w:sz w:val="28"/>
          <w:szCs w:val="24"/>
          <w:lang w:eastAsia="ru-RU"/>
        </w:rPr>
        <w:t> </w:t>
      </w:r>
      <w:r w:rsidR="00C87E96">
        <w:rPr>
          <w:rFonts w:ascii="Times New Roman" w:eastAsia="Times New Roman" w:hAnsi="Times New Roman" w:cs="Times New Roman"/>
          <w:bCs/>
          <w:color w:val="091921"/>
          <w:sz w:val="28"/>
          <w:szCs w:val="24"/>
          <w:lang w:eastAsia="ru-RU"/>
        </w:rPr>
        <w:t>–</w:t>
      </w:r>
      <w:r w:rsidRPr="00C87E96">
        <w:rPr>
          <w:rFonts w:ascii="Times New Roman" w:eastAsia="Times New Roman" w:hAnsi="Times New Roman" w:cs="Times New Roman"/>
          <w:bCs/>
          <w:color w:val="091921"/>
          <w:sz w:val="28"/>
          <w:szCs w:val="24"/>
          <w:lang w:eastAsia="ru-RU"/>
        </w:rPr>
        <w:t> </w:t>
      </w:r>
      <w:r w:rsidRPr="00C87E96">
        <w:rPr>
          <w:rFonts w:ascii="Times New Roman" w:eastAsia="Times New Roman" w:hAnsi="Times New Roman" w:cs="Times New Roman"/>
          <w:bCs/>
          <w:color w:val="091921"/>
          <w:sz w:val="28"/>
          <w:szCs w:val="24"/>
          <w:lang w:val="en-US" w:eastAsia="ru-RU"/>
        </w:rPr>
        <w:t>IP</w:t>
      </w:r>
      <w:r w:rsidRPr="00C87E96">
        <w:rPr>
          <w:rFonts w:ascii="Times New Roman" w:eastAsia="Times New Roman" w:hAnsi="Times New Roman" w:cs="Times New Roman"/>
          <w:bCs/>
          <w:color w:val="091921"/>
          <w:sz w:val="28"/>
          <w:szCs w:val="24"/>
          <w:lang w:eastAsia="ru-RU"/>
        </w:rPr>
        <w:t>-адрес каждого интерфейса, о котором должен знать данный локальный хост.</w:t>
      </w:r>
    </w:p>
    <w:p w:rsidR="007E6B31" w:rsidRPr="00C87E96" w:rsidRDefault="007E6B31" w:rsidP="00564961">
      <w:pPr>
        <w:pStyle w:val="a9"/>
        <w:numPr>
          <w:ilvl w:val="0"/>
          <w:numId w:val="24"/>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val="en-US" w:eastAsia="ru-RU"/>
        </w:rPr>
        <w:t>hostname</w:t>
      </w:r>
      <w:r w:rsidRPr="00C87E96">
        <w:rPr>
          <w:rFonts w:ascii="Times New Roman" w:eastAsia="Times New Roman" w:hAnsi="Times New Roman" w:cs="Times New Roman"/>
          <w:bCs/>
          <w:color w:val="091921"/>
          <w:sz w:val="28"/>
          <w:szCs w:val="24"/>
          <w:lang w:eastAsia="ru-RU"/>
        </w:rPr>
        <w:t> </w:t>
      </w:r>
      <w:r w:rsidR="00C87E96">
        <w:rPr>
          <w:rFonts w:ascii="Times New Roman" w:eastAsia="Times New Roman" w:hAnsi="Times New Roman" w:cs="Times New Roman"/>
          <w:bCs/>
          <w:color w:val="091921"/>
          <w:sz w:val="28"/>
          <w:szCs w:val="24"/>
          <w:lang w:eastAsia="ru-RU"/>
        </w:rPr>
        <w:t>–</w:t>
      </w:r>
      <w:r w:rsidRPr="00C87E96">
        <w:rPr>
          <w:rFonts w:ascii="Times New Roman" w:eastAsia="Times New Roman" w:hAnsi="Times New Roman" w:cs="Times New Roman"/>
          <w:bCs/>
          <w:color w:val="091921"/>
          <w:sz w:val="28"/>
          <w:szCs w:val="24"/>
          <w:lang w:eastAsia="ru-RU"/>
        </w:rPr>
        <w:t xml:space="preserve"> имя хоста, присвоенное данной машине при установке, и имена хостов, присвоенные дополнительным сетевым интерфейсам, о которых должен знать данный локальный узел сети.</w:t>
      </w:r>
    </w:p>
    <w:p w:rsidR="007E6B31" w:rsidRPr="00C87E96" w:rsidRDefault="007E6B31" w:rsidP="00564961">
      <w:pPr>
        <w:pStyle w:val="a9"/>
        <w:numPr>
          <w:ilvl w:val="0"/>
          <w:numId w:val="24"/>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eastAsia="ru-RU"/>
        </w:rPr>
        <w:t>&lt;</w:t>
      </w:r>
      <w:r w:rsidRPr="00C87E96">
        <w:rPr>
          <w:rFonts w:ascii="Times New Roman" w:eastAsia="Times New Roman" w:hAnsi="Times New Roman" w:cs="Times New Roman"/>
          <w:bCs/>
          <w:color w:val="091921"/>
          <w:sz w:val="28"/>
          <w:szCs w:val="24"/>
          <w:lang w:val="en-US" w:eastAsia="ru-RU"/>
        </w:rPr>
        <w:t>nickname</w:t>
      </w:r>
      <w:r w:rsidRPr="00C87E96">
        <w:rPr>
          <w:rFonts w:ascii="Times New Roman" w:eastAsia="Times New Roman" w:hAnsi="Times New Roman" w:cs="Times New Roman"/>
          <w:bCs/>
          <w:color w:val="091921"/>
          <w:sz w:val="28"/>
          <w:szCs w:val="24"/>
          <w:lang w:eastAsia="ru-RU"/>
        </w:rPr>
        <w:t>&gt;</w:t>
      </w:r>
      <w:r w:rsidR="00C87E96">
        <w:rPr>
          <w:rFonts w:ascii="Times New Roman" w:eastAsia="Times New Roman" w:hAnsi="Times New Roman" w:cs="Times New Roman"/>
          <w:bCs/>
          <w:color w:val="091921"/>
          <w:sz w:val="28"/>
          <w:szCs w:val="24"/>
          <w:lang w:eastAsia="ru-RU"/>
        </w:rPr>
        <w:t xml:space="preserve"> –</w:t>
      </w:r>
      <w:r w:rsidR="00C87E96" w:rsidRPr="00C87E96">
        <w:rPr>
          <w:rFonts w:ascii="Times New Roman" w:eastAsia="Times New Roman" w:hAnsi="Times New Roman" w:cs="Times New Roman"/>
          <w:bCs/>
          <w:color w:val="091921"/>
          <w:sz w:val="28"/>
          <w:szCs w:val="24"/>
          <w:lang w:eastAsia="ru-RU"/>
        </w:rPr>
        <w:t xml:space="preserve"> </w:t>
      </w:r>
      <w:r w:rsidRPr="00C87E96">
        <w:rPr>
          <w:rFonts w:ascii="Times New Roman" w:eastAsia="Times New Roman" w:hAnsi="Times New Roman" w:cs="Times New Roman"/>
          <w:bCs/>
          <w:color w:val="091921"/>
          <w:sz w:val="28"/>
          <w:szCs w:val="24"/>
          <w:lang w:eastAsia="ru-RU"/>
        </w:rPr>
        <w:t>необязательное поле, содержащее псевдоним данного хоста. Может существовать более одного псевдонима.</w:t>
      </w:r>
    </w:p>
    <w:p w:rsidR="007E6B31" w:rsidRPr="00C87E96" w:rsidRDefault="007E6B31" w:rsidP="00564961">
      <w:pPr>
        <w:pStyle w:val="a9"/>
        <w:numPr>
          <w:ilvl w:val="0"/>
          <w:numId w:val="24"/>
        </w:numPr>
        <w:spacing w:after="0" w:line="360" w:lineRule="auto"/>
        <w:ind w:left="709" w:firstLine="0"/>
        <w:jc w:val="both"/>
        <w:rPr>
          <w:rFonts w:ascii="Times New Roman" w:eastAsia="Times New Roman" w:hAnsi="Times New Roman" w:cs="Times New Roman"/>
          <w:bCs/>
          <w:color w:val="091921"/>
          <w:sz w:val="28"/>
          <w:szCs w:val="24"/>
          <w:lang w:eastAsia="ru-RU"/>
        </w:rPr>
      </w:pPr>
      <w:r w:rsidRPr="00C87E96">
        <w:rPr>
          <w:rFonts w:ascii="Times New Roman" w:eastAsia="Times New Roman" w:hAnsi="Times New Roman" w:cs="Times New Roman"/>
          <w:bCs/>
          <w:color w:val="091921"/>
          <w:sz w:val="28"/>
          <w:szCs w:val="24"/>
          <w:lang w:eastAsia="ru-RU"/>
        </w:rPr>
        <w:lastRenderedPageBreak/>
        <w:t>[#</w:t>
      </w:r>
      <w:r w:rsidRPr="00C87E96">
        <w:rPr>
          <w:rFonts w:ascii="Times New Roman" w:eastAsia="Times New Roman" w:hAnsi="Times New Roman" w:cs="Times New Roman"/>
          <w:bCs/>
          <w:color w:val="091921"/>
          <w:sz w:val="28"/>
          <w:szCs w:val="24"/>
          <w:lang w:val="en-US" w:eastAsia="ru-RU"/>
        </w:rPr>
        <w:t>comment</w:t>
      </w:r>
      <w:r w:rsidRPr="00C87E96">
        <w:rPr>
          <w:rFonts w:ascii="Times New Roman" w:eastAsia="Times New Roman" w:hAnsi="Times New Roman" w:cs="Times New Roman"/>
          <w:bCs/>
          <w:color w:val="091921"/>
          <w:sz w:val="28"/>
          <w:szCs w:val="24"/>
          <w:lang w:eastAsia="ru-RU"/>
        </w:rPr>
        <w:t>]</w:t>
      </w:r>
      <w:r w:rsidR="00C87E96">
        <w:rPr>
          <w:rFonts w:ascii="Times New Roman" w:eastAsia="Times New Roman" w:hAnsi="Times New Roman" w:cs="Times New Roman"/>
          <w:bCs/>
          <w:color w:val="091921"/>
          <w:sz w:val="28"/>
          <w:szCs w:val="24"/>
          <w:lang w:eastAsia="ru-RU"/>
        </w:rPr>
        <w:t xml:space="preserve"> –</w:t>
      </w:r>
      <w:r w:rsidR="00C87E96" w:rsidRPr="00C87E96">
        <w:rPr>
          <w:rFonts w:ascii="Times New Roman" w:eastAsia="Times New Roman" w:hAnsi="Times New Roman" w:cs="Times New Roman"/>
          <w:bCs/>
          <w:color w:val="091921"/>
          <w:sz w:val="28"/>
          <w:szCs w:val="24"/>
          <w:lang w:eastAsia="ru-RU"/>
        </w:rPr>
        <w:t xml:space="preserve"> </w:t>
      </w:r>
      <w:r w:rsidRPr="00C87E96">
        <w:rPr>
          <w:rFonts w:ascii="Times New Roman" w:eastAsia="Times New Roman" w:hAnsi="Times New Roman" w:cs="Times New Roman"/>
          <w:bCs/>
          <w:color w:val="091921"/>
          <w:sz w:val="28"/>
          <w:szCs w:val="24"/>
          <w:lang w:eastAsia="ru-RU"/>
        </w:rPr>
        <w:t>необязательное поле, в которое помещается некоторый комментарий.</w:t>
      </w:r>
    </w:p>
    <w:p w:rsidR="007E6B31" w:rsidRPr="007E6B31" w:rsidRDefault="007E6B31" w:rsidP="00C87E96">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Сетевые группы</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Для удобства администрирования домена NIS следует применять сетевые группы. Формат записей в файле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eastAsia="ru-RU"/>
        </w:rPr>
        <w:t>netgroup</w:t>
      </w:r>
      <w:proofErr w:type="spellEnd"/>
      <w:r w:rsidRPr="007E6B31">
        <w:rPr>
          <w:rFonts w:ascii="Times New Roman" w:eastAsia="Times New Roman" w:hAnsi="Times New Roman" w:cs="Times New Roman"/>
          <w:bCs/>
          <w:color w:val="091921"/>
          <w:sz w:val="28"/>
          <w:szCs w:val="24"/>
          <w:lang w:eastAsia="ru-RU"/>
        </w:rPr>
        <w:t> весьма прост:</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eastAsia="ru-RU"/>
        </w:rPr>
      </w:pPr>
      <w:proofErr w:type="spellStart"/>
      <w:r w:rsidRPr="007E6B31">
        <w:rPr>
          <w:rFonts w:ascii="Times New Roman" w:eastAsia="Times New Roman" w:hAnsi="Times New Roman" w:cs="Times New Roman"/>
          <w:bCs/>
          <w:i/>
          <w:iCs/>
          <w:color w:val="091921"/>
          <w:sz w:val="28"/>
          <w:szCs w:val="24"/>
          <w:lang w:eastAsia="ru-RU"/>
        </w:rPr>
        <w:t>имя_группы</w:t>
      </w:r>
      <w:proofErr w:type="spellEnd"/>
      <w:r w:rsidRPr="007E6B31">
        <w:rPr>
          <w:rFonts w:ascii="Times New Roman" w:eastAsia="Times New Roman" w:hAnsi="Times New Roman" w:cs="Times New Roman"/>
          <w:bCs/>
          <w:i/>
          <w:iCs/>
          <w:color w:val="091921"/>
          <w:sz w:val="28"/>
          <w:szCs w:val="24"/>
          <w:lang w:eastAsia="ru-RU"/>
        </w:rPr>
        <w:t xml:space="preserve"> </w:t>
      </w:r>
      <w:proofErr w:type="spellStart"/>
      <w:r w:rsidRPr="007E6B31">
        <w:rPr>
          <w:rFonts w:ascii="Times New Roman" w:eastAsia="Times New Roman" w:hAnsi="Times New Roman" w:cs="Times New Roman"/>
          <w:bCs/>
          <w:i/>
          <w:iCs/>
          <w:color w:val="091921"/>
          <w:sz w:val="28"/>
          <w:szCs w:val="24"/>
          <w:lang w:eastAsia="ru-RU"/>
        </w:rPr>
        <w:t>список_участников</w:t>
      </w:r>
      <w:proofErr w:type="spellEnd"/>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В качестве списка участников принимаются имена членов группы, разделенные пробелами. Член группы - это либо имя другой сетевой группы, либо конструкция вида</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eastAsia="ru-RU"/>
        </w:rPr>
        <w:t>имя_компьютера</w:t>
      </w:r>
      <w:proofErr w:type="spellEnd"/>
      <w:r w:rsidRPr="007E6B31">
        <w:rPr>
          <w:rFonts w:ascii="Times New Roman" w:eastAsia="Times New Roman" w:hAnsi="Times New Roman" w:cs="Times New Roman"/>
          <w:bCs/>
          <w:i/>
          <w:iCs/>
          <w:color w:val="091921"/>
          <w:sz w:val="28"/>
          <w:szCs w:val="24"/>
          <w:lang w:eastAsia="ru-RU"/>
        </w:rPr>
        <w:t xml:space="preserve">, </w:t>
      </w:r>
      <w:proofErr w:type="spellStart"/>
      <w:r w:rsidRPr="007E6B31">
        <w:rPr>
          <w:rFonts w:ascii="Times New Roman" w:eastAsia="Times New Roman" w:hAnsi="Times New Roman" w:cs="Times New Roman"/>
          <w:bCs/>
          <w:i/>
          <w:iCs/>
          <w:color w:val="091921"/>
          <w:sz w:val="28"/>
          <w:szCs w:val="24"/>
          <w:lang w:eastAsia="ru-RU"/>
        </w:rPr>
        <w:t>имя_пользователя</w:t>
      </w:r>
      <w:proofErr w:type="spellEnd"/>
      <w:r w:rsidRPr="007E6B31">
        <w:rPr>
          <w:rFonts w:ascii="Times New Roman" w:eastAsia="Times New Roman" w:hAnsi="Times New Roman" w:cs="Times New Roman"/>
          <w:bCs/>
          <w:i/>
          <w:iCs/>
          <w:color w:val="091921"/>
          <w:sz w:val="28"/>
          <w:szCs w:val="24"/>
          <w:lang w:eastAsia="ru-RU"/>
        </w:rPr>
        <w:t xml:space="preserve">, </w:t>
      </w:r>
      <w:proofErr w:type="spellStart"/>
      <w:r w:rsidRPr="007E6B31">
        <w:rPr>
          <w:rFonts w:ascii="Times New Roman" w:eastAsia="Times New Roman" w:hAnsi="Times New Roman" w:cs="Times New Roman"/>
          <w:bCs/>
          <w:i/>
          <w:iCs/>
          <w:color w:val="091921"/>
          <w:sz w:val="28"/>
          <w:szCs w:val="24"/>
          <w:lang w:eastAsia="ru-RU"/>
        </w:rPr>
        <w:t>имя_домена_NIS</w:t>
      </w:r>
      <w:proofErr w:type="spellEnd"/>
      <w:r w:rsidRPr="007E6B31">
        <w:rPr>
          <w:rFonts w:ascii="Times New Roman" w:eastAsia="Times New Roman" w:hAnsi="Times New Roman" w:cs="Times New Roman"/>
          <w:bCs/>
          <w:i/>
          <w:i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Отсутствие любого из этих компонентов означает, что в соответствующей позиции подразумевается любой компонент. </w:t>
      </w:r>
      <w:r w:rsidRPr="007E6B31">
        <w:rPr>
          <w:rFonts w:ascii="Times New Roman" w:eastAsia="Times New Roman" w:hAnsi="Times New Roman" w:cs="Times New Roman"/>
          <w:bCs/>
          <w:i/>
          <w:iCs/>
          <w:color w:val="091921"/>
          <w:sz w:val="28"/>
          <w:szCs w:val="24"/>
          <w:lang w:eastAsia="ru-RU"/>
        </w:rPr>
        <w:t>Например</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eastAsia="ru-RU"/>
        </w:rPr>
        <w:t>moon</w:t>
      </w:r>
      <w:proofErr w:type="spellEnd"/>
      <w:proofErr w:type="gramStart"/>
      <w:r w:rsidRPr="007E6B31">
        <w:rPr>
          <w:rFonts w:ascii="Times New Roman" w:eastAsia="Times New Roman" w:hAnsi="Times New Roman" w:cs="Times New Roman"/>
          <w:bCs/>
          <w:i/>
          <w:iCs/>
          <w:color w:val="091921"/>
          <w:sz w:val="28"/>
          <w:szCs w:val="24"/>
          <w:lang w:eastAsia="ru-RU"/>
        </w:rPr>
        <w:t>, ,</w:t>
      </w:r>
      <w:proofErr w:type="spellStart"/>
      <w:r w:rsidRPr="007E6B31">
        <w:rPr>
          <w:rFonts w:ascii="Times New Roman" w:eastAsia="Times New Roman" w:hAnsi="Times New Roman" w:cs="Times New Roman"/>
          <w:bCs/>
          <w:i/>
          <w:iCs/>
          <w:color w:val="091921"/>
          <w:sz w:val="28"/>
          <w:szCs w:val="24"/>
          <w:lang w:eastAsia="ru-RU"/>
        </w:rPr>
        <w:t>columbia</w:t>
      </w:r>
      <w:proofErr w:type="spellEnd"/>
      <w:proofErr w:type="gramEnd"/>
      <w:r w:rsidRPr="007E6B31">
        <w:rPr>
          <w:rFonts w:ascii="Times New Roman" w:eastAsia="Times New Roman" w:hAnsi="Times New Roman" w:cs="Times New Roman"/>
          <w:bCs/>
          <w:i/>
          <w:iCs/>
          <w:color w:val="091921"/>
          <w:sz w:val="28"/>
          <w:szCs w:val="24"/>
          <w:lang w:eastAsia="ru-RU"/>
        </w:rPr>
        <w:t>)</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i/>
          <w:iCs/>
          <w:color w:val="091921"/>
          <w:sz w:val="28"/>
          <w:szCs w:val="24"/>
          <w:lang w:eastAsia="ru-RU"/>
        </w:rPr>
        <w:t xml:space="preserve">означает "любой пользователь компьютера </w:t>
      </w:r>
      <w:proofErr w:type="spellStart"/>
      <w:r w:rsidRPr="007E6B31">
        <w:rPr>
          <w:rFonts w:ascii="Times New Roman" w:eastAsia="Times New Roman" w:hAnsi="Times New Roman" w:cs="Times New Roman"/>
          <w:bCs/>
          <w:i/>
          <w:iCs/>
          <w:color w:val="091921"/>
          <w:sz w:val="28"/>
          <w:szCs w:val="24"/>
          <w:lang w:eastAsia="ru-RU"/>
        </w:rPr>
        <w:t>moon</w:t>
      </w:r>
      <w:proofErr w:type="spellEnd"/>
      <w:r w:rsidRPr="007E6B31">
        <w:rPr>
          <w:rFonts w:ascii="Times New Roman" w:eastAsia="Times New Roman" w:hAnsi="Times New Roman" w:cs="Times New Roman"/>
          <w:bCs/>
          <w:i/>
          <w:iCs/>
          <w:color w:val="091921"/>
          <w:sz w:val="28"/>
          <w:szCs w:val="24"/>
          <w:lang w:eastAsia="ru-RU"/>
        </w:rPr>
        <w:t xml:space="preserve"> в домене NIS </w:t>
      </w:r>
      <w:proofErr w:type="spellStart"/>
      <w:r w:rsidRPr="007E6B31">
        <w:rPr>
          <w:rFonts w:ascii="Times New Roman" w:eastAsia="Times New Roman" w:hAnsi="Times New Roman" w:cs="Times New Roman"/>
          <w:bCs/>
          <w:i/>
          <w:iCs/>
          <w:color w:val="091921"/>
          <w:sz w:val="28"/>
          <w:szCs w:val="24"/>
          <w:lang w:eastAsia="ru-RU"/>
        </w:rPr>
        <w:t>columbia</w:t>
      </w:r>
      <w:proofErr w:type="spellEnd"/>
      <w:r w:rsidRPr="007E6B31">
        <w:rPr>
          <w:rFonts w:ascii="Times New Roman" w:eastAsia="Times New Roman" w:hAnsi="Times New Roman" w:cs="Times New Roman"/>
          <w:bCs/>
          <w:i/>
          <w:i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xml:space="preserve">Один компьютер может входить в несколько доменов NIS. Сетевые группы удобно использовать для назначения прав доступа к экспортируемым файловым системам NFS в командах </w:t>
      </w:r>
      <w:proofErr w:type="spellStart"/>
      <w:r w:rsidRPr="007E6B31">
        <w:rPr>
          <w:rFonts w:ascii="Times New Roman" w:eastAsia="Times New Roman" w:hAnsi="Times New Roman" w:cs="Times New Roman"/>
          <w:bCs/>
          <w:color w:val="091921"/>
          <w:sz w:val="28"/>
          <w:szCs w:val="24"/>
          <w:lang w:eastAsia="ru-RU"/>
        </w:rPr>
        <w:t>share</w:t>
      </w:r>
      <w:proofErr w:type="spellEnd"/>
      <w:r w:rsidRPr="007E6B31">
        <w:rPr>
          <w:rFonts w:ascii="Times New Roman" w:eastAsia="Times New Roman" w:hAnsi="Times New Roman" w:cs="Times New Roman"/>
          <w:bCs/>
          <w:color w:val="091921"/>
          <w:sz w:val="28"/>
          <w:szCs w:val="24"/>
          <w:lang w:eastAsia="ru-RU"/>
        </w:rPr>
        <w:t xml:space="preserve"> файла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eastAsia="ru-RU"/>
        </w:rPr>
        <w:t>dfs</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eastAsia="ru-RU"/>
        </w:rPr>
        <w:t>dfstab</w:t>
      </w:r>
      <w:proofErr w:type="spellEnd"/>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Создание главного файла </w:t>
      </w:r>
      <w:proofErr w:type="spellStart"/>
      <w:r w:rsidRPr="007E6B31">
        <w:rPr>
          <w:rFonts w:ascii="Times New Roman" w:eastAsia="Times New Roman" w:hAnsi="Times New Roman" w:cs="Times New Roman"/>
          <w:b/>
          <w:bCs/>
          <w:color w:val="091921"/>
          <w:sz w:val="28"/>
          <w:szCs w:val="24"/>
          <w:lang w:val="en-US" w:eastAsia="ru-RU"/>
        </w:rPr>
        <w:t>passwd</w:t>
      </w:r>
      <w:proofErr w:type="spellEnd"/>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Первой задачей, которую необходимо решить при установке главного сервера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является подготовка исходного файла для таблицы </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w:t>
      </w:r>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Размещение исходных файлов в каталоге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Cs/>
          <w:color w:val="091921"/>
          <w:sz w:val="28"/>
          <w:szCs w:val="24"/>
          <w:lang w:eastAsia="ru-RU"/>
        </w:rPr>
        <w:t> является нежелательным, поскольку содержимое таблиц окажется затем таким же, как и содержимое локальных файлов на этом главном сервере. Особую проблему это составляет для файлов </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 и </w:t>
      </w:r>
      <w:r w:rsidRPr="007E6B31">
        <w:rPr>
          <w:rFonts w:ascii="Times New Roman" w:eastAsia="Times New Roman" w:hAnsi="Times New Roman" w:cs="Times New Roman"/>
          <w:b/>
          <w:bCs/>
          <w:color w:val="091921"/>
          <w:sz w:val="28"/>
          <w:szCs w:val="24"/>
          <w:lang w:val="en-US" w:eastAsia="ru-RU"/>
        </w:rPr>
        <w:t>shadow</w:t>
      </w:r>
      <w:r w:rsidRPr="007E6B31">
        <w:rPr>
          <w:rFonts w:ascii="Times New Roman" w:eastAsia="Times New Roman" w:hAnsi="Times New Roman" w:cs="Times New Roman"/>
          <w:bCs/>
          <w:color w:val="091921"/>
          <w:sz w:val="28"/>
          <w:szCs w:val="24"/>
          <w:lang w:eastAsia="ru-RU"/>
        </w:rPr>
        <w:t>, поскольку все пользователи могут иметь доступ к таблицам на главном сервере и пароль суперпользователя сможет быть передан всем </w:t>
      </w:r>
      <w:r w:rsidRPr="007E6B31">
        <w:rPr>
          <w:rFonts w:ascii="Times New Roman" w:eastAsia="Times New Roman" w:hAnsi="Times New Roman" w:cs="Times New Roman"/>
          <w:bCs/>
          <w:color w:val="091921"/>
          <w:sz w:val="28"/>
          <w:szCs w:val="24"/>
          <w:lang w:val="en-US" w:eastAsia="ru-RU"/>
        </w:rPr>
        <w:t>YP</w:t>
      </w:r>
      <w:r w:rsidRPr="007E6B31">
        <w:rPr>
          <w:rFonts w:ascii="Times New Roman" w:eastAsia="Times New Roman" w:hAnsi="Times New Roman" w:cs="Times New Roman"/>
          <w:bCs/>
          <w:color w:val="091921"/>
          <w:sz w:val="28"/>
          <w:szCs w:val="24"/>
          <w:lang w:eastAsia="ru-RU"/>
        </w:rPr>
        <w:t>-клиентам через таблицу </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Из файлов паролей, используемых для построения таблиц </w:t>
      </w:r>
      <w:proofErr w:type="spellStart"/>
      <w:r w:rsidRPr="007E6B31">
        <w:rPr>
          <w:rFonts w:ascii="Times New Roman" w:eastAsia="Times New Roman" w:hAnsi="Times New Roman" w:cs="Times New Roman"/>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 должен быть удален элемент для суперпользователя, и, в свою очередь, эти таблицы должны быть размещены в каталоге, который может быть защищен от несанкционированного доступа.</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lastRenderedPageBreak/>
        <w:t>1.     Необходимо скопировать все исходные файлы из каталога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в каталог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Поскольку исходные файлы размещаются в каталоге, отличном от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необходимо:</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модифицировать </w:t>
      </w:r>
      <w:proofErr w:type="spellStart"/>
      <w:r w:rsidRPr="007E6B31">
        <w:rPr>
          <w:rFonts w:ascii="Times New Roman" w:eastAsia="Times New Roman" w:hAnsi="Times New Roman" w:cs="Times New Roman"/>
          <w:b/>
          <w:bCs/>
          <w:color w:val="091921"/>
          <w:sz w:val="28"/>
          <w:szCs w:val="24"/>
          <w:lang w:val="en-US" w:eastAsia="ru-RU"/>
        </w:rPr>
        <w:t>makefile</w:t>
      </w:r>
      <w:proofErr w:type="spellEnd"/>
      <w:r w:rsidRPr="007E6B31">
        <w:rPr>
          <w:rFonts w:ascii="Times New Roman" w:eastAsia="Times New Roman" w:hAnsi="Times New Roman" w:cs="Times New Roman"/>
          <w:bCs/>
          <w:color w:val="091921"/>
          <w:sz w:val="28"/>
          <w:szCs w:val="24"/>
          <w:lang w:eastAsia="ru-RU"/>
        </w:rPr>
        <w:t> в каталоге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посредством замены строки </w:t>
      </w:r>
      <w:r w:rsidRPr="007E6B31">
        <w:rPr>
          <w:rFonts w:ascii="Times New Roman" w:eastAsia="Times New Roman" w:hAnsi="Times New Roman" w:cs="Times New Roman"/>
          <w:b/>
          <w:bCs/>
          <w:color w:val="091921"/>
          <w:sz w:val="28"/>
          <w:szCs w:val="24"/>
          <w:lang w:val="en-US" w:eastAsia="ru-RU"/>
        </w:rPr>
        <w:t>DIR</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на строку </w:t>
      </w:r>
      <w:r w:rsidRPr="007E6B31">
        <w:rPr>
          <w:rFonts w:ascii="Times New Roman" w:eastAsia="Times New Roman" w:hAnsi="Times New Roman" w:cs="Times New Roman"/>
          <w:b/>
          <w:bCs/>
          <w:color w:val="091921"/>
          <w:sz w:val="28"/>
          <w:szCs w:val="24"/>
          <w:lang w:val="en-US" w:eastAsia="ru-RU"/>
        </w:rPr>
        <w:t>DIR</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отредактировать макрос паролей </w:t>
      </w:r>
      <w:r w:rsidRPr="007E6B31">
        <w:rPr>
          <w:rFonts w:ascii="Times New Roman" w:eastAsia="Times New Roman" w:hAnsi="Times New Roman" w:cs="Times New Roman"/>
          <w:b/>
          <w:bCs/>
          <w:color w:val="091921"/>
          <w:sz w:val="28"/>
          <w:szCs w:val="24"/>
          <w:lang w:val="en-US" w:eastAsia="ru-RU"/>
        </w:rPr>
        <w:t>PWDIR </w:t>
      </w:r>
      <w:r w:rsidRPr="007E6B31">
        <w:rPr>
          <w:rFonts w:ascii="Times New Roman" w:eastAsia="Times New Roman" w:hAnsi="Times New Roman" w:cs="Times New Roman"/>
          <w:bCs/>
          <w:color w:val="091921"/>
          <w:sz w:val="28"/>
          <w:szCs w:val="24"/>
          <w:lang w:eastAsia="ru-RU"/>
        </w:rPr>
        <w:t>в </w:t>
      </w:r>
      <w:proofErr w:type="spellStart"/>
      <w:r w:rsidRPr="007E6B31">
        <w:rPr>
          <w:rFonts w:ascii="Times New Roman" w:eastAsia="Times New Roman" w:hAnsi="Times New Roman" w:cs="Times New Roman"/>
          <w:bCs/>
          <w:color w:val="091921"/>
          <w:sz w:val="28"/>
          <w:szCs w:val="24"/>
          <w:lang w:val="en-US" w:eastAsia="ru-RU"/>
        </w:rPr>
        <w:t>makefile</w:t>
      </w:r>
      <w:proofErr w:type="spellEnd"/>
      <w:r w:rsidRPr="007E6B31">
        <w:rPr>
          <w:rFonts w:ascii="Times New Roman" w:eastAsia="Times New Roman" w:hAnsi="Times New Roman" w:cs="Times New Roman"/>
          <w:bCs/>
          <w:color w:val="091921"/>
          <w:sz w:val="28"/>
          <w:szCs w:val="24"/>
          <w:lang w:eastAsia="ru-RU"/>
        </w:rPr>
        <w:t> таким образом, чтобы он ссылался на каталог, в котором находятся файлы</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и </w:t>
      </w:r>
      <w:r w:rsidRPr="007E6B31">
        <w:rPr>
          <w:rFonts w:ascii="Times New Roman" w:eastAsia="Times New Roman" w:hAnsi="Times New Roman" w:cs="Times New Roman"/>
          <w:b/>
          <w:bCs/>
          <w:color w:val="091921"/>
          <w:sz w:val="28"/>
          <w:szCs w:val="24"/>
          <w:lang w:val="en-US" w:eastAsia="ru-RU"/>
        </w:rPr>
        <w:t>shadow</w:t>
      </w:r>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посредством замены строки </w:t>
      </w:r>
      <w:r w:rsidRPr="007E6B31">
        <w:rPr>
          <w:rFonts w:ascii="Times New Roman" w:eastAsia="Times New Roman" w:hAnsi="Times New Roman" w:cs="Times New Roman"/>
          <w:b/>
          <w:bCs/>
          <w:color w:val="091921"/>
          <w:sz w:val="28"/>
          <w:szCs w:val="24"/>
          <w:lang w:val="en-US" w:eastAsia="ru-RU"/>
        </w:rPr>
        <w:t>PWDIR</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на строку </w:t>
      </w:r>
      <w:r w:rsidRPr="007E6B31">
        <w:rPr>
          <w:rFonts w:ascii="Times New Roman" w:eastAsia="Times New Roman" w:hAnsi="Times New Roman" w:cs="Times New Roman"/>
          <w:b/>
          <w:bCs/>
          <w:color w:val="091921"/>
          <w:sz w:val="28"/>
          <w:szCs w:val="24"/>
          <w:lang w:val="en-US" w:eastAsia="ru-RU"/>
        </w:rPr>
        <w:t>PWDIR</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2.     Далее создается исходный файл </w:t>
      </w:r>
      <w:proofErr w:type="spellStart"/>
      <w:proofErr w:type="gram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используя</w:t>
      </w:r>
      <w:proofErr w:type="gramEnd"/>
      <w:r w:rsidRPr="007E6B31">
        <w:rPr>
          <w:rFonts w:ascii="Times New Roman" w:eastAsia="Times New Roman" w:hAnsi="Times New Roman" w:cs="Times New Roman"/>
          <w:bCs/>
          <w:color w:val="091921"/>
          <w:sz w:val="28"/>
          <w:szCs w:val="24"/>
          <w:lang w:eastAsia="ru-RU"/>
        </w:rPr>
        <w:t xml:space="preserve"> для этого копию файла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 </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на той системе, которая становится главным сервером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Этот файл используется для создания таблицы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3.     Далее необходимо скопировать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с каждого хоста сети в каталог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на тот хост, который будет главным сервером. Каждая копия этого файла именуется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proofErr w:type="spellStart"/>
      <w:proofErr w:type="gram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eastAsia="ru-RU"/>
        </w:rPr>
        <w:t>.&lt;</w:t>
      </w:r>
      <w:proofErr w:type="gramEnd"/>
      <w:r w:rsidRPr="007E6B31">
        <w:rPr>
          <w:rFonts w:ascii="Times New Roman" w:eastAsia="Times New Roman" w:hAnsi="Times New Roman" w:cs="Times New Roman"/>
          <w:b/>
          <w:bCs/>
          <w:color w:val="091921"/>
          <w:sz w:val="28"/>
          <w:szCs w:val="24"/>
          <w:lang w:val="en-US" w:eastAsia="ru-RU"/>
        </w:rPr>
        <w:t>hostname</w:t>
      </w:r>
      <w:r w:rsidRPr="007E6B31">
        <w:rPr>
          <w:rFonts w:ascii="Times New Roman" w:eastAsia="Times New Roman" w:hAnsi="Times New Roman" w:cs="Times New Roman"/>
          <w:b/>
          <w:bCs/>
          <w:color w:val="091921"/>
          <w:sz w:val="28"/>
          <w:szCs w:val="24"/>
          <w:lang w:eastAsia="ru-RU"/>
        </w:rPr>
        <w:t>&gt;, </w:t>
      </w:r>
      <w:r w:rsidRPr="007E6B31">
        <w:rPr>
          <w:rFonts w:ascii="Times New Roman" w:eastAsia="Times New Roman" w:hAnsi="Times New Roman" w:cs="Times New Roman"/>
          <w:bCs/>
          <w:color w:val="091921"/>
          <w:sz w:val="28"/>
          <w:szCs w:val="24"/>
          <w:lang w:eastAsia="ru-RU"/>
        </w:rPr>
        <w:t>где </w:t>
      </w:r>
      <w:r w:rsidRPr="007E6B31">
        <w:rPr>
          <w:rFonts w:ascii="Times New Roman" w:eastAsia="Times New Roman" w:hAnsi="Times New Roman" w:cs="Times New Roman"/>
          <w:b/>
          <w:bCs/>
          <w:i/>
          <w:iCs/>
          <w:color w:val="091921"/>
          <w:sz w:val="28"/>
          <w:szCs w:val="24"/>
          <w:lang w:eastAsia="ru-RU"/>
        </w:rPr>
        <w:t>&lt;</w:t>
      </w:r>
      <w:r w:rsidRPr="007E6B31">
        <w:rPr>
          <w:rFonts w:ascii="Times New Roman" w:eastAsia="Times New Roman" w:hAnsi="Times New Roman" w:cs="Times New Roman"/>
          <w:b/>
          <w:bCs/>
          <w:i/>
          <w:iCs/>
          <w:color w:val="091921"/>
          <w:sz w:val="28"/>
          <w:szCs w:val="24"/>
          <w:lang w:val="en-US" w:eastAsia="ru-RU"/>
        </w:rPr>
        <w:t>hostname</w:t>
      </w:r>
      <w:r w:rsidRPr="007E6B31">
        <w:rPr>
          <w:rFonts w:ascii="Times New Roman" w:eastAsia="Times New Roman" w:hAnsi="Times New Roman" w:cs="Times New Roman"/>
          <w:b/>
          <w:bCs/>
          <w:i/>
          <w:iCs/>
          <w:color w:val="091921"/>
          <w:sz w:val="28"/>
          <w:szCs w:val="24"/>
          <w:lang w:eastAsia="ru-RU"/>
        </w:rPr>
        <w:t>&gt; </w:t>
      </w:r>
      <w:r w:rsidRPr="007E6B31">
        <w:rPr>
          <w:rFonts w:ascii="Times New Roman" w:eastAsia="Times New Roman" w:hAnsi="Times New Roman" w:cs="Times New Roman"/>
          <w:bCs/>
          <w:i/>
          <w:iCs/>
          <w:color w:val="091921"/>
          <w:sz w:val="28"/>
          <w:szCs w:val="24"/>
          <w:lang w:eastAsia="ru-RU"/>
        </w:rPr>
        <w:t>- </w:t>
      </w:r>
      <w:r w:rsidRPr="007E6B31">
        <w:rPr>
          <w:rFonts w:ascii="Times New Roman" w:eastAsia="Times New Roman" w:hAnsi="Times New Roman" w:cs="Times New Roman"/>
          <w:bCs/>
          <w:color w:val="091921"/>
          <w:sz w:val="28"/>
          <w:szCs w:val="24"/>
          <w:lang w:eastAsia="ru-RU"/>
        </w:rPr>
        <w:t>это имя того хоста, с которого была сделана данная копия.</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4.     </w:t>
      </w:r>
      <w:proofErr w:type="gramStart"/>
      <w:r w:rsidRPr="007E6B31">
        <w:rPr>
          <w:rFonts w:ascii="Times New Roman" w:eastAsia="Times New Roman" w:hAnsi="Times New Roman" w:cs="Times New Roman"/>
          <w:bCs/>
          <w:color w:val="091921"/>
          <w:sz w:val="28"/>
          <w:szCs w:val="24"/>
          <w:lang w:eastAsia="ru-RU"/>
        </w:rPr>
        <w:t>Соберите  все</w:t>
      </w:r>
      <w:proofErr w:type="gramEnd"/>
      <w:r w:rsidRPr="007E6B31">
        <w:rPr>
          <w:rFonts w:ascii="Times New Roman" w:eastAsia="Times New Roman" w:hAnsi="Times New Roman" w:cs="Times New Roman"/>
          <w:bCs/>
          <w:color w:val="091921"/>
          <w:sz w:val="28"/>
          <w:szCs w:val="24"/>
          <w:lang w:eastAsia="ru-RU"/>
        </w:rPr>
        <w:t xml:space="preserve"> файлы </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в некоторый временный файл </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temp</w:t>
      </w:r>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 xml:space="preserve">проверьте его и удалите </w:t>
      </w:r>
      <w:proofErr w:type="spellStart"/>
      <w:r w:rsidRPr="007E6B31">
        <w:rPr>
          <w:rFonts w:ascii="Times New Roman" w:eastAsia="Times New Roman" w:hAnsi="Times New Roman" w:cs="Times New Roman"/>
          <w:bCs/>
          <w:color w:val="091921"/>
          <w:sz w:val="28"/>
          <w:szCs w:val="24"/>
          <w:lang w:eastAsia="ru-RU"/>
        </w:rPr>
        <w:t>дублирующиеся</w:t>
      </w:r>
      <w:proofErr w:type="spellEnd"/>
      <w:r w:rsidRPr="007E6B31">
        <w:rPr>
          <w:rFonts w:ascii="Times New Roman" w:eastAsia="Times New Roman" w:hAnsi="Times New Roman" w:cs="Times New Roman"/>
          <w:bCs/>
          <w:color w:val="091921"/>
          <w:sz w:val="28"/>
          <w:szCs w:val="24"/>
          <w:lang w:eastAsia="ru-RU"/>
        </w:rPr>
        <w:t xml:space="preserve"> элементы. Убедитесь в том, что каждый пользователь в вашей сети имеет какое-нибудь уникальное имя и идентификатор пользователя (</w:t>
      </w:r>
      <w:r w:rsidRPr="007E6B31">
        <w:rPr>
          <w:rFonts w:ascii="Times New Roman" w:eastAsia="Times New Roman" w:hAnsi="Times New Roman" w:cs="Times New Roman"/>
          <w:bCs/>
          <w:color w:val="091921"/>
          <w:sz w:val="28"/>
          <w:szCs w:val="24"/>
          <w:lang w:val="en-US" w:eastAsia="ru-RU"/>
        </w:rPr>
        <w:t>UID</w:t>
      </w:r>
      <w:r w:rsidRPr="007E6B31">
        <w:rPr>
          <w:rFonts w:ascii="Times New Roman" w:eastAsia="Times New Roman" w:hAnsi="Times New Roman" w:cs="Times New Roman"/>
          <w:bCs/>
          <w:color w:val="091921"/>
          <w:sz w:val="28"/>
          <w:szCs w:val="24"/>
          <w:lang w:eastAsia="ru-RU"/>
        </w:rPr>
        <w:t>).</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5.     Переименовать файл проверенный </w:t>
      </w:r>
      <w:proofErr w:type="spellStart"/>
      <w:proofErr w:type="gram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temp</w:t>
      </w:r>
      <w:proofErr w:type="gramEnd"/>
      <w:r w:rsidRPr="007E6B31">
        <w:rPr>
          <w:rFonts w:ascii="Times New Roman" w:eastAsia="Times New Roman" w:hAnsi="Times New Roman" w:cs="Times New Roman"/>
          <w:bCs/>
          <w:color w:val="091921"/>
          <w:sz w:val="28"/>
          <w:szCs w:val="24"/>
          <w:lang w:eastAsia="ru-RU"/>
        </w:rPr>
        <w:t> присвоив ему имя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 Этот файл используется при генерации таблицы </w:t>
      </w:r>
      <w:proofErr w:type="spellStart"/>
      <w:r w:rsidRPr="007E6B31">
        <w:rPr>
          <w:rFonts w:ascii="Times New Roman" w:eastAsia="Times New Roman" w:hAnsi="Times New Roman" w:cs="Times New Roman"/>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для домена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6.     Удалить все файлы с именами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proofErr w:type="spellStart"/>
      <w:proofErr w:type="gram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eastAsia="ru-RU"/>
        </w:rPr>
        <w:t>.&lt;</w:t>
      </w:r>
      <w:proofErr w:type="gramEnd"/>
      <w:r w:rsidRPr="007E6B31">
        <w:rPr>
          <w:rFonts w:ascii="Times New Roman" w:eastAsia="Times New Roman" w:hAnsi="Times New Roman" w:cs="Times New Roman"/>
          <w:b/>
          <w:bCs/>
          <w:color w:val="091921"/>
          <w:sz w:val="28"/>
          <w:szCs w:val="24"/>
          <w:lang w:val="en-US" w:eastAsia="ru-RU"/>
        </w:rPr>
        <w:t>hostname</w:t>
      </w:r>
      <w:r w:rsidRPr="007E6B31">
        <w:rPr>
          <w:rFonts w:ascii="Times New Roman" w:eastAsia="Times New Roman" w:hAnsi="Times New Roman" w:cs="Times New Roman"/>
          <w:b/>
          <w:bCs/>
          <w:color w:val="091921"/>
          <w:sz w:val="28"/>
          <w:szCs w:val="24"/>
          <w:lang w:eastAsia="ru-RU"/>
        </w:rPr>
        <w:t>&gt;</w:t>
      </w:r>
      <w:r w:rsidRPr="007E6B31">
        <w:rPr>
          <w:rFonts w:ascii="Times New Roman" w:eastAsia="Times New Roman" w:hAnsi="Times New Roman" w:cs="Times New Roman"/>
          <w:bCs/>
          <w:i/>
          <w:iCs/>
          <w:color w:val="091921"/>
          <w:sz w:val="28"/>
          <w:szCs w:val="24"/>
          <w:lang w:eastAsia="ru-RU"/>
        </w:rPr>
        <w:t> </w:t>
      </w:r>
      <w:r w:rsidRPr="007E6B31">
        <w:rPr>
          <w:rFonts w:ascii="Times New Roman" w:eastAsia="Times New Roman" w:hAnsi="Times New Roman" w:cs="Times New Roman"/>
          <w:bCs/>
          <w:color w:val="091921"/>
          <w:sz w:val="28"/>
          <w:szCs w:val="24"/>
          <w:lang w:eastAsia="ru-RU"/>
        </w:rPr>
        <w:t>с главного сервера.</w:t>
      </w:r>
    </w:p>
    <w:p w:rsidR="007E6B31" w:rsidRPr="007E6B31" w:rsidRDefault="007E6B31" w:rsidP="00C87E96">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Создание главного файла </w:t>
      </w:r>
      <w:r w:rsidRPr="007E6B31">
        <w:rPr>
          <w:rFonts w:ascii="Times New Roman" w:eastAsia="Times New Roman" w:hAnsi="Times New Roman" w:cs="Times New Roman"/>
          <w:b/>
          <w:bCs/>
          <w:color w:val="091921"/>
          <w:sz w:val="28"/>
          <w:szCs w:val="24"/>
          <w:lang w:val="en-US" w:eastAsia="ru-RU"/>
        </w:rPr>
        <w:t>group</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Точно так же, как был создан главный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 следующей задачей является подготовка одного главного файла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который будет использоваться для создания таблицы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lastRenderedPageBreak/>
        <w:t>1.     Скопировать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с каждого хоста сети в каталог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Cs/>
          <w:color w:val="091921"/>
          <w:sz w:val="28"/>
          <w:szCs w:val="24"/>
          <w:lang w:eastAsia="ru-RU"/>
        </w:rPr>
        <w:t> на том хосте, который будет главным сервером. Назвать каждую копию этого файла </w:t>
      </w:r>
      <w:r w:rsidRPr="007E6B31">
        <w:rPr>
          <w:rFonts w:ascii="Times New Roman" w:eastAsia="Times New Roman" w:hAnsi="Times New Roman" w:cs="Times New Roman"/>
          <w:b/>
          <w:bCs/>
          <w:i/>
          <w:iCs/>
          <w:color w:val="091921"/>
          <w:sz w:val="28"/>
          <w:szCs w:val="24"/>
          <w:lang w:eastAsia="ru-RU"/>
        </w:rPr>
        <w:t>/</w:t>
      </w:r>
      <w:proofErr w:type="spellStart"/>
      <w:r w:rsidRPr="007E6B31">
        <w:rPr>
          <w:rFonts w:ascii="Times New Roman" w:eastAsia="Times New Roman" w:hAnsi="Times New Roman" w:cs="Times New Roman"/>
          <w:b/>
          <w:bCs/>
          <w:i/>
          <w:iCs/>
          <w:color w:val="091921"/>
          <w:sz w:val="28"/>
          <w:szCs w:val="24"/>
          <w:lang w:val="en-US" w:eastAsia="ru-RU"/>
        </w:rPr>
        <w:t>var</w:t>
      </w:r>
      <w:proofErr w:type="spellEnd"/>
      <w:r w:rsidRPr="007E6B31">
        <w:rPr>
          <w:rFonts w:ascii="Times New Roman" w:eastAsia="Times New Roman" w:hAnsi="Times New Roman" w:cs="Times New Roman"/>
          <w:b/>
          <w:bCs/>
          <w:i/>
          <w:iCs/>
          <w:color w:val="091921"/>
          <w:sz w:val="28"/>
          <w:szCs w:val="24"/>
          <w:lang w:eastAsia="ru-RU"/>
        </w:rPr>
        <w:t>/</w:t>
      </w:r>
      <w:proofErr w:type="spellStart"/>
      <w:r w:rsidRPr="007E6B31">
        <w:rPr>
          <w:rFonts w:ascii="Times New Roman" w:eastAsia="Times New Roman" w:hAnsi="Times New Roman" w:cs="Times New Roman"/>
          <w:b/>
          <w:bCs/>
          <w:i/>
          <w:iCs/>
          <w:color w:val="091921"/>
          <w:sz w:val="28"/>
          <w:szCs w:val="24"/>
          <w:lang w:val="en-US" w:eastAsia="ru-RU"/>
        </w:rPr>
        <w:t>yp</w:t>
      </w:r>
      <w:proofErr w:type="spellEnd"/>
      <w:r w:rsidRPr="007E6B31">
        <w:rPr>
          <w:rFonts w:ascii="Times New Roman" w:eastAsia="Times New Roman" w:hAnsi="Times New Roman" w:cs="Times New Roman"/>
          <w:b/>
          <w:bCs/>
          <w:i/>
          <w:iCs/>
          <w:color w:val="091921"/>
          <w:sz w:val="28"/>
          <w:szCs w:val="24"/>
          <w:lang w:eastAsia="ru-RU"/>
        </w:rPr>
        <w:t>/</w:t>
      </w:r>
      <w:proofErr w:type="gramStart"/>
      <w:r w:rsidRPr="007E6B31">
        <w:rPr>
          <w:rFonts w:ascii="Times New Roman" w:eastAsia="Times New Roman" w:hAnsi="Times New Roman" w:cs="Times New Roman"/>
          <w:b/>
          <w:bCs/>
          <w:i/>
          <w:iCs/>
          <w:color w:val="091921"/>
          <w:sz w:val="28"/>
          <w:szCs w:val="24"/>
          <w:lang w:val="en-US" w:eastAsia="ru-RU"/>
        </w:rPr>
        <w:t>group</w:t>
      </w:r>
      <w:r w:rsidRPr="007E6B31">
        <w:rPr>
          <w:rFonts w:ascii="Times New Roman" w:eastAsia="Times New Roman" w:hAnsi="Times New Roman" w:cs="Times New Roman"/>
          <w:b/>
          <w:bCs/>
          <w:i/>
          <w:iCs/>
          <w:color w:val="091921"/>
          <w:sz w:val="28"/>
          <w:szCs w:val="24"/>
          <w:lang w:eastAsia="ru-RU"/>
        </w:rPr>
        <w:t>.&lt;</w:t>
      </w:r>
      <w:proofErr w:type="gramEnd"/>
      <w:r w:rsidRPr="007E6B31">
        <w:rPr>
          <w:rFonts w:ascii="Times New Roman" w:eastAsia="Times New Roman" w:hAnsi="Times New Roman" w:cs="Times New Roman"/>
          <w:b/>
          <w:bCs/>
          <w:i/>
          <w:iCs/>
          <w:color w:val="091921"/>
          <w:sz w:val="28"/>
          <w:szCs w:val="24"/>
          <w:lang w:val="en-US" w:eastAsia="ru-RU"/>
        </w:rPr>
        <w:t>hostname</w:t>
      </w:r>
      <w:r w:rsidRPr="007E6B31">
        <w:rPr>
          <w:rFonts w:ascii="Times New Roman" w:eastAsia="Times New Roman" w:hAnsi="Times New Roman" w:cs="Times New Roman"/>
          <w:b/>
          <w:bCs/>
          <w:i/>
          <w:iCs/>
          <w:color w:val="091921"/>
          <w:sz w:val="28"/>
          <w:szCs w:val="24"/>
          <w:lang w:eastAsia="ru-RU"/>
        </w:rPr>
        <w:t>&gt;,</w:t>
      </w:r>
      <w:r w:rsidRPr="007E6B31">
        <w:rPr>
          <w:rFonts w:ascii="Times New Roman" w:eastAsia="Times New Roman" w:hAnsi="Times New Roman" w:cs="Times New Roman"/>
          <w:bCs/>
          <w:i/>
          <w:iCs/>
          <w:color w:val="091921"/>
          <w:sz w:val="28"/>
          <w:szCs w:val="24"/>
          <w:lang w:eastAsia="ru-RU"/>
        </w:rPr>
        <w:t> </w:t>
      </w:r>
      <w:r w:rsidRPr="007E6B31">
        <w:rPr>
          <w:rFonts w:ascii="Times New Roman" w:eastAsia="Times New Roman" w:hAnsi="Times New Roman" w:cs="Times New Roman"/>
          <w:bCs/>
          <w:color w:val="091921"/>
          <w:sz w:val="28"/>
          <w:szCs w:val="24"/>
          <w:lang w:eastAsia="ru-RU"/>
        </w:rPr>
        <w:t>где </w:t>
      </w:r>
      <w:r w:rsidRPr="007E6B31">
        <w:rPr>
          <w:rFonts w:ascii="Times New Roman" w:eastAsia="Times New Roman" w:hAnsi="Times New Roman" w:cs="Times New Roman"/>
          <w:bCs/>
          <w:i/>
          <w:iCs/>
          <w:color w:val="091921"/>
          <w:sz w:val="28"/>
          <w:szCs w:val="24"/>
          <w:lang w:eastAsia="ru-RU"/>
        </w:rPr>
        <w:t>&lt;</w:t>
      </w:r>
      <w:r w:rsidRPr="007E6B31">
        <w:rPr>
          <w:rFonts w:ascii="Times New Roman" w:eastAsia="Times New Roman" w:hAnsi="Times New Roman" w:cs="Times New Roman"/>
          <w:bCs/>
          <w:i/>
          <w:iCs/>
          <w:color w:val="091921"/>
          <w:sz w:val="28"/>
          <w:szCs w:val="24"/>
          <w:lang w:val="en-US" w:eastAsia="ru-RU"/>
        </w:rPr>
        <w:t>hostname</w:t>
      </w:r>
      <w:r w:rsidRPr="007E6B31">
        <w:rPr>
          <w:rFonts w:ascii="Times New Roman" w:eastAsia="Times New Roman" w:hAnsi="Times New Roman" w:cs="Times New Roman"/>
          <w:bCs/>
          <w:i/>
          <w:iCs/>
          <w:color w:val="091921"/>
          <w:sz w:val="28"/>
          <w:szCs w:val="24"/>
          <w:lang w:eastAsia="ru-RU"/>
        </w:rPr>
        <w:t>&gt; - </w:t>
      </w:r>
      <w:r w:rsidRPr="007E6B31">
        <w:rPr>
          <w:rFonts w:ascii="Times New Roman" w:eastAsia="Times New Roman" w:hAnsi="Times New Roman" w:cs="Times New Roman"/>
          <w:bCs/>
          <w:color w:val="091921"/>
          <w:sz w:val="28"/>
          <w:szCs w:val="24"/>
          <w:lang w:eastAsia="ru-RU"/>
        </w:rPr>
        <w:t>это имя хоста, с которого была сделана данная копия.</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2.     Собрать все файлы </w:t>
      </w:r>
      <w:r w:rsidRPr="007E6B31">
        <w:rPr>
          <w:rFonts w:ascii="Times New Roman" w:eastAsia="Times New Roman" w:hAnsi="Times New Roman" w:cs="Times New Roman"/>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включая файл </w:t>
      </w:r>
      <w:r w:rsidRPr="007E6B31">
        <w:rPr>
          <w:rFonts w:ascii="Times New Roman" w:eastAsia="Times New Roman" w:hAnsi="Times New Roman" w:cs="Times New Roman"/>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с главного сервера, в некоторый временный файл </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temp</w:t>
      </w:r>
      <w:r w:rsidRPr="007E6B31">
        <w:rPr>
          <w:rFonts w:ascii="Times New Roman" w:eastAsia="Times New Roman" w:hAnsi="Times New Roman" w:cs="Times New Roman"/>
          <w:bCs/>
          <w:color w:val="091921"/>
          <w:sz w:val="28"/>
          <w:szCs w:val="24"/>
          <w:lang w:eastAsia="ru-RU"/>
        </w:rPr>
        <w:t xml:space="preserve">. Проверить его и удалите </w:t>
      </w:r>
      <w:proofErr w:type="spellStart"/>
      <w:r w:rsidRPr="007E6B31">
        <w:rPr>
          <w:rFonts w:ascii="Times New Roman" w:eastAsia="Times New Roman" w:hAnsi="Times New Roman" w:cs="Times New Roman"/>
          <w:bCs/>
          <w:color w:val="091921"/>
          <w:sz w:val="28"/>
          <w:szCs w:val="24"/>
          <w:lang w:eastAsia="ru-RU"/>
        </w:rPr>
        <w:t>дублирующиеся</w:t>
      </w:r>
      <w:proofErr w:type="spellEnd"/>
      <w:r w:rsidRPr="007E6B31">
        <w:rPr>
          <w:rFonts w:ascii="Times New Roman" w:eastAsia="Times New Roman" w:hAnsi="Times New Roman" w:cs="Times New Roman"/>
          <w:bCs/>
          <w:color w:val="091921"/>
          <w:sz w:val="28"/>
          <w:szCs w:val="24"/>
          <w:lang w:eastAsia="ru-RU"/>
        </w:rPr>
        <w:t xml:space="preserve"> элементы.</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3.     Переименовать отредактированный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temp</w:t>
      </w:r>
      <w:r w:rsidRPr="007E6B31">
        <w:rPr>
          <w:rFonts w:ascii="Times New Roman" w:eastAsia="Times New Roman" w:hAnsi="Times New Roman" w:cs="Times New Roman"/>
          <w:bCs/>
          <w:color w:val="091921"/>
          <w:sz w:val="28"/>
          <w:szCs w:val="24"/>
          <w:lang w:eastAsia="ru-RU"/>
        </w:rPr>
        <w:t>, присвоив ему имя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Этот файл используется при генерации таблицы </w:t>
      </w:r>
      <w:r w:rsidRPr="007E6B31">
        <w:rPr>
          <w:rFonts w:ascii="Times New Roman" w:eastAsia="Times New Roman" w:hAnsi="Times New Roman" w:cs="Times New Roman"/>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 для вашего домена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4.     Удалить все файлы с именами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proofErr w:type="gramStart"/>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
          <w:bCs/>
          <w:color w:val="091921"/>
          <w:sz w:val="28"/>
          <w:szCs w:val="24"/>
          <w:lang w:eastAsia="ru-RU"/>
        </w:rPr>
        <w:t>.&lt;</w:t>
      </w:r>
      <w:proofErr w:type="gramEnd"/>
      <w:r w:rsidRPr="007E6B31">
        <w:rPr>
          <w:rFonts w:ascii="Times New Roman" w:eastAsia="Times New Roman" w:hAnsi="Times New Roman" w:cs="Times New Roman"/>
          <w:b/>
          <w:bCs/>
          <w:color w:val="091921"/>
          <w:sz w:val="28"/>
          <w:szCs w:val="24"/>
          <w:lang w:val="en-US" w:eastAsia="ru-RU"/>
        </w:rPr>
        <w:t>hostname</w:t>
      </w:r>
      <w:r w:rsidRPr="007E6B31">
        <w:rPr>
          <w:rFonts w:ascii="Times New Roman" w:eastAsia="Times New Roman" w:hAnsi="Times New Roman" w:cs="Times New Roman"/>
          <w:b/>
          <w:bCs/>
          <w:color w:val="091921"/>
          <w:sz w:val="28"/>
          <w:szCs w:val="24"/>
          <w:lang w:eastAsia="ru-RU"/>
        </w:rPr>
        <w:t>&gt;</w:t>
      </w:r>
      <w:r w:rsidRPr="007E6B31">
        <w:rPr>
          <w:rFonts w:ascii="Times New Roman" w:eastAsia="Times New Roman" w:hAnsi="Times New Roman" w:cs="Times New Roman"/>
          <w:bCs/>
          <w:color w:val="091921"/>
          <w:sz w:val="28"/>
          <w:szCs w:val="24"/>
          <w:lang w:eastAsia="ru-RU"/>
        </w:rPr>
        <w:t> с главного сервера.</w:t>
      </w:r>
    </w:p>
    <w:p w:rsidR="007E6B31" w:rsidRPr="00C87E96" w:rsidRDefault="007E6B31" w:rsidP="00C87E96">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
          <w:bCs/>
          <w:color w:val="091921"/>
          <w:sz w:val="28"/>
          <w:szCs w:val="24"/>
          <w:lang w:eastAsia="ru-RU"/>
        </w:rPr>
        <w:t>Создание главного файла </w:t>
      </w:r>
      <w:r w:rsidRPr="007E6B31">
        <w:rPr>
          <w:rFonts w:ascii="Times New Roman" w:eastAsia="Times New Roman" w:hAnsi="Times New Roman" w:cs="Times New Roman"/>
          <w:b/>
          <w:bCs/>
          <w:color w:val="091921"/>
          <w:sz w:val="28"/>
          <w:szCs w:val="24"/>
          <w:lang w:val="en-US" w:eastAsia="ru-RU"/>
        </w:rPr>
        <w:t>hosts</w:t>
      </w:r>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Создается главный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hosts</w:t>
      </w:r>
      <w:r w:rsidRPr="007E6B31">
        <w:rPr>
          <w:rFonts w:ascii="Times New Roman" w:eastAsia="Times New Roman" w:hAnsi="Times New Roman" w:cs="Times New Roman"/>
          <w:bCs/>
          <w:color w:val="091921"/>
          <w:sz w:val="28"/>
          <w:szCs w:val="24"/>
          <w:lang w:eastAsia="ru-RU"/>
        </w:rPr>
        <w:t> точно таким же образом, как и главные файлы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Cs/>
          <w:color w:val="091921"/>
          <w:sz w:val="28"/>
          <w:szCs w:val="24"/>
          <w:lang w:eastAsia="ru-RU"/>
        </w:rPr>
        <w:t> и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Cs/>
          <w:color w:val="091921"/>
          <w:sz w:val="28"/>
          <w:szCs w:val="24"/>
          <w:lang w:eastAsia="ru-RU"/>
        </w:rPr>
        <w:t>.</w:t>
      </w:r>
    </w:p>
    <w:p w:rsidR="007E6B31" w:rsidRPr="00C87E96" w:rsidRDefault="007E6B31" w:rsidP="00C87E96">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
          <w:bCs/>
          <w:color w:val="091921"/>
          <w:sz w:val="28"/>
          <w:szCs w:val="24"/>
          <w:lang w:eastAsia="ru-RU"/>
        </w:rPr>
        <w:t>Подготовка файла </w:t>
      </w:r>
      <w:proofErr w:type="spellStart"/>
      <w:r w:rsidRPr="007E6B31">
        <w:rPr>
          <w:rFonts w:ascii="Times New Roman" w:eastAsia="Times New Roman" w:hAnsi="Times New Roman" w:cs="Times New Roman"/>
          <w:b/>
          <w:bCs/>
          <w:color w:val="091921"/>
          <w:sz w:val="28"/>
          <w:szCs w:val="24"/>
          <w:lang w:val="en-US" w:eastAsia="ru-RU"/>
        </w:rPr>
        <w:t>Makefile</w:t>
      </w:r>
      <w:proofErr w:type="spellEnd"/>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После проверки исходных файлов и их копирования в каталог исходных файлов, необходимо конвертировать эти файлы в таблицы формата</w:t>
      </w:r>
      <w:proofErr w:type="spellStart"/>
      <w:r w:rsidRPr="007E6B31">
        <w:rPr>
          <w:rFonts w:ascii="Times New Roman" w:eastAsia="Times New Roman" w:hAnsi="Times New Roman" w:cs="Times New Roman"/>
          <w:bCs/>
          <w:color w:val="091921"/>
          <w:sz w:val="28"/>
          <w:szCs w:val="24"/>
          <w:lang w:val="en-US" w:eastAsia="ru-RU"/>
        </w:rPr>
        <w:t>ndbm</w:t>
      </w:r>
      <w:proofErr w:type="spellEnd"/>
      <w:r w:rsidRPr="007E6B31">
        <w:rPr>
          <w:rFonts w:ascii="Times New Roman" w:eastAsia="Times New Roman" w:hAnsi="Times New Roman" w:cs="Times New Roman"/>
          <w:bCs/>
          <w:color w:val="091921"/>
          <w:sz w:val="28"/>
          <w:szCs w:val="24"/>
          <w:lang w:eastAsia="ru-RU"/>
        </w:rPr>
        <w:t>, который используется службой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Эту задачу выполняет </w:t>
      </w:r>
      <w:proofErr w:type="spellStart"/>
      <w:r w:rsidRPr="007E6B31">
        <w:rPr>
          <w:rFonts w:ascii="Times New Roman" w:eastAsia="Times New Roman" w:hAnsi="Times New Roman" w:cs="Times New Roman"/>
          <w:b/>
          <w:bCs/>
          <w:color w:val="091921"/>
          <w:sz w:val="28"/>
          <w:szCs w:val="24"/>
          <w:lang w:val="en-US" w:eastAsia="ru-RU"/>
        </w:rPr>
        <w:t>ypinit</w:t>
      </w:r>
      <w:proofErr w:type="spellEnd"/>
      <w:r w:rsidRPr="007E6B31">
        <w:rPr>
          <w:rFonts w:ascii="Times New Roman" w:eastAsia="Times New Roman" w:hAnsi="Times New Roman" w:cs="Times New Roman"/>
          <w:b/>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Сценарий </w:t>
      </w:r>
      <w:proofErr w:type="spellStart"/>
      <w:r w:rsidRPr="007E6B31">
        <w:rPr>
          <w:rFonts w:ascii="Times New Roman" w:eastAsia="Times New Roman" w:hAnsi="Times New Roman" w:cs="Times New Roman"/>
          <w:b/>
          <w:bCs/>
          <w:color w:val="091921"/>
          <w:sz w:val="28"/>
          <w:szCs w:val="24"/>
          <w:lang w:val="en-US" w:eastAsia="ru-RU"/>
        </w:rPr>
        <w:t>ypinit</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вызывает программу </w:t>
      </w:r>
      <w:r w:rsidRPr="007E6B31">
        <w:rPr>
          <w:rFonts w:ascii="Times New Roman" w:eastAsia="Times New Roman" w:hAnsi="Times New Roman" w:cs="Times New Roman"/>
          <w:b/>
          <w:bCs/>
          <w:color w:val="091921"/>
          <w:sz w:val="28"/>
          <w:szCs w:val="24"/>
          <w:lang w:val="en-US" w:eastAsia="ru-RU"/>
        </w:rPr>
        <w:t>make</w:t>
      </w:r>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которая использует </w:t>
      </w:r>
      <w:proofErr w:type="spellStart"/>
      <w:r w:rsidRPr="007E6B31">
        <w:rPr>
          <w:rFonts w:ascii="Times New Roman" w:eastAsia="Times New Roman" w:hAnsi="Times New Roman" w:cs="Times New Roman"/>
          <w:b/>
          <w:bCs/>
          <w:color w:val="091921"/>
          <w:sz w:val="28"/>
          <w:szCs w:val="24"/>
          <w:lang w:val="en-US" w:eastAsia="ru-RU"/>
        </w:rPr>
        <w:t>Makefile</w:t>
      </w:r>
      <w:proofErr w:type="spellEnd"/>
      <w:r w:rsidRPr="007E6B31">
        <w:rPr>
          <w:rFonts w:ascii="Times New Roman" w:eastAsia="Times New Roman" w:hAnsi="Times New Roman" w:cs="Times New Roman"/>
          <w:bCs/>
          <w:color w:val="091921"/>
          <w:sz w:val="28"/>
          <w:szCs w:val="24"/>
          <w:lang w:eastAsia="ru-RU"/>
        </w:rPr>
        <w:t>, находящийся в каталоге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В этом каталоге к уже имеется принятый по умолчанию </w:t>
      </w:r>
      <w:proofErr w:type="spellStart"/>
      <w:r w:rsidRPr="007E6B31">
        <w:rPr>
          <w:rFonts w:ascii="Times New Roman" w:eastAsia="Times New Roman" w:hAnsi="Times New Roman" w:cs="Times New Roman"/>
          <w:b/>
          <w:bCs/>
          <w:color w:val="091921"/>
          <w:sz w:val="28"/>
          <w:szCs w:val="24"/>
          <w:lang w:val="en-US" w:eastAsia="ru-RU"/>
        </w:rPr>
        <w:t>Makefile</w:t>
      </w:r>
      <w:proofErr w:type="spellEnd"/>
      <w:r w:rsidRPr="007E6B31">
        <w:rPr>
          <w:rFonts w:ascii="Times New Roman" w:eastAsia="Times New Roman" w:hAnsi="Times New Roman" w:cs="Times New Roman"/>
          <w:bCs/>
          <w:color w:val="091921"/>
          <w:sz w:val="28"/>
          <w:szCs w:val="24"/>
          <w:lang w:eastAsia="ru-RU"/>
        </w:rPr>
        <w:t>. Он содержит команды, необходимые для преобразования исходных файлов в требуемый для таблиц формат </w:t>
      </w:r>
      <w:proofErr w:type="spellStart"/>
      <w:r w:rsidRPr="007E6B31">
        <w:rPr>
          <w:rFonts w:ascii="Times New Roman" w:eastAsia="Times New Roman" w:hAnsi="Times New Roman" w:cs="Times New Roman"/>
          <w:bCs/>
          <w:color w:val="091921"/>
          <w:sz w:val="28"/>
          <w:szCs w:val="24"/>
          <w:lang w:val="en-US" w:eastAsia="ru-RU"/>
        </w:rPr>
        <w:t>ndbm</w:t>
      </w:r>
      <w:proofErr w:type="spellEnd"/>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Функциональное назначение </w:t>
      </w:r>
      <w:proofErr w:type="spellStart"/>
      <w:r w:rsidRPr="007E6B31">
        <w:rPr>
          <w:rFonts w:ascii="Times New Roman" w:eastAsia="Times New Roman" w:hAnsi="Times New Roman" w:cs="Times New Roman"/>
          <w:b/>
          <w:bCs/>
          <w:color w:val="091921"/>
          <w:sz w:val="28"/>
          <w:szCs w:val="24"/>
          <w:lang w:val="en-US" w:eastAsia="ru-RU"/>
        </w:rPr>
        <w:t>Makefile</w:t>
      </w:r>
      <w:proofErr w:type="spellEnd"/>
      <w:r w:rsidRPr="007E6B31">
        <w:rPr>
          <w:rFonts w:ascii="Times New Roman" w:eastAsia="Times New Roman" w:hAnsi="Times New Roman" w:cs="Times New Roman"/>
          <w:bCs/>
          <w:color w:val="091921"/>
          <w:sz w:val="28"/>
          <w:szCs w:val="24"/>
          <w:lang w:eastAsia="ru-RU"/>
        </w:rPr>
        <w:t> - создание соответствующих таблиц службы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для каждой из баз данных, перечисленных под ключевым словом </w:t>
      </w:r>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all</w:t>
      </w:r>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После обработки утилитой </w:t>
      </w:r>
      <w:proofErr w:type="spellStart"/>
      <w:r w:rsidRPr="007E6B31">
        <w:rPr>
          <w:rFonts w:ascii="Times New Roman" w:eastAsia="Times New Roman" w:hAnsi="Times New Roman" w:cs="Times New Roman"/>
          <w:b/>
          <w:bCs/>
          <w:color w:val="091921"/>
          <w:sz w:val="28"/>
          <w:szCs w:val="24"/>
          <w:lang w:val="en-US" w:eastAsia="ru-RU"/>
        </w:rPr>
        <w:t>makedbm</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эти данные собираются в двух файлах, </w:t>
      </w:r>
      <w:proofErr w:type="spellStart"/>
      <w:r w:rsidRPr="007E6B31">
        <w:rPr>
          <w:rFonts w:ascii="Times New Roman" w:eastAsia="Times New Roman" w:hAnsi="Times New Roman" w:cs="Times New Roman"/>
          <w:b/>
          <w:bCs/>
          <w:color w:val="091921"/>
          <w:sz w:val="28"/>
          <w:szCs w:val="24"/>
          <w:lang w:val="en-US" w:eastAsia="ru-RU"/>
        </w:rPr>
        <w:t>mapname</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dir</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и </w:t>
      </w:r>
      <w:proofErr w:type="spellStart"/>
      <w:r w:rsidRPr="007E6B31">
        <w:rPr>
          <w:rFonts w:ascii="Times New Roman" w:eastAsia="Times New Roman" w:hAnsi="Times New Roman" w:cs="Times New Roman"/>
          <w:b/>
          <w:bCs/>
          <w:color w:val="091921"/>
          <w:sz w:val="28"/>
          <w:szCs w:val="24"/>
          <w:lang w:val="en-US" w:eastAsia="ru-RU"/>
        </w:rPr>
        <w:t>mapname</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pag</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Оба вышеназванных файла находятся в каталоге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
          <w:bCs/>
          <w:color w:val="091921"/>
          <w:sz w:val="28"/>
          <w:szCs w:val="24"/>
          <w:lang w:eastAsia="ru-RU"/>
        </w:rPr>
        <w:t>/&lt;</w:t>
      </w:r>
      <w:proofErr w:type="spellStart"/>
      <w:r w:rsidRPr="007E6B31">
        <w:rPr>
          <w:rFonts w:ascii="Times New Roman" w:eastAsia="Times New Roman" w:hAnsi="Times New Roman" w:cs="Times New Roman"/>
          <w:b/>
          <w:bCs/>
          <w:color w:val="091921"/>
          <w:sz w:val="28"/>
          <w:szCs w:val="24"/>
          <w:lang w:val="en-US" w:eastAsia="ru-RU"/>
        </w:rPr>
        <w:t>domainname</w:t>
      </w:r>
      <w:proofErr w:type="spellEnd"/>
      <w:r w:rsidRPr="007E6B31">
        <w:rPr>
          <w:rFonts w:ascii="Times New Roman" w:eastAsia="Times New Roman" w:hAnsi="Times New Roman" w:cs="Times New Roman"/>
          <w:b/>
          <w:bCs/>
          <w:color w:val="091921"/>
          <w:sz w:val="28"/>
          <w:szCs w:val="24"/>
          <w:lang w:eastAsia="ru-RU"/>
        </w:rPr>
        <w:t>&gt; </w:t>
      </w:r>
      <w:r w:rsidRPr="007E6B31">
        <w:rPr>
          <w:rFonts w:ascii="Times New Roman" w:eastAsia="Times New Roman" w:hAnsi="Times New Roman" w:cs="Times New Roman"/>
          <w:bCs/>
          <w:color w:val="091921"/>
          <w:sz w:val="28"/>
          <w:szCs w:val="24"/>
          <w:lang w:eastAsia="ru-RU"/>
        </w:rPr>
        <w:t>на главном сервере.</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proofErr w:type="spellStart"/>
      <w:r w:rsidRPr="007E6B31">
        <w:rPr>
          <w:rFonts w:ascii="Times New Roman" w:eastAsia="Times New Roman" w:hAnsi="Times New Roman" w:cs="Times New Roman"/>
          <w:bCs/>
          <w:color w:val="091921"/>
          <w:sz w:val="28"/>
          <w:szCs w:val="24"/>
          <w:lang w:val="en-US" w:eastAsia="ru-RU"/>
        </w:rPr>
        <w:lastRenderedPageBreak/>
        <w:t>Makefile</w:t>
      </w:r>
      <w:proofErr w:type="spellEnd"/>
      <w:r w:rsidRPr="007E6B31">
        <w:rPr>
          <w:rFonts w:ascii="Times New Roman" w:eastAsia="Times New Roman" w:hAnsi="Times New Roman" w:cs="Times New Roman"/>
          <w:bCs/>
          <w:color w:val="091921"/>
          <w:sz w:val="28"/>
          <w:szCs w:val="24"/>
          <w:lang w:eastAsia="ru-RU"/>
        </w:rPr>
        <w:t> формирует таблицы </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из файлов </w:t>
      </w:r>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PWDIR</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
          <w:bCs/>
          <w:color w:val="091921"/>
          <w:sz w:val="28"/>
          <w:szCs w:val="24"/>
          <w:lang w:val="en-US" w:eastAsia="ru-RU"/>
        </w:rPr>
        <w:t>PWDIR</w:t>
      </w:r>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shadow </w:t>
      </w:r>
      <w:r w:rsidRPr="007E6B31">
        <w:rPr>
          <w:rFonts w:ascii="Times New Roman" w:eastAsia="Times New Roman" w:hAnsi="Times New Roman" w:cs="Times New Roman"/>
          <w:bCs/>
          <w:color w:val="091921"/>
          <w:sz w:val="28"/>
          <w:szCs w:val="24"/>
          <w:lang w:eastAsia="ru-RU"/>
        </w:rPr>
        <w:t>и </w:t>
      </w:r>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PWDIR</w:t>
      </w:r>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security</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adjunct </w:t>
      </w:r>
      <w:r w:rsidRPr="007E6B31">
        <w:rPr>
          <w:rFonts w:ascii="Times New Roman" w:eastAsia="Times New Roman" w:hAnsi="Times New Roman" w:cs="Times New Roman"/>
          <w:bCs/>
          <w:color w:val="091921"/>
          <w:sz w:val="28"/>
          <w:szCs w:val="24"/>
          <w:lang w:eastAsia="ru-RU"/>
        </w:rPr>
        <w:t>в зависимости от ситуации.</w:t>
      </w:r>
    </w:p>
    <w:p w:rsidR="007E6B31" w:rsidRPr="007E6B31" w:rsidRDefault="007E6B31" w:rsidP="00C87E96">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Установка главного сервера с использованием сценария </w:t>
      </w:r>
      <w:proofErr w:type="spellStart"/>
      <w:r w:rsidRPr="007E6B31">
        <w:rPr>
          <w:rFonts w:ascii="Times New Roman" w:eastAsia="Times New Roman" w:hAnsi="Times New Roman" w:cs="Times New Roman"/>
          <w:b/>
          <w:bCs/>
          <w:color w:val="091921"/>
          <w:sz w:val="28"/>
          <w:szCs w:val="24"/>
          <w:lang w:val="en-US" w:eastAsia="ru-RU"/>
        </w:rPr>
        <w:t>ypinit</w:t>
      </w:r>
      <w:proofErr w:type="spellEnd"/>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Сценарий командного процессора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usr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sbin</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ypinit</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устанавливает главный сервер, подчиненные серверы и клиентов для использования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Этот сценарий также изначально запускает </w:t>
      </w:r>
      <w:r w:rsidRPr="007E6B31">
        <w:rPr>
          <w:rFonts w:ascii="Times New Roman" w:eastAsia="Times New Roman" w:hAnsi="Times New Roman" w:cs="Times New Roman"/>
          <w:b/>
          <w:bCs/>
          <w:color w:val="091921"/>
          <w:sz w:val="28"/>
          <w:szCs w:val="24"/>
          <w:lang w:val="en-US" w:eastAsia="ru-RU"/>
        </w:rPr>
        <w:t>make </w:t>
      </w:r>
      <w:r w:rsidRPr="007E6B31">
        <w:rPr>
          <w:rFonts w:ascii="Times New Roman" w:eastAsia="Times New Roman" w:hAnsi="Times New Roman" w:cs="Times New Roman"/>
          <w:bCs/>
          <w:color w:val="091921"/>
          <w:sz w:val="28"/>
          <w:szCs w:val="24"/>
          <w:lang w:eastAsia="ru-RU"/>
        </w:rPr>
        <w:t>для создания таблиц на главном сервере.</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Чтобы воспользоваться сценарием </w:t>
      </w:r>
      <w:proofErr w:type="spellStart"/>
      <w:r w:rsidRPr="007E6B31">
        <w:rPr>
          <w:rFonts w:ascii="Times New Roman" w:eastAsia="Times New Roman" w:hAnsi="Times New Roman" w:cs="Times New Roman"/>
          <w:b/>
          <w:bCs/>
          <w:color w:val="091921"/>
          <w:sz w:val="28"/>
          <w:szCs w:val="24"/>
          <w:lang w:val="en-US" w:eastAsia="ru-RU"/>
        </w:rPr>
        <w:t>ypinit</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для создания нового набора таблиц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на главном сервере, выполните следующие операции:</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1.     Зарегистрируйтесь с привилегиями суперпользователя на главном сервере и убедитесь в том, что служба имен получила всю необходимую информацию из файлов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а не от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для чего введите следующую командную строку</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val="en-US" w:eastAsia="ru-RU"/>
        </w:rPr>
      </w:pPr>
      <w:r w:rsidRPr="007E6B31">
        <w:rPr>
          <w:rFonts w:ascii="Times New Roman" w:eastAsia="Times New Roman" w:hAnsi="Times New Roman" w:cs="Times New Roman"/>
          <w:bCs/>
          <w:i/>
          <w:iCs/>
          <w:color w:val="091921"/>
          <w:sz w:val="28"/>
          <w:szCs w:val="24"/>
          <w:lang w:eastAsia="ru-RU"/>
        </w:rPr>
        <w:t>ср</w:t>
      </w:r>
      <w:r w:rsidRPr="007E6B31">
        <w:rPr>
          <w:rFonts w:ascii="Times New Roman" w:eastAsia="Times New Roman" w:hAnsi="Times New Roman" w:cs="Times New Roman"/>
          <w:bCs/>
          <w:i/>
          <w:iCs/>
          <w:color w:val="091921"/>
          <w:sz w:val="28"/>
          <w:szCs w:val="24"/>
          <w:lang w:val="en-US" w:eastAsia="ru-RU"/>
        </w:rPr>
        <w:t xml:space="preserve"> /</w:t>
      </w:r>
      <w:proofErr w:type="spellStart"/>
      <w:r w:rsidRPr="007E6B31">
        <w:rPr>
          <w:rFonts w:ascii="Times New Roman" w:eastAsia="Times New Roman" w:hAnsi="Times New Roman" w:cs="Times New Roman"/>
          <w:bCs/>
          <w:i/>
          <w:iCs/>
          <w:color w:val="091921"/>
          <w:sz w:val="28"/>
          <w:szCs w:val="24"/>
          <w:lang w:val="en-US" w:eastAsia="ru-RU"/>
        </w:rPr>
        <w:t>etc</w:t>
      </w:r>
      <w:proofErr w:type="spellEnd"/>
      <w:r w:rsidRPr="007E6B31">
        <w:rPr>
          <w:rFonts w:ascii="Times New Roman" w:eastAsia="Times New Roman" w:hAnsi="Times New Roman" w:cs="Times New Roman"/>
          <w:bCs/>
          <w:i/>
          <w:iCs/>
          <w:color w:val="091921"/>
          <w:sz w:val="28"/>
          <w:szCs w:val="24"/>
          <w:lang w:val="en-US" w:eastAsia="ru-RU"/>
        </w:rPr>
        <w:t>/</w:t>
      </w:r>
      <w:proofErr w:type="spellStart"/>
      <w:r w:rsidRPr="007E6B31">
        <w:rPr>
          <w:rFonts w:ascii="Times New Roman" w:eastAsia="Times New Roman" w:hAnsi="Times New Roman" w:cs="Times New Roman"/>
          <w:bCs/>
          <w:i/>
          <w:iCs/>
          <w:color w:val="091921"/>
          <w:sz w:val="28"/>
          <w:szCs w:val="24"/>
          <w:lang w:val="en-US" w:eastAsia="ru-RU"/>
        </w:rPr>
        <w:t>nsswitch.files</w:t>
      </w:r>
      <w:proofErr w:type="spellEnd"/>
      <w:r w:rsidRPr="007E6B31">
        <w:rPr>
          <w:rFonts w:ascii="Times New Roman" w:eastAsia="Times New Roman" w:hAnsi="Times New Roman" w:cs="Times New Roman"/>
          <w:bCs/>
          <w:i/>
          <w:iCs/>
          <w:color w:val="091921"/>
          <w:sz w:val="28"/>
          <w:szCs w:val="24"/>
          <w:lang w:val="en-US" w:eastAsia="ru-RU"/>
        </w:rPr>
        <w:t> /</w:t>
      </w:r>
      <w:proofErr w:type="spellStart"/>
      <w:r w:rsidRPr="007E6B31">
        <w:rPr>
          <w:rFonts w:ascii="Times New Roman" w:eastAsia="Times New Roman" w:hAnsi="Times New Roman" w:cs="Times New Roman"/>
          <w:bCs/>
          <w:i/>
          <w:iCs/>
          <w:color w:val="091921"/>
          <w:sz w:val="28"/>
          <w:szCs w:val="24"/>
          <w:lang w:val="en-US" w:eastAsia="ru-RU"/>
        </w:rPr>
        <w:t>etc</w:t>
      </w:r>
      <w:proofErr w:type="spellEnd"/>
      <w:r w:rsidRPr="007E6B31">
        <w:rPr>
          <w:rFonts w:ascii="Times New Roman" w:eastAsia="Times New Roman" w:hAnsi="Times New Roman" w:cs="Times New Roman"/>
          <w:bCs/>
          <w:i/>
          <w:iCs/>
          <w:color w:val="091921"/>
          <w:sz w:val="28"/>
          <w:szCs w:val="24"/>
          <w:lang w:val="en-US" w:eastAsia="ru-RU"/>
        </w:rPr>
        <w:t>/</w:t>
      </w:r>
      <w:proofErr w:type="spellStart"/>
      <w:r w:rsidRPr="007E6B31">
        <w:rPr>
          <w:rFonts w:ascii="Times New Roman" w:eastAsia="Times New Roman" w:hAnsi="Times New Roman" w:cs="Times New Roman"/>
          <w:bCs/>
          <w:i/>
          <w:iCs/>
          <w:color w:val="091921"/>
          <w:sz w:val="28"/>
          <w:szCs w:val="24"/>
          <w:lang w:val="en-US" w:eastAsia="ru-RU"/>
        </w:rPr>
        <w:t>nsswitch.conf</w:t>
      </w:r>
      <w:proofErr w:type="spellEnd"/>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2.     Отредактируйте файл /</w:t>
      </w:r>
      <w:proofErr w:type="spellStart"/>
      <w:r w:rsidRPr="007E6B31">
        <w:rPr>
          <w:rFonts w:ascii="Times New Roman" w:eastAsia="Times New Roman" w:hAnsi="Times New Roman" w:cs="Times New Roman"/>
          <w:bCs/>
          <w:color w:val="091921"/>
          <w:sz w:val="28"/>
          <w:szCs w:val="24"/>
          <w:lang w:val="en-US" w:eastAsia="ru-RU"/>
        </w:rPr>
        <w:t>etc</w:t>
      </w:r>
      <w:proofErr w:type="spellEnd"/>
      <w:r w:rsidRPr="007E6B31">
        <w:rPr>
          <w:rFonts w:ascii="Times New Roman" w:eastAsia="Times New Roman" w:hAnsi="Times New Roman" w:cs="Times New Roman"/>
          <w:bCs/>
          <w:color w:val="091921"/>
          <w:sz w:val="28"/>
          <w:szCs w:val="24"/>
          <w:lang w:eastAsia="ru-RU"/>
        </w:rPr>
        <w:t>/</w:t>
      </w:r>
      <w:r w:rsidRPr="007E6B31">
        <w:rPr>
          <w:rFonts w:ascii="Times New Roman" w:eastAsia="Times New Roman" w:hAnsi="Times New Roman" w:cs="Times New Roman"/>
          <w:bCs/>
          <w:color w:val="091921"/>
          <w:sz w:val="28"/>
          <w:szCs w:val="24"/>
          <w:lang w:val="en-US" w:eastAsia="ru-RU"/>
        </w:rPr>
        <w:t>hosts</w:t>
      </w:r>
      <w:r w:rsidRPr="007E6B31">
        <w:rPr>
          <w:rFonts w:ascii="Times New Roman" w:eastAsia="Times New Roman" w:hAnsi="Times New Roman" w:cs="Times New Roman"/>
          <w:bCs/>
          <w:color w:val="091921"/>
          <w:sz w:val="28"/>
          <w:szCs w:val="24"/>
          <w:lang w:eastAsia="ru-RU"/>
        </w:rPr>
        <w:t> для добавления в него имен и </w:t>
      </w:r>
      <w:r w:rsidRPr="007E6B31">
        <w:rPr>
          <w:rFonts w:ascii="Times New Roman" w:eastAsia="Times New Roman" w:hAnsi="Times New Roman" w:cs="Times New Roman"/>
          <w:bCs/>
          <w:color w:val="091921"/>
          <w:sz w:val="28"/>
          <w:szCs w:val="24"/>
          <w:lang w:val="en-US" w:eastAsia="ru-RU"/>
        </w:rPr>
        <w:t>IP</w:t>
      </w:r>
      <w:r w:rsidRPr="007E6B31">
        <w:rPr>
          <w:rFonts w:ascii="Times New Roman" w:eastAsia="Times New Roman" w:hAnsi="Times New Roman" w:cs="Times New Roman"/>
          <w:bCs/>
          <w:color w:val="091921"/>
          <w:sz w:val="28"/>
          <w:szCs w:val="24"/>
          <w:lang w:eastAsia="ru-RU"/>
        </w:rPr>
        <w:t>-адресов каждого из серверов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Для создания новых таблиц на главном сервере введите следующую командную строку:</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usr</w:t>
      </w:r>
      <w:proofErr w:type="spellEnd"/>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sbin</w:t>
      </w:r>
      <w:proofErr w:type="spellEnd"/>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ypinit</w:t>
      </w:r>
      <w:proofErr w:type="spellEnd"/>
      <w:r w:rsidRPr="007E6B31">
        <w:rPr>
          <w:rFonts w:ascii="Times New Roman" w:eastAsia="Times New Roman" w:hAnsi="Times New Roman" w:cs="Times New Roman"/>
          <w:bCs/>
          <w:i/>
          <w:iCs/>
          <w:color w:val="091921"/>
          <w:sz w:val="28"/>
          <w:szCs w:val="24"/>
          <w:lang w:eastAsia="ru-RU"/>
        </w:rPr>
        <w:t> -</w:t>
      </w:r>
      <w:r w:rsidRPr="007E6B31">
        <w:rPr>
          <w:rFonts w:ascii="Times New Roman" w:eastAsia="Times New Roman" w:hAnsi="Times New Roman" w:cs="Times New Roman"/>
          <w:bCs/>
          <w:i/>
          <w:iCs/>
          <w:color w:val="091921"/>
          <w:sz w:val="28"/>
          <w:szCs w:val="24"/>
          <w:lang w:val="en-US" w:eastAsia="ru-RU"/>
        </w:rPr>
        <w:t>m</w:t>
      </w:r>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Сценарий </w:t>
      </w:r>
      <w:proofErr w:type="spellStart"/>
      <w:r w:rsidRPr="007E6B31">
        <w:rPr>
          <w:rFonts w:ascii="Times New Roman" w:eastAsia="Times New Roman" w:hAnsi="Times New Roman" w:cs="Times New Roman"/>
          <w:b/>
          <w:bCs/>
          <w:color w:val="091921"/>
          <w:sz w:val="28"/>
          <w:szCs w:val="24"/>
          <w:lang w:val="en-US" w:eastAsia="ru-RU"/>
        </w:rPr>
        <w:t>ypinit</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запрашивает у вас список других систем для использования в качестве подчиненных серверов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Наберите имя сервера, на котором вы работаете, вместе с именами ваших подчиненных серверов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xml:space="preserve">. Введите </w:t>
      </w:r>
      <w:proofErr w:type="gramStart"/>
      <w:r w:rsidRPr="007E6B31">
        <w:rPr>
          <w:rFonts w:ascii="Times New Roman" w:eastAsia="Times New Roman" w:hAnsi="Times New Roman" w:cs="Times New Roman"/>
          <w:bCs/>
          <w:color w:val="091921"/>
          <w:sz w:val="28"/>
          <w:szCs w:val="24"/>
          <w:lang w:eastAsia="ru-RU"/>
        </w:rPr>
        <w:t>имя</w:t>
      </w:r>
      <w:proofErr w:type="gramEnd"/>
      <w:r w:rsidRPr="007E6B31">
        <w:rPr>
          <w:rFonts w:ascii="Times New Roman" w:eastAsia="Times New Roman" w:hAnsi="Times New Roman" w:cs="Times New Roman"/>
          <w:bCs/>
          <w:color w:val="091921"/>
          <w:sz w:val="28"/>
          <w:szCs w:val="24"/>
          <w:lang w:eastAsia="ru-RU"/>
        </w:rPr>
        <w:t xml:space="preserve"> а затем нажмите </w:t>
      </w:r>
      <w:r w:rsidRPr="007E6B31">
        <w:rPr>
          <w:rFonts w:ascii="Times New Roman" w:eastAsia="Times New Roman" w:hAnsi="Times New Roman" w:cs="Times New Roman"/>
          <w:bCs/>
          <w:color w:val="091921"/>
          <w:sz w:val="28"/>
          <w:szCs w:val="24"/>
          <w:lang w:val="en-US" w:eastAsia="ru-RU"/>
        </w:rPr>
        <w:t>Enter</w:t>
      </w:r>
      <w:r w:rsidRPr="007E6B31">
        <w:rPr>
          <w:rFonts w:ascii="Times New Roman" w:eastAsia="Times New Roman" w:hAnsi="Times New Roman" w:cs="Times New Roman"/>
          <w:bCs/>
          <w:color w:val="091921"/>
          <w:sz w:val="28"/>
          <w:szCs w:val="24"/>
          <w:lang w:eastAsia="ru-RU"/>
        </w:rPr>
        <w:t>. Проделайте это для каждого сервера. Вводите имя каждого сервера в отдельной строке. Когда закончите ввод информации, нажмите </w:t>
      </w:r>
      <w:r w:rsidRPr="007E6B31">
        <w:rPr>
          <w:rFonts w:ascii="Times New Roman" w:eastAsia="Times New Roman" w:hAnsi="Times New Roman" w:cs="Times New Roman"/>
          <w:bCs/>
          <w:color w:val="091921"/>
          <w:sz w:val="28"/>
          <w:szCs w:val="24"/>
          <w:lang w:val="en-US" w:eastAsia="ru-RU"/>
        </w:rPr>
        <w:t>Ctrl</w:t>
      </w:r>
      <w:r w:rsidRPr="007E6B31">
        <w:rPr>
          <w:rFonts w:ascii="Times New Roman" w:eastAsia="Times New Roman" w:hAnsi="Times New Roman" w:cs="Times New Roman"/>
          <w:bCs/>
          <w:color w:val="091921"/>
          <w:sz w:val="28"/>
          <w:szCs w:val="24"/>
          <w:lang w:eastAsia="ru-RU"/>
        </w:rPr>
        <w:t>+</w:t>
      </w:r>
      <w:r w:rsidRPr="007E6B31">
        <w:rPr>
          <w:rFonts w:ascii="Times New Roman" w:eastAsia="Times New Roman" w:hAnsi="Times New Roman" w:cs="Times New Roman"/>
          <w:bCs/>
          <w:color w:val="091921"/>
          <w:sz w:val="28"/>
          <w:szCs w:val="24"/>
          <w:lang w:val="en-US" w:eastAsia="ru-RU"/>
        </w:rPr>
        <w:t>D</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Сценарий </w:t>
      </w:r>
      <w:proofErr w:type="spellStart"/>
      <w:r w:rsidRPr="007E6B31">
        <w:rPr>
          <w:rFonts w:ascii="Times New Roman" w:eastAsia="Times New Roman" w:hAnsi="Times New Roman" w:cs="Times New Roman"/>
          <w:bCs/>
          <w:color w:val="091921"/>
          <w:sz w:val="28"/>
          <w:szCs w:val="24"/>
          <w:lang w:val="en-US" w:eastAsia="ru-RU"/>
        </w:rPr>
        <w:t>ypinit</w:t>
      </w:r>
      <w:proofErr w:type="spellEnd"/>
      <w:r w:rsidRPr="007E6B31">
        <w:rPr>
          <w:rFonts w:ascii="Times New Roman" w:eastAsia="Times New Roman" w:hAnsi="Times New Roman" w:cs="Times New Roman"/>
          <w:bCs/>
          <w:color w:val="091921"/>
          <w:sz w:val="28"/>
          <w:szCs w:val="24"/>
          <w:lang w:eastAsia="ru-RU"/>
        </w:rPr>
        <w:t xml:space="preserve"> запрашивает, хотите ли вы, чтобы процедура установки прерывалась при возникновении первой </w:t>
      </w:r>
      <w:proofErr w:type="spellStart"/>
      <w:r w:rsidRPr="007E6B31">
        <w:rPr>
          <w:rFonts w:ascii="Times New Roman" w:eastAsia="Times New Roman" w:hAnsi="Times New Roman" w:cs="Times New Roman"/>
          <w:bCs/>
          <w:color w:val="091921"/>
          <w:sz w:val="28"/>
          <w:szCs w:val="24"/>
          <w:lang w:eastAsia="ru-RU"/>
        </w:rPr>
        <w:t>нефатальной</w:t>
      </w:r>
      <w:proofErr w:type="spellEnd"/>
      <w:r w:rsidRPr="007E6B31">
        <w:rPr>
          <w:rFonts w:ascii="Times New Roman" w:eastAsia="Times New Roman" w:hAnsi="Times New Roman" w:cs="Times New Roman"/>
          <w:bCs/>
          <w:color w:val="091921"/>
          <w:sz w:val="28"/>
          <w:szCs w:val="24"/>
          <w:lang w:eastAsia="ru-RU"/>
        </w:rPr>
        <w:t xml:space="preserve"> ошибки, или вы хотите продолжать установку, не обращая внимания на такие ошибки.</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lastRenderedPageBreak/>
        <w:t>Если вы ввели </w:t>
      </w:r>
      <w:r w:rsidRPr="007E6B31">
        <w:rPr>
          <w:rFonts w:ascii="Times New Roman" w:eastAsia="Times New Roman" w:hAnsi="Times New Roman" w:cs="Times New Roman"/>
          <w:b/>
          <w:bCs/>
          <w:color w:val="091921"/>
          <w:sz w:val="28"/>
          <w:szCs w:val="24"/>
          <w:lang w:eastAsia="ru-RU"/>
        </w:rPr>
        <w:t>у</w:t>
      </w:r>
      <w:r w:rsidRPr="007E6B31">
        <w:rPr>
          <w:rFonts w:ascii="Times New Roman" w:eastAsia="Times New Roman" w:hAnsi="Times New Roman" w:cs="Times New Roman"/>
          <w:bCs/>
          <w:color w:val="091921"/>
          <w:sz w:val="28"/>
          <w:szCs w:val="24"/>
          <w:lang w:eastAsia="ru-RU"/>
        </w:rPr>
        <w:t>, то сценарий </w:t>
      </w:r>
      <w:proofErr w:type="spellStart"/>
      <w:r w:rsidRPr="007E6B31">
        <w:rPr>
          <w:rFonts w:ascii="Times New Roman" w:eastAsia="Times New Roman" w:hAnsi="Times New Roman" w:cs="Times New Roman"/>
          <w:bCs/>
          <w:color w:val="091921"/>
          <w:sz w:val="28"/>
          <w:szCs w:val="24"/>
          <w:lang w:val="en-US" w:eastAsia="ru-RU"/>
        </w:rPr>
        <w:t>ypinit</w:t>
      </w:r>
      <w:proofErr w:type="spellEnd"/>
      <w:r w:rsidRPr="007E6B31">
        <w:rPr>
          <w:rFonts w:ascii="Times New Roman" w:eastAsia="Times New Roman" w:hAnsi="Times New Roman" w:cs="Times New Roman"/>
          <w:bCs/>
          <w:color w:val="091921"/>
          <w:sz w:val="28"/>
          <w:szCs w:val="24"/>
          <w:lang w:eastAsia="ru-RU"/>
        </w:rPr>
        <w:t> существует до тех пор, пока не столкнется с первой проблемой; затем вы можете разрешить эту проблему и перезапустить сценарий </w:t>
      </w:r>
      <w:proofErr w:type="spellStart"/>
      <w:r w:rsidRPr="007E6B31">
        <w:rPr>
          <w:rFonts w:ascii="Times New Roman" w:eastAsia="Times New Roman" w:hAnsi="Times New Roman" w:cs="Times New Roman"/>
          <w:bCs/>
          <w:color w:val="091921"/>
          <w:sz w:val="28"/>
          <w:szCs w:val="24"/>
          <w:lang w:val="en-US" w:eastAsia="ru-RU"/>
        </w:rPr>
        <w:t>ypinit</w:t>
      </w:r>
      <w:proofErr w:type="spellEnd"/>
      <w:r w:rsidRPr="007E6B31">
        <w:rPr>
          <w:rFonts w:ascii="Times New Roman" w:eastAsia="Times New Roman" w:hAnsi="Times New Roman" w:cs="Times New Roman"/>
          <w:bCs/>
          <w:color w:val="091921"/>
          <w:sz w:val="28"/>
          <w:szCs w:val="24"/>
          <w:lang w:eastAsia="ru-RU"/>
        </w:rPr>
        <w:t>. Такая процедура рекомендуется в том случае, когда вы запускаете сценарий </w:t>
      </w:r>
      <w:proofErr w:type="spellStart"/>
      <w:r w:rsidRPr="007E6B31">
        <w:rPr>
          <w:rFonts w:ascii="Times New Roman" w:eastAsia="Times New Roman" w:hAnsi="Times New Roman" w:cs="Times New Roman"/>
          <w:bCs/>
          <w:color w:val="091921"/>
          <w:sz w:val="28"/>
          <w:szCs w:val="24"/>
          <w:lang w:val="en-US" w:eastAsia="ru-RU"/>
        </w:rPr>
        <w:t>ypinit</w:t>
      </w:r>
      <w:proofErr w:type="spellEnd"/>
      <w:r w:rsidRPr="007E6B31">
        <w:rPr>
          <w:rFonts w:ascii="Times New Roman" w:eastAsia="Times New Roman" w:hAnsi="Times New Roman" w:cs="Times New Roman"/>
          <w:bCs/>
          <w:color w:val="091921"/>
          <w:sz w:val="28"/>
          <w:szCs w:val="24"/>
          <w:lang w:eastAsia="ru-RU"/>
        </w:rPr>
        <w:t> в первый раз.</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Сценарий </w:t>
      </w:r>
      <w:proofErr w:type="spellStart"/>
      <w:r w:rsidRPr="007E6B31">
        <w:rPr>
          <w:rFonts w:ascii="Times New Roman" w:eastAsia="Times New Roman" w:hAnsi="Times New Roman" w:cs="Times New Roman"/>
          <w:b/>
          <w:bCs/>
          <w:color w:val="091921"/>
          <w:sz w:val="28"/>
          <w:szCs w:val="24"/>
          <w:lang w:val="en-US" w:eastAsia="ru-RU"/>
        </w:rPr>
        <w:t>ypinit</w:t>
      </w:r>
      <w:proofErr w:type="spellEnd"/>
      <w:r w:rsidRPr="007E6B31">
        <w:rPr>
          <w:rFonts w:ascii="Times New Roman" w:eastAsia="Times New Roman" w:hAnsi="Times New Roman" w:cs="Times New Roman"/>
          <w:bCs/>
          <w:color w:val="091921"/>
          <w:sz w:val="28"/>
          <w:szCs w:val="24"/>
          <w:lang w:eastAsia="ru-RU"/>
        </w:rPr>
        <w:t> запрашивает, могут ли быть уничтожены существующие файлы в каталоге </w:t>
      </w:r>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var</w:t>
      </w:r>
      <w:proofErr w:type="spellEnd"/>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yp</w:t>
      </w:r>
      <w:proofErr w:type="spellEnd"/>
      <w:r w:rsidRPr="007E6B31">
        <w:rPr>
          <w:rFonts w:ascii="Times New Roman" w:eastAsia="Times New Roman" w:hAnsi="Times New Roman" w:cs="Times New Roman"/>
          <w:bCs/>
          <w:i/>
          <w:iCs/>
          <w:color w:val="091921"/>
          <w:sz w:val="28"/>
          <w:szCs w:val="24"/>
          <w:lang w:eastAsia="ru-RU"/>
        </w:rPr>
        <w:t>/&lt;</w:t>
      </w:r>
      <w:proofErr w:type="spellStart"/>
      <w:r w:rsidRPr="007E6B31">
        <w:rPr>
          <w:rFonts w:ascii="Times New Roman" w:eastAsia="Times New Roman" w:hAnsi="Times New Roman" w:cs="Times New Roman"/>
          <w:bCs/>
          <w:i/>
          <w:iCs/>
          <w:color w:val="091921"/>
          <w:sz w:val="28"/>
          <w:szCs w:val="24"/>
          <w:lang w:val="en-US" w:eastAsia="ru-RU"/>
        </w:rPr>
        <w:t>domainname</w:t>
      </w:r>
      <w:proofErr w:type="spellEnd"/>
      <w:r w:rsidRPr="007E6B31">
        <w:rPr>
          <w:rFonts w:ascii="Times New Roman" w:eastAsia="Times New Roman" w:hAnsi="Times New Roman" w:cs="Times New Roman"/>
          <w:bCs/>
          <w:i/>
          <w:iCs/>
          <w:color w:val="091921"/>
          <w:sz w:val="28"/>
          <w:szCs w:val="24"/>
          <w:lang w:eastAsia="ru-RU"/>
        </w:rPr>
        <w:t>&gt;. </w:t>
      </w:r>
      <w:r w:rsidRPr="007E6B31">
        <w:rPr>
          <w:rFonts w:ascii="Times New Roman" w:eastAsia="Times New Roman" w:hAnsi="Times New Roman" w:cs="Times New Roman"/>
          <w:bCs/>
          <w:color w:val="091921"/>
          <w:sz w:val="28"/>
          <w:szCs w:val="24"/>
          <w:lang w:eastAsia="ru-RU"/>
        </w:rPr>
        <w:t>Это сообщение появляется только в том случае, если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была инсталлирована ранее. Для инсталляции новой версии вы должны ответить </w:t>
      </w:r>
      <w:r w:rsidRPr="007E6B31">
        <w:rPr>
          <w:rFonts w:ascii="Times New Roman" w:eastAsia="Times New Roman" w:hAnsi="Times New Roman" w:cs="Times New Roman"/>
          <w:b/>
          <w:bCs/>
          <w:color w:val="091921"/>
          <w:sz w:val="28"/>
          <w:szCs w:val="24"/>
          <w:lang w:val="en-US" w:eastAsia="ru-RU"/>
        </w:rPr>
        <w:t>yes</w:t>
      </w:r>
      <w:r w:rsidRPr="007E6B31">
        <w:rPr>
          <w:rFonts w:ascii="Times New Roman" w:eastAsia="Times New Roman" w:hAnsi="Times New Roman" w:cs="Times New Roman"/>
          <w:bCs/>
          <w:color w:val="091921"/>
          <w:sz w:val="28"/>
          <w:szCs w:val="24"/>
          <w:lang w:eastAsia="ru-RU"/>
        </w:rPr>
        <w:t> на этот вопрос.</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После того, как сценарий </w:t>
      </w:r>
      <w:proofErr w:type="spellStart"/>
      <w:r w:rsidRPr="007E6B31">
        <w:rPr>
          <w:rFonts w:ascii="Times New Roman" w:eastAsia="Times New Roman" w:hAnsi="Times New Roman" w:cs="Times New Roman"/>
          <w:bCs/>
          <w:color w:val="091921"/>
          <w:sz w:val="28"/>
          <w:szCs w:val="24"/>
          <w:lang w:val="en-US" w:eastAsia="ru-RU"/>
        </w:rPr>
        <w:t>ypinit</w:t>
      </w:r>
      <w:proofErr w:type="spellEnd"/>
      <w:r w:rsidRPr="007E6B31">
        <w:rPr>
          <w:rFonts w:ascii="Times New Roman" w:eastAsia="Times New Roman" w:hAnsi="Times New Roman" w:cs="Times New Roman"/>
          <w:bCs/>
          <w:color w:val="091921"/>
          <w:sz w:val="28"/>
          <w:szCs w:val="24"/>
          <w:lang w:eastAsia="ru-RU"/>
        </w:rPr>
        <w:t> завершит построение списка серверов, он вызывает </w:t>
      </w:r>
      <w:r w:rsidRPr="007E6B31">
        <w:rPr>
          <w:rFonts w:ascii="Times New Roman" w:eastAsia="Times New Roman" w:hAnsi="Times New Roman" w:cs="Times New Roman"/>
          <w:b/>
          <w:bCs/>
          <w:color w:val="091921"/>
          <w:sz w:val="28"/>
          <w:szCs w:val="24"/>
          <w:lang w:val="en-US" w:eastAsia="ru-RU"/>
        </w:rPr>
        <w:t>make</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Команда </w:t>
      </w:r>
      <w:r w:rsidRPr="007E6B31">
        <w:rPr>
          <w:rFonts w:ascii="Times New Roman" w:eastAsia="Times New Roman" w:hAnsi="Times New Roman" w:cs="Times New Roman"/>
          <w:b/>
          <w:bCs/>
          <w:color w:val="091921"/>
          <w:sz w:val="28"/>
          <w:szCs w:val="24"/>
          <w:lang w:val="en-US" w:eastAsia="ru-RU"/>
        </w:rPr>
        <w:t>make</w:t>
      </w:r>
      <w:r w:rsidRPr="007E6B31">
        <w:rPr>
          <w:rFonts w:ascii="Times New Roman" w:eastAsia="Times New Roman" w:hAnsi="Times New Roman" w:cs="Times New Roman"/>
          <w:bCs/>
          <w:color w:val="091921"/>
          <w:sz w:val="28"/>
          <w:szCs w:val="24"/>
          <w:lang w:eastAsia="ru-RU"/>
        </w:rPr>
        <w:t> использует инструкции, содержащиеся в </w:t>
      </w:r>
      <w:proofErr w:type="spellStart"/>
      <w:r w:rsidRPr="007E6B31">
        <w:rPr>
          <w:rFonts w:ascii="Times New Roman" w:eastAsia="Times New Roman" w:hAnsi="Times New Roman" w:cs="Times New Roman"/>
          <w:b/>
          <w:bCs/>
          <w:color w:val="091921"/>
          <w:sz w:val="28"/>
          <w:szCs w:val="24"/>
          <w:lang w:val="en-US" w:eastAsia="ru-RU"/>
        </w:rPr>
        <w:t>makefile</w:t>
      </w:r>
      <w:proofErr w:type="spellEnd"/>
      <w:r w:rsidRPr="007E6B31">
        <w:rPr>
          <w:rFonts w:ascii="Times New Roman" w:eastAsia="Times New Roman" w:hAnsi="Times New Roman" w:cs="Times New Roman"/>
          <w:bCs/>
          <w:color w:val="091921"/>
          <w:sz w:val="28"/>
          <w:szCs w:val="24"/>
          <w:lang w:eastAsia="ru-RU"/>
        </w:rPr>
        <w:t>, который находится в каталоге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var</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yp</w:t>
      </w:r>
      <w:proofErr w:type="spellEnd"/>
      <w:r w:rsidRPr="007E6B31">
        <w:rPr>
          <w:rFonts w:ascii="Times New Roman" w:eastAsia="Times New Roman" w:hAnsi="Times New Roman" w:cs="Times New Roman"/>
          <w:bCs/>
          <w:color w:val="091921"/>
          <w:sz w:val="28"/>
          <w:szCs w:val="24"/>
          <w:lang w:eastAsia="ru-RU"/>
        </w:rPr>
        <w:t>. Она удаляет из указанных вами файлов любые строки комментариев, а затем запускает программу </w:t>
      </w:r>
      <w:proofErr w:type="spellStart"/>
      <w:r w:rsidRPr="007E6B31">
        <w:rPr>
          <w:rFonts w:ascii="Times New Roman" w:eastAsia="Times New Roman" w:hAnsi="Times New Roman" w:cs="Times New Roman"/>
          <w:b/>
          <w:bCs/>
          <w:color w:val="091921"/>
          <w:sz w:val="28"/>
          <w:szCs w:val="24"/>
          <w:lang w:val="en-US" w:eastAsia="ru-RU"/>
        </w:rPr>
        <w:t>makedbm</w:t>
      </w:r>
      <w:proofErr w:type="spellEnd"/>
      <w:r w:rsidRPr="007E6B31">
        <w:rPr>
          <w:rFonts w:ascii="Times New Roman" w:eastAsia="Times New Roman" w:hAnsi="Times New Roman" w:cs="Times New Roman"/>
          <w:bCs/>
          <w:color w:val="091921"/>
          <w:sz w:val="28"/>
          <w:szCs w:val="24"/>
          <w:lang w:eastAsia="ru-RU"/>
        </w:rPr>
        <w:t> для обработки этих файлов, создавая соответствующие таблицы и устанавливая имя главного сервера для каждой из них.</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Чтобы разрешить использование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в качестве службы имен, наберите следующую командную строку:</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val="en-US" w:eastAsia="ru-RU"/>
        </w:rPr>
      </w:pPr>
      <w:r w:rsidRPr="007E6B31">
        <w:rPr>
          <w:rFonts w:ascii="Times New Roman" w:eastAsia="Times New Roman" w:hAnsi="Times New Roman" w:cs="Times New Roman"/>
          <w:bCs/>
          <w:i/>
          <w:iCs/>
          <w:color w:val="091921"/>
          <w:sz w:val="28"/>
          <w:szCs w:val="24"/>
          <w:lang w:eastAsia="ru-RU"/>
        </w:rPr>
        <w:t>ср</w:t>
      </w:r>
      <w:r w:rsidRPr="007E6B31">
        <w:rPr>
          <w:rFonts w:ascii="Times New Roman" w:eastAsia="Times New Roman" w:hAnsi="Times New Roman" w:cs="Times New Roman"/>
          <w:bCs/>
          <w:i/>
          <w:iCs/>
          <w:color w:val="091921"/>
          <w:sz w:val="28"/>
          <w:szCs w:val="24"/>
          <w:lang w:val="en-US" w:eastAsia="ru-RU"/>
        </w:rPr>
        <w:t xml:space="preserve"> /</w:t>
      </w:r>
      <w:proofErr w:type="spellStart"/>
      <w:r w:rsidRPr="007E6B31">
        <w:rPr>
          <w:rFonts w:ascii="Times New Roman" w:eastAsia="Times New Roman" w:hAnsi="Times New Roman" w:cs="Times New Roman"/>
          <w:bCs/>
          <w:i/>
          <w:iCs/>
          <w:color w:val="091921"/>
          <w:sz w:val="28"/>
          <w:szCs w:val="24"/>
          <w:lang w:val="en-US" w:eastAsia="ru-RU"/>
        </w:rPr>
        <w:t>etc</w:t>
      </w:r>
      <w:proofErr w:type="spellEnd"/>
      <w:r w:rsidRPr="007E6B31">
        <w:rPr>
          <w:rFonts w:ascii="Times New Roman" w:eastAsia="Times New Roman" w:hAnsi="Times New Roman" w:cs="Times New Roman"/>
          <w:bCs/>
          <w:i/>
          <w:iCs/>
          <w:color w:val="091921"/>
          <w:sz w:val="28"/>
          <w:szCs w:val="24"/>
          <w:lang w:val="en-US" w:eastAsia="ru-RU"/>
        </w:rPr>
        <w:t>/</w:t>
      </w:r>
      <w:proofErr w:type="spellStart"/>
      <w:r w:rsidRPr="007E6B31">
        <w:rPr>
          <w:rFonts w:ascii="Times New Roman" w:eastAsia="Times New Roman" w:hAnsi="Times New Roman" w:cs="Times New Roman"/>
          <w:bCs/>
          <w:i/>
          <w:iCs/>
          <w:color w:val="091921"/>
          <w:sz w:val="28"/>
          <w:szCs w:val="24"/>
          <w:lang w:val="en-US" w:eastAsia="ru-RU"/>
        </w:rPr>
        <w:t>nsswitch.nis</w:t>
      </w:r>
      <w:proofErr w:type="spellEnd"/>
      <w:r w:rsidRPr="007E6B31">
        <w:rPr>
          <w:rFonts w:ascii="Times New Roman" w:eastAsia="Times New Roman" w:hAnsi="Times New Roman" w:cs="Times New Roman"/>
          <w:bCs/>
          <w:i/>
          <w:iCs/>
          <w:color w:val="091921"/>
          <w:sz w:val="28"/>
          <w:szCs w:val="24"/>
          <w:lang w:val="en-US" w:eastAsia="ru-RU"/>
        </w:rPr>
        <w:t> /</w:t>
      </w:r>
      <w:proofErr w:type="spellStart"/>
      <w:r w:rsidRPr="007E6B31">
        <w:rPr>
          <w:rFonts w:ascii="Times New Roman" w:eastAsia="Times New Roman" w:hAnsi="Times New Roman" w:cs="Times New Roman"/>
          <w:bCs/>
          <w:i/>
          <w:iCs/>
          <w:color w:val="091921"/>
          <w:sz w:val="28"/>
          <w:szCs w:val="24"/>
          <w:lang w:val="en-US" w:eastAsia="ru-RU"/>
        </w:rPr>
        <w:t>etc</w:t>
      </w:r>
      <w:proofErr w:type="spellEnd"/>
      <w:r w:rsidRPr="007E6B31">
        <w:rPr>
          <w:rFonts w:ascii="Times New Roman" w:eastAsia="Times New Roman" w:hAnsi="Times New Roman" w:cs="Times New Roman"/>
          <w:bCs/>
          <w:i/>
          <w:iCs/>
          <w:color w:val="091921"/>
          <w:sz w:val="28"/>
          <w:szCs w:val="24"/>
          <w:lang w:val="en-US" w:eastAsia="ru-RU"/>
        </w:rPr>
        <w:t>/</w:t>
      </w:r>
      <w:proofErr w:type="spellStart"/>
      <w:r w:rsidRPr="007E6B31">
        <w:rPr>
          <w:rFonts w:ascii="Times New Roman" w:eastAsia="Times New Roman" w:hAnsi="Times New Roman" w:cs="Times New Roman"/>
          <w:bCs/>
          <w:i/>
          <w:iCs/>
          <w:color w:val="091921"/>
          <w:sz w:val="28"/>
          <w:szCs w:val="24"/>
          <w:lang w:val="en-US" w:eastAsia="ru-RU"/>
        </w:rPr>
        <w:t>nsswitch.conf</w:t>
      </w:r>
      <w:proofErr w:type="spellEnd"/>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Эта команда заменяет текущий файл переключателей принятым по умолчанию, ориентированным на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В случае необходимости вы можете отредактировать этот файл.</w:t>
      </w:r>
    </w:p>
    <w:p w:rsidR="007E6B31" w:rsidRPr="007E6B31" w:rsidRDefault="007E6B31" w:rsidP="00C87E96">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Запуск и останов </w:t>
      </w:r>
      <w:r w:rsidRPr="007E6B31">
        <w:rPr>
          <w:rFonts w:ascii="Times New Roman" w:eastAsia="Times New Roman" w:hAnsi="Times New Roman" w:cs="Times New Roman"/>
          <w:b/>
          <w:bCs/>
          <w:color w:val="091921"/>
          <w:sz w:val="28"/>
          <w:szCs w:val="24"/>
          <w:lang w:val="en-US" w:eastAsia="ru-RU"/>
        </w:rPr>
        <w:t>NIS</w:t>
      </w:r>
      <w:r w:rsidRPr="007E6B31">
        <w:rPr>
          <w:rFonts w:ascii="Times New Roman" w:eastAsia="Times New Roman" w:hAnsi="Times New Roman" w:cs="Times New Roman"/>
          <w:b/>
          <w:bCs/>
          <w:color w:val="091921"/>
          <w:sz w:val="28"/>
          <w:szCs w:val="24"/>
          <w:lang w:eastAsia="ru-RU"/>
        </w:rPr>
        <w:t> на главном сервере</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Для запуска службы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на главном сервере вам необходимо стартовать на этом сервере демон </w:t>
      </w:r>
      <w:proofErr w:type="spellStart"/>
      <w:r w:rsidRPr="007E6B31">
        <w:rPr>
          <w:rFonts w:ascii="Times New Roman" w:eastAsia="Times New Roman" w:hAnsi="Times New Roman" w:cs="Times New Roman"/>
          <w:b/>
          <w:bCs/>
          <w:color w:val="091921"/>
          <w:sz w:val="28"/>
          <w:szCs w:val="24"/>
          <w:lang w:val="en-US" w:eastAsia="ru-RU"/>
        </w:rPr>
        <w:t>ypserv</w:t>
      </w:r>
      <w:proofErr w:type="spellEnd"/>
      <w:r w:rsidRPr="007E6B31">
        <w:rPr>
          <w:rFonts w:ascii="Times New Roman" w:eastAsia="Times New Roman" w:hAnsi="Times New Roman" w:cs="Times New Roman"/>
          <w:bCs/>
          <w:color w:val="091921"/>
          <w:sz w:val="28"/>
          <w:szCs w:val="24"/>
          <w:lang w:eastAsia="ru-RU"/>
        </w:rPr>
        <w:t>, а затем запустить демон </w:t>
      </w:r>
      <w:proofErr w:type="spellStart"/>
      <w:r w:rsidRPr="007E6B31">
        <w:rPr>
          <w:rFonts w:ascii="Times New Roman" w:eastAsia="Times New Roman" w:hAnsi="Times New Roman" w:cs="Times New Roman"/>
          <w:b/>
          <w:bCs/>
          <w:color w:val="091921"/>
          <w:sz w:val="28"/>
          <w:szCs w:val="24"/>
          <w:lang w:val="en-US" w:eastAsia="ru-RU"/>
        </w:rPr>
        <w:t>ypbind</w:t>
      </w:r>
      <w:proofErr w:type="spellEnd"/>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Демон </w:t>
      </w:r>
      <w:proofErr w:type="spellStart"/>
      <w:r w:rsidRPr="007E6B31">
        <w:rPr>
          <w:rFonts w:ascii="Times New Roman" w:eastAsia="Times New Roman" w:hAnsi="Times New Roman" w:cs="Times New Roman"/>
          <w:b/>
          <w:bCs/>
          <w:color w:val="091921"/>
          <w:sz w:val="28"/>
          <w:szCs w:val="24"/>
          <w:lang w:val="en-US" w:eastAsia="ru-RU"/>
        </w:rPr>
        <w:t>ypserv</w:t>
      </w:r>
      <w:proofErr w:type="spellEnd"/>
      <w:r w:rsidRPr="007E6B31">
        <w:rPr>
          <w:rFonts w:ascii="Times New Roman" w:eastAsia="Times New Roman" w:hAnsi="Times New Roman" w:cs="Times New Roman"/>
          <w:bCs/>
          <w:color w:val="091921"/>
          <w:sz w:val="28"/>
          <w:szCs w:val="24"/>
          <w:lang w:eastAsia="ru-RU"/>
        </w:rPr>
        <w:t> формирует информационные ответы на запросы клиентов после обнаружения этих клиентов в таблицах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Можно запустить службу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на сервере посредством запуска сценария</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usr</w:t>
      </w:r>
      <w:proofErr w:type="spellEnd"/>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Iib</w:t>
      </w:r>
      <w:proofErr w:type="spellEnd"/>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netsvc</w:t>
      </w:r>
      <w:proofErr w:type="spellEnd"/>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yp</w:t>
      </w:r>
      <w:proofErr w:type="spellEnd"/>
      <w:r w:rsidRPr="007E6B31">
        <w:rPr>
          <w:rFonts w:ascii="Times New Roman" w:eastAsia="Times New Roman" w:hAnsi="Times New Roman" w:cs="Times New Roman"/>
          <w:bCs/>
          <w:i/>
          <w:iCs/>
          <w:color w:val="091921"/>
          <w:sz w:val="28"/>
          <w:szCs w:val="24"/>
          <w:lang w:eastAsia="ru-RU"/>
        </w:rPr>
        <w:t>/</w:t>
      </w:r>
      <w:proofErr w:type="spellStart"/>
      <w:r w:rsidRPr="007E6B31">
        <w:rPr>
          <w:rFonts w:ascii="Times New Roman" w:eastAsia="Times New Roman" w:hAnsi="Times New Roman" w:cs="Times New Roman"/>
          <w:bCs/>
          <w:i/>
          <w:iCs/>
          <w:color w:val="091921"/>
          <w:sz w:val="28"/>
          <w:szCs w:val="24"/>
          <w:lang w:val="en-US" w:eastAsia="ru-RU"/>
        </w:rPr>
        <w:t>ypstart</w:t>
      </w:r>
      <w:proofErr w:type="spellEnd"/>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из командной строки.</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lastRenderedPageBreak/>
        <w:t>После того как вы сконфигурировали главный сервер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с помощью сценария </w:t>
      </w:r>
      <w:proofErr w:type="spellStart"/>
      <w:r w:rsidRPr="007E6B31">
        <w:rPr>
          <w:rFonts w:ascii="Times New Roman" w:eastAsia="Times New Roman" w:hAnsi="Times New Roman" w:cs="Times New Roman"/>
          <w:bCs/>
          <w:color w:val="091921"/>
          <w:sz w:val="28"/>
          <w:szCs w:val="24"/>
          <w:lang w:val="en-US" w:eastAsia="ru-RU"/>
        </w:rPr>
        <w:t>ypinit</w:t>
      </w:r>
      <w:proofErr w:type="spellEnd"/>
      <w:r w:rsidRPr="007E6B31">
        <w:rPr>
          <w:rFonts w:ascii="Times New Roman" w:eastAsia="Times New Roman" w:hAnsi="Times New Roman" w:cs="Times New Roman"/>
          <w:bCs/>
          <w:color w:val="091921"/>
          <w:sz w:val="28"/>
          <w:szCs w:val="24"/>
          <w:lang w:eastAsia="ru-RU"/>
        </w:rPr>
        <w:t>, сценарий </w:t>
      </w:r>
      <w:proofErr w:type="spellStart"/>
      <w:r w:rsidRPr="007E6B31">
        <w:rPr>
          <w:rFonts w:ascii="Times New Roman" w:eastAsia="Times New Roman" w:hAnsi="Times New Roman" w:cs="Times New Roman"/>
          <w:bCs/>
          <w:color w:val="091921"/>
          <w:sz w:val="28"/>
          <w:szCs w:val="24"/>
          <w:lang w:val="en-US" w:eastAsia="ru-RU"/>
        </w:rPr>
        <w:t>ypstart</w:t>
      </w:r>
      <w:proofErr w:type="spellEnd"/>
      <w:r w:rsidRPr="007E6B31">
        <w:rPr>
          <w:rFonts w:ascii="Times New Roman" w:eastAsia="Times New Roman" w:hAnsi="Times New Roman" w:cs="Times New Roman"/>
          <w:bCs/>
          <w:color w:val="091921"/>
          <w:sz w:val="28"/>
          <w:szCs w:val="24"/>
          <w:lang w:eastAsia="ru-RU"/>
        </w:rPr>
        <w:t> автоматически вызывает демон </w:t>
      </w:r>
      <w:proofErr w:type="spellStart"/>
      <w:r w:rsidRPr="007E6B31">
        <w:rPr>
          <w:rFonts w:ascii="Times New Roman" w:eastAsia="Times New Roman" w:hAnsi="Times New Roman" w:cs="Times New Roman"/>
          <w:bCs/>
          <w:color w:val="091921"/>
          <w:sz w:val="28"/>
          <w:szCs w:val="24"/>
          <w:lang w:val="en-US" w:eastAsia="ru-RU"/>
        </w:rPr>
        <w:t>ypserv</w:t>
      </w:r>
      <w:proofErr w:type="spellEnd"/>
      <w:r w:rsidRPr="007E6B31">
        <w:rPr>
          <w:rFonts w:ascii="Times New Roman" w:eastAsia="Times New Roman" w:hAnsi="Times New Roman" w:cs="Times New Roman"/>
          <w:bCs/>
          <w:color w:val="091921"/>
          <w:sz w:val="28"/>
          <w:szCs w:val="24"/>
          <w:lang w:eastAsia="ru-RU"/>
        </w:rPr>
        <w:t>всякий раз при запуске данной системы.</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Для останова службы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выполните команду </w:t>
      </w:r>
      <w:proofErr w:type="spellStart"/>
      <w:r w:rsidRPr="007E6B31">
        <w:rPr>
          <w:rFonts w:ascii="Times New Roman" w:eastAsia="Times New Roman" w:hAnsi="Times New Roman" w:cs="Times New Roman"/>
          <w:bCs/>
          <w:color w:val="091921"/>
          <w:sz w:val="28"/>
          <w:szCs w:val="24"/>
          <w:lang w:val="en-US" w:eastAsia="ru-RU"/>
        </w:rPr>
        <w:t>ypstop</w:t>
      </w:r>
      <w:proofErr w:type="spellEnd"/>
      <w:r w:rsidRPr="007E6B31">
        <w:rPr>
          <w:rFonts w:ascii="Times New Roman" w:eastAsia="Times New Roman" w:hAnsi="Times New Roman" w:cs="Times New Roman"/>
          <w:bCs/>
          <w:color w:val="091921"/>
          <w:sz w:val="28"/>
          <w:szCs w:val="24"/>
          <w:lang w:eastAsia="ru-RU"/>
        </w:rPr>
        <w:t> на данном сервере:</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val="en-US" w:eastAsia="ru-RU"/>
        </w:rPr>
      </w:pPr>
      <w:r w:rsidRPr="007E6B31">
        <w:rPr>
          <w:rFonts w:ascii="Times New Roman" w:eastAsia="Times New Roman" w:hAnsi="Times New Roman" w:cs="Times New Roman"/>
          <w:bCs/>
          <w:i/>
          <w:iCs/>
          <w:color w:val="091921"/>
          <w:sz w:val="28"/>
          <w:szCs w:val="24"/>
          <w:lang w:val="en-US" w:eastAsia="ru-RU"/>
        </w:rPr>
        <w:t>/</w:t>
      </w:r>
      <w:proofErr w:type="spellStart"/>
      <w:r w:rsidRPr="007E6B31">
        <w:rPr>
          <w:rFonts w:ascii="Times New Roman" w:eastAsia="Times New Roman" w:hAnsi="Times New Roman" w:cs="Times New Roman"/>
          <w:bCs/>
          <w:i/>
          <w:iCs/>
          <w:color w:val="091921"/>
          <w:sz w:val="28"/>
          <w:szCs w:val="24"/>
          <w:lang w:val="en-US" w:eastAsia="ru-RU"/>
        </w:rPr>
        <w:t>usr</w:t>
      </w:r>
      <w:proofErr w:type="spellEnd"/>
      <w:r w:rsidRPr="007E6B31">
        <w:rPr>
          <w:rFonts w:ascii="Times New Roman" w:eastAsia="Times New Roman" w:hAnsi="Times New Roman" w:cs="Times New Roman"/>
          <w:bCs/>
          <w:i/>
          <w:iCs/>
          <w:color w:val="091921"/>
          <w:sz w:val="28"/>
          <w:szCs w:val="24"/>
          <w:lang w:val="en-US" w:eastAsia="ru-RU"/>
        </w:rPr>
        <w:t>/lib/</w:t>
      </w:r>
      <w:proofErr w:type="spellStart"/>
      <w:r w:rsidRPr="007E6B31">
        <w:rPr>
          <w:rFonts w:ascii="Times New Roman" w:eastAsia="Times New Roman" w:hAnsi="Times New Roman" w:cs="Times New Roman"/>
          <w:bCs/>
          <w:i/>
          <w:iCs/>
          <w:color w:val="091921"/>
          <w:sz w:val="28"/>
          <w:szCs w:val="24"/>
          <w:lang w:val="en-US" w:eastAsia="ru-RU"/>
        </w:rPr>
        <w:t>netsvc</w:t>
      </w:r>
      <w:proofErr w:type="spellEnd"/>
      <w:r w:rsidRPr="007E6B31">
        <w:rPr>
          <w:rFonts w:ascii="Times New Roman" w:eastAsia="Times New Roman" w:hAnsi="Times New Roman" w:cs="Times New Roman"/>
          <w:bCs/>
          <w:i/>
          <w:iCs/>
          <w:color w:val="091921"/>
          <w:sz w:val="28"/>
          <w:szCs w:val="24"/>
          <w:lang w:val="en-US" w:eastAsia="ru-RU"/>
        </w:rPr>
        <w:t>/</w:t>
      </w:r>
      <w:proofErr w:type="spellStart"/>
      <w:r w:rsidRPr="007E6B31">
        <w:rPr>
          <w:rFonts w:ascii="Times New Roman" w:eastAsia="Times New Roman" w:hAnsi="Times New Roman" w:cs="Times New Roman"/>
          <w:bCs/>
          <w:i/>
          <w:iCs/>
          <w:color w:val="091921"/>
          <w:sz w:val="28"/>
          <w:szCs w:val="24"/>
          <w:lang w:val="en-US" w:eastAsia="ru-RU"/>
        </w:rPr>
        <w:t>yp</w:t>
      </w:r>
      <w:proofErr w:type="spellEnd"/>
      <w:r w:rsidRPr="007E6B31">
        <w:rPr>
          <w:rFonts w:ascii="Times New Roman" w:eastAsia="Times New Roman" w:hAnsi="Times New Roman" w:cs="Times New Roman"/>
          <w:bCs/>
          <w:i/>
          <w:iCs/>
          <w:color w:val="091921"/>
          <w:sz w:val="28"/>
          <w:szCs w:val="24"/>
          <w:lang w:val="en-US" w:eastAsia="ru-RU"/>
        </w:rPr>
        <w:t>/</w:t>
      </w:r>
      <w:proofErr w:type="spellStart"/>
      <w:r w:rsidRPr="007E6B31">
        <w:rPr>
          <w:rFonts w:ascii="Times New Roman" w:eastAsia="Times New Roman" w:hAnsi="Times New Roman" w:cs="Times New Roman"/>
          <w:bCs/>
          <w:i/>
          <w:iCs/>
          <w:color w:val="091921"/>
          <w:sz w:val="28"/>
          <w:szCs w:val="24"/>
          <w:lang w:val="en-US" w:eastAsia="ru-RU"/>
        </w:rPr>
        <w:t>ypstop</w:t>
      </w:r>
      <w:proofErr w:type="spellEnd"/>
    </w:p>
    <w:p w:rsidR="007E6B31" w:rsidRPr="007E6B31" w:rsidRDefault="007E6B31" w:rsidP="00C87E96">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Переключатель службы имен</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В каталоге /</w:t>
      </w:r>
      <w:proofErr w:type="spellStart"/>
      <w:r w:rsidRPr="007E6B31">
        <w:rPr>
          <w:rFonts w:ascii="Times New Roman" w:eastAsia="Times New Roman" w:hAnsi="Times New Roman" w:cs="Times New Roman"/>
          <w:bCs/>
          <w:color w:val="091921"/>
          <w:sz w:val="28"/>
          <w:szCs w:val="24"/>
          <w:lang w:eastAsia="ru-RU"/>
        </w:rPr>
        <w:t>etc</w:t>
      </w:r>
      <w:proofErr w:type="spellEnd"/>
      <w:r w:rsidRPr="007E6B31">
        <w:rPr>
          <w:rFonts w:ascii="Times New Roman" w:eastAsia="Times New Roman" w:hAnsi="Times New Roman" w:cs="Times New Roman"/>
          <w:bCs/>
          <w:color w:val="091921"/>
          <w:sz w:val="28"/>
          <w:szCs w:val="24"/>
          <w:lang w:eastAsia="ru-RU"/>
        </w:rPr>
        <w:t xml:space="preserve">/ могут быть заготовки файлов </w:t>
      </w:r>
      <w:proofErr w:type="spellStart"/>
      <w:proofErr w:type="gramStart"/>
      <w:r w:rsidRPr="007E6B31">
        <w:rPr>
          <w:rFonts w:ascii="Times New Roman" w:eastAsia="Times New Roman" w:hAnsi="Times New Roman" w:cs="Times New Roman"/>
          <w:bCs/>
          <w:color w:val="091921"/>
          <w:sz w:val="28"/>
          <w:szCs w:val="24"/>
          <w:lang w:eastAsia="ru-RU"/>
        </w:rPr>
        <w:t>nsswitch.conf</w:t>
      </w:r>
      <w:proofErr w:type="spellEnd"/>
      <w:proofErr w:type="gramEnd"/>
      <w:r w:rsidRPr="007E6B31">
        <w:rPr>
          <w:rFonts w:ascii="Times New Roman" w:eastAsia="Times New Roman" w:hAnsi="Times New Roman" w:cs="Times New Roman"/>
          <w:bCs/>
          <w:color w:val="091921"/>
          <w:sz w:val="28"/>
          <w:szCs w:val="24"/>
          <w:lang w:eastAsia="ru-RU"/>
        </w:rPr>
        <w:t xml:space="preserve"> для разных конфигураций сети. Если вы просто копировали /</w:t>
      </w:r>
      <w:proofErr w:type="spellStart"/>
      <w:r w:rsidRPr="007E6B31">
        <w:rPr>
          <w:rFonts w:ascii="Times New Roman" w:eastAsia="Times New Roman" w:hAnsi="Times New Roman" w:cs="Times New Roman"/>
          <w:bCs/>
          <w:color w:val="091921"/>
          <w:sz w:val="28"/>
          <w:szCs w:val="24"/>
          <w:lang w:eastAsia="ru-RU"/>
        </w:rPr>
        <w:t>etc</w:t>
      </w:r>
      <w:proofErr w:type="spellEnd"/>
      <w:r w:rsidRPr="007E6B31">
        <w:rPr>
          <w:rFonts w:ascii="Times New Roman" w:eastAsia="Times New Roman" w:hAnsi="Times New Roman" w:cs="Times New Roman"/>
          <w:bCs/>
          <w:color w:val="091921"/>
          <w:sz w:val="28"/>
          <w:szCs w:val="24"/>
          <w:lang w:eastAsia="ru-RU"/>
        </w:rPr>
        <w:t>/</w:t>
      </w:r>
      <w:proofErr w:type="spellStart"/>
      <w:r w:rsidRPr="007E6B31">
        <w:rPr>
          <w:rFonts w:ascii="Times New Roman" w:eastAsia="Times New Roman" w:hAnsi="Times New Roman" w:cs="Times New Roman"/>
          <w:bCs/>
          <w:color w:val="091921"/>
          <w:sz w:val="28"/>
          <w:szCs w:val="24"/>
          <w:lang w:eastAsia="ru-RU"/>
        </w:rPr>
        <w:t>nsswitch.nis</w:t>
      </w:r>
      <w:proofErr w:type="spellEnd"/>
      <w:r w:rsidRPr="007E6B31">
        <w:rPr>
          <w:rFonts w:ascii="Times New Roman" w:eastAsia="Times New Roman" w:hAnsi="Times New Roman" w:cs="Times New Roman"/>
          <w:bCs/>
          <w:color w:val="091921"/>
          <w:sz w:val="28"/>
          <w:szCs w:val="24"/>
          <w:lang w:eastAsia="ru-RU"/>
        </w:rPr>
        <w:t xml:space="preserve"> в /</w:t>
      </w:r>
      <w:proofErr w:type="spellStart"/>
      <w:r w:rsidRPr="007E6B31">
        <w:rPr>
          <w:rFonts w:ascii="Times New Roman" w:eastAsia="Times New Roman" w:hAnsi="Times New Roman" w:cs="Times New Roman"/>
          <w:bCs/>
          <w:color w:val="091921"/>
          <w:sz w:val="28"/>
          <w:szCs w:val="24"/>
          <w:lang w:eastAsia="ru-RU"/>
        </w:rPr>
        <w:t>etc</w:t>
      </w:r>
      <w:proofErr w:type="spellEnd"/>
      <w:r w:rsidRPr="007E6B31">
        <w:rPr>
          <w:rFonts w:ascii="Times New Roman" w:eastAsia="Times New Roman" w:hAnsi="Times New Roman" w:cs="Times New Roman"/>
          <w:bCs/>
          <w:color w:val="091921"/>
          <w:sz w:val="28"/>
          <w:szCs w:val="24"/>
          <w:lang w:eastAsia="ru-RU"/>
        </w:rPr>
        <w:t>/</w:t>
      </w:r>
      <w:proofErr w:type="spellStart"/>
      <w:r w:rsidRPr="007E6B31">
        <w:rPr>
          <w:rFonts w:ascii="Times New Roman" w:eastAsia="Times New Roman" w:hAnsi="Times New Roman" w:cs="Times New Roman"/>
          <w:bCs/>
          <w:color w:val="091921"/>
          <w:sz w:val="28"/>
          <w:szCs w:val="24"/>
          <w:lang w:eastAsia="ru-RU"/>
        </w:rPr>
        <w:t>nsswitch.conf</w:t>
      </w:r>
      <w:proofErr w:type="spellEnd"/>
      <w:r w:rsidRPr="007E6B31">
        <w:rPr>
          <w:rFonts w:ascii="Times New Roman" w:eastAsia="Times New Roman" w:hAnsi="Times New Roman" w:cs="Times New Roman"/>
          <w:bCs/>
          <w:color w:val="091921"/>
          <w:sz w:val="28"/>
          <w:szCs w:val="24"/>
          <w:lang w:eastAsia="ru-RU"/>
        </w:rPr>
        <w:t xml:space="preserve">, не забудьте о том, что при желании использовать DNS для поиска адресов компьютеров в сети, следует исправить строку, определяющую порядок использования служб имен для поиска адресов компьютеров так, чтобы </w:t>
      </w:r>
      <w:proofErr w:type="spellStart"/>
      <w:r w:rsidRPr="007E6B31">
        <w:rPr>
          <w:rFonts w:ascii="Times New Roman" w:eastAsia="Times New Roman" w:hAnsi="Times New Roman" w:cs="Times New Roman"/>
          <w:bCs/>
          <w:color w:val="091921"/>
          <w:sz w:val="28"/>
          <w:szCs w:val="24"/>
          <w:lang w:eastAsia="ru-RU"/>
        </w:rPr>
        <w:t>dns</w:t>
      </w:r>
      <w:proofErr w:type="spellEnd"/>
      <w:r w:rsidRPr="007E6B31">
        <w:rPr>
          <w:rFonts w:ascii="Times New Roman" w:eastAsia="Times New Roman" w:hAnsi="Times New Roman" w:cs="Times New Roman"/>
          <w:bCs/>
          <w:color w:val="091921"/>
          <w:sz w:val="28"/>
          <w:szCs w:val="24"/>
          <w:lang w:eastAsia="ru-RU"/>
        </w:rPr>
        <w:t xml:space="preserve"> предшествовало </w:t>
      </w:r>
      <w:proofErr w:type="spellStart"/>
      <w:r w:rsidRPr="007E6B31">
        <w:rPr>
          <w:rFonts w:ascii="Times New Roman" w:eastAsia="Times New Roman" w:hAnsi="Times New Roman" w:cs="Times New Roman"/>
          <w:bCs/>
          <w:color w:val="091921"/>
          <w:sz w:val="28"/>
          <w:szCs w:val="24"/>
          <w:lang w:eastAsia="ru-RU"/>
        </w:rPr>
        <w:t>nis</w:t>
      </w:r>
      <w:proofErr w:type="spellEnd"/>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eastAsia="ru-RU"/>
        </w:rPr>
      </w:pPr>
      <w:proofErr w:type="spellStart"/>
      <w:r w:rsidRPr="007E6B31">
        <w:rPr>
          <w:rFonts w:ascii="Times New Roman" w:eastAsia="Times New Roman" w:hAnsi="Times New Roman" w:cs="Times New Roman"/>
          <w:bCs/>
          <w:i/>
          <w:iCs/>
          <w:color w:val="091921"/>
          <w:sz w:val="28"/>
          <w:szCs w:val="24"/>
          <w:lang w:eastAsia="ru-RU"/>
        </w:rPr>
        <w:t>hosts</w:t>
      </w:r>
      <w:proofErr w:type="spellEnd"/>
      <w:r w:rsidRPr="007E6B31">
        <w:rPr>
          <w:rFonts w:ascii="Times New Roman" w:eastAsia="Times New Roman" w:hAnsi="Times New Roman" w:cs="Times New Roman"/>
          <w:bCs/>
          <w:i/>
          <w:iCs/>
          <w:color w:val="091921"/>
          <w:sz w:val="28"/>
          <w:szCs w:val="24"/>
          <w:lang w:eastAsia="ru-RU"/>
        </w:rPr>
        <w:t xml:space="preserve">: </w:t>
      </w:r>
      <w:proofErr w:type="spellStart"/>
      <w:r w:rsidRPr="007E6B31">
        <w:rPr>
          <w:rFonts w:ascii="Times New Roman" w:eastAsia="Times New Roman" w:hAnsi="Times New Roman" w:cs="Times New Roman"/>
          <w:bCs/>
          <w:i/>
          <w:iCs/>
          <w:color w:val="091921"/>
          <w:sz w:val="28"/>
          <w:szCs w:val="24"/>
          <w:lang w:eastAsia="ru-RU"/>
        </w:rPr>
        <w:t>dns</w:t>
      </w:r>
      <w:proofErr w:type="spellEnd"/>
      <w:r w:rsidRPr="007E6B31">
        <w:rPr>
          <w:rFonts w:ascii="Times New Roman" w:eastAsia="Times New Roman" w:hAnsi="Times New Roman" w:cs="Times New Roman"/>
          <w:bCs/>
          <w:i/>
          <w:iCs/>
          <w:color w:val="091921"/>
          <w:sz w:val="28"/>
          <w:szCs w:val="24"/>
          <w:lang w:eastAsia="ru-RU"/>
        </w:rPr>
        <w:t xml:space="preserve"> </w:t>
      </w:r>
      <w:proofErr w:type="spellStart"/>
      <w:r w:rsidRPr="007E6B31">
        <w:rPr>
          <w:rFonts w:ascii="Times New Roman" w:eastAsia="Times New Roman" w:hAnsi="Times New Roman" w:cs="Times New Roman"/>
          <w:bCs/>
          <w:i/>
          <w:iCs/>
          <w:color w:val="091921"/>
          <w:sz w:val="28"/>
          <w:szCs w:val="24"/>
          <w:lang w:eastAsia="ru-RU"/>
        </w:rPr>
        <w:t>nis</w:t>
      </w:r>
      <w:proofErr w:type="spellEnd"/>
      <w:r w:rsidRPr="007E6B31">
        <w:rPr>
          <w:rFonts w:ascii="Times New Roman" w:eastAsia="Times New Roman" w:hAnsi="Times New Roman" w:cs="Times New Roman"/>
          <w:bCs/>
          <w:i/>
          <w:iCs/>
          <w:color w:val="091921"/>
          <w:sz w:val="28"/>
          <w:szCs w:val="24"/>
          <w:lang w:eastAsia="ru-RU"/>
        </w:rPr>
        <w:t xml:space="preserve"> </w:t>
      </w:r>
      <w:proofErr w:type="spellStart"/>
      <w:r w:rsidRPr="007E6B31">
        <w:rPr>
          <w:rFonts w:ascii="Times New Roman" w:eastAsia="Times New Roman" w:hAnsi="Times New Roman" w:cs="Times New Roman"/>
          <w:bCs/>
          <w:i/>
          <w:iCs/>
          <w:color w:val="091921"/>
          <w:sz w:val="28"/>
          <w:szCs w:val="24"/>
          <w:lang w:eastAsia="ru-RU"/>
        </w:rPr>
        <w:t>files</w:t>
      </w:r>
      <w:proofErr w:type="spellEnd"/>
    </w:p>
    <w:p w:rsidR="007E6B31" w:rsidRPr="007E6B31" w:rsidRDefault="007E6B31" w:rsidP="00C87E96">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Установка клиентов </w:t>
      </w:r>
      <w:r w:rsidRPr="007E6B31">
        <w:rPr>
          <w:rFonts w:ascii="Times New Roman" w:eastAsia="Times New Roman" w:hAnsi="Times New Roman" w:cs="Times New Roman"/>
          <w:b/>
          <w:bCs/>
          <w:color w:val="091921"/>
          <w:sz w:val="28"/>
          <w:szCs w:val="24"/>
          <w:lang w:val="en-US" w:eastAsia="ru-RU"/>
        </w:rPr>
        <w:t>NIS</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В качестве суперпользователя необходимо выполнить четыре задачи, чтобы установить некоторую систему в качестве клиента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1.     Удалить информацию учетных записей пользователей из файлов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и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 </w:t>
      </w:r>
      <w:r w:rsidRPr="007E6B31">
        <w:rPr>
          <w:rFonts w:ascii="Times New Roman" w:eastAsia="Times New Roman" w:hAnsi="Times New Roman" w:cs="Times New Roman"/>
          <w:bCs/>
          <w:color w:val="091921"/>
          <w:sz w:val="28"/>
          <w:szCs w:val="24"/>
          <w:lang w:eastAsia="ru-RU"/>
        </w:rPr>
        <w:t>на системе клиента.</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2.     Установить доменное имя на системе клиента.</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3.     Установить на системе клиента файл </w:t>
      </w:r>
      <w:proofErr w:type="spellStart"/>
      <w:proofErr w:type="gramStart"/>
      <w:r w:rsidRPr="007E6B31">
        <w:rPr>
          <w:rFonts w:ascii="Times New Roman" w:eastAsia="Times New Roman" w:hAnsi="Times New Roman" w:cs="Times New Roman"/>
          <w:b/>
          <w:bCs/>
          <w:color w:val="091921"/>
          <w:sz w:val="28"/>
          <w:szCs w:val="24"/>
          <w:lang w:val="en-US" w:eastAsia="ru-RU"/>
        </w:rPr>
        <w:t>nsswitch</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conf</w:t>
      </w:r>
      <w:proofErr w:type="spellEnd"/>
      <w:proofErr w:type="gramEnd"/>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как было описано в предыдущем разделе.</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4.     Выполнить конфигурирование данного клиента для использования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Первый этап - удаление из файла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всех элементов, относящихся к пользователям, которые будут управляться сервером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Не забудьте обновить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shadow</w:t>
      </w:r>
      <w:r w:rsidRPr="007E6B31">
        <w:rPr>
          <w:rFonts w:ascii="Times New Roman" w:eastAsia="Times New Roman" w:hAnsi="Times New Roman" w:cs="Times New Roman"/>
          <w:b/>
          <w:bCs/>
          <w:color w:val="091921"/>
          <w:sz w:val="28"/>
          <w:szCs w:val="24"/>
          <w:lang w:eastAsia="ru-RU"/>
        </w:rPr>
        <w:t>. </w:t>
      </w:r>
      <w:r w:rsidRPr="007E6B31">
        <w:rPr>
          <w:rFonts w:ascii="Times New Roman" w:eastAsia="Times New Roman" w:hAnsi="Times New Roman" w:cs="Times New Roman"/>
          <w:bCs/>
          <w:color w:val="091921"/>
          <w:sz w:val="28"/>
          <w:szCs w:val="24"/>
          <w:lang w:eastAsia="ru-RU"/>
        </w:rPr>
        <w:t>Кроме этого, удалите элементы из файлов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group</w:t>
      </w:r>
      <w:r w:rsidRPr="007E6B31">
        <w:rPr>
          <w:rFonts w:ascii="Times New Roman" w:eastAsia="Times New Roman" w:hAnsi="Times New Roman" w:cs="Times New Roman"/>
          <w:b/>
          <w:bCs/>
          <w:color w:val="091921"/>
          <w:sz w:val="28"/>
          <w:szCs w:val="24"/>
          <w:lang w:eastAsia="ru-RU"/>
        </w:rPr>
        <w:t>, /</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hosts </w:t>
      </w:r>
      <w:r w:rsidRPr="007E6B31">
        <w:rPr>
          <w:rFonts w:ascii="Times New Roman" w:eastAsia="Times New Roman" w:hAnsi="Times New Roman" w:cs="Times New Roman"/>
          <w:bCs/>
          <w:color w:val="091921"/>
          <w:sz w:val="28"/>
          <w:szCs w:val="24"/>
          <w:lang w:eastAsia="ru-RU"/>
        </w:rPr>
        <w:t>и любых других сетевых файлов, которые теперь управляются службой имен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После установки файла </w:t>
      </w:r>
      <w:proofErr w:type="spellStart"/>
      <w:proofErr w:type="gramStart"/>
      <w:r w:rsidRPr="007E6B31">
        <w:rPr>
          <w:rFonts w:ascii="Times New Roman" w:eastAsia="Times New Roman" w:hAnsi="Times New Roman" w:cs="Times New Roman"/>
          <w:b/>
          <w:bCs/>
          <w:color w:val="091921"/>
          <w:sz w:val="28"/>
          <w:szCs w:val="24"/>
          <w:lang w:val="en-US" w:eastAsia="ru-RU"/>
        </w:rPr>
        <w:t>nsswitch</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conf</w:t>
      </w:r>
      <w:proofErr w:type="spellEnd"/>
      <w:proofErr w:type="gram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и доменного имени, необходимо сконфигурировать каждую клиентскую систему для использования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xml:space="preserve">, для </w:t>
      </w:r>
      <w:r w:rsidRPr="007E6B31">
        <w:rPr>
          <w:rFonts w:ascii="Times New Roman" w:eastAsia="Times New Roman" w:hAnsi="Times New Roman" w:cs="Times New Roman"/>
          <w:bCs/>
          <w:color w:val="091921"/>
          <w:sz w:val="28"/>
          <w:szCs w:val="24"/>
          <w:lang w:eastAsia="ru-RU"/>
        </w:rPr>
        <w:lastRenderedPageBreak/>
        <w:t xml:space="preserve">чего следует зарегистрироваться в системе как </w:t>
      </w:r>
      <w:proofErr w:type="spellStart"/>
      <w:r w:rsidRPr="007E6B31">
        <w:rPr>
          <w:rFonts w:ascii="Times New Roman" w:eastAsia="Times New Roman" w:hAnsi="Times New Roman" w:cs="Times New Roman"/>
          <w:bCs/>
          <w:color w:val="091921"/>
          <w:sz w:val="28"/>
          <w:szCs w:val="24"/>
          <w:lang w:eastAsia="ru-RU"/>
        </w:rPr>
        <w:t>суперпользователь</w:t>
      </w:r>
      <w:proofErr w:type="spellEnd"/>
      <w:r w:rsidRPr="007E6B31">
        <w:rPr>
          <w:rFonts w:ascii="Times New Roman" w:eastAsia="Times New Roman" w:hAnsi="Times New Roman" w:cs="Times New Roman"/>
          <w:bCs/>
          <w:color w:val="091921"/>
          <w:sz w:val="28"/>
          <w:szCs w:val="24"/>
          <w:lang w:eastAsia="ru-RU"/>
        </w:rPr>
        <w:t xml:space="preserve"> и выполнить команду </w:t>
      </w:r>
      <w:proofErr w:type="spellStart"/>
      <w:r w:rsidRPr="007E6B31">
        <w:rPr>
          <w:rFonts w:ascii="Times New Roman" w:eastAsia="Times New Roman" w:hAnsi="Times New Roman" w:cs="Times New Roman"/>
          <w:b/>
          <w:bCs/>
          <w:color w:val="091921"/>
          <w:sz w:val="28"/>
          <w:szCs w:val="24"/>
          <w:lang w:val="en-US" w:eastAsia="ru-RU"/>
        </w:rPr>
        <w:t>ypinit</w:t>
      </w:r>
      <w:proofErr w:type="spellEnd"/>
      <w:r w:rsidRPr="007E6B31">
        <w:rPr>
          <w:rFonts w:ascii="Times New Roman" w:eastAsia="Times New Roman" w:hAnsi="Times New Roman" w:cs="Times New Roman"/>
          <w:b/>
          <w:bCs/>
          <w:color w:val="091921"/>
          <w:sz w:val="28"/>
          <w:szCs w:val="24"/>
          <w:lang w:eastAsia="ru-RU"/>
        </w:rPr>
        <w:t>:</w:t>
      </w:r>
    </w:p>
    <w:p w:rsidR="007E6B31" w:rsidRPr="007E6B31" w:rsidRDefault="007E6B31" w:rsidP="00C87E96">
      <w:pPr>
        <w:spacing w:after="0" w:line="360" w:lineRule="auto"/>
        <w:jc w:val="center"/>
        <w:rPr>
          <w:rFonts w:ascii="Times New Roman" w:eastAsia="Times New Roman" w:hAnsi="Times New Roman" w:cs="Times New Roman"/>
          <w:bCs/>
          <w:color w:val="091921"/>
          <w:sz w:val="28"/>
          <w:szCs w:val="24"/>
          <w:lang w:eastAsia="ru-RU"/>
        </w:rPr>
      </w:pPr>
      <w:proofErr w:type="spellStart"/>
      <w:r w:rsidRPr="007E6B31">
        <w:rPr>
          <w:rFonts w:ascii="Times New Roman" w:eastAsia="Times New Roman" w:hAnsi="Times New Roman" w:cs="Times New Roman"/>
          <w:bCs/>
          <w:i/>
          <w:iCs/>
          <w:color w:val="091921"/>
          <w:sz w:val="28"/>
          <w:szCs w:val="24"/>
          <w:lang w:val="en-US" w:eastAsia="ru-RU"/>
        </w:rPr>
        <w:t>ypinit</w:t>
      </w:r>
      <w:proofErr w:type="spellEnd"/>
      <w:r w:rsidRPr="007E6B31">
        <w:rPr>
          <w:rFonts w:ascii="Times New Roman" w:eastAsia="Times New Roman" w:hAnsi="Times New Roman" w:cs="Times New Roman"/>
          <w:bCs/>
          <w:i/>
          <w:iCs/>
          <w:color w:val="091921"/>
          <w:sz w:val="28"/>
          <w:szCs w:val="24"/>
          <w:lang w:eastAsia="ru-RU"/>
        </w:rPr>
        <w:t> –с</w:t>
      </w:r>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Далее будет предложено указать серверы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с которых данный клиент может получать информацию службы имен. Введите имя каждого сервера, а затем возврат каретки.  Можно перечислить один главный сервер и несколько подчиненных серверов. Перечисленные серверы могут находиться где угодно в пределах данного домена. С практической точки зрения весьма полезно сначала перечислить серверы, которые находятся ближе всего (с сетевой точки зрения) к данной системе, а затем указать более отдаленные серверы сети, поскольку клиент будет пытаться выполнить привязку к первому серверу из списка.</w:t>
      </w:r>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Протестируйте данного клиента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для чего выйдите из системы и войдите в нее еще раз, используя регистрационное имя, которое теперь отсутствует в файле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passwd</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и управляется средствами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Протестируйте также таблицу отображения узлов сети, послав с помощью команды </w:t>
      </w:r>
      <w:r w:rsidRPr="007E6B31">
        <w:rPr>
          <w:rFonts w:ascii="Times New Roman" w:eastAsia="Times New Roman" w:hAnsi="Times New Roman" w:cs="Times New Roman"/>
          <w:b/>
          <w:bCs/>
          <w:color w:val="091921"/>
          <w:sz w:val="28"/>
          <w:szCs w:val="24"/>
          <w:lang w:val="en-US" w:eastAsia="ru-RU"/>
        </w:rPr>
        <w:t>ping </w:t>
      </w:r>
      <w:r w:rsidRPr="007E6B31">
        <w:rPr>
          <w:rFonts w:ascii="Times New Roman" w:eastAsia="Times New Roman" w:hAnsi="Times New Roman" w:cs="Times New Roman"/>
          <w:bCs/>
          <w:color w:val="091921"/>
          <w:sz w:val="28"/>
          <w:szCs w:val="24"/>
          <w:lang w:eastAsia="ru-RU"/>
        </w:rPr>
        <w:t>запрос какой-нибудь системе, которая теперь не идентифицируется в локальном файле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r w:rsidRPr="007E6B31">
        <w:rPr>
          <w:rFonts w:ascii="Times New Roman" w:eastAsia="Times New Roman" w:hAnsi="Times New Roman" w:cs="Times New Roman"/>
          <w:b/>
          <w:bCs/>
          <w:color w:val="091921"/>
          <w:sz w:val="28"/>
          <w:szCs w:val="24"/>
          <w:lang w:val="en-US" w:eastAsia="ru-RU"/>
        </w:rPr>
        <w:t>hosts</w:t>
      </w:r>
      <w:r w:rsidRPr="007E6B31">
        <w:rPr>
          <w:rFonts w:ascii="Times New Roman" w:eastAsia="Times New Roman" w:hAnsi="Times New Roman" w:cs="Times New Roman"/>
          <w:b/>
          <w:bCs/>
          <w:color w:val="091921"/>
          <w:sz w:val="28"/>
          <w:szCs w:val="24"/>
          <w:lang w:eastAsia="ru-RU"/>
        </w:rPr>
        <w:t>.</w:t>
      </w:r>
    </w:p>
    <w:p w:rsidR="007E6B31" w:rsidRPr="007E6B31" w:rsidRDefault="007E6B31" w:rsidP="00C87E96">
      <w:pPr>
        <w:spacing w:after="0" w:line="360" w:lineRule="auto"/>
        <w:jc w:val="center"/>
        <w:rPr>
          <w:rFonts w:ascii="Times New Roman" w:eastAsia="Times New Roman" w:hAnsi="Times New Roman" w:cs="Times New Roman"/>
          <w:b/>
          <w:bCs/>
          <w:color w:val="091921"/>
          <w:sz w:val="28"/>
          <w:szCs w:val="24"/>
          <w:lang w:eastAsia="ru-RU"/>
        </w:rPr>
      </w:pPr>
      <w:r w:rsidRPr="007E6B31">
        <w:rPr>
          <w:rFonts w:ascii="Times New Roman" w:eastAsia="Times New Roman" w:hAnsi="Times New Roman" w:cs="Times New Roman"/>
          <w:b/>
          <w:bCs/>
          <w:color w:val="091921"/>
          <w:sz w:val="28"/>
          <w:szCs w:val="24"/>
          <w:lang w:eastAsia="ru-RU"/>
        </w:rPr>
        <w:t>Установка подчиненных серверов </w:t>
      </w:r>
      <w:r w:rsidRPr="007E6B31">
        <w:rPr>
          <w:rFonts w:ascii="Times New Roman" w:eastAsia="Times New Roman" w:hAnsi="Times New Roman" w:cs="Times New Roman"/>
          <w:b/>
          <w:bCs/>
          <w:color w:val="091921"/>
          <w:sz w:val="28"/>
          <w:szCs w:val="24"/>
          <w:lang w:val="en-US" w:eastAsia="ru-RU"/>
        </w:rPr>
        <w:t>NIS</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Прежде чем устанавливать подчиненный сервер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необходимо установить на нем клиентскую систему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Проведя тестирование службы имен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на этой системе, можно установить эту систему в качестве подчиненного сервера.</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Сеть может содержать один или несколько подчиненных серверов. Наличие подчиненных серверов обеспечивает непрерывность функционирования служб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в том случае, если главный сервер является недоступным. Прежде чем реально выполнять сценарий </w:t>
      </w:r>
      <w:proofErr w:type="spellStart"/>
      <w:r w:rsidRPr="007E6B31">
        <w:rPr>
          <w:rFonts w:ascii="Times New Roman" w:eastAsia="Times New Roman" w:hAnsi="Times New Roman" w:cs="Times New Roman"/>
          <w:b/>
          <w:bCs/>
          <w:color w:val="091921"/>
          <w:sz w:val="28"/>
          <w:szCs w:val="24"/>
          <w:lang w:val="en-US" w:eastAsia="ru-RU"/>
        </w:rPr>
        <w:t>ypinit</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для создания подчиненных серверов, необходимо выполнить команду </w:t>
      </w:r>
      <w:proofErr w:type="spellStart"/>
      <w:r w:rsidRPr="007E6B31">
        <w:rPr>
          <w:rFonts w:ascii="Times New Roman" w:eastAsia="Times New Roman" w:hAnsi="Times New Roman" w:cs="Times New Roman"/>
          <w:b/>
          <w:bCs/>
          <w:color w:val="091921"/>
          <w:sz w:val="28"/>
          <w:szCs w:val="24"/>
          <w:lang w:val="en-US" w:eastAsia="ru-RU"/>
        </w:rPr>
        <w:t>domainname</w:t>
      </w:r>
      <w:proofErr w:type="spellEnd"/>
      <w:r w:rsidRPr="007E6B31">
        <w:rPr>
          <w:rFonts w:ascii="Times New Roman" w:eastAsia="Times New Roman" w:hAnsi="Times New Roman" w:cs="Times New Roman"/>
          <w:b/>
          <w:bCs/>
          <w:color w:val="091921"/>
          <w:sz w:val="28"/>
          <w:szCs w:val="24"/>
          <w:lang w:val="en-US" w:eastAsia="ru-RU"/>
        </w:rPr>
        <w:t> </w:t>
      </w:r>
      <w:r w:rsidRPr="007E6B31">
        <w:rPr>
          <w:rFonts w:ascii="Times New Roman" w:eastAsia="Times New Roman" w:hAnsi="Times New Roman" w:cs="Times New Roman"/>
          <w:bCs/>
          <w:color w:val="091921"/>
          <w:sz w:val="28"/>
          <w:szCs w:val="24"/>
          <w:lang w:eastAsia="ru-RU"/>
        </w:rPr>
        <w:t>на каждом из подчиненных серверов службы </w:t>
      </w:r>
      <w:r w:rsidRPr="007E6B31">
        <w:rPr>
          <w:rFonts w:ascii="Times New Roman" w:eastAsia="Times New Roman" w:hAnsi="Times New Roman" w:cs="Times New Roman"/>
          <w:b/>
          <w:bCs/>
          <w:color w:val="091921"/>
          <w:sz w:val="28"/>
          <w:szCs w:val="24"/>
          <w:lang w:eastAsia="ru-RU"/>
        </w:rPr>
        <w:t>имен </w:t>
      </w:r>
      <w:r w:rsidRPr="007E6B31">
        <w:rPr>
          <w:rFonts w:ascii="Times New Roman" w:eastAsia="Times New Roman" w:hAnsi="Times New Roman" w:cs="Times New Roman"/>
          <w:bCs/>
          <w:color w:val="091921"/>
          <w:sz w:val="28"/>
          <w:szCs w:val="24"/>
          <w:lang w:val="en-US" w:eastAsia="ru-RU"/>
        </w:rPr>
        <w:t>NIS</w:t>
      </w:r>
      <w:r w:rsidRPr="007E6B31">
        <w:rPr>
          <w:rFonts w:ascii="Times New Roman" w:eastAsia="Times New Roman" w:hAnsi="Times New Roman" w:cs="Times New Roman"/>
          <w:bCs/>
          <w:color w:val="091921"/>
          <w:sz w:val="28"/>
          <w:szCs w:val="24"/>
          <w:lang w:eastAsia="ru-RU"/>
        </w:rPr>
        <w:t>, чтобы убедиться, что его доменное имя согласовано с главным сервером.</w:t>
      </w:r>
    </w:p>
    <w:p w:rsidR="00C87E96"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lastRenderedPageBreak/>
        <w:t>Доменное имя устанавливается посредством его добавления в файл </w:t>
      </w:r>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etc</w:t>
      </w:r>
      <w:proofErr w:type="spellEnd"/>
      <w:r w:rsidRPr="007E6B31">
        <w:rPr>
          <w:rFonts w:ascii="Times New Roman" w:eastAsia="Times New Roman" w:hAnsi="Times New Roman" w:cs="Times New Roman"/>
          <w:b/>
          <w:bCs/>
          <w:color w:val="091921"/>
          <w:sz w:val="28"/>
          <w:szCs w:val="24"/>
          <w:lang w:eastAsia="ru-RU"/>
        </w:rPr>
        <w:t>/</w:t>
      </w:r>
      <w:proofErr w:type="spellStart"/>
      <w:r w:rsidRPr="007E6B31">
        <w:rPr>
          <w:rFonts w:ascii="Times New Roman" w:eastAsia="Times New Roman" w:hAnsi="Times New Roman" w:cs="Times New Roman"/>
          <w:b/>
          <w:bCs/>
          <w:color w:val="091921"/>
          <w:sz w:val="28"/>
          <w:szCs w:val="24"/>
          <w:lang w:val="en-US" w:eastAsia="ru-RU"/>
        </w:rPr>
        <w:t>defaultdomain</w:t>
      </w:r>
      <w:proofErr w:type="spellEnd"/>
      <w:r w:rsidRPr="007E6B31">
        <w:rPr>
          <w:rFonts w:ascii="Times New Roman" w:eastAsia="Times New Roman" w:hAnsi="Times New Roman" w:cs="Times New Roman"/>
          <w:b/>
          <w:bCs/>
          <w:color w:val="091921"/>
          <w:sz w:val="28"/>
          <w:szCs w:val="24"/>
          <w:lang w:eastAsia="ru-RU"/>
        </w:rPr>
        <w:t>.</w:t>
      </w:r>
    </w:p>
    <w:p w:rsidR="007E6B31" w:rsidRPr="00C87E96" w:rsidRDefault="007E6B31" w:rsidP="00C87E96">
      <w:pPr>
        <w:spacing w:after="0" w:line="360" w:lineRule="auto"/>
        <w:jc w:val="center"/>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
          <w:bCs/>
          <w:color w:val="091921"/>
          <w:sz w:val="28"/>
          <w:szCs w:val="24"/>
          <w:lang w:eastAsia="ru-RU"/>
        </w:rPr>
        <w:t>NIS полезные программы</w:t>
      </w:r>
    </w:p>
    <w:p w:rsidR="007E6B31" w:rsidRPr="007E6B31" w:rsidRDefault="007E6B31" w:rsidP="00C87E96">
      <w:pPr>
        <w:spacing w:after="0" w:line="360" w:lineRule="auto"/>
        <w:ind w:firstLine="708"/>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Некоторые утилиты помогают в администрировании NIS:</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w:t>
      </w:r>
      <w:proofErr w:type="spellStart"/>
      <w:r w:rsidRPr="007E6B31">
        <w:rPr>
          <w:rFonts w:ascii="Times New Roman" w:eastAsia="Times New Roman" w:hAnsi="Times New Roman" w:cs="Times New Roman"/>
          <w:bCs/>
          <w:color w:val="091921"/>
          <w:sz w:val="28"/>
          <w:szCs w:val="24"/>
          <w:lang w:eastAsia="ru-RU"/>
        </w:rPr>
        <w:t>yppush</w:t>
      </w:r>
      <w:proofErr w:type="spellEnd"/>
      <w:r w:rsidRPr="007E6B31">
        <w:rPr>
          <w:rFonts w:ascii="Times New Roman" w:eastAsia="Times New Roman" w:hAnsi="Times New Roman" w:cs="Times New Roman"/>
          <w:bCs/>
          <w:color w:val="091921"/>
          <w:sz w:val="28"/>
          <w:szCs w:val="24"/>
          <w:lang w:eastAsia="ru-RU"/>
        </w:rPr>
        <w:t xml:space="preserve"> - команда с главного сервера, требующая от всех подчиненных обновить свои копии карт NIS (дается при необходимости немедленного внесения изменений);</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w:t>
      </w:r>
      <w:proofErr w:type="spellStart"/>
      <w:r w:rsidRPr="007E6B31">
        <w:rPr>
          <w:rFonts w:ascii="Times New Roman" w:eastAsia="Times New Roman" w:hAnsi="Times New Roman" w:cs="Times New Roman"/>
          <w:bCs/>
          <w:color w:val="091921"/>
          <w:sz w:val="28"/>
          <w:szCs w:val="24"/>
          <w:lang w:eastAsia="ru-RU"/>
        </w:rPr>
        <w:t>makedbm</w:t>
      </w:r>
      <w:proofErr w:type="spellEnd"/>
      <w:r w:rsidRPr="007E6B31">
        <w:rPr>
          <w:rFonts w:ascii="Times New Roman" w:eastAsia="Times New Roman" w:hAnsi="Times New Roman" w:cs="Times New Roman"/>
          <w:bCs/>
          <w:color w:val="091921"/>
          <w:sz w:val="28"/>
          <w:szCs w:val="24"/>
          <w:lang w:eastAsia="ru-RU"/>
        </w:rPr>
        <w:t xml:space="preserve"> - создает </w:t>
      </w:r>
      <w:proofErr w:type="spellStart"/>
      <w:r w:rsidRPr="007E6B31">
        <w:rPr>
          <w:rFonts w:ascii="Times New Roman" w:eastAsia="Times New Roman" w:hAnsi="Times New Roman" w:cs="Times New Roman"/>
          <w:bCs/>
          <w:color w:val="091921"/>
          <w:sz w:val="28"/>
          <w:szCs w:val="24"/>
          <w:lang w:eastAsia="ru-RU"/>
        </w:rPr>
        <w:t>хэшированную</w:t>
      </w:r>
      <w:proofErr w:type="spellEnd"/>
      <w:r w:rsidRPr="007E6B31">
        <w:rPr>
          <w:rFonts w:ascii="Times New Roman" w:eastAsia="Times New Roman" w:hAnsi="Times New Roman" w:cs="Times New Roman"/>
          <w:bCs/>
          <w:color w:val="091921"/>
          <w:sz w:val="28"/>
          <w:szCs w:val="24"/>
          <w:lang w:eastAsia="ru-RU"/>
        </w:rPr>
        <w:t xml:space="preserve"> базу данных из текстового файла;</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w:t>
      </w:r>
      <w:proofErr w:type="spellStart"/>
      <w:r w:rsidRPr="007E6B31">
        <w:rPr>
          <w:rFonts w:ascii="Times New Roman" w:eastAsia="Times New Roman" w:hAnsi="Times New Roman" w:cs="Times New Roman"/>
          <w:bCs/>
          <w:color w:val="091921"/>
          <w:sz w:val="28"/>
          <w:szCs w:val="24"/>
          <w:lang w:eastAsia="ru-RU"/>
        </w:rPr>
        <w:t>yppoll</w:t>
      </w:r>
      <w:proofErr w:type="spellEnd"/>
      <w:r w:rsidRPr="007E6B31">
        <w:rPr>
          <w:rFonts w:ascii="Times New Roman" w:eastAsia="Times New Roman" w:hAnsi="Times New Roman" w:cs="Times New Roman"/>
          <w:bCs/>
          <w:color w:val="091921"/>
          <w:sz w:val="28"/>
          <w:szCs w:val="24"/>
          <w:lang w:eastAsia="ru-RU"/>
        </w:rPr>
        <w:t xml:space="preserve"> - выдает версию карты сервера;</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w:t>
      </w:r>
      <w:proofErr w:type="spellStart"/>
      <w:r w:rsidRPr="007E6B31">
        <w:rPr>
          <w:rFonts w:ascii="Times New Roman" w:eastAsia="Times New Roman" w:hAnsi="Times New Roman" w:cs="Times New Roman"/>
          <w:bCs/>
          <w:color w:val="091921"/>
          <w:sz w:val="28"/>
          <w:szCs w:val="24"/>
          <w:lang w:eastAsia="ru-RU"/>
        </w:rPr>
        <w:t>yppasswd</w:t>
      </w:r>
      <w:proofErr w:type="spellEnd"/>
      <w:r w:rsidRPr="007E6B31">
        <w:rPr>
          <w:rFonts w:ascii="Times New Roman" w:eastAsia="Times New Roman" w:hAnsi="Times New Roman" w:cs="Times New Roman"/>
          <w:bCs/>
          <w:color w:val="091921"/>
          <w:sz w:val="28"/>
          <w:szCs w:val="24"/>
          <w:lang w:eastAsia="ru-RU"/>
        </w:rPr>
        <w:t xml:space="preserve"> - меняет пароль пользователя.</w:t>
      </w:r>
    </w:p>
    <w:p w:rsidR="007E6B31" w:rsidRPr="007E6B31" w:rsidRDefault="007E6B31" w:rsidP="007E6B31">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w:t>
      </w:r>
      <w:proofErr w:type="spellStart"/>
      <w:r w:rsidRPr="007E6B31">
        <w:rPr>
          <w:rFonts w:ascii="Times New Roman" w:eastAsia="Times New Roman" w:hAnsi="Times New Roman" w:cs="Times New Roman"/>
          <w:bCs/>
          <w:color w:val="091921"/>
          <w:sz w:val="28"/>
          <w:szCs w:val="24"/>
          <w:lang w:eastAsia="ru-RU"/>
        </w:rPr>
        <w:t>ypcat</w:t>
      </w:r>
      <w:proofErr w:type="spellEnd"/>
      <w:r w:rsidRPr="007E6B31">
        <w:rPr>
          <w:rFonts w:ascii="Times New Roman" w:eastAsia="Times New Roman" w:hAnsi="Times New Roman" w:cs="Times New Roman"/>
          <w:bCs/>
          <w:color w:val="091921"/>
          <w:sz w:val="28"/>
          <w:szCs w:val="24"/>
          <w:lang w:eastAsia="ru-RU"/>
        </w:rPr>
        <w:t xml:space="preserve"> </w:t>
      </w:r>
      <w:proofErr w:type="spellStart"/>
      <w:r w:rsidRPr="007E6B31">
        <w:rPr>
          <w:rFonts w:ascii="Times New Roman" w:eastAsia="Times New Roman" w:hAnsi="Times New Roman" w:cs="Times New Roman"/>
          <w:bCs/>
          <w:color w:val="091921"/>
          <w:sz w:val="28"/>
          <w:szCs w:val="24"/>
          <w:lang w:eastAsia="ru-RU"/>
        </w:rPr>
        <w:t>ypservers</w:t>
      </w:r>
      <w:proofErr w:type="spellEnd"/>
      <w:r w:rsidRPr="007E6B31">
        <w:rPr>
          <w:rFonts w:ascii="Times New Roman" w:eastAsia="Times New Roman" w:hAnsi="Times New Roman" w:cs="Times New Roman"/>
          <w:bCs/>
          <w:color w:val="091921"/>
          <w:sz w:val="28"/>
          <w:szCs w:val="24"/>
          <w:lang w:eastAsia="ru-RU"/>
        </w:rPr>
        <w:t xml:space="preserve"> - выводит список имен NIS-серверов домена;</w:t>
      </w:r>
    </w:p>
    <w:p w:rsidR="00EF753C" w:rsidRPr="00C87E96" w:rsidRDefault="007E6B31" w:rsidP="00C87E96">
      <w:pPr>
        <w:spacing w:after="0" w:line="360" w:lineRule="auto"/>
        <w:jc w:val="both"/>
        <w:rPr>
          <w:rFonts w:ascii="Times New Roman" w:eastAsia="Times New Roman" w:hAnsi="Times New Roman" w:cs="Times New Roman"/>
          <w:bCs/>
          <w:color w:val="091921"/>
          <w:sz w:val="28"/>
          <w:szCs w:val="24"/>
          <w:lang w:eastAsia="ru-RU"/>
        </w:rPr>
      </w:pPr>
      <w:r w:rsidRPr="007E6B31">
        <w:rPr>
          <w:rFonts w:ascii="Times New Roman" w:eastAsia="Times New Roman" w:hAnsi="Times New Roman" w:cs="Times New Roman"/>
          <w:bCs/>
          <w:color w:val="091921"/>
          <w:sz w:val="28"/>
          <w:szCs w:val="24"/>
          <w:lang w:eastAsia="ru-RU"/>
        </w:rPr>
        <w:t>-       </w:t>
      </w:r>
      <w:proofErr w:type="spellStart"/>
      <w:r w:rsidRPr="007E6B31">
        <w:rPr>
          <w:rFonts w:ascii="Times New Roman" w:eastAsia="Times New Roman" w:hAnsi="Times New Roman" w:cs="Times New Roman"/>
          <w:bCs/>
          <w:color w:val="091921"/>
          <w:sz w:val="28"/>
          <w:szCs w:val="24"/>
          <w:lang w:eastAsia="ru-RU"/>
        </w:rPr>
        <w:t>ypcat</w:t>
      </w:r>
      <w:proofErr w:type="spellEnd"/>
      <w:r w:rsidRPr="007E6B31">
        <w:rPr>
          <w:rFonts w:ascii="Times New Roman" w:eastAsia="Times New Roman" w:hAnsi="Times New Roman" w:cs="Times New Roman"/>
          <w:bCs/>
          <w:color w:val="091921"/>
          <w:sz w:val="28"/>
          <w:szCs w:val="24"/>
          <w:lang w:eastAsia="ru-RU"/>
        </w:rPr>
        <w:t xml:space="preserve"> -x - выводит карты NIS (аналогично </w:t>
      </w:r>
      <w:proofErr w:type="spellStart"/>
      <w:r w:rsidRPr="007E6B31">
        <w:rPr>
          <w:rFonts w:ascii="Times New Roman" w:eastAsia="Times New Roman" w:hAnsi="Times New Roman" w:cs="Times New Roman"/>
          <w:bCs/>
          <w:color w:val="091921"/>
          <w:sz w:val="28"/>
          <w:szCs w:val="24"/>
          <w:lang w:eastAsia="ru-RU"/>
        </w:rPr>
        <w:t>ypwhich</w:t>
      </w:r>
      <w:proofErr w:type="spellEnd"/>
      <w:r w:rsidRPr="007E6B31">
        <w:rPr>
          <w:rFonts w:ascii="Times New Roman" w:eastAsia="Times New Roman" w:hAnsi="Times New Roman" w:cs="Times New Roman"/>
          <w:bCs/>
          <w:color w:val="091921"/>
          <w:sz w:val="28"/>
          <w:szCs w:val="24"/>
          <w:lang w:eastAsia="ru-RU"/>
        </w:rPr>
        <w:t xml:space="preserve"> -x).</w:t>
      </w:r>
    </w:p>
    <w:p w:rsidR="00EF753C" w:rsidRDefault="00EF753C" w:rsidP="00EF753C">
      <w:pPr>
        <w:spacing w:after="0" w:line="360" w:lineRule="auto"/>
        <w:jc w:val="center"/>
        <w:rPr>
          <w:rFonts w:ascii="Times New Roman" w:eastAsia="Times New Roman" w:hAnsi="Times New Roman" w:cs="Times New Roman"/>
          <w:bCs/>
          <w:color w:val="091921"/>
          <w:sz w:val="28"/>
          <w:szCs w:val="28"/>
          <w:u w:val="single"/>
          <w:lang w:eastAsia="ru-RU"/>
        </w:rPr>
      </w:pPr>
      <w:r w:rsidRPr="0040452E">
        <w:rPr>
          <w:rFonts w:ascii="Times New Roman" w:eastAsia="Times New Roman" w:hAnsi="Times New Roman" w:cs="Times New Roman"/>
          <w:bCs/>
          <w:color w:val="091921"/>
          <w:sz w:val="28"/>
          <w:szCs w:val="28"/>
          <w:u w:val="single"/>
          <w:lang w:eastAsia="ru-RU"/>
        </w:rPr>
        <w:t>ЗАДАНИЕ НА ЛАБОРАТОРНУЮ РАБОТУ</w:t>
      </w:r>
    </w:p>
    <w:p w:rsidR="008E52DE" w:rsidRPr="008E52DE" w:rsidRDefault="008E52DE" w:rsidP="008E52DE">
      <w:pPr>
        <w:spacing w:after="0" w:line="360" w:lineRule="auto"/>
        <w:jc w:val="both"/>
        <w:rPr>
          <w:rFonts w:ascii="Times New Roman" w:eastAsia="Times New Roman" w:hAnsi="Times New Roman" w:cs="Times New Roman"/>
          <w:b/>
          <w:bCs/>
          <w:color w:val="091921"/>
          <w:sz w:val="28"/>
          <w:szCs w:val="24"/>
          <w:lang w:eastAsia="ru-RU"/>
        </w:rPr>
      </w:pPr>
      <w:r w:rsidRPr="008E52DE">
        <w:rPr>
          <w:rFonts w:ascii="Times New Roman" w:eastAsia="Times New Roman" w:hAnsi="Times New Roman" w:cs="Times New Roman"/>
          <w:b/>
          <w:bCs/>
          <w:color w:val="091921"/>
          <w:sz w:val="28"/>
          <w:szCs w:val="24"/>
          <w:lang w:eastAsia="ru-RU"/>
        </w:rPr>
        <w:t>1. Изучить предлагаемый теоретический материал.</w:t>
      </w:r>
    </w:p>
    <w:p w:rsidR="008E52DE" w:rsidRPr="008E52DE" w:rsidRDefault="008E52DE" w:rsidP="008E52DE">
      <w:pPr>
        <w:spacing w:after="0" w:line="360" w:lineRule="auto"/>
        <w:jc w:val="both"/>
        <w:rPr>
          <w:rFonts w:ascii="Times New Roman" w:eastAsia="Times New Roman" w:hAnsi="Times New Roman" w:cs="Times New Roman"/>
          <w:b/>
          <w:bCs/>
          <w:color w:val="091921"/>
          <w:sz w:val="28"/>
          <w:szCs w:val="24"/>
          <w:lang w:eastAsia="ru-RU"/>
        </w:rPr>
      </w:pPr>
      <w:r w:rsidRPr="008E52DE">
        <w:rPr>
          <w:rFonts w:ascii="Times New Roman" w:eastAsia="Times New Roman" w:hAnsi="Times New Roman" w:cs="Times New Roman"/>
          <w:b/>
          <w:bCs/>
          <w:color w:val="091921"/>
          <w:sz w:val="28"/>
          <w:szCs w:val="24"/>
          <w:lang w:eastAsia="ru-RU"/>
        </w:rPr>
        <w:t>2. Установить главный сервер </w:t>
      </w:r>
      <w:r w:rsidRPr="008E52DE">
        <w:rPr>
          <w:rFonts w:ascii="Times New Roman" w:eastAsia="Times New Roman" w:hAnsi="Times New Roman" w:cs="Times New Roman"/>
          <w:b/>
          <w:bCs/>
          <w:color w:val="091921"/>
          <w:sz w:val="28"/>
          <w:szCs w:val="24"/>
          <w:lang w:val="en-US" w:eastAsia="ru-RU"/>
        </w:rPr>
        <w:t>NIS</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При выполнении настоящего упражнения вам предстоит выполнить несколько операций для установки вашего главного сервера </w:t>
      </w:r>
      <w:r w:rsidRPr="008E52DE">
        <w:rPr>
          <w:rFonts w:ascii="Times New Roman" w:eastAsia="Times New Roman" w:hAnsi="Times New Roman" w:cs="Times New Roman"/>
          <w:bCs/>
          <w:color w:val="091921"/>
          <w:sz w:val="28"/>
          <w:szCs w:val="24"/>
          <w:lang w:val="en-US" w:eastAsia="ru-RU"/>
        </w:rPr>
        <w:t>NIS</w:t>
      </w:r>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 xml:space="preserve">1.   Зарегистрируйтесь в системе как </w:t>
      </w:r>
      <w:proofErr w:type="spellStart"/>
      <w:r w:rsidRPr="008E52DE">
        <w:rPr>
          <w:rFonts w:ascii="Times New Roman" w:eastAsia="Times New Roman" w:hAnsi="Times New Roman" w:cs="Times New Roman"/>
          <w:bCs/>
          <w:color w:val="091921"/>
          <w:sz w:val="28"/>
          <w:szCs w:val="24"/>
          <w:lang w:eastAsia="ru-RU"/>
        </w:rPr>
        <w:t>суперпользователь</w:t>
      </w:r>
      <w:proofErr w:type="spellEnd"/>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 xml:space="preserve">2.  Установите ваше доменное имя, если оно не было установлено до сих </w:t>
      </w:r>
      <w:proofErr w:type="gramStart"/>
      <w:r w:rsidRPr="008E52DE">
        <w:rPr>
          <w:rFonts w:ascii="Times New Roman" w:eastAsia="Times New Roman" w:hAnsi="Times New Roman" w:cs="Times New Roman"/>
          <w:bCs/>
          <w:color w:val="091921"/>
          <w:sz w:val="28"/>
          <w:szCs w:val="24"/>
          <w:lang w:eastAsia="ru-RU"/>
        </w:rPr>
        <w:t>пор:  </w:t>
      </w:r>
      <w:proofErr w:type="spellStart"/>
      <w:r w:rsidRPr="008E52DE">
        <w:rPr>
          <w:rFonts w:ascii="Times New Roman" w:eastAsia="Times New Roman" w:hAnsi="Times New Roman" w:cs="Times New Roman"/>
          <w:bCs/>
          <w:i/>
          <w:iCs/>
          <w:color w:val="091921"/>
          <w:sz w:val="28"/>
          <w:szCs w:val="24"/>
          <w:lang w:val="en-US" w:eastAsia="ru-RU"/>
        </w:rPr>
        <w:t>domainname</w:t>
      </w:r>
      <w:proofErr w:type="spellEnd"/>
      <w:proofErr w:type="gramEnd"/>
      <w:r w:rsidRPr="008E52DE">
        <w:rPr>
          <w:rFonts w:ascii="Times New Roman" w:eastAsia="Times New Roman" w:hAnsi="Times New Roman" w:cs="Times New Roman"/>
          <w:bCs/>
          <w:i/>
          <w:iCs/>
          <w:color w:val="091921"/>
          <w:sz w:val="28"/>
          <w:szCs w:val="24"/>
          <w:lang w:eastAsia="ru-RU"/>
        </w:rPr>
        <w:t> &lt;</w:t>
      </w:r>
      <w:proofErr w:type="spellStart"/>
      <w:r w:rsidRPr="008E52DE">
        <w:rPr>
          <w:rFonts w:ascii="Times New Roman" w:eastAsia="Times New Roman" w:hAnsi="Times New Roman" w:cs="Times New Roman"/>
          <w:bCs/>
          <w:i/>
          <w:iCs/>
          <w:color w:val="091921"/>
          <w:sz w:val="28"/>
          <w:szCs w:val="24"/>
          <w:lang w:val="en-US" w:eastAsia="ru-RU"/>
        </w:rPr>
        <w:t>yourname</w:t>
      </w:r>
      <w:proofErr w:type="spellEnd"/>
      <w:r w:rsidRPr="008E52DE">
        <w:rPr>
          <w:rFonts w:ascii="Times New Roman" w:eastAsia="Times New Roman" w:hAnsi="Times New Roman" w:cs="Times New Roman"/>
          <w:bCs/>
          <w:i/>
          <w:iCs/>
          <w:color w:val="091921"/>
          <w:sz w:val="28"/>
          <w:szCs w:val="24"/>
          <w:lang w:eastAsia="ru-RU"/>
        </w:rPr>
        <w:t>&gt;.</w:t>
      </w:r>
      <w:r w:rsidRPr="008E52DE">
        <w:rPr>
          <w:rFonts w:ascii="Times New Roman" w:eastAsia="Times New Roman" w:hAnsi="Times New Roman" w:cs="Times New Roman"/>
          <w:bCs/>
          <w:i/>
          <w:iCs/>
          <w:color w:val="091921"/>
          <w:sz w:val="28"/>
          <w:szCs w:val="24"/>
          <w:lang w:val="en-US" w:eastAsia="ru-RU"/>
        </w:rPr>
        <w:t>com</w:t>
      </w:r>
      <w:r w:rsidRPr="008E52DE">
        <w:rPr>
          <w:rFonts w:ascii="Times New Roman" w:eastAsia="Times New Roman" w:hAnsi="Times New Roman" w:cs="Times New Roman"/>
          <w:bCs/>
          <w:i/>
          <w:iCs/>
          <w:color w:val="091921"/>
          <w:sz w:val="28"/>
          <w:szCs w:val="24"/>
          <w:lang w:eastAsia="ru-RU"/>
        </w:rPr>
        <w:t>, </w:t>
      </w:r>
      <w:r w:rsidRPr="008E52DE">
        <w:rPr>
          <w:rFonts w:ascii="Times New Roman" w:eastAsia="Times New Roman" w:hAnsi="Times New Roman" w:cs="Times New Roman"/>
          <w:bCs/>
          <w:color w:val="091921"/>
          <w:sz w:val="28"/>
          <w:szCs w:val="24"/>
          <w:lang w:eastAsia="ru-RU"/>
        </w:rPr>
        <w:t>например:</w:t>
      </w:r>
      <w:r w:rsidRPr="008E52DE">
        <w:rPr>
          <w:rFonts w:ascii="Times New Roman" w:eastAsia="Times New Roman" w:hAnsi="Times New Roman" w:cs="Times New Roman"/>
          <w:bCs/>
          <w:i/>
          <w:iCs/>
          <w:color w:val="091921"/>
          <w:sz w:val="28"/>
          <w:szCs w:val="24"/>
          <w:lang w:eastAsia="ru-RU"/>
        </w:rPr>
        <w:t>       </w:t>
      </w:r>
      <w:proofErr w:type="spellStart"/>
      <w:r w:rsidRPr="008E52DE">
        <w:rPr>
          <w:rFonts w:ascii="Times New Roman" w:eastAsia="Times New Roman" w:hAnsi="Times New Roman" w:cs="Times New Roman"/>
          <w:bCs/>
          <w:i/>
          <w:iCs/>
          <w:color w:val="091921"/>
          <w:sz w:val="28"/>
          <w:szCs w:val="24"/>
          <w:lang w:val="en-US" w:eastAsia="ru-RU"/>
        </w:rPr>
        <w:t>domainname</w:t>
      </w:r>
      <w:proofErr w:type="spellEnd"/>
      <w:r w:rsidRPr="008E52DE">
        <w:rPr>
          <w:rFonts w:ascii="Times New Roman" w:eastAsia="Times New Roman" w:hAnsi="Times New Roman" w:cs="Times New Roman"/>
          <w:bCs/>
          <w:i/>
          <w:iCs/>
          <w:color w:val="091921"/>
          <w:sz w:val="28"/>
          <w:szCs w:val="24"/>
          <w:lang w:eastAsia="ru-RU"/>
        </w:rPr>
        <w:t xml:space="preserve"> </w:t>
      </w:r>
      <w:proofErr w:type="spellStart"/>
      <w:r w:rsidRPr="008E52DE">
        <w:rPr>
          <w:rFonts w:ascii="Times New Roman" w:eastAsia="Times New Roman" w:hAnsi="Times New Roman" w:cs="Times New Roman"/>
          <w:bCs/>
          <w:i/>
          <w:iCs/>
          <w:color w:val="091921"/>
          <w:sz w:val="28"/>
          <w:szCs w:val="24"/>
          <w:lang w:val="en-US" w:eastAsia="ru-RU"/>
        </w:rPr>
        <w:t>nis</w:t>
      </w:r>
      <w:proofErr w:type="spellEnd"/>
      <w:r w:rsidRPr="008E52DE">
        <w:rPr>
          <w:rFonts w:ascii="Times New Roman" w:eastAsia="Times New Roman" w:hAnsi="Times New Roman" w:cs="Times New Roman"/>
          <w:bCs/>
          <w:i/>
          <w:iCs/>
          <w:color w:val="091921"/>
          <w:sz w:val="28"/>
          <w:szCs w:val="24"/>
          <w:lang w:eastAsia="ru-RU"/>
        </w:rPr>
        <w:t>.</w:t>
      </w:r>
      <w:r w:rsidRPr="008E52DE">
        <w:rPr>
          <w:rFonts w:ascii="Times New Roman" w:eastAsia="Times New Roman" w:hAnsi="Times New Roman" w:cs="Times New Roman"/>
          <w:bCs/>
          <w:i/>
          <w:iCs/>
          <w:color w:val="091921"/>
          <w:sz w:val="28"/>
          <w:szCs w:val="24"/>
          <w:lang w:val="en-US" w:eastAsia="ru-RU"/>
        </w:rPr>
        <w:t>com</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3. Занесите имя вашего домена в файл /</w:t>
      </w:r>
      <w:proofErr w:type="spellStart"/>
      <w:r w:rsidRPr="008E52DE">
        <w:rPr>
          <w:rFonts w:ascii="Times New Roman" w:eastAsia="Times New Roman" w:hAnsi="Times New Roman" w:cs="Times New Roman"/>
          <w:bCs/>
          <w:color w:val="091921"/>
          <w:sz w:val="28"/>
          <w:szCs w:val="24"/>
          <w:lang w:val="en-US" w:eastAsia="ru-RU"/>
        </w:rPr>
        <w:t>etc</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defaultdomain</w:t>
      </w:r>
      <w:proofErr w:type="spellEnd"/>
      <w:r w:rsidRPr="008E52DE">
        <w:rPr>
          <w:rFonts w:ascii="Times New Roman" w:eastAsia="Times New Roman" w:hAnsi="Times New Roman" w:cs="Times New Roman"/>
          <w:bCs/>
          <w:color w:val="091921"/>
          <w:sz w:val="28"/>
          <w:szCs w:val="24"/>
          <w:lang w:eastAsia="ru-RU"/>
        </w:rPr>
        <w:t>: </w:t>
      </w:r>
      <w:proofErr w:type="spellStart"/>
      <w:proofErr w:type="gramStart"/>
      <w:r w:rsidRPr="008E52DE">
        <w:rPr>
          <w:rFonts w:ascii="Times New Roman" w:eastAsia="Times New Roman" w:hAnsi="Times New Roman" w:cs="Times New Roman"/>
          <w:bCs/>
          <w:color w:val="091921"/>
          <w:sz w:val="28"/>
          <w:szCs w:val="24"/>
          <w:lang w:val="en-US" w:eastAsia="ru-RU"/>
        </w:rPr>
        <w:t>domainname</w:t>
      </w:r>
      <w:proofErr w:type="spellEnd"/>
      <w:r w:rsidRPr="008E52DE">
        <w:rPr>
          <w:rFonts w:ascii="Times New Roman" w:eastAsia="Times New Roman" w:hAnsi="Times New Roman" w:cs="Times New Roman"/>
          <w:bCs/>
          <w:color w:val="091921"/>
          <w:sz w:val="28"/>
          <w:szCs w:val="24"/>
          <w:lang w:eastAsia="ru-RU"/>
        </w:rPr>
        <w:t> &gt;</w:t>
      </w:r>
      <w:proofErr w:type="gramEnd"/>
      <w:r w:rsidRPr="008E52DE">
        <w:rPr>
          <w:rFonts w:ascii="Times New Roman" w:eastAsia="Times New Roman" w:hAnsi="Times New Roman" w:cs="Times New Roman"/>
          <w:bCs/>
          <w:color w:val="091921"/>
          <w:sz w:val="28"/>
          <w:szCs w:val="24"/>
          <w:lang w:eastAsia="ru-RU"/>
        </w:rPr>
        <w:t xml:space="preserve"> /</w:t>
      </w:r>
      <w:proofErr w:type="spellStart"/>
      <w:r w:rsidRPr="008E52DE">
        <w:rPr>
          <w:rFonts w:ascii="Times New Roman" w:eastAsia="Times New Roman" w:hAnsi="Times New Roman" w:cs="Times New Roman"/>
          <w:bCs/>
          <w:color w:val="091921"/>
          <w:sz w:val="28"/>
          <w:szCs w:val="24"/>
          <w:lang w:val="en-US" w:eastAsia="ru-RU"/>
        </w:rPr>
        <w:t>etc</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defaultdomain</w:t>
      </w:r>
      <w:proofErr w:type="spellEnd"/>
      <w:r w:rsidRPr="008E52DE">
        <w:rPr>
          <w:rFonts w:ascii="Times New Roman" w:eastAsia="Times New Roman" w:hAnsi="Times New Roman" w:cs="Times New Roman"/>
          <w:bCs/>
          <w:color w:val="091921"/>
          <w:sz w:val="28"/>
          <w:szCs w:val="24"/>
          <w:lang w:eastAsia="ru-RU"/>
        </w:rPr>
        <w:t> и создайте каталог /</w:t>
      </w:r>
      <w:proofErr w:type="spellStart"/>
      <w:r w:rsidRPr="008E52DE">
        <w:rPr>
          <w:rFonts w:ascii="Times New Roman" w:eastAsia="Times New Roman" w:hAnsi="Times New Roman" w:cs="Times New Roman"/>
          <w:bCs/>
          <w:color w:val="091921"/>
          <w:sz w:val="28"/>
          <w:szCs w:val="24"/>
          <w:lang w:eastAsia="ru-RU"/>
        </w:rPr>
        <w:t>var</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eastAsia="ru-RU"/>
        </w:rPr>
        <w:t>yp</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eastAsia="ru-RU"/>
        </w:rPr>
        <w:t>binding</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eastAsia="ru-RU"/>
        </w:rPr>
        <w:t>имя_домена_NIS</w:t>
      </w:r>
      <w:proofErr w:type="spellEnd"/>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4.    На системе, которая станет вашим главным сервером </w:t>
      </w:r>
      <w:r w:rsidRPr="008E52DE">
        <w:rPr>
          <w:rFonts w:ascii="Times New Roman" w:eastAsia="Times New Roman" w:hAnsi="Times New Roman" w:cs="Times New Roman"/>
          <w:bCs/>
          <w:color w:val="091921"/>
          <w:sz w:val="28"/>
          <w:szCs w:val="24"/>
          <w:lang w:val="en-US" w:eastAsia="ru-RU"/>
        </w:rPr>
        <w:t>NIS</w:t>
      </w:r>
      <w:r w:rsidRPr="008E52DE">
        <w:rPr>
          <w:rFonts w:ascii="Times New Roman" w:eastAsia="Times New Roman" w:hAnsi="Times New Roman" w:cs="Times New Roman"/>
          <w:bCs/>
          <w:color w:val="091921"/>
          <w:sz w:val="28"/>
          <w:szCs w:val="24"/>
          <w:lang w:eastAsia="ru-RU"/>
        </w:rPr>
        <w:t>, создайте главные файлы /</w:t>
      </w:r>
      <w:proofErr w:type="spellStart"/>
      <w:r w:rsidRPr="008E52DE">
        <w:rPr>
          <w:rFonts w:ascii="Times New Roman" w:eastAsia="Times New Roman" w:hAnsi="Times New Roman" w:cs="Times New Roman"/>
          <w:bCs/>
          <w:color w:val="091921"/>
          <w:sz w:val="28"/>
          <w:szCs w:val="24"/>
          <w:lang w:val="en-US" w:eastAsia="ru-RU"/>
        </w:rPr>
        <w:t>etc</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passwd</w:t>
      </w:r>
      <w:proofErr w:type="spellEnd"/>
      <w:r w:rsidRPr="008E52DE">
        <w:rPr>
          <w:rFonts w:ascii="Times New Roman" w:eastAsia="Times New Roman" w:hAnsi="Times New Roman" w:cs="Times New Roman"/>
          <w:bCs/>
          <w:color w:val="091921"/>
          <w:sz w:val="28"/>
          <w:szCs w:val="24"/>
          <w:lang w:eastAsia="ru-RU"/>
        </w:rPr>
        <w:t>, /</w:t>
      </w:r>
      <w:proofErr w:type="spellStart"/>
      <w:r w:rsidRPr="008E52DE">
        <w:rPr>
          <w:rFonts w:ascii="Times New Roman" w:eastAsia="Times New Roman" w:hAnsi="Times New Roman" w:cs="Times New Roman"/>
          <w:bCs/>
          <w:color w:val="091921"/>
          <w:sz w:val="28"/>
          <w:szCs w:val="24"/>
          <w:lang w:val="en-US" w:eastAsia="ru-RU"/>
        </w:rPr>
        <w:t>etc</w:t>
      </w:r>
      <w:proofErr w:type="spellEnd"/>
      <w:r w:rsidRPr="008E52DE">
        <w:rPr>
          <w:rFonts w:ascii="Times New Roman" w:eastAsia="Times New Roman" w:hAnsi="Times New Roman" w:cs="Times New Roman"/>
          <w:bCs/>
          <w:color w:val="091921"/>
          <w:sz w:val="28"/>
          <w:szCs w:val="24"/>
          <w:lang w:eastAsia="ru-RU"/>
        </w:rPr>
        <w:t>/</w:t>
      </w:r>
      <w:r w:rsidRPr="008E52DE">
        <w:rPr>
          <w:rFonts w:ascii="Times New Roman" w:eastAsia="Times New Roman" w:hAnsi="Times New Roman" w:cs="Times New Roman"/>
          <w:bCs/>
          <w:color w:val="091921"/>
          <w:sz w:val="28"/>
          <w:szCs w:val="24"/>
          <w:lang w:val="en-US" w:eastAsia="ru-RU"/>
        </w:rPr>
        <w:t>group</w:t>
      </w:r>
      <w:r w:rsidRPr="008E52DE">
        <w:rPr>
          <w:rFonts w:ascii="Times New Roman" w:eastAsia="Times New Roman" w:hAnsi="Times New Roman" w:cs="Times New Roman"/>
          <w:bCs/>
          <w:color w:val="091921"/>
          <w:sz w:val="28"/>
          <w:szCs w:val="24"/>
          <w:lang w:eastAsia="ru-RU"/>
        </w:rPr>
        <w:t> и /</w:t>
      </w:r>
      <w:proofErr w:type="spellStart"/>
      <w:r w:rsidRPr="008E52DE">
        <w:rPr>
          <w:rFonts w:ascii="Times New Roman" w:eastAsia="Times New Roman" w:hAnsi="Times New Roman" w:cs="Times New Roman"/>
          <w:bCs/>
          <w:color w:val="091921"/>
          <w:sz w:val="28"/>
          <w:szCs w:val="24"/>
          <w:lang w:val="en-US" w:eastAsia="ru-RU"/>
        </w:rPr>
        <w:t>etc</w:t>
      </w:r>
      <w:proofErr w:type="spellEnd"/>
      <w:r w:rsidRPr="008E52DE">
        <w:rPr>
          <w:rFonts w:ascii="Times New Roman" w:eastAsia="Times New Roman" w:hAnsi="Times New Roman" w:cs="Times New Roman"/>
          <w:bCs/>
          <w:color w:val="091921"/>
          <w:sz w:val="28"/>
          <w:szCs w:val="24"/>
          <w:lang w:eastAsia="ru-RU"/>
        </w:rPr>
        <w:t>/</w:t>
      </w:r>
      <w:r w:rsidRPr="008E52DE">
        <w:rPr>
          <w:rFonts w:ascii="Times New Roman" w:eastAsia="Times New Roman" w:hAnsi="Times New Roman" w:cs="Times New Roman"/>
          <w:bCs/>
          <w:color w:val="091921"/>
          <w:sz w:val="28"/>
          <w:szCs w:val="24"/>
          <w:lang w:val="en-US" w:eastAsia="ru-RU"/>
        </w:rPr>
        <w:t>hosts</w:t>
      </w:r>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5.    Замените в файле /</w:t>
      </w:r>
      <w:proofErr w:type="spellStart"/>
      <w:r w:rsidRPr="008E52DE">
        <w:rPr>
          <w:rFonts w:ascii="Times New Roman" w:eastAsia="Times New Roman" w:hAnsi="Times New Roman" w:cs="Times New Roman"/>
          <w:bCs/>
          <w:color w:val="091921"/>
          <w:sz w:val="28"/>
          <w:szCs w:val="24"/>
          <w:lang w:val="en-US" w:eastAsia="ru-RU"/>
        </w:rPr>
        <w:t>var</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yp</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Makefile</w:t>
      </w:r>
      <w:proofErr w:type="spellEnd"/>
      <w:r w:rsidRPr="008E52DE">
        <w:rPr>
          <w:rFonts w:ascii="Times New Roman" w:eastAsia="Times New Roman" w:hAnsi="Times New Roman" w:cs="Times New Roman"/>
          <w:bCs/>
          <w:color w:val="091921"/>
          <w:sz w:val="28"/>
          <w:szCs w:val="24"/>
          <w:lang w:eastAsia="ru-RU"/>
        </w:rPr>
        <w:t> значения </w:t>
      </w:r>
      <w:r w:rsidRPr="008E52DE">
        <w:rPr>
          <w:rFonts w:ascii="Times New Roman" w:eastAsia="Times New Roman" w:hAnsi="Times New Roman" w:cs="Times New Roman"/>
          <w:bCs/>
          <w:color w:val="091921"/>
          <w:sz w:val="28"/>
          <w:szCs w:val="24"/>
          <w:lang w:val="en-US" w:eastAsia="ru-RU"/>
        </w:rPr>
        <w:t>DIR</w:t>
      </w:r>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etc</w:t>
      </w:r>
      <w:proofErr w:type="spellEnd"/>
      <w:r w:rsidRPr="008E52DE">
        <w:rPr>
          <w:rFonts w:ascii="Times New Roman" w:eastAsia="Times New Roman" w:hAnsi="Times New Roman" w:cs="Times New Roman"/>
          <w:bCs/>
          <w:color w:val="091921"/>
          <w:sz w:val="28"/>
          <w:szCs w:val="24"/>
          <w:lang w:eastAsia="ru-RU"/>
        </w:rPr>
        <w:t> </w:t>
      </w:r>
      <w:proofErr w:type="gramStart"/>
      <w:r w:rsidRPr="008E52DE">
        <w:rPr>
          <w:rFonts w:ascii="Times New Roman" w:eastAsia="Times New Roman" w:hAnsi="Times New Roman" w:cs="Times New Roman"/>
          <w:bCs/>
          <w:color w:val="091921"/>
          <w:sz w:val="28"/>
          <w:szCs w:val="24"/>
          <w:lang w:eastAsia="ru-RU"/>
        </w:rPr>
        <w:t>на  </w:t>
      </w:r>
      <w:r w:rsidRPr="008E52DE">
        <w:rPr>
          <w:rFonts w:ascii="Times New Roman" w:eastAsia="Times New Roman" w:hAnsi="Times New Roman" w:cs="Times New Roman"/>
          <w:bCs/>
          <w:color w:val="091921"/>
          <w:sz w:val="28"/>
          <w:szCs w:val="24"/>
          <w:lang w:val="en-US" w:eastAsia="ru-RU"/>
        </w:rPr>
        <w:t>DIR</w:t>
      </w:r>
      <w:proofErr w:type="gram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var</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yp</w:t>
      </w:r>
      <w:proofErr w:type="spellEnd"/>
      <w:r w:rsidRPr="008E52DE">
        <w:rPr>
          <w:rFonts w:ascii="Times New Roman" w:eastAsia="Times New Roman" w:hAnsi="Times New Roman" w:cs="Times New Roman"/>
          <w:bCs/>
          <w:color w:val="091921"/>
          <w:sz w:val="28"/>
          <w:szCs w:val="24"/>
          <w:lang w:eastAsia="ru-RU"/>
        </w:rPr>
        <w:t> и </w:t>
      </w:r>
      <w:r w:rsidRPr="008E52DE">
        <w:rPr>
          <w:rFonts w:ascii="Times New Roman" w:eastAsia="Times New Roman" w:hAnsi="Times New Roman" w:cs="Times New Roman"/>
          <w:bCs/>
          <w:color w:val="091921"/>
          <w:sz w:val="28"/>
          <w:szCs w:val="24"/>
          <w:lang w:val="en-US" w:eastAsia="ru-RU"/>
        </w:rPr>
        <w:t>PWDIR</w:t>
      </w:r>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etc</w:t>
      </w:r>
      <w:proofErr w:type="spellEnd"/>
      <w:r w:rsidRPr="008E52DE">
        <w:rPr>
          <w:rFonts w:ascii="Times New Roman" w:eastAsia="Times New Roman" w:hAnsi="Times New Roman" w:cs="Times New Roman"/>
          <w:bCs/>
          <w:color w:val="091921"/>
          <w:sz w:val="28"/>
          <w:szCs w:val="24"/>
          <w:lang w:eastAsia="ru-RU"/>
        </w:rPr>
        <w:t> на </w:t>
      </w:r>
      <w:r w:rsidRPr="008E52DE">
        <w:rPr>
          <w:rFonts w:ascii="Times New Roman" w:eastAsia="Times New Roman" w:hAnsi="Times New Roman" w:cs="Times New Roman"/>
          <w:bCs/>
          <w:color w:val="091921"/>
          <w:sz w:val="28"/>
          <w:szCs w:val="24"/>
          <w:lang w:val="en-US" w:eastAsia="ru-RU"/>
        </w:rPr>
        <w:t>PWDIR</w:t>
      </w:r>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var</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val="en-US" w:eastAsia="ru-RU"/>
        </w:rPr>
        <w:t>yp</w:t>
      </w:r>
      <w:proofErr w:type="spellEnd"/>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6.    Создайте файл переключателя службы имен путем копирования файла-шаблона службы </w:t>
      </w:r>
      <w:r w:rsidRPr="008E52DE">
        <w:rPr>
          <w:rFonts w:ascii="Times New Roman" w:eastAsia="Times New Roman" w:hAnsi="Times New Roman" w:cs="Times New Roman"/>
          <w:bCs/>
          <w:color w:val="091921"/>
          <w:sz w:val="28"/>
          <w:szCs w:val="24"/>
          <w:lang w:val="en-US" w:eastAsia="ru-RU"/>
        </w:rPr>
        <w:t>NIS</w:t>
      </w:r>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val="en-US" w:eastAsia="ru-RU"/>
        </w:rPr>
      </w:pPr>
      <w:r w:rsidRPr="008E52DE">
        <w:rPr>
          <w:rFonts w:ascii="Times New Roman" w:eastAsia="Times New Roman" w:hAnsi="Times New Roman" w:cs="Times New Roman"/>
          <w:bCs/>
          <w:i/>
          <w:iCs/>
          <w:color w:val="091921"/>
          <w:sz w:val="28"/>
          <w:szCs w:val="24"/>
          <w:lang w:eastAsia="ru-RU"/>
        </w:rPr>
        <w:t>ср</w:t>
      </w:r>
      <w:r w:rsidRPr="008E52DE">
        <w:rPr>
          <w:rFonts w:ascii="Times New Roman" w:eastAsia="Times New Roman" w:hAnsi="Times New Roman" w:cs="Times New Roman"/>
          <w:bCs/>
          <w:i/>
          <w:iCs/>
          <w:color w:val="091921"/>
          <w:sz w:val="28"/>
          <w:szCs w:val="24"/>
          <w:lang w:val="en-US" w:eastAsia="ru-RU"/>
        </w:rPr>
        <w:t xml:space="preserve"> /</w:t>
      </w:r>
      <w:proofErr w:type="spellStart"/>
      <w:r w:rsidRPr="008E52DE">
        <w:rPr>
          <w:rFonts w:ascii="Times New Roman" w:eastAsia="Times New Roman" w:hAnsi="Times New Roman" w:cs="Times New Roman"/>
          <w:bCs/>
          <w:i/>
          <w:iCs/>
          <w:color w:val="091921"/>
          <w:sz w:val="28"/>
          <w:szCs w:val="24"/>
          <w:lang w:val="en-US" w:eastAsia="ru-RU"/>
        </w:rPr>
        <w:t>etc</w:t>
      </w:r>
      <w:proofErr w:type="spellEnd"/>
      <w:r w:rsidRPr="008E52DE">
        <w:rPr>
          <w:rFonts w:ascii="Times New Roman" w:eastAsia="Times New Roman" w:hAnsi="Times New Roman" w:cs="Times New Roman"/>
          <w:bCs/>
          <w:i/>
          <w:iCs/>
          <w:color w:val="091921"/>
          <w:sz w:val="28"/>
          <w:szCs w:val="24"/>
          <w:lang w:val="en-US" w:eastAsia="ru-RU"/>
        </w:rPr>
        <w:t>/</w:t>
      </w:r>
      <w:proofErr w:type="spellStart"/>
      <w:r w:rsidRPr="008E52DE">
        <w:rPr>
          <w:rFonts w:ascii="Times New Roman" w:eastAsia="Times New Roman" w:hAnsi="Times New Roman" w:cs="Times New Roman"/>
          <w:bCs/>
          <w:i/>
          <w:iCs/>
          <w:color w:val="091921"/>
          <w:sz w:val="28"/>
          <w:szCs w:val="24"/>
          <w:lang w:val="en-US" w:eastAsia="ru-RU"/>
        </w:rPr>
        <w:t>nsswitch.nis</w:t>
      </w:r>
      <w:proofErr w:type="spellEnd"/>
      <w:r w:rsidRPr="008E52DE">
        <w:rPr>
          <w:rFonts w:ascii="Times New Roman" w:eastAsia="Times New Roman" w:hAnsi="Times New Roman" w:cs="Times New Roman"/>
          <w:bCs/>
          <w:i/>
          <w:iCs/>
          <w:color w:val="091921"/>
          <w:sz w:val="28"/>
          <w:szCs w:val="24"/>
          <w:lang w:val="en-US" w:eastAsia="ru-RU"/>
        </w:rPr>
        <w:t> /</w:t>
      </w:r>
      <w:proofErr w:type="spellStart"/>
      <w:r w:rsidRPr="008E52DE">
        <w:rPr>
          <w:rFonts w:ascii="Times New Roman" w:eastAsia="Times New Roman" w:hAnsi="Times New Roman" w:cs="Times New Roman"/>
          <w:bCs/>
          <w:i/>
          <w:iCs/>
          <w:color w:val="091921"/>
          <w:sz w:val="28"/>
          <w:szCs w:val="24"/>
          <w:lang w:val="en-US" w:eastAsia="ru-RU"/>
        </w:rPr>
        <w:t>etc</w:t>
      </w:r>
      <w:proofErr w:type="spellEnd"/>
      <w:r w:rsidRPr="008E52DE">
        <w:rPr>
          <w:rFonts w:ascii="Times New Roman" w:eastAsia="Times New Roman" w:hAnsi="Times New Roman" w:cs="Times New Roman"/>
          <w:bCs/>
          <w:i/>
          <w:iCs/>
          <w:color w:val="091921"/>
          <w:sz w:val="28"/>
          <w:szCs w:val="24"/>
          <w:lang w:val="en-US" w:eastAsia="ru-RU"/>
        </w:rPr>
        <w:t>/</w:t>
      </w:r>
      <w:proofErr w:type="spellStart"/>
      <w:r w:rsidRPr="008E52DE">
        <w:rPr>
          <w:rFonts w:ascii="Times New Roman" w:eastAsia="Times New Roman" w:hAnsi="Times New Roman" w:cs="Times New Roman"/>
          <w:bCs/>
          <w:i/>
          <w:iCs/>
          <w:color w:val="091921"/>
          <w:sz w:val="28"/>
          <w:szCs w:val="24"/>
          <w:lang w:val="en-US" w:eastAsia="ru-RU"/>
        </w:rPr>
        <w:t>nsswitch.conf</w:t>
      </w:r>
      <w:proofErr w:type="spellEnd"/>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lastRenderedPageBreak/>
        <w:t>7.    Запустите команду </w:t>
      </w:r>
      <w:proofErr w:type="spellStart"/>
      <w:r w:rsidRPr="008E52DE">
        <w:rPr>
          <w:rFonts w:ascii="Times New Roman" w:eastAsia="Times New Roman" w:hAnsi="Times New Roman" w:cs="Times New Roman"/>
          <w:bCs/>
          <w:color w:val="091921"/>
          <w:sz w:val="28"/>
          <w:szCs w:val="24"/>
          <w:lang w:val="en-US" w:eastAsia="ru-RU"/>
        </w:rPr>
        <w:t>ypinit</w:t>
      </w:r>
      <w:proofErr w:type="spellEnd"/>
      <w:r w:rsidRPr="008E52DE">
        <w:rPr>
          <w:rFonts w:ascii="Times New Roman" w:eastAsia="Times New Roman" w:hAnsi="Times New Roman" w:cs="Times New Roman"/>
          <w:bCs/>
          <w:color w:val="091921"/>
          <w:sz w:val="28"/>
          <w:szCs w:val="24"/>
          <w:lang w:eastAsia="ru-RU"/>
        </w:rPr>
        <w:t> для установки данной системы в качестве главного сервера </w:t>
      </w:r>
      <w:r w:rsidRPr="008E52DE">
        <w:rPr>
          <w:rFonts w:ascii="Times New Roman" w:eastAsia="Times New Roman" w:hAnsi="Times New Roman" w:cs="Times New Roman"/>
          <w:bCs/>
          <w:color w:val="091921"/>
          <w:sz w:val="28"/>
          <w:szCs w:val="24"/>
          <w:lang w:val="en-US" w:eastAsia="ru-RU"/>
        </w:rPr>
        <w:t>NIS</w:t>
      </w:r>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proofErr w:type="spellStart"/>
      <w:proofErr w:type="gramStart"/>
      <w:r w:rsidRPr="008E52DE">
        <w:rPr>
          <w:rFonts w:ascii="Times New Roman" w:eastAsia="Times New Roman" w:hAnsi="Times New Roman" w:cs="Times New Roman"/>
          <w:bCs/>
          <w:i/>
          <w:iCs/>
          <w:color w:val="091921"/>
          <w:sz w:val="28"/>
          <w:szCs w:val="24"/>
          <w:lang w:val="en-US" w:eastAsia="ru-RU"/>
        </w:rPr>
        <w:t>ypinit</w:t>
      </w:r>
      <w:proofErr w:type="spellEnd"/>
      <w:r w:rsidRPr="008E52DE">
        <w:rPr>
          <w:rFonts w:ascii="Times New Roman" w:eastAsia="Times New Roman" w:hAnsi="Times New Roman" w:cs="Times New Roman"/>
          <w:bCs/>
          <w:i/>
          <w:iCs/>
          <w:color w:val="091921"/>
          <w:sz w:val="28"/>
          <w:szCs w:val="24"/>
          <w:lang w:eastAsia="ru-RU"/>
        </w:rPr>
        <w:t>  -</w:t>
      </w:r>
      <w:proofErr w:type="gramEnd"/>
      <w:r w:rsidRPr="008E52DE">
        <w:rPr>
          <w:rFonts w:ascii="Times New Roman" w:eastAsia="Times New Roman" w:hAnsi="Times New Roman" w:cs="Times New Roman"/>
          <w:bCs/>
          <w:i/>
          <w:iCs/>
          <w:color w:val="091921"/>
          <w:sz w:val="28"/>
          <w:szCs w:val="24"/>
          <w:lang w:val="en-US" w:eastAsia="ru-RU"/>
        </w:rPr>
        <w:t>m</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8.    Когда получите запрос на ввод следующего хоста в качестве подчиненного сервера </w:t>
      </w:r>
      <w:r w:rsidRPr="008E52DE">
        <w:rPr>
          <w:rFonts w:ascii="Times New Roman" w:eastAsia="Times New Roman" w:hAnsi="Times New Roman" w:cs="Times New Roman"/>
          <w:bCs/>
          <w:color w:val="091921"/>
          <w:sz w:val="28"/>
          <w:szCs w:val="24"/>
          <w:lang w:val="en-US" w:eastAsia="ru-RU"/>
        </w:rPr>
        <w:t>NIS</w:t>
      </w:r>
      <w:r w:rsidRPr="008E52DE">
        <w:rPr>
          <w:rFonts w:ascii="Times New Roman" w:eastAsia="Times New Roman" w:hAnsi="Times New Roman" w:cs="Times New Roman"/>
          <w:bCs/>
          <w:color w:val="091921"/>
          <w:sz w:val="28"/>
          <w:szCs w:val="24"/>
          <w:lang w:eastAsia="ru-RU"/>
        </w:rPr>
        <w:t>, нажмите </w:t>
      </w:r>
      <w:r w:rsidRPr="008E52DE">
        <w:rPr>
          <w:rFonts w:ascii="Times New Roman" w:eastAsia="Times New Roman" w:hAnsi="Times New Roman" w:cs="Times New Roman"/>
          <w:bCs/>
          <w:color w:val="091921"/>
          <w:sz w:val="28"/>
          <w:szCs w:val="24"/>
          <w:lang w:val="en-US" w:eastAsia="ru-RU"/>
        </w:rPr>
        <w:t>Ctrl</w:t>
      </w:r>
      <w:r w:rsidRPr="008E52DE">
        <w:rPr>
          <w:rFonts w:ascii="Times New Roman" w:eastAsia="Times New Roman" w:hAnsi="Times New Roman" w:cs="Times New Roman"/>
          <w:bCs/>
          <w:color w:val="091921"/>
          <w:sz w:val="28"/>
          <w:szCs w:val="24"/>
          <w:lang w:eastAsia="ru-RU"/>
        </w:rPr>
        <w:t>+</w:t>
      </w:r>
      <w:r w:rsidRPr="008E52DE">
        <w:rPr>
          <w:rFonts w:ascii="Times New Roman" w:eastAsia="Times New Roman" w:hAnsi="Times New Roman" w:cs="Times New Roman"/>
          <w:bCs/>
          <w:color w:val="091921"/>
          <w:sz w:val="28"/>
          <w:szCs w:val="24"/>
          <w:lang w:val="en-US" w:eastAsia="ru-RU"/>
        </w:rPr>
        <w:t>D</w:t>
      </w:r>
      <w:r w:rsidRPr="008E52DE">
        <w:rPr>
          <w:rFonts w:ascii="Times New Roman" w:eastAsia="Times New Roman" w:hAnsi="Times New Roman" w:cs="Times New Roman"/>
          <w:bCs/>
          <w:color w:val="091921"/>
          <w:sz w:val="28"/>
          <w:szCs w:val="24"/>
          <w:lang w:eastAsia="ru-RU"/>
        </w:rPr>
        <w:t>. При выполнении настоящего упражнения не будет добавляться подчиненный сервер </w:t>
      </w:r>
      <w:r w:rsidRPr="008E52DE">
        <w:rPr>
          <w:rFonts w:ascii="Times New Roman" w:eastAsia="Times New Roman" w:hAnsi="Times New Roman" w:cs="Times New Roman"/>
          <w:bCs/>
          <w:color w:val="091921"/>
          <w:sz w:val="28"/>
          <w:szCs w:val="24"/>
          <w:lang w:val="en-US" w:eastAsia="ru-RU"/>
        </w:rPr>
        <w:t>NIS</w:t>
      </w:r>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9.     Укажите, что вы не хотите, чтобы </w:t>
      </w:r>
      <w:proofErr w:type="spellStart"/>
      <w:r w:rsidRPr="008E52DE">
        <w:rPr>
          <w:rFonts w:ascii="Times New Roman" w:eastAsia="Times New Roman" w:hAnsi="Times New Roman" w:cs="Times New Roman"/>
          <w:bCs/>
          <w:color w:val="091921"/>
          <w:sz w:val="28"/>
          <w:szCs w:val="24"/>
          <w:lang w:val="en-US" w:eastAsia="ru-RU"/>
        </w:rPr>
        <w:t>ypinit</w:t>
      </w:r>
      <w:proofErr w:type="spellEnd"/>
      <w:r w:rsidRPr="008E52DE">
        <w:rPr>
          <w:rFonts w:ascii="Times New Roman" w:eastAsia="Times New Roman" w:hAnsi="Times New Roman" w:cs="Times New Roman"/>
          <w:bCs/>
          <w:color w:val="091921"/>
          <w:sz w:val="28"/>
          <w:szCs w:val="24"/>
          <w:lang w:eastAsia="ru-RU"/>
        </w:rPr>
        <w:t xml:space="preserve"> прерывалась при возникновении первой </w:t>
      </w:r>
      <w:proofErr w:type="spellStart"/>
      <w:r w:rsidRPr="008E52DE">
        <w:rPr>
          <w:rFonts w:ascii="Times New Roman" w:eastAsia="Times New Roman" w:hAnsi="Times New Roman" w:cs="Times New Roman"/>
          <w:bCs/>
          <w:color w:val="091921"/>
          <w:sz w:val="28"/>
          <w:szCs w:val="24"/>
          <w:lang w:eastAsia="ru-RU"/>
        </w:rPr>
        <w:t>нефатальной</w:t>
      </w:r>
      <w:proofErr w:type="spellEnd"/>
      <w:r w:rsidRPr="008E52DE">
        <w:rPr>
          <w:rFonts w:ascii="Times New Roman" w:eastAsia="Times New Roman" w:hAnsi="Times New Roman" w:cs="Times New Roman"/>
          <w:bCs/>
          <w:color w:val="091921"/>
          <w:sz w:val="28"/>
          <w:szCs w:val="24"/>
          <w:lang w:eastAsia="ru-RU"/>
        </w:rPr>
        <w:t xml:space="preserve"> ошибки, для чего введите N в ответ на соответствующий запрос.</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10.   Вы узнаете о том, что процесс установки завершился успешно, когда получите сообщение, что текущая система была установлена в качестве главного сервера без каких бы то ни было ошибок.</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11.    Запустите службу имен </w:t>
      </w:r>
      <w:r w:rsidRPr="008E52DE">
        <w:rPr>
          <w:rFonts w:ascii="Times New Roman" w:eastAsia="Times New Roman" w:hAnsi="Times New Roman" w:cs="Times New Roman"/>
          <w:bCs/>
          <w:color w:val="091921"/>
          <w:sz w:val="28"/>
          <w:szCs w:val="24"/>
          <w:lang w:val="en-US" w:eastAsia="ru-RU"/>
        </w:rPr>
        <w:t>NIS</w:t>
      </w:r>
      <w:r w:rsidRPr="008E52DE">
        <w:rPr>
          <w:rFonts w:ascii="Times New Roman" w:eastAsia="Times New Roman" w:hAnsi="Times New Roman" w:cs="Times New Roman"/>
          <w:bCs/>
          <w:color w:val="091921"/>
          <w:sz w:val="28"/>
          <w:szCs w:val="24"/>
          <w:lang w:eastAsia="ru-RU"/>
        </w:rPr>
        <w:t> на этом главном сервере, для чего выполните: </w:t>
      </w:r>
      <w:r w:rsidRPr="008E52DE">
        <w:rPr>
          <w:rFonts w:ascii="Times New Roman" w:eastAsia="Times New Roman" w:hAnsi="Times New Roman" w:cs="Times New Roman"/>
          <w:bCs/>
          <w:i/>
          <w:iCs/>
          <w:color w:val="091921"/>
          <w:sz w:val="28"/>
          <w:szCs w:val="24"/>
          <w:lang w:eastAsia="ru-RU"/>
        </w:rPr>
        <w:t>/</w:t>
      </w:r>
      <w:proofErr w:type="spellStart"/>
      <w:r w:rsidRPr="008E52DE">
        <w:rPr>
          <w:rFonts w:ascii="Times New Roman" w:eastAsia="Times New Roman" w:hAnsi="Times New Roman" w:cs="Times New Roman"/>
          <w:bCs/>
          <w:i/>
          <w:iCs/>
          <w:color w:val="091921"/>
          <w:sz w:val="28"/>
          <w:szCs w:val="24"/>
          <w:lang w:val="en-US" w:eastAsia="ru-RU"/>
        </w:rPr>
        <w:t>usr</w:t>
      </w:r>
      <w:proofErr w:type="spellEnd"/>
      <w:r w:rsidRPr="008E52DE">
        <w:rPr>
          <w:rFonts w:ascii="Times New Roman" w:eastAsia="Times New Roman" w:hAnsi="Times New Roman" w:cs="Times New Roman"/>
          <w:bCs/>
          <w:i/>
          <w:iCs/>
          <w:color w:val="091921"/>
          <w:sz w:val="28"/>
          <w:szCs w:val="24"/>
          <w:lang w:eastAsia="ru-RU"/>
        </w:rPr>
        <w:t>/</w:t>
      </w:r>
      <w:r w:rsidRPr="008E52DE">
        <w:rPr>
          <w:rFonts w:ascii="Times New Roman" w:eastAsia="Times New Roman" w:hAnsi="Times New Roman" w:cs="Times New Roman"/>
          <w:bCs/>
          <w:i/>
          <w:iCs/>
          <w:color w:val="091921"/>
          <w:sz w:val="28"/>
          <w:szCs w:val="24"/>
          <w:lang w:val="en-US" w:eastAsia="ru-RU"/>
        </w:rPr>
        <w:t>lib</w:t>
      </w:r>
      <w:r w:rsidRPr="008E52DE">
        <w:rPr>
          <w:rFonts w:ascii="Times New Roman" w:eastAsia="Times New Roman" w:hAnsi="Times New Roman" w:cs="Times New Roman"/>
          <w:bCs/>
          <w:i/>
          <w:iCs/>
          <w:color w:val="091921"/>
          <w:sz w:val="28"/>
          <w:szCs w:val="24"/>
          <w:lang w:eastAsia="ru-RU"/>
        </w:rPr>
        <w:t>/</w:t>
      </w:r>
      <w:proofErr w:type="spellStart"/>
      <w:r w:rsidRPr="008E52DE">
        <w:rPr>
          <w:rFonts w:ascii="Times New Roman" w:eastAsia="Times New Roman" w:hAnsi="Times New Roman" w:cs="Times New Roman"/>
          <w:bCs/>
          <w:i/>
          <w:iCs/>
          <w:color w:val="091921"/>
          <w:sz w:val="28"/>
          <w:szCs w:val="24"/>
          <w:lang w:val="en-US" w:eastAsia="ru-RU"/>
        </w:rPr>
        <w:t>netsvc</w:t>
      </w:r>
      <w:proofErr w:type="spellEnd"/>
      <w:r w:rsidRPr="008E52DE">
        <w:rPr>
          <w:rFonts w:ascii="Times New Roman" w:eastAsia="Times New Roman" w:hAnsi="Times New Roman" w:cs="Times New Roman"/>
          <w:bCs/>
          <w:i/>
          <w:iCs/>
          <w:color w:val="091921"/>
          <w:sz w:val="28"/>
          <w:szCs w:val="24"/>
          <w:lang w:eastAsia="ru-RU"/>
        </w:rPr>
        <w:t>/</w:t>
      </w:r>
      <w:proofErr w:type="spellStart"/>
      <w:r w:rsidRPr="008E52DE">
        <w:rPr>
          <w:rFonts w:ascii="Times New Roman" w:eastAsia="Times New Roman" w:hAnsi="Times New Roman" w:cs="Times New Roman"/>
          <w:bCs/>
          <w:i/>
          <w:iCs/>
          <w:color w:val="091921"/>
          <w:sz w:val="28"/>
          <w:szCs w:val="24"/>
          <w:lang w:val="en-US" w:eastAsia="ru-RU"/>
        </w:rPr>
        <w:t>yp</w:t>
      </w:r>
      <w:proofErr w:type="spellEnd"/>
      <w:r w:rsidRPr="008E52DE">
        <w:rPr>
          <w:rFonts w:ascii="Times New Roman" w:eastAsia="Times New Roman" w:hAnsi="Times New Roman" w:cs="Times New Roman"/>
          <w:bCs/>
          <w:i/>
          <w:iCs/>
          <w:color w:val="091921"/>
          <w:sz w:val="28"/>
          <w:szCs w:val="24"/>
          <w:lang w:eastAsia="ru-RU"/>
        </w:rPr>
        <w:t>/</w:t>
      </w:r>
      <w:proofErr w:type="spellStart"/>
      <w:r w:rsidRPr="008E52DE">
        <w:rPr>
          <w:rFonts w:ascii="Times New Roman" w:eastAsia="Times New Roman" w:hAnsi="Times New Roman" w:cs="Times New Roman"/>
          <w:bCs/>
          <w:i/>
          <w:iCs/>
          <w:color w:val="091921"/>
          <w:sz w:val="28"/>
          <w:szCs w:val="24"/>
          <w:lang w:val="en-US" w:eastAsia="ru-RU"/>
        </w:rPr>
        <w:t>ypstart</w:t>
      </w:r>
      <w:proofErr w:type="spellEnd"/>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12.    Убедитесь в том, что этот главный сервер </w:t>
      </w:r>
      <w:r w:rsidRPr="008E52DE">
        <w:rPr>
          <w:rFonts w:ascii="Times New Roman" w:eastAsia="Times New Roman" w:hAnsi="Times New Roman" w:cs="Times New Roman"/>
          <w:bCs/>
          <w:color w:val="091921"/>
          <w:sz w:val="28"/>
          <w:szCs w:val="24"/>
          <w:lang w:val="en-US" w:eastAsia="ru-RU"/>
        </w:rPr>
        <w:t>NIS</w:t>
      </w:r>
      <w:r w:rsidRPr="008E52DE">
        <w:rPr>
          <w:rFonts w:ascii="Times New Roman" w:eastAsia="Times New Roman" w:hAnsi="Times New Roman" w:cs="Times New Roman"/>
          <w:bCs/>
          <w:color w:val="091921"/>
          <w:sz w:val="28"/>
          <w:szCs w:val="24"/>
          <w:lang w:eastAsia="ru-RU"/>
        </w:rPr>
        <w:t> находится в работоспособном состоянии, для чего введите следующую командную строку:</w:t>
      </w:r>
      <w:r w:rsidRPr="008E52DE">
        <w:rPr>
          <w:rFonts w:ascii="Times New Roman" w:eastAsia="Times New Roman" w:hAnsi="Times New Roman" w:cs="Times New Roman"/>
          <w:bCs/>
          <w:i/>
          <w:iCs/>
          <w:color w:val="091921"/>
          <w:sz w:val="28"/>
          <w:szCs w:val="24"/>
          <w:lang w:eastAsia="ru-RU"/>
        </w:rPr>
        <w:t> </w:t>
      </w:r>
      <w:proofErr w:type="spellStart"/>
      <w:proofErr w:type="gramStart"/>
      <w:r w:rsidRPr="008E52DE">
        <w:rPr>
          <w:rFonts w:ascii="Times New Roman" w:eastAsia="Times New Roman" w:hAnsi="Times New Roman" w:cs="Times New Roman"/>
          <w:bCs/>
          <w:i/>
          <w:iCs/>
          <w:color w:val="091921"/>
          <w:sz w:val="28"/>
          <w:szCs w:val="24"/>
          <w:lang w:val="en-US" w:eastAsia="ru-RU"/>
        </w:rPr>
        <w:t>ypwhich</w:t>
      </w:r>
      <w:proofErr w:type="spellEnd"/>
      <w:r w:rsidRPr="008E52DE">
        <w:rPr>
          <w:rFonts w:ascii="Times New Roman" w:eastAsia="Times New Roman" w:hAnsi="Times New Roman" w:cs="Times New Roman"/>
          <w:bCs/>
          <w:i/>
          <w:iCs/>
          <w:color w:val="091921"/>
          <w:sz w:val="28"/>
          <w:szCs w:val="24"/>
          <w:lang w:eastAsia="ru-RU"/>
        </w:rPr>
        <w:t>  -</w:t>
      </w:r>
      <w:proofErr w:type="gramEnd"/>
      <w:r w:rsidRPr="008E52DE">
        <w:rPr>
          <w:rFonts w:ascii="Times New Roman" w:eastAsia="Times New Roman" w:hAnsi="Times New Roman" w:cs="Times New Roman"/>
          <w:bCs/>
          <w:i/>
          <w:iCs/>
          <w:color w:val="091921"/>
          <w:sz w:val="28"/>
          <w:szCs w:val="24"/>
          <w:lang w:val="en-US" w:eastAsia="ru-RU"/>
        </w:rPr>
        <w:t>m</w:t>
      </w:r>
    </w:p>
    <w:p w:rsidR="008E52DE" w:rsidRPr="008E52DE" w:rsidRDefault="008E52DE" w:rsidP="008E52DE">
      <w:pPr>
        <w:spacing w:after="0" w:line="360" w:lineRule="auto"/>
        <w:jc w:val="both"/>
        <w:rPr>
          <w:rFonts w:ascii="Times New Roman" w:eastAsia="Times New Roman" w:hAnsi="Times New Roman" w:cs="Times New Roman"/>
          <w:b/>
          <w:bCs/>
          <w:color w:val="091921"/>
          <w:sz w:val="28"/>
          <w:szCs w:val="24"/>
          <w:lang w:eastAsia="ru-RU"/>
        </w:rPr>
      </w:pPr>
      <w:r w:rsidRPr="008E52DE">
        <w:rPr>
          <w:rFonts w:ascii="Times New Roman" w:eastAsia="Times New Roman" w:hAnsi="Times New Roman" w:cs="Times New Roman"/>
          <w:b/>
          <w:bCs/>
          <w:color w:val="091921"/>
          <w:sz w:val="28"/>
          <w:szCs w:val="24"/>
          <w:lang w:eastAsia="ru-RU"/>
        </w:rPr>
        <w:t>3. Установить клиент NIS</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При выполнении настоящего упражнения вам предстоит выполнить несколько операций для установки вашего клиента NIS.</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 xml:space="preserve">1.   Зарегистрируйтесь в системе как </w:t>
      </w:r>
      <w:proofErr w:type="spellStart"/>
      <w:r w:rsidRPr="008E52DE">
        <w:rPr>
          <w:rFonts w:ascii="Times New Roman" w:eastAsia="Times New Roman" w:hAnsi="Times New Roman" w:cs="Times New Roman"/>
          <w:bCs/>
          <w:color w:val="091921"/>
          <w:sz w:val="28"/>
          <w:szCs w:val="24"/>
          <w:lang w:eastAsia="ru-RU"/>
        </w:rPr>
        <w:t>суперпользователь</w:t>
      </w:r>
      <w:proofErr w:type="spellEnd"/>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 xml:space="preserve">2.   Установите ваше доменное имя, если оно не было установлено до сих </w:t>
      </w:r>
      <w:proofErr w:type="gramStart"/>
      <w:r w:rsidRPr="008E52DE">
        <w:rPr>
          <w:rFonts w:ascii="Times New Roman" w:eastAsia="Times New Roman" w:hAnsi="Times New Roman" w:cs="Times New Roman"/>
          <w:bCs/>
          <w:color w:val="091921"/>
          <w:sz w:val="28"/>
          <w:szCs w:val="24"/>
          <w:lang w:eastAsia="ru-RU"/>
        </w:rPr>
        <w:t xml:space="preserve">пор:   </w:t>
      </w:r>
      <w:proofErr w:type="spellStart"/>
      <w:proofErr w:type="gramEnd"/>
      <w:r w:rsidRPr="008E52DE">
        <w:rPr>
          <w:rFonts w:ascii="Times New Roman" w:eastAsia="Times New Roman" w:hAnsi="Times New Roman" w:cs="Times New Roman"/>
          <w:bCs/>
          <w:color w:val="091921"/>
          <w:sz w:val="28"/>
          <w:szCs w:val="24"/>
          <w:lang w:eastAsia="ru-RU"/>
        </w:rPr>
        <w:t>domainname</w:t>
      </w:r>
      <w:proofErr w:type="spellEnd"/>
      <w:r w:rsidRPr="008E52DE">
        <w:rPr>
          <w:rFonts w:ascii="Times New Roman" w:eastAsia="Times New Roman" w:hAnsi="Times New Roman" w:cs="Times New Roman"/>
          <w:bCs/>
          <w:color w:val="091921"/>
          <w:sz w:val="28"/>
          <w:szCs w:val="24"/>
          <w:lang w:eastAsia="ru-RU"/>
        </w:rPr>
        <w:t xml:space="preserve"> &lt;</w:t>
      </w:r>
      <w:proofErr w:type="spellStart"/>
      <w:r w:rsidRPr="008E52DE">
        <w:rPr>
          <w:rFonts w:ascii="Times New Roman" w:eastAsia="Times New Roman" w:hAnsi="Times New Roman" w:cs="Times New Roman"/>
          <w:bCs/>
          <w:color w:val="091921"/>
          <w:sz w:val="28"/>
          <w:szCs w:val="24"/>
          <w:lang w:eastAsia="ru-RU"/>
        </w:rPr>
        <w:t>yourname</w:t>
      </w:r>
      <w:proofErr w:type="spellEnd"/>
      <w:r w:rsidRPr="008E52DE">
        <w:rPr>
          <w:rFonts w:ascii="Times New Roman" w:eastAsia="Times New Roman" w:hAnsi="Times New Roman" w:cs="Times New Roman"/>
          <w:bCs/>
          <w:color w:val="091921"/>
          <w:sz w:val="28"/>
          <w:szCs w:val="24"/>
          <w:lang w:eastAsia="ru-RU"/>
        </w:rPr>
        <w:t>&gt;.</w:t>
      </w:r>
      <w:proofErr w:type="spellStart"/>
      <w:r w:rsidRPr="008E52DE">
        <w:rPr>
          <w:rFonts w:ascii="Times New Roman" w:eastAsia="Times New Roman" w:hAnsi="Times New Roman" w:cs="Times New Roman"/>
          <w:bCs/>
          <w:color w:val="091921"/>
          <w:sz w:val="28"/>
          <w:szCs w:val="24"/>
          <w:lang w:eastAsia="ru-RU"/>
        </w:rPr>
        <w:t>com</w:t>
      </w:r>
      <w:proofErr w:type="spellEnd"/>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Занесите имя вашего домена в файл /</w:t>
      </w:r>
      <w:proofErr w:type="spellStart"/>
      <w:r w:rsidRPr="008E52DE">
        <w:rPr>
          <w:rFonts w:ascii="Times New Roman" w:eastAsia="Times New Roman" w:hAnsi="Times New Roman" w:cs="Times New Roman"/>
          <w:bCs/>
          <w:color w:val="091921"/>
          <w:sz w:val="28"/>
          <w:szCs w:val="24"/>
          <w:lang w:eastAsia="ru-RU"/>
        </w:rPr>
        <w:t>etc</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eastAsia="ru-RU"/>
        </w:rPr>
        <w:t>defaultdomain</w:t>
      </w:r>
      <w:proofErr w:type="spellEnd"/>
      <w:r w:rsidRPr="008E52DE">
        <w:rPr>
          <w:rFonts w:ascii="Times New Roman" w:eastAsia="Times New Roman" w:hAnsi="Times New Roman" w:cs="Times New Roman"/>
          <w:bCs/>
          <w:color w:val="091921"/>
          <w:sz w:val="28"/>
          <w:szCs w:val="24"/>
          <w:lang w:eastAsia="ru-RU"/>
        </w:rPr>
        <w:t xml:space="preserve">: </w:t>
      </w:r>
      <w:proofErr w:type="spellStart"/>
      <w:proofErr w:type="gramStart"/>
      <w:r w:rsidRPr="008E52DE">
        <w:rPr>
          <w:rFonts w:ascii="Times New Roman" w:eastAsia="Times New Roman" w:hAnsi="Times New Roman" w:cs="Times New Roman"/>
          <w:bCs/>
          <w:color w:val="091921"/>
          <w:sz w:val="28"/>
          <w:szCs w:val="24"/>
          <w:lang w:eastAsia="ru-RU"/>
        </w:rPr>
        <w:t>domainname</w:t>
      </w:r>
      <w:proofErr w:type="spellEnd"/>
      <w:r w:rsidRPr="008E52DE">
        <w:rPr>
          <w:rFonts w:ascii="Times New Roman" w:eastAsia="Times New Roman" w:hAnsi="Times New Roman" w:cs="Times New Roman"/>
          <w:bCs/>
          <w:color w:val="091921"/>
          <w:sz w:val="28"/>
          <w:szCs w:val="24"/>
          <w:lang w:eastAsia="ru-RU"/>
        </w:rPr>
        <w:t xml:space="preserve"> &gt;</w:t>
      </w:r>
      <w:proofErr w:type="gramEnd"/>
      <w:r w:rsidRPr="008E52DE">
        <w:rPr>
          <w:rFonts w:ascii="Times New Roman" w:eastAsia="Times New Roman" w:hAnsi="Times New Roman" w:cs="Times New Roman"/>
          <w:bCs/>
          <w:color w:val="091921"/>
          <w:sz w:val="28"/>
          <w:szCs w:val="24"/>
          <w:lang w:eastAsia="ru-RU"/>
        </w:rPr>
        <w:t xml:space="preserve"> /</w:t>
      </w:r>
      <w:proofErr w:type="spellStart"/>
      <w:r w:rsidRPr="008E52DE">
        <w:rPr>
          <w:rFonts w:ascii="Times New Roman" w:eastAsia="Times New Roman" w:hAnsi="Times New Roman" w:cs="Times New Roman"/>
          <w:bCs/>
          <w:color w:val="091921"/>
          <w:sz w:val="28"/>
          <w:szCs w:val="24"/>
          <w:lang w:eastAsia="ru-RU"/>
        </w:rPr>
        <w:t>etc</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eastAsia="ru-RU"/>
        </w:rPr>
        <w:t>defaultdomain</w:t>
      </w:r>
      <w:proofErr w:type="spellEnd"/>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 xml:space="preserve">3.   Сконфигурируйте клиентскую систему для использования NIS посредством выполнения команды </w:t>
      </w:r>
      <w:proofErr w:type="spellStart"/>
      <w:r w:rsidRPr="008E52DE">
        <w:rPr>
          <w:rFonts w:ascii="Times New Roman" w:eastAsia="Times New Roman" w:hAnsi="Times New Roman" w:cs="Times New Roman"/>
          <w:bCs/>
          <w:color w:val="091921"/>
          <w:sz w:val="28"/>
          <w:szCs w:val="24"/>
          <w:lang w:eastAsia="ru-RU"/>
        </w:rPr>
        <w:t>ypinit</w:t>
      </w:r>
      <w:proofErr w:type="spellEnd"/>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proofErr w:type="spellStart"/>
      <w:r w:rsidRPr="008E52DE">
        <w:rPr>
          <w:rFonts w:ascii="Times New Roman" w:eastAsia="Times New Roman" w:hAnsi="Times New Roman" w:cs="Times New Roman"/>
          <w:bCs/>
          <w:color w:val="091921"/>
          <w:sz w:val="28"/>
          <w:szCs w:val="24"/>
          <w:lang w:eastAsia="ru-RU"/>
        </w:rPr>
        <w:t>ypinit</w:t>
      </w:r>
      <w:proofErr w:type="spellEnd"/>
      <w:r w:rsidRPr="008E52DE">
        <w:rPr>
          <w:rFonts w:ascii="Times New Roman" w:eastAsia="Times New Roman" w:hAnsi="Times New Roman" w:cs="Times New Roman"/>
          <w:bCs/>
          <w:color w:val="091921"/>
          <w:sz w:val="28"/>
          <w:szCs w:val="24"/>
          <w:lang w:eastAsia="ru-RU"/>
        </w:rPr>
        <w:t xml:space="preserve"> -с</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lastRenderedPageBreak/>
        <w:t xml:space="preserve">4.   Вам будет предложено указать сервер NIS, с которого данный клиент сможет получать информацию службы имен. Введите имя главного сервера NIS, а затем нажмите </w:t>
      </w:r>
      <w:proofErr w:type="spellStart"/>
      <w:r w:rsidRPr="008E52DE">
        <w:rPr>
          <w:rFonts w:ascii="Times New Roman" w:eastAsia="Times New Roman" w:hAnsi="Times New Roman" w:cs="Times New Roman"/>
          <w:bCs/>
          <w:color w:val="091921"/>
          <w:sz w:val="28"/>
          <w:szCs w:val="24"/>
          <w:lang w:eastAsia="ru-RU"/>
        </w:rPr>
        <w:t>Enter</w:t>
      </w:r>
      <w:proofErr w:type="spellEnd"/>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 xml:space="preserve">5.   Когда вы получите приглашение ввести имя следующего хоста для добавления, нажмите </w:t>
      </w:r>
      <w:proofErr w:type="spellStart"/>
      <w:r w:rsidRPr="008E52DE">
        <w:rPr>
          <w:rFonts w:ascii="Times New Roman" w:eastAsia="Times New Roman" w:hAnsi="Times New Roman" w:cs="Times New Roman"/>
          <w:bCs/>
          <w:color w:val="091921"/>
          <w:sz w:val="28"/>
          <w:szCs w:val="24"/>
          <w:lang w:eastAsia="ru-RU"/>
        </w:rPr>
        <w:t>Ctrl+D</w:t>
      </w:r>
      <w:proofErr w:type="spellEnd"/>
      <w:r w:rsidRPr="008E52DE">
        <w:rPr>
          <w:rFonts w:ascii="Times New Roman" w:eastAsia="Times New Roman" w:hAnsi="Times New Roman" w:cs="Times New Roman"/>
          <w:bCs/>
          <w:color w:val="091921"/>
          <w:sz w:val="28"/>
          <w:szCs w:val="24"/>
          <w:lang w:eastAsia="ru-RU"/>
        </w:rPr>
        <w:t>.</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eastAsia="ru-RU"/>
        </w:rPr>
        <w:t>6.   Запустите (если еще не запущен) демоны NIS, для чего выполните следующий сценарий:</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val="en-US" w:eastAsia="ru-RU"/>
        </w:rPr>
      </w:pPr>
      <w:r w:rsidRPr="008E52DE">
        <w:rPr>
          <w:rFonts w:ascii="Times New Roman" w:eastAsia="Times New Roman" w:hAnsi="Times New Roman" w:cs="Times New Roman"/>
          <w:bCs/>
          <w:color w:val="091921"/>
          <w:sz w:val="28"/>
          <w:szCs w:val="24"/>
          <w:lang w:val="en-US" w:eastAsia="ru-RU"/>
        </w:rPr>
        <w:t>/</w:t>
      </w:r>
      <w:proofErr w:type="spellStart"/>
      <w:r w:rsidRPr="008E52DE">
        <w:rPr>
          <w:rFonts w:ascii="Times New Roman" w:eastAsia="Times New Roman" w:hAnsi="Times New Roman" w:cs="Times New Roman"/>
          <w:bCs/>
          <w:color w:val="091921"/>
          <w:sz w:val="28"/>
          <w:szCs w:val="24"/>
          <w:lang w:val="en-US" w:eastAsia="ru-RU"/>
        </w:rPr>
        <w:t>usr</w:t>
      </w:r>
      <w:proofErr w:type="spellEnd"/>
      <w:r w:rsidRPr="008E52DE">
        <w:rPr>
          <w:rFonts w:ascii="Times New Roman" w:eastAsia="Times New Roman" w:hAnsi="Times New Roman" w:cs="Times New Roman"/>
          <w:bCs/>
          <w:color w:val="091921"/>
          <w:sz w:val="28"/>
          <w:szCs w:val="24"/>
          <w:lang w:val="en-US" w:eastAsia="ru-RU"/>
        </w:rPr>
        <w:t>/lib/</w:t>
      </w:r>
      <w:proofErr w:type="spellStart"/>
      <w:r w:rsidRPr="008E52DE">
        <w:rPr>
          <w:rFonts w:ascii="Times New Roman" w:eastAsia="Times New Roman" w:hAnsi="Times New Roman" w:cs="Times New Roman"/>
          <w:bCs/>
          <w:color w:val="091921"/>
          <w:sz w:val="28"/>
          <w:szCs w:val="24"/>
          <w:lang w:val="en-US" w:eastAsia="ru-RU"/>
        </w:rPr>
        <w:t>netsvc</w:t>
      </w:r>
      <w:proofErr w:type="spellEnd"/>
      <w:r w:rsidRPr="008E52DE">
        <w:rPr>
          <w:rFonts w:ascii="Times New Roman" w:eastAsia="Times New Roman" w:hAnsi="Times New Roman" w:cs="Times New Roman"/>
          <w:bCs/>
          <w:color w:val="091921"/>
          <w:sz w:val="28"/>
          <w:szCs w:val="24"/>
          <w:lang w:val="en-US" w:eastAsia="ru-RU"/>
        </w:rPr>
        <w:t>/</w:t>
      </w:r>
      <w:proofErr w:type="spellStart"/>
      <w:r w:rsidRPr="008E52DE">
        <w:rPr>
          <w:rFonts w:ascii="Times New Roman" w:eastAsia="Times New Roman" w:hAnsi="Times New Roman" w:cs="Times New Roman"/>
          <w:bCs/>
          <w:color w:val="091921"/>
          <w:sz w:val="28"/>
          <w:szCs w:val="24"/>
          <w:lang w:val="en-US" w:eastAsia="ru-RU"/>
        </w:rPr>
        <w:t>yp</w:t>
      </w:r>
      <w:proofErr w:type="spellEnd"/>
      <w:r w:rsidRPr="008E52DE">
        <w:rPr>
          <w:rFonts w:ascii="Times New Roman" w:eastAsia="Times New Roman" w:hAnsi="Times New Roman" w:cs="Times New Roman"/>
          <w:bCs/>
          <w:color w:val="091921"/>
          <w:sz w:val="28"/>
          <w:szCs w:val="24"/>
          <w:lang w:val="en-US" w:eastAsia="ru-RU"/>
        </w:rPr>
        <w:t>/</w:t>
      </w:r>
      <w:proofErr w:type="spellStart"/>
      <w:r w:rsidRPr="008E52DE">
        <w:rPr>
          <w:rFonts w:ascii="Times New Roman" w:eastAsia="Times New Roman" w:hAnsi="Times New Roman" w:cs="Times New Roman"/>
          <w:bCs/>
          <w:color w:val="091921"/>
          <w:sz w:val="28"/>
          <w:szCs w:val="24"/>
          <w:lang w:val="en-US" w:eastAsia="ru-RU"/>
        </w:rPr>
        <w:t>ypstart</w:t>
      </w:r>
      <w:proofErr w:type="spellEnd"/>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r w:rsidRPr="008E52DE">
        <w:rPr>
          <w:rFonts w:ascii="Times New Roman" w:eastAsia="Times New Roman" w:hAnsi="Times New Roman" w:cs="Times New Roman"/>
          <w:bCs/>
          <w:color w:val="091921"/>
          <w:sz w:val="28"/>
          <w:szCs w:val="24"/>
          <w:lang w:val="en-US" w:eastAsia="ru-RU"/>
        </w:rPr>
        <w:t>7.   </w:t>
      </w:r>
      <w:r w:rsidRPr="008E52DE">
        <w:rPr>
          <w:rFonts w:ascii="Times New Roman" w:eastAsia="Times New Roman" w:hAnsi="Times New Roman" w:cs="Times New Roman"/>
          <w:bCs/>
          <w:color w:val="091921"/>
          <w:sz w:val="28"/>
          <w:szCs w:val="24"/>
          <w:lang w:eastAsia="ru-RU"/>
        </w:rPr>
        <w:t>Убедитесь в том, что данный клиент NIS привязан к главному серверу, для чего наберите следующую команду:</w:t>
      </w:r>
    </w:p>
    <w:p w:rsidR="008E52DE" w:rsidRPr="008E52DE" w:rsidRDefault="008E52DE" w:rsidP="008E52DE">
      <w:pPr>
        <w:spacing w:after="0" w:line="360" w:lineRule="auto"/>
        <w:jc w:val="both"/>
        <w:rPr>
          <w:rFonts w:ascii="Times New Roman" w:eastAsia="Times New Roman" w:hAnsi="Times New Roman" w:cs="Times New Roman"/>
          <w:bCs/>
          <w:color w:val="091921"/>
          <w:sz w:val="28"/>
          <w:szCs w:val="24"/>
          <w:lang w:eastAsia="ru-RU"/>
        </w:rPr>
      </w:pPr>
      <w:proofErr w:type="spellStart"/>
      <w:r w:rsidRPr="008E52DE">
        <w:rPr>
          <w:rFonts w:ascii="Times New Roman" w:eastAsia="Times New Roman" w:hAnsi="Times New Roman" w:cs="Times New Roman"/>
          <w:bCs/>
          <w:color w:val="091921"/>
          <w:sz w:val="28"/>
          <w:szCs w:val="24"/>
          <w:lang w:eastAsia="ru-RU"/>
        </w:rPr>
        <w:t>ypwhich</w:t>
      </w:r>
      <w:proofErr w:type="spellEnd"/>
    </w:p>
    <w:p w:rsidR="00EF753C" w:rsidRDefault="008E52DE" w:rsidP="00FC6A7C">
      <w:pPr>
        <w:spacing w:after="0" w:line="360" w:lineRule="auto"/>
        <w:jc w:val="both"/>
        <w:rPr>
          <w:rFonts w:ascii="Times New Roman" w:eastAsia="Times New Roman" w:hAnsi="Times New Roman" w:cs="Times New Roman"/>
          <w:bCs/>
          <w:color w:val="091921"/>
          <w:sz w:val="28"/>
          <w:szCs w:val="28"/>
          <w:u w:val="single"/>
          <w:lang w:eastAsia="ru-RU"/>
        </w:rPr>
      </w:pPr>
      <w:r w:rsidRPr="008E52DE">
        <w:rPr>
          <w:rFonts w:ascii="Times New Roman" w:eastAsia="Times New Roman" w:hAnsi="Times New Roman" w:cs="Times New Roman"/>
          <w:bCs/>
          <w:color w:val="091921"/>
          <w:sz w:val="28"/>
          <w:szCs w:val="24"/>
          <w:lang w:eastAsia="ru-RU"/>
        </w:rPr>
        <w:t>8. Протестируйте данного клиента NIS, для чего выйдете из системы и зарегистрируйтесь в ней еще раз, используя регистрационное имя, которое теперь отсутствует в файле /</w:t>
      </w:r>
      <w:proofErr w:type="spellStart"/>
      <w:r w:rsidRPr="008E52DE">
        <w:rPr>
          <w:rFonts w:ascii="Times New Roman" w:eastAsia="Times New Roman" w:hAnsi="Times New Roman" w:cs="Times New Roman"/>
          <w:bCs/>
          <w:color w:val="091921"/>
          <w:sz w:val="28"/>
          <w:szCs w:val="24"/>
          <w:lang w:eastAsia="ru-RU"/>
        </w:rPr>
        <w:t>etc</w:t>
      </w:r>
      <w:proofErr w:type="spellEnd"/>
      <w:r w:rsidRPr="008E52DE">
        <w:rPr>
          <w:rFonts w:ascii="Times New Roman" w:eastAsia="Times New Roman" w:hAnsi="Times New Roman" w:cs="Times New Roman"/>
          <w:bCs/>
          <w:color w:val="091921"/>
          <w:sz w:val="28"/>
          <w:szCs w:val="24"/>
          <w:lang w:eastAsia="ru-RU"/>
        </w:rPr>
        <w:t>/</w:t>
      </w:r>
      <w:proofErr w:type="spellStart"/>
      <w:r w:rsidRPr="008E52DE">
        <w:rPr>
          <w:rFonts w:ascii="Times New Roman" w:eastAsia="Times New Roman" w:hAnsi="Times New Roman" w:cs="Times New Roman"/>
          <w:bCs/>
          <w:color w:val="091921"/>
          <w:sz w:val="28"/>
          <w:szCs w:val="24"/>
          <w:lang w:eastAsia="ru-RU"/>
        </w:rPr>
        <w:t>passwd</w:t>
      </w:r>
      <w:proofErr w:type="spellEnd"/>
      <w:r w:rsidRPr="008E52DE">
        <w:rPr>
          <w:rFonts w:ascii="Times New Roman" w:eastAsia="Times New Roman" w:hAnsi="Times New Roman" w:cs="Times New Roman"/>
          <w:bCs/>
          <w:color w:val="091921"/>
          <w:sz w:val="28"/>
          <w:szCs w:val="24"/>
          <w:lang w:eastAsia="ru-RU"/>
        </w:rPr>
        <w:t>, но известно и управляется средствами службы имен NIS.</w:t>
      </w:r>
    </w:p>
    <w:p w:rsidR="00EF753C" w:rsidRPr="00EF753C" w:rsidRDefault="00EF753C" w:rsidP="00EF753C">
      <w:pPr>
        <w:jc w:val="center"/>
        <w:rPr>
          <w:rFonts w:ascii="Times New Roman" w:eastAsia="Times New Roman" w:hAnsi="Times New Roman" w:cs="Times New Roman"/>
          <w:bCs/>
          <w:color w:val="091921"/>
          <w:sz w:val="28"/>
          <w:szCs w:val="24"/>
          <w:u w:val="single"/>
          <w:lang w:eastAsia="ru-RU"/>
        </w:rPr>
      </w:pPr>
    </w:p>
    <w:sectPr w:rsidR="00EF753C" w:rsidRPr="00EF753C" w:rsidSect="00F80DD5">
      <w:footerReference w:type="default" r:id="rId68"/>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4961" w:rsidRDefault="00564961" w:rsidP="00F80DD5">
      <w:pPr>
        <w:spacing w:after="0" w:line="240" w:lineRule="auto"/>
      </w:pPr>
      <w:r>
        <w:separator/>
      </w:r>
    </w:p>
  </w:endnote>
  <w:endnote w:type="continuationSeparator" w:id="0">
    <w:p w:rsidR="00564961" w:rsidRDefault="00564961" w:rsidP="00F80D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altName w:val="Times New Roman"/>
    <w:charset w:val="CC"/>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NewRoman">
    <w:altName w:val="Times New Roman"/>
    <w:charset w:val="CC"/>
    <w:family w:val="roman"/>
    <w:pitch w:val="default"/>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8"/>
      </w:rPr>
      <w:id w:val="-1232695759"/>
      <w:docPartObj>
        <w:docPartGallery w:val="Page Numbers (Bottom of Page)"/>
        <w:docPartUnique/>
      </w:docPartObj>
    </w:sdtPr>
    <w:sdtContent>
      <w:p w:rsidR="00115EBB" w:rsidRPr="00F80DD5" w:rsidRDefault="00115EBB">
        <w:pPr>
          <w:pStyle w:val="a7"/>
          <w:jc w:val="center"/>
          <w:rPr>
            <w:rFonts w:ascii="Times New Roman" w:hAnsi="Times New Roman" w:cs="Times New Roman"/>
            <w:sz w:val="28"/>
          </w:rPr>
        </w:pPr>
        <w:r w:rsidRPr="00F80DD5">
          <w:rPr>
            <w:rFonts w:ascii="Times New Roman" w:hAnsi="Times New Roman" w:cs="Times New Roman"/>
            <w:sz w:val="28"/>
          </w:rPr>
          <w:fldChar w:fldCharType="begin"/>
        </w:r>
        <w:r w:rsidRPr="00F80DD5">
          <w:rPr>
            <w:rFonts w:ascii="Times New Roman" w:hAnsi="Times New Roman" w:cs="Times New Roman"/>
            <w:sz w:val="28"/>
          </w:rPr>
          <w:instrText>PAGE   \* MERGEFORMAT</w:instrText>
        </w:r>
        <w:r w:rsidRPr="00F80DD5">
          <w:rPr>
            <w:rFonts w:ascii="Times New Roman" w:hAnsi="Times New Roman" w:cs="Times New Roman"/>
            <w:sz w:val="28"/>
          </w:rPr>
          <w:fldChar w:fldCharType="separate"/>
        </w:r>
        <w:r w:rsidR="007A5481">
          <w:rPr>
            <w:rFonts w:ascii="Times New Roman" w:hAnsi="Times New Roman" w:cs="Times New Roman"/>
            <w:noProof/>
            <w:sz w:val="28"/>
          </w:rPr>
          <w:t>21</w:t>
        </w:r>
        <w:r w:rsidRPr="00F80DD5">
          <w:rPr>
            <w:rFonts w:ascii="Times New Roman" w:hAnsi="Times New Roman" w:cs="Times New Roman"/>
            <w:sz w:val="28"/>
          </w:rPr>
          <w:fldChar w:fldCharType="end"/>
        </w:r>
      </w:p>
    </w:sdtContent>
  </w:sdt>
  <w:p w:rsidR="00115EBB" w:rsidRPr="00F80DD5" w:rsidRDefault="00115EBB">
    <w:pPr>
      <w:pStyle w:val="a7"/>
      <w:rPr>
        <w:rFonts w:ascii="Times New Roman" w:hAnsi="Times New Roman" w:cs="Times New Roman"/>
        <w:sz w:val="2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4961" w:rsidRDefault="00564961" w:rsidP="00F80DD5">
      <w:pPr>
        <w:spacing w:after="0" w:line="240" w:lineRule="auto"/>
      </w:pPr>
      <w:r>
        <w:separator/>
      </w:r>
    </w:p>
  </w:footnote>
  <w:footnote w:type="continuationSeparator" w:id="0">
    <w:p w:rsidR="00564961" w:rsidRDefault="00564961" w:rsidP="00F80DD5">
      <w:pPr>
        <w:spacing w:after="0" w:line="240" w:lineRule="auto"/>
      </w:pPr>
      <w:r>
        <w:continuationSeparator/>
      </w:r>
    </w:p>
  </w:footnote>
  <w:footnote w:id="1">
    <w:p w:rsidR="00115EBB" w:rsidRPr="00DF0DAF" w:rsidRDefault="00115EBB">
      <w:pPr>
        <w:pStyle w:val="ad"/>
        <w:rPr>
          <w:lang w:val="en-US"/>
        </w:rPr>
      </w:pPr>
      <w:r>
        <w:rPr>
          <w:rStyle w:val="af"/>
        </w:rPr>
        <w:footnoteRef/>
      </w:r>
      <w:r>
        <w:t xml:space="preserve"> </w:t>
      </w:r>
      <w:hyperlink r:id="rId1" w:history="1">
        <w:r w:rsidRPr="00855C89">
          <w:rPr>
            <w:rStyle w:val="a4"/>
          </w:rPr>
          <w:t>https://azure.microsoft.com/ru-ru/</w:t>
        </w:r>
      </w:hyperlink>
      <w:r>
        <w:rPr>
          <w:lang w:val="en-US"/>
        </w:rPr>
        <w:t xml:space="preserve"> </w:t>
      </w:r>
    </w:p>
  </w:footnote>
  <w:footnote w:id="2">
    <w:p w:rsidR="00115EBB" w:rsidRPr="00DF0DAF" w:rsidRDefault="00115EBB">
      <w:pPr>
        <w:pStyle w:val="ad"/>
        <w:rPr>
          <w:lang w:val="en-US"/>
        </w:rPr>
      </w:pPr>
      <w:r>
        <w:rPr>
          <w:rStyle w:val="af"/>
        </w:rPr>
        <w:footnoteRef/>
      </w:r>
      <w:r>
        <w:t xml:space="preserve"> </w:t>
      </w:r>
      <w:hyperlink r:id="rId2" w:history="1">
        <w:r w:rsidRPr="00855C89">
          <w:rPr>
            <w:rStyle w:val="a4"/>
          </w:rPr>
          <w:t>https://portal.azure.com/#home</w:t>
        </w:r>
      </w:hyperlink>
      <w:r>
        <w:rPr>
          <w:lang w:val="en-US"/>
        </w:rPr>
        <w:t xml:space="preserve"> </w:t>
      </w:r>
    </w:p>
  </w:footnote>
  <w:footnote w:id="3">
    <w:p w:rsidR="00115EBB" w:rsidRPr="00210030" w:rsidRDefault="00115EBB" w:rsidP="00210030">
      <w:pPr>
        <w:pStyle w:val="ad"/>
        <w:jc w:val="both"/>
      </w:pPr>
      <w:r>
        <w:rPr>
          <w:rStyle w:val="af"/>
        </w:rPr>
        <w:footnoteRef/>
      </w:r>
      <w:r>
        <w:t xml:space="preserve"> </w:t>
      </w:r>
      <w:hyperlink r:id="rId3" w:history="1">
        <w:r>
          <w:rPr>
            <w:rStyle w:val="a4"/>
          </w:rPr>
          <w:t>Создание плана обслуживания в Microsoft SQL Server 2008 R2 на примере автоматического резервирования баз данных | Tavalik.ru</w:t>
        </w:r>
      </w:hyperlink>
    </w:p>
  </w:footnote>
  <w:footnote w:id="4">
    <w:p w:rsidR="00115EBB" w:rsidRPr="009131F5" w:rsidRDefault="00115EBB">
      <w:pPr>
        <w:pStyle w:val="ad"/>
        <w:rPr>
          <w:lang w:val="en-US"/>
        </w:rPr>
      </w:pPr>
      <w:r>
        <w:rPr>
          <w:rStyle w:val="af"/>
        </w:rPr>
        <w:footnoteRef/>
      </w:r>
      <w:r w:rsidRPr="009131F5">
        <w:rPr>
          <w:lang w:val="en-US"/>
        </w:rPr>
        <w:t xml:space="preserve"> </w:t>
      </w:r>
      <w:hyperlink r:id="rId4" w:history="1">
        <w:proofErr w:type="spellStart"/>
        <w:r w:rsidRPr="009131F5">
          <w:rPr>
            <w:rStyle w:val="a4"/>
            <w:lang w:val="en-US"/>
          </w:rPr>
          <w:t>sys.syslogins</w:t>
        </w:r>
        <w:proofErr w:type="spellEnd"/>
        <w:r w:rsidRPr="009131F5">
          <w:rPr>
            <w:rStyle w:val="a4"/>
            <w:lang w:val="en-US"/>
          </w:rPr>
          <w:t xml:space="preserve"> (Transact-SQL) - SQL Server | Microsoft Docs</w:t>
        </w:r>
      </w:hyperlink>
    </w:p>
  </w:footnote>
  <w:footnote w:id="5">
    <w:p w:rsidR="0017003B" w:rsidRPr="005A0437" w:rsidRDefault="0017003B" w:rsidP="0017003B">
      <w:pPr>
        <w:pStyle w:val="ad"/>
        <w:rPr>
          <w:lang w:val="en-US"/>
        </w:rPr>
      </w:pPr>
      <w:r>
        <w:rPr>
          <w:rStyle w:val="af"/>
        </w:rPr>
        <w:footnoteRef/>
      </w:r>
      <w:r w:rsidRPr="005A0437">
        <w:rPr>
          <w:lang w:val="en-US"/>
        </w:rPr>
        <w:t xml:space="preserve"> </w:t>
      </w:r>
      <w:hyperlink r:id="rId5" w:history="1">
        <w:r w:rsidRPr="005A0437">
          <w:rPr>
            <w:rStyle w:val="a4"/>
            <w:lang w:val="en-US"/>
          </w:rPr>
          <w:t>sys.sys</w:t>
        </w:r>
        <w:r>
          <w:rPr>
            <w:rStyle w:val="a4"/>
          </w:rPr>
          <w:t>пользователей</w:t>
        </w:r>
        <w:r w:rsidRPr="005A0437">
          <w:rPr>
            <w:rStyle w:val="a4"/>
            <w:lang w:val="en-US"/>
          </w:rPr>
          <w:t xml:space="preserve"> (Transact-SQL) - SQL Server | Microsoft Docs</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WW8Num7"/>
    <w:lvl w:ilvl="0">
      <w:start w:val="1"/>
      <w:numFmt w:val="bullet"/>
      <w:lvlText w:val=""/>
      <w:lvlJc w:val="left"/>
      <w:pPr>
        <w:tabs>
          <w:tab w:val="num" w:pos="720"/>
        </w:tabs>
        <w:ind w:left="720" w:hanging="360"/>
      </w:pPr>
      <w:rPr>
        <w:rFonts w:ascii="Symbol" w:hAnsi="Symbol"/>
        <w:b w:val="0"/>
        <w:i w:val="0"/>
        <w:sz w:val="24"/>
      </w:rPr>
    </w:lvl>
    <w:lvl w:ilvl="1">
      <w:start w:val="1"/>
      <w:numFmt w:val="bullet"/>
      <w:lvlText w:val=""/>
      <w:lvlJc w:val="left"/>
      <w:pPr>
        <w:tabs>
          <w:tab w:val="num" w:pos="1080"/>
        </w:tabs>
        <w:ind w:left="1080" w:hanging="360"/>
      </w:pPr>
      <w:rPr>
        <w:rFonts w:ascii="Symbol" w:hAnsi="Symbol"/>
        <w:b w:val="0"/>
        <w:i w:val="0"/>
        <w:sz w:val="24"/>
      </w:rPr>
    </w:lvl>
    <w:lvl w:ilvl="2">
      <w:start w:val="1"/>
      <w:numFmt w:val="bullet"/>
      <w:lvlText w:val=""/>
      <w:lvlJc w:val="left"/>
      <w:pPr>
        <w:tabs>
          <w:tab w:val="num" w:pos="1440"/>
        </w:tabs>
        <w:ind w:left="1440" w:hanging="360"/>
      </w:pPr>
      <w:rPr>
        <w:rFonts w:ascii="Symbol" w:hAnsi="Symbol"/>
        <w:b w:val="0"/>
        <w:i w:val="0"/>
        <w:sz w:val="24"/>
      </w:rPr>
    </w:lvl>
    <w:lvl w:ilvl="3">
      <w:start w:val="1"/>
      <w:numFmt w:val="bullet"/>
      <w:lvlText w:val=""/>
      <w:lvlJc w:val="left"/>
      <w:pPr>
        <w:tabs>
          <w:tab w:val="num" w:pos="1800"/>
        </w:tabs>
        <w:ind w:left="1800" w:hanging="360"/>
      </w:pPr>
      <w:rPr>
        <w:rFonts w:ascii="Symbol" w:hAnsi="Symbol"/>
        <w:b w:val="0"/>
        <w:i w:val="0"/>
        <w:sz w:val="24"/>
      </w:rPr>
    </w:lvl>
    <w:lvl w:ilvl="4">
      <w:start w:val="1"/>
      <w:numFmt w:val="bullet"/>
      <w:lvlText w:val=""/>
      <w:lvlJc w:val="left"/>
      <w:pPr>
        <w:tabs>
          <w:tab w:val="num" w:pos="2160"/>
        </w:tabs>
        <w:ind w:left="2160" w:hanging="360"/>
      </w:pPr>
      <w:rPr>
        <w:rFonts w:ascii="Symbol" w:hAnsi="Symbol"/>
        <w:b w:val="0"/>
        <w:i w:val="0"/>
        <w:sz w:val="24"/>
      </w:rPr>
    </w:lvl>
    <w:lvl w:ilvl="5">
      <w:start w:val="1"/>
      <w:numFmt w:val="bullet"/>
      <w:lvlText w:val=""/>
      <w:lvlJc w:val="left"/>
      <w:pPr>
        <w:tabs>
          <w:tab w:val="num" w:pos="2520"/>
        </w:tabs>
        <w:ind w:left="2520" w:hanging="360"/>
      </w:pPr>
      <w:rPr>
        <w:rFonts w:ascii="Symbol" w:hAnsi="Symbol"/>
        <w:b w:val="0"/>
        <w:i w:val="0"/>
        <w:sz w:val="24"/>
      </w:rPr>
    </w:lvl>
    <w:lvl w:ilvl="6">
      <w:start w:val="1"/>
      <w:numFmt w:val="bullet"/>
      <w:lvlText w:val=""/>
      <w:lvlJc w:val="left"/>
      <w:pPr>
        <w:tabs>
          <w:tab w:val="num" w:pos="2880"/>
        </w:tabs>
        <w:ind w:left="2880" w:hanging="360"/>
      </w:pPr>
      <w:rPr>
        <w:rFonts w:ascii="Symbol" w:hAnsi="Symbol"/>
        <w:b w:val="0"/>
        <w:i w:val="0"/>
        <w:sz w:val="24"/>
      </w:rPr>
    </w:lvl>
    <w:lvl w:ilvl="7">
      <w:start w:val="1"/>
      <w:numFmt w:val="bullet"/>
      <w:lvlText w:val=""/>
      <w:lvlJc w:val="left"/>
      <w:pPr>
        <w:tabs>
          <w:tab w:val="num" w:pos="3240"/>
        </w:tabs>
        <w:ind w:left="3240" w:hanging="360"/>
      </w:pPr>
      <w:rPr>
        <w:rFonts w:ascii="Symbol" w:hAnsi="Symbol"/>
        <w:b w:val="0"/>
        <w:i w:val="0"/>
        <w:sz w:val="24"/>
      </w:rPr>
    </w:lvl>
    <w:lvl w:ilvl="8">
      <w:start w:val="1"/>
      <w:numFmt w:val="bullet"/>
      <w:lvlText w:val=""/>
      <w:lvlJc w:val="left"/>
      <w:pPr>
        <w:tabs>
          <w:tab w:val="num" w:pos="3600"/>
        </w:tabs>
        <w:ind w:left="3600" w:hanging="360"/>
      </w:pPr>
      <w:rPr>
        <w:rFonts w:ascii="Symbol" w:hAnsi="Symbol"/>
        <w:b w:val="0"/>
        <w:i w:val="0"/>
        <w:sz w:val="24"/>
      </w:rPr>
    </w:lvl>
  </w:abstractNum>
  <w:abstractNum w:abstractNumId="1" w15:restartNumberingAfterBreak="0">
    <w:nsid w:val="00000002"/>
    <w:multiLevelType w:val="multilevel"/>
    <w:tmpl w:val="00000002"/>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15:restartNumberingAfterBreak="0">
    <w:nsid w:val="00000003"/>
    <w:multiLevelType w:val="multilevel"/>
    <w:tmpl w:val="00000003"/>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E15F55"/>
    <w:multiLevelType w:val="hybridMultilevel"/>
    <w:tmpl w:val="2446FD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24242F7"/>
    <w:multiLevelType w:val="hybridMultilevel"/>
    <w:tmpl w:val="80DCFF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4D059F5"/>
    <w:multiLevelType w:val="hybridMultilevel"/>
    <w:tmpl w:val="BC44EC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64B1E56"/>
    <w:multiLevelType w:val="multilevel"/>
    <w:tmpl w:val="11DC99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829350F"/>
    <w:multiLevelType w:val="hybridMultilevel"/>
    <w:tmpl w:val="834EE5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9470D91"/>
    <w:multiLevelType w:val="hybridMultilevel"/>
    <w:tmpl w:val="596ABB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FF84DAD"/>
    <w:multiLevelType w:val="multilevel"/>
    <w:tmpl w:val="616A7C5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1A1D6E60"/>
    <w:multiLevelType w:val="hybridMultilevel"/>
    <w:tmpl w:val="F614F9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FA53BDE"/>
    <w:multiLevelType w:val="hybridMultilevel"/>
    <w:tmpl w:val="FD3C93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5026C99"/>
    <w:multiLevelType w:val="hybridMultilevel"/>
    <w:tmpl w:val="C64C0E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6CE5FA0"/>
    <w:multiLevelType w:val="multilevel"/>
    <w:tmpl w:val="AA16C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ED01B35"/>
    <w:multiLevelType w:val="hybridMultilevel"/>
    <w:tmpl w:val="042A35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AEC3509"/>
    <w:multiLevelType w:val="multilevel"/>
    <w:tmpl w:val="53102448"/>
    <w:lvl w:ilvl="0">
      <w:start w:val="5"/>
      <w:numFmt w:val="decimal"/>
      <w:lvlText w:val="%1."/>
      <w:lvlJc w:val="left"/>
      <w:pPr>
        <w:tabs>
          <w:tab w:val="num" w:pos="720"/>
        </w:tabs>
        <w:ind w:left="720" w:hanging="360"/>
      </w:pPr>
    </w:lvl>
    <w:lvl w:ilvl="1">
      <w:start w:val="1"/>
      <w:numFmt w:val="bullet"/>
      <w:lvlText w:val="-"/>
      <w:lvlJc w:val="left"/>
      <w:pPr>
        <w:ind w:left="1440" w:hanging="360"/>
      </w:pPr>
      <w:rPr>
        <w:rFonts w:ascii="Times New Roman" w:eastAsiaTheme="minorHAnsi" w:hAnsi="Times New Roman" w:cs="Times New Roman" w:hint="default"/>
        <w:sz w:val="28"/>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B487C2A"/>
    <w:multiLevelType w:val="hybridMultilevel"/>
    <w:tmpl w:val="34AACB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C635389"/>
    <w:multiLevelType w:val="hybridMultilevel"/>
    <w:tmpl w:val="E93E92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F2F0DB4"/>
    <w:multiLevelType w:val="multilevel"/>
    <w:tmpl w:val="DD30180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219535B"/>
    <w:multiLevelType w:val="multilevel"/>
    <w:tmpl w:val="2348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4003AB0"/>
    <w:multiLevelType w:val="multilevel"/>
    <w:tmpl w:val="7400C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55A3811"/>
    <w:multiLevelType w:val="hybridMultilevel"/>
    <w:tmpl w:val="B9569DCE"/>
    <w:lvl w:ilvl="0" w:tplc="D232701E">
      <w:start w:val="1"/>
      <w:numFmt w:val="decimal"/>
      <w:lvlText w:val="%1."/>
      <w:lvlJc w:val="left"/>
      <w:pPr>
        <w:ind w:left="1224" w:hanging="516"/>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5FFD309E"/>
    <w:multiLevelType w:val="hybridMultilevel"/>
    <w:tmpl w:val="E93E92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0DD4DA7"/>
    <w:multiLevelType w:val="hybridMultilevel"/>
    <w:tmpl w:val="599A034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69644E2"/>
    <w:multiLevelType w:val="multilevel"/>
    <w:tmpl w:val="AAC02B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DF9314E"/>
    <w:multiLevelType w:val="multilevel"/>
    <w:tmpl w:val="99F497C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6F14EDD"/>
    <w:multiLevelType w:val="multilevel"/>
    <w:tmpl w:val="9774E7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ADC1875"/>
    <w:multiLevelType w:val="hybridMultilevel"/>
    <w:tmpl w:val="12640E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AF139B6"/>
    <w:multiLevelType w:val="hybridMultilevel"/>
    <w:tmpl w:val="8FD20C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BAB28AD"/>
    <w:multiLevelType w:val="hybridMultilevel"/>
    <w:tmpl w:val="815037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21"/>
  </w:num>
  <w:num w:numId="3">
    <w:abstractNumId w:val="12"/>
  </w:num>
  <w:num w:numId="4">
    <w:abstractNumId w:val="23"/>
  </w:num>
  <w:num w:numId="5">
    <w:abstractNumId w:val="5"/>
  </w:num>
  <w:num w:numId="6">
    <w:abstractNumId w:val="27"/>
  </w:num>
  <w:num w:numId="7">
    <w:abstractNumId w:val="3"/>
  </w:num>
  <w:num w:numId="8">
    <w:abstractNumId w:val="8"/>
  </w:num>
  <w:num w:numId="9">
    <w:abstractNumId w:val="6"/>
  </w:num>
  <w:num w:numId="10">
    <w:abstractNumId w:val="26"/>
  </w:num>
  <w:num w:numId="11">
    <w:abstractNumId w:val="25"/>
  </w:num>
  <w:num w:numId="12">
    <w:abstractNumId w:val="18"/>
  </w:num>
  <w:num w:numId="13">
    <w:abstractNumId w:val="7"/>
  </w:num>
  <w:num w:numId="14">
    <w:abstractNumId w:val="28"/>
  </w:num>
  <w:num w:numId="15">
    <w:abstractNumId w:val="29"/>
  </w:num>
  <w:num w:numId="16">
    <w:abstractNumId w:val="4"/>
  </w:num>
  <w:num w:numId="17">
    <w:abstractNumId w:val="9"/>
  </w:num>
  <w:num w:numId="18">
    <w:abstractNumId w:val="17"/>
  </w:num>
  <w:num w:numId="19">
    <w:abstractNumId w:val="10"/>
  </w:num>
  <w:num w:numId="20">
    <w:abstractNumId w:val="22"/>
  </w:num>
  <w:num w:numId="21">
    <w:abstractNumId w:val="24"/>
  </w:num>
  <w:num w:numId="22">
    <w:abstractNumId w:val="15"/>
  </w:num>
  <w:num w:numId="23">
    <w:abstractNumId w:val="14"/>
  </w:num>
  <w:num w:numId="24">
    <w:abstractNumId w:val="16"/>
  </w:num>
  <w:num w:numId="25">
    <w:abstractNumId w:val="20"/>
  </w:num>
  <w:num w:numId="26">
    <w:abstractNumId w:val="13"/>
  </w:num>
  <w:num w:numId="27">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3D3A"/>
    <w:rsid w:val="00016852"/>
    <w:rsid w:val="000168CA"/>
    <w:rsid w:val="0002063E"/>
    <w:rsid w:val="000250FE"/>
    <w:rsid w:val="0002616A"/>
    <w:rsid w:val="000321C1"/>
    <w:rsid w:val="00036CC4"/>
    <w:rsid w:val="00037D01"/>
    <w:rsid w:val="000406C9"/>
    <w:rsid w:val="00041B0A"/>
    <w:rsid w:val="00044FA7"/>
    <w:rsid w:val="00050BE6"/>
    <w:rsid w:val="0006734B"/>
    <w:rsid w:val="00071476"/>
    <w:rsid w:val="000757AA"/>
    <w:rsid w:val="000812E8"/>
    <w:rsid w:val="00085D88"/>
    <w:rsid w:val="00094457"/>
    <w:rsid w:val="000A18B7"/>
    <w:rsid w:val="000A29C8"/>
    <w:rsid w:val="000A4AAE"/>
    <w:rsid w:val="000A6DF9"/>
    <w:rsid w:val="000A6E26"/>
    <w:rsid w:val="000C2F6E"/>
    <w:rsid w:val="000D3F5E"/>
    <w:rsid w:val="000E0A82"/>
    <w:rsid w:val="000E4CC8"/>
    <w:rsid w:val="000F21BA"/>
    <w:rsid w:val="0011431B"/>
    <w:rsid w:val="00115EBB"/>
    <w:rsid w:val="0011780C"/>
    <w:rsid w:val="00121758"/>
    <w:rsid w:val="00124349"/>
    <w:rsid w:val="001254B6"/>
    <w:rsid w:val="00134B59"/>
    <w:rsid w:val="00134D8B"/>
    <w:rsid w:val="00136D27"/>
    <w:rsid w:val="00152650"/>
    <w:rsid w:val="00156157"/>
    <w:rsid w:val="00156E24"/>
    <w:rsid w:val="00157BD8"/>
    <w:rsid w:val="00161D2E"/>
    <w:rsid w:val="00162705"/>
    <w:rsid w:val="001638CD"/>
    <w:rsid w:val="00165237"/>
    <w:rsid w:val="0016678E"/>
    <w:rsid w:val="00166F7C"/>
    <w:rsid w:val="0017003B"/>
    <w:rsid w:val="00184C32"/>
    <w:rsid w:val="0018554D"/>
    <w:rsid w:val="00185B2B"/>
    <w:rsid w:val="00190EB7"/>
    <w:rsid w:val="00195C2E"/>
    <w:rsid w:val="001A1583"/>
    <w:rsid w:val="001A2E8B"/>
    <w:rsid w:val="001A5C29"/>
    <w:rsid w:val="001B458B"/>
    <w:rsid w:val="001C0009"/>
    <w:rsid w:val="001D16D2"/>
    <w:rsid w:val="001D1CA2"/>
    <w:rsid w:val="001D6277"/>
    <w:rsid w:val="001D793E"/>
    <w:rsid w:val="001E2825"/>
    <w:rsid w:val="001F05EA"/>
    <w:rsid w:val="001F4A05"/>
    <w:rsid w:val="002039B5"/>
    <w:rsid w:val="00210030"/>
    <w:rsid w:val="0021267B"/>
    <w:rsid w:val="002161A7"/>
    <w:rsid w:val="00220D79"/>
    <w:rsid w:val="002229B9"/>
    <w:rsid w:val="00234EB3"/>
    <w:rsid w:val="002448E1"/>
    <w:rsid w:val="00246912"/>
    <w:rsid w:val="002527C1"/>
    <w:rsid w:val="002568E7"/>
    <w:rsid w:val="00283505"/>
    <w:rsid w:val="002A211C"/>
    <w:rsid w:val="002A62AE"/>
    <w:rsid w:val="002B5090"/>
    <w:rsid w:val="002B609E"/>
    <w:rsid w:val="002C0F55"/>
    <w:rsid w:val="002C1F91"/>
    <w:rsid w:val="002C6035"/>
    <w:rsid w:val="002D456F"/>
    <w:rsid w:val="002E0ECF"/>
    <w:rsid w:val="002F0B62"/>
    <w:rsid w:val="0030551D"/>
    <w:rsid w:val="00325E3D"/>
    <w:rsid w:val="0035461F"/>
    <w:rsid w:val="00354D59"/>
    <w:rsid w:val="00362592"/>
    <w:rsid w:val="00366000"/>
    <w:rsid w:val="00366346"/>
    <w:rsid w:val="003710CA"/>
    <w:rsid w:val="0037556D"/>
    <w:rsid w:val="00376B50"/>
    <w:rsid w:val="0037726D"/>
    <w:rsid w:val="00384AEC"/>
    <w:rsid w:val="00396F2D"/>
    <w:rsid w:val="003A21D8"/>
    <w:rsid w:val="003A5968"/>
    <w:rsid w:val="003A705B"/>
    <w:rsid w:val="003B0127"/>
    <w:rsid w:val="003B2051"/>
    <w:rsid w:val="003B4055"/>
    <w:rsid w:val="003B4C83"/>
    <w:rsid w:val="003C3CC3"/>
    <w:rsid w:val="003D4336"/>
    <w:rsid w:val="003E2597"/>
    <w:rsid w:val="003E53D2"/>
    <w:rsid w:val="003F53F3"/>
    <w:rsid w:val="003F751D"/>
    <w:rsid w:val="004036FC"/>
    <w:rsid w:val="0040452E"/>
    <w:rsid w:val="004232B3"/>
    <w:rsid w:val="00425965"/>
    <w:rsid w:val="00435183"/>
    <w:rsid w:val="00444F7C"/>
    <w:rsid w:val="0045249A"/>
    <w:rsid w:val="004533D4"/>
    <w:rsid w:val="00457568"/>
    <w:rsid w:val="00457B4E"/>
    <w:rsid w:val="00463880"/>
    <w:rsid w:val="00463953"/>
    <w:rsid w:val="0046404B"/>
    <w:rsid w:val="00471CDD"/>
    <w:rsid w:val="0047218B"/>
    <w:rsid w:val="004723C7"/>
    <w:rsid w:val="004914F9"/>
    <w:rsid w:val="004918B4"/>
    <w:rsid w:val="00496DE3"/>
    <w:rsid w:val="004B5A06"/>
    <w:rsid w:val="004C57AA"/>
    <w:rsid w:val="004C74A4"/>
    <w:rsid w:val="004E626F"/>
    <w:rsid w:val="004E6F3A"/>
    <w:rsid w:val="004E7331"/>
    <w:rsid w:val="004F21F0"/>
    <w:rsid w:val="004F7A74"/>
    <w:rsid w:val="00500E8C"/>
    <w:rsid w:val="00507CEA"/>
    <w:rsid w:val="00525D61"/>
    <w:rsid w:val="005434CE"/>
    <w:rsid w:val="0055219B"/>
    <w:rsid w:val="00564961"/>
    <w:rsid w:val="00564EEC"/>
    <w:rsid w:val="0057083B"/>
    <w:rsid w:val="00573BDC"/>
    <w:rsid w:val="0057546E"/>
    <w:rsid w:val="0057694A"/>
    <w:rsid w:val="00582048"/>
    <w:rsid w:val="005848DF"/>
    <w:rsid w:val="005A0437"/>
    <w:rsid w:val="005A1533"/>
    <w:rsid w:val="005A2D18"/>
    <w:rsid w:val="005B6214"/>
    <w:rsid w:val="005D242A"/>
    <w:rsid w:val="005D244F"/>
    <w:rsid w:val="005E3E1C"/>
    <w:rsid w:val="005E5B45"/>
    <w:rsid w:val="005F6C0D"/>
    <w:rsid w:val="006062BE"/>
    <w:rsid w:val="0060644F"/>
    <w:rsid w:val="00613A5C"/>
    <w:rsid w:val="00614381"/>
    <w:rsid w:val="006169DA"/>
    <w:rsid w:val="00616C29"/>
    <w:rsid w:val="00660AF9"/>
    <w:rsid w:val="00662816"/>
    <w:rsid w:val="0066635F"/>
    <w:rsid w:val="00671E41"/>
    <w:rsid w:val="0067286D"/>
    <w:rsid w:val="0067720F"/>
    <w:rsid w:val="00680E5B"/>
    <w:rsid w:val="006848C0"/>
    <w:rsid w:val="006A0F46"/>
    <w:rsid w:val="006A2013"/>
    <w:rsid w:val="006A37B9"/>
    <w:rsid w:val="006A71F7"/>
    <w:rsid w:val="006A73CE"/>
    <w:rsid w:val="006B4AEC"/>
    <w:rsid w:val="006C136A"/>
    <w:rsid w:val="006C7D86"/>
    <w:rsid w:val="006D7B98"/>
    <w:rsid w:val="006E4119"/>
    <w:rsid w:val="006F2771"/>
    <w:rsid w:val="0070697A"/>
    <w:rsid w:val="00713ED7"/>
    <w:rsid w:val="00714FBF"/>
    <w:rsid w:val="00717803"/>
    <w:rsid w:val="00717B4E"/>
    <w:rsid w:val="007303AB"/>
    <w:rsid w:val="0074672F"/>
    <w:rsid w:val="00746B43"/>
    <w:rsid w:val="00761B3F"/>
    <w:rsid w:val="00770A45"/>
    <w:rsid w:val="00770F8F"/>
    <w:rsid w:val="007863E2"/>
    <w:rsid w:val="00790A1B"/>
    <w:rsid w:val="007916D7"/>
    <w:rsid w:val="00796196"/>
    <w:rsid w:val="007A5481"/>
    <w:rsid w:val="007A6C3D"/>
    <w:rsid w:val="007B24C8"/>
    <w:rsid w:val="007B3451"/>
    <w:rsid w:val="007C125A"/>
    <w:rsid w:val="007C50E7"/>
    <w:rsid w:val="007E6B31"/>
    <w:rsid w:val="007F602D"/>
    <w:rsid w:val="008002FE"/>
    <w:rsid w:val="008027B5"/>
    <w:rsid w:val="0082380B"/>
    <w:rsid w:val="00825CB7"/>
    <w:rsid w:val="00826F2E"/>
    <w:rsid w:val="00827A1D"/>
    <w:rsid w:val="008329E4"/>
    <w:rsid w:val="008354E2"/>
    <w:rsid w:val="00853A52"/>
    <w:rsid w:val="00853BE9"/>
    <w:rsid w:val="008549F9"/>
    <w:rsid w:val="00860397"/>
    <w:rsid w:val="0086259B"/>
    <w:rsid w:val="008626F4"/>
    <w:rsid w:val="00865FE8"/>
    <w:rsid w:val="00867CFB"/>
    <w:rsid w:val="00880796"/>
    <w:rsid w:val="0088199C"/>
    <w:rsid w:val="008875FB"/>
    <w:rsid w:val="008910A9"/>
    <w:rsid w:val="00892F0B"/>
    <w:rsid w:val="008967EE"/>
    <w:rsid w:val="008A3BF3"/>
    <w:rsid w:val="008B5757"/>
    <w:rsid w:val="008C34C2"/>
    <w:rsid w:val="008C7555"/>
    <w:rsid w:val="008D1155"/>
    <w:rsid w:val="008D44F1"/>
    <w:rsid w:val="008D4523"/>
    <w:rsid w:val="008E02B7"/>
    <w:rsid w:val="008E0A45"/>
    <w:rsid w:val="008E2BB2"/>
    <w:rsid w:val="008E52DE"/>
    <w:rsid w:val="008F6D23"/>
    <w:rsid w:val="00901965"/>
    <w:rsid w:val="009131F5"/>
    <w:rsid w:val="009148DE"/>
    <w:rsid w:val="00921E74"/>
    <w:rsid w:val="009301DC"/>
    <w:rsid w:val="00930818"/>
    <w:rsid w:val="00935CB7"/>
    <w:rsid w:val="0093651D"/>
    <w:rsid w:val="009434EA"/>
    <w:rsid w:val="009460E0"/>
    <w:rsid w:val="009A4DE7"/>
    <w:rsid w:val="009B4171"/>
    <w:rsid w:val="009B6E5F"/>
    <w:rsid w:val="009D716B"/>
    <w:rsid w:val="009D776D"/>
    <w:rsid w:val="009E3EA1"/>
    <w:rsid w:val="00A05FAD"/>
    <w:rsid w:val="00A129C2"/>
    <w:rsid w:val="00A139C0"/>
    <w:rsid w:val="00A16EB9"/>
    <w:rsid w:val="00A17FCF"/>
    <w:rsid w:val="00A242F8"/>
    <w:rsid w:val="00A317B6"/>
    <w:rsid w:val="00A371A8"/>
    <w:rsid w:val="00A43E04"/>
    <w:rsid w:val="00A47BB9"/>
    <w:rsid w:val="00A54B25"/>
    <w:rsid w:val="00A7753B"/>
    <w:rsid w:val="00A80A2F"/>
    <w:rsid w:val="00A85B31"/>
    <w:rsid w:val="00A90363"/>
    <w:rsid w:val="00A92632"/>
    <w:rsid w:val="00A9438A"/>
    <w:rsid w:val="00A95B1B"/>
    <w:rsid w:val="00AA6C78"/>
    <w:rsid w:val="00AA6DF0"/>
    <w:rsid w:val="00AB0CB8"/>
    <w:rsid w:val="00AC111D"/>
    <w:rsid w:val="00AC6086"/>
    <w:rsid w:val="00AC7AE0"/>
    <w:rsid w:val="00AD24A3"/>
    <w:rsid w:val="00AD4E49"/>
    <w:rsid w:val="00AE73E7"/>
    <w:rsid w:val="00B03787"/>
    <w:rsid w:val="00B1324A"/>
    <w:rsid w:val="00B14F70"/>
    <w:rsid w:val="00B15477"/>
    <w:rsid w:val="00B171CE"/>
    <w:rsid w:val="00B21023"/>
    <w:rsid w:val="00B32D3E"/>
    <w:rsid w:val="00B34AF9"/>
    <w:rsid w:val="00B510F1"/>
    <w:rsid w:val="00B52DBC"/>
    <w:rsid w:val="00B6667F"/>
    <w:rsid w:val="00B72554"/>
    <w:rsid w:val="00B746F2"/>
    <w:rsid w:val="00B74EC2"/>
    <w:rsid w:val="00B75F0F"/>
    <w:rsid w:val="00B828EE"/>
    <w:rsid w:val="00B86ECC"/>
    <w:rsid w:val="00B9465F"/>
    <w:rsid w:val="00B964A4"/>
    <w:rsid w:val="00BA0BD9"/>
    <w:rsid w:val="00BA69D4"/>
    <w:rsid w:val="00BB1DA5"/>
    <w:rsid w:val="00BB2982"/>
    <w:rsid w:val="00BB4542"/>
    <w:rsid w:val="00BB713E"/>
    <w:rsid w:val="00BC058A"/>
    <w:rsid w:val="00BD06DC"/>
    <w:rsid w:val="00BD422E"/>
    <w:rsid w:val="00BD6DE6"/>
    <w:rsid w:val="00BD7E47"/>
    <w:rsid w:val="00BE1C39"/>
    <w:rsid w:val="00BE4861"/>
    <w:rsid w:val="00C06497"/>
    <w:rsid w:val="00C072E6"/>
    <w:rsid w:val="00C078D3"/>
    <w:rsid w:val="00C15084"/>
    <w:rsid w:val="00C204D3"/>
    <w:rsid w:val="00C21312"/>
    <w:rsid w:val="00C25049"/>
    <w:rsid w:val="00C27C88"/>
    <w:rsid w:val="00C368F4"/>
    <w:rsid w:val="00C42586"/>
    <w:rsid w:val="00C47FFD"/>
    <w:rsid w:val="00C6535D"/>
    <w:rsid w:val="00C70264"/>
    <w:rsid w:val="00C70925"/>
    <w:rsid w:val="00C81041"/>
    <w:rsid w:val="00C83788"/>
    <w:rsid w:val="00C87E96"/>
    <w:rsid w:val="00C90ABD"/>
    <w:rsid w:val="00C92C11"/>
    <w:rsid w:val="00C9547B"/>
    <w:rsid w:val="00CA5CEC"/>
    <w:rsid w:val="00CB0C5B"/>
    <w:rsid w:val="00CB3F92"/>
    <w:rsid w:val="00CC3978"/>
    <w:rsid w:val="00CC6BA6"/>
    <w:rsid w:val="00CD36DE"/>
    <w:rsid w:val="00CE2C33"/>
    <w:rsid w:val="00CE4405"/>
    <w:rsid w:val="00CE7755"/>
    <w:rsid w:val="00CF0680"/>
    <w:rsid w:val="00CF406B"/>
    <w:rsid w:val="00D01EF2"/>
    <w:rsid w:val="00D06126"/>
    <w:rsid w:val="00D110A4"/>
    <w:rsid w:val="00D171B8"/>
    <w:rsid w:val="00D536C3"/>
    <w:rsid w:val="00D55857"/>
    <w:rsid w:val="00D6098D"/>
    <w:rsid w:val="00D648FC"/>
    <w:rsid w:val="00D84A76"/>
    <w:rsid w:val="00D96211"/>
    <w:rsid w:val="00DA7DD9"/>
    <w:rsid w:val="00DB0441"/>
    <w:rsid w:val="00DB40DB"/>
    <w:rsid w:val="00DB75C6"/>
    <w:rsid w:val="00DC2DC1"/>
    <w:rsid w:val="00DC3466"/>
    <w:rsid w:val="00DC5029"/>
    <w:rsid w:val="00DE12D2"/>
    <w:rsid w:val="00DF0DAF"/>
    <w:rsid w:val="00DF60EE"/>
    <w:rsid w:val="00DF68DC"/>
    <w:rsid w:val="00DF7053"/>
    <w:rsid w:val="00E02DC3"/>
    <w:rsid w:val="00E03079"/>
    <w:rsid w:val="00E26C42"/>
    <w:rsid w:val="00E27AB9"/>
    <w:rsid w:val="00E30AC3"/>
    <w:rsid w:val="00E33D3A"/>
    <w:rsid w:val="00E34A5B"/>
    <w:rsid w:val="00E35FB8"/>
    <w:rsid w:val="00E41CB0"/>
    <w:rsid w:val="00E433CD"/>
    <w:rsid w:val="00E70CE5"/>
    <w:rsid w:val="00E80AC7"/>
    <w:rsid w:val="00E87F9D"/>
    <w:rsid w:val="00E90EAF"/>
    <w:rsid w:val="00E94B8B"/>
    <w:rsid w:val="00E9546E"/>
    <w:rsid w:val="00E965D0"/>
    <w:rsid w:val="00EA7ED4"/>
    <w:rsid w:val="00EC3F24"/>
    <w:rsid w:val="00EE4000"/>
    <w:rsid w:val="00EF5C0B"/>
    <w:rsid w:val="00EF662F"/>
    <w:rsid w:val="00EF6C2E"/>
    <w:rsid w:val="00EF753C"/>
    <w:rsid w:val="00F06685"/>
    <w:rsid w:val="00F17682"/>
    <w:rsid w:val="00F2649E"/>
    <w:rsid w:val="00F276E8"/>
    <w:rsid w:val="00F27D56"/>
    <w:rsid w:val="00F34548"/>
    <w:rsid w:val="00F44742"/>
    <w:rsid w:val="00F61EDF"/>
    <w:rsid w:val="00F64B17"/>
    <w:rsid w:val="00F64E9C"/>
    <w:rsid w:val="00F80DD5"/>
    <w:rsid w:val="00F83000"/>
    <w:rsid w:val="00F86538"/>
    <w:rsid w:val="00F9097A"/>
    <w:rsid w:val="00F90E1E"/>
    <w:rsid w:val="00F91104"/>
    <w:rsid w:val="00F924EC"/>
    <w:rsid w:val="00F9766D"/>
    <w:rsid w:val="00FA0592"/>
    <w:rsid w:val="00FA2CA2"/>
    <w:rsid w:val="00FB3AB0"/>
    <w:rsid w:val="00FC6A7C"/>
    <w:rsid w:val="00FD5EF2"/>
    <w:rsid w:val="00FD73BF"/>
    <w:rsid w:val="00FE03C5"/>
    <w:rsid w:val="00FE0ED6"/>
    <w:rsid w:val="00FE66B5"/>
    <w:rsid w:val="00FF21C7"/>
    <w:rsid w:val="00FF78C1"/>
    <w:rsid w:val="00FF7F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D32950"/>
  <w15:chartTrackingRefBased/>
  <w15:docId w15:val="{717B48FD-559F-49EE-B688-A5164E1AB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F753C"/>
  </w:style>
  <w:style w:type="paragraph" w:styleId="1">
    <w:name w:val="heading 1"/>
    <w:basedOn w:val="a"/>
    <w:next w:val="a"/>
    <w:link w:val="10"/>
    <w:uiPriority w:val="9"/>
    <w:qFormat/>
    <w:rsid w:val="00E26C42"/>
    <w:pPr>
      <w:keepNext/>
      <w:keepLines/>
      <w:spacing w:before="240" w:after="0" w:line="360" w:lineRule="auto"/>
      <w:jc w:val="center"/>
      <w:outlineLvl w:val="0"/>
    </w:pPr>
    <w:rPr>
      <w:rFonts w:ascii="Times New Roman" w:eastAsiaTheme="majorEastAsia" w:hAnsi="Times New Roman" w:cstheme="majorBidi"/>
      <w:b/>
      <w:sz w:val="28"/>
      <w:szCs w:val="32"/>
    </w:rPr>
  </w:style>
  <w:style w:type="paragraph" w:styleId="2">
    <w:name w:val="heading 2"/>
    <w:basedOn w:val="a"/>
    <w:next w:val="a"/>
    <w:link w:val="20"/>
    <w:uiPriority w:val="9"/>
    <w:unhideWhenUsed/>
    <w:qFormat/>
    <w:rsid w:val="0067720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qFormat/>
    <w:rsid w:val="0067720F"/>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link w:val="40"/>
    <w:qFormat/>
    <w:rsid w:val="007E6B31"/>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link w:val="50"/>
    <w:qFormat/>
    <w:rsid w:val="007E6B31"/>
    <w:pPr>
      <w:spacing w:before="100" w:beforeAutospacing="1" w:after="100" w:afterAutospacing="1" w:line="240" w:lineRule="auto"/>
      <w:outlineLvl w:val="4"/>
    </w:pPr>
    <w:rPr>
      <w:rFonts w:ascii="Times New Roman" w:eastAsia="Times New Roman" w:hAnsi="Times New Roman" w:cs="Times New Roman"/>
      <w:b/>
      <w:bCs/>
      <w:sz w:val="20"/>
      <w:szCs w:val="20"/>
      <w:lang w:eastAsia="ru-RU"/>
    </w:rPr>
  </w:style>
  <w:style w:type="paragraph" w:styleId="6">
    <w:name w:val="heading 6"/>
    <w:basedOn w:val="a"/>
    <w:link w:val="60"/>
    <w:qFormat/>
    <w:rsid w:val="007E6B31"/>
    <w:pPr>
      <w:spacing w:before="100" w:beforeAutospacing="1" w:after="100" w:afterAutospacing="1" w:line="240" w:lineRule="auto"/>
      <w:outlineLvl w:val="5"/>
    </w:pPr>
    <w:rPr>
      <w:rFonts w:ascii="Times New Roman" w:eastAsia="Times New Roman" w:hAnsi="Times New Roman" w:cs="Times New Roman"/>
      <w:b/>
      <w:bCs/>
      <w:color w:val="110022"/>
      <w:sz w:val="20"/>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26C42"/>
    <w:rPr>
      <w:rFonts w:ascii="Times New Roman" w:eastAsiaTheme="majorEastAsia" w:hAnsi="Times New Roman" w:cstheme="majorBidi"/>
      <w:b/>
      <w:sz w:val="28"/>
      <w:szCs w:val="32"/>
    </w:rPr>
  </w:style>
  <w:style w:type="paragraph" w:styleId="a3">
    <w:name w:val="TOC Heading"/>
    <w:basedOn w:val="1"/>
    <w:next w:val="a"/>
    <w:uiPriority w:val="39"/>
    <w:unhideWhenUsed/>
    <w:qFormat/>
    <w:rsid w:val="00A92632"/>
    <w:pPr>
      <w:spacing w:line="259" w:lineRule="auto"/>
      <w:jc w:val="left"/>
      <w:outlineLvl w:val="9"/>
    </w:pPr>
    <w:rPr>
      <w:rFonts w:asciiTheme="majorHAnsi" w:hAnsiTheme="majorHAnsi"/>
      <w:b w:val="0"/>
      <w:color w:val="2F5496" w:themeColor="accent1" w:themeShade="BF"/>
      <w:sz w:val="32"/>
      <w:lang w:eastAsia="ru-RU"/>
    </w:rPr>
  </w:style>
  <w:style w:type="paragraph" w:styleId="11">
    <w:name w:val="toc 1"/>
    <w:basedOn w:val="a"/>
    <w:next w:val="a"/>
    <w:autoRedefine/>
    <w:uiPriority w:val="39"/>
    <w:unhideWhenUsed/>
    <w:rsid w:val="00A92632"/>
    <w:pPr>
      <w:spacing w:after="100"/>
    </w:pPr>
  </w:style>
  <w:style w:type="character" w:styleId="a4">
    <w:name w:val="Hyperlink"/>
    <w:basedOn w:val="a0"/>
    <w:uiPriority w:val="99"/>
    <w:unhideWhenUsed/>
    <w:rsid w:val="00A92632"/>
    <w:rPr>
      <w:color w:val="0563C1" w:themeColor="hyperlink"/>
      <w:u w:val="single"/>
    </w:rPr>
  </w:style>
  <w:style w:type="paragraph" w:styleId="a5">
    <w:name w:val="header"/>
    <w:basedOn w:val="a"/>
    <w:link w:val="a6"/>
    <w:uiPriority w:val="99"/>
    <w:unhideWhenUsed/>
    <w:rsid w:val="00F80DD5"/>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F80DD5"/>
  </w:style>
  <w:style w:type="paragraph" w:styleId="a7">
    <w:name w:val="footer"/>
    <w:basedOn w:val="a"/>
    <w:link w:val="a8"/>
    <w:uiPriority w:val="99"/>
    <w:unhideWhenUsed/>
    <w:rsid w:val="00F80DD5"/>
    <w:pPr>
      <w:tabs>
        <w:tab w:val="center" w:pos="4677"/>
        <w:tab w:val="right" w:pos="9355"/>
      </w:tabs>
      <w:spacing w:after="0" w:line="240" w:lineRule="auto"/>
    </w:pPr>
  </w:style>
  <w:style w:type="character" w:customStyle="1" w:styleId="a8">
    <w:name w:val="Нижний колонтитул Знак"/>
    <w:basedOn w:val="a0"/>
    <w:link w:val="a7"/>
    <w:uiPriority w:val="99"/>
    <w:rsid w:val="00F80DD5"/>
  </w:style>
  <w:style w:type="paragraph" w:styleId="a9">
    <w:name w:val="List Paragraph"/>
    <w:basedOn w:val="a"/>
    <w:uiPriority w:val="34"/>
    <w:qFormat/>
    <w:rsid w:val="009A4DE7"/>
    <w:pPr>
      <w:ind w:left="720"/>
      <w:contextualSpacing/>
    </w:pPr>
  </w:style>
  <w:style w:type="character" w:customStyle="1" w:styleId="apple-converted-space">
    <w:name w:val="apple-converted-space"/>
    <w:rsid w:val="006E4119"/>
  </w:style>
  <w:style w:type="character" w:customStyle="1" w:styleId="20">
    <w:name w:val="Заголовок 2 Знак"/>
    <w:basedOn w:val="a0"/>
    <w:link w:val="2"/>
    <w:uiPriority w:val="9"/>
    <w:rsid w:val="0067720F"/>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rsid w:val="0067720F"/>
    <w:rPr>
      <w:rFonts w:ascii="Arial" w:eastAsia="Times New Roman" w:hAnsi="Arial" w:cs="Arial"/>
      <w:b/>
      <w:bCs/>
      <w:sz w:val="26"/>
      <w:szCs w:val="26"/>
      <w:lang w:eastAsia="ru-RU"/>
    </w:rPr>
  </w:style>
  <w:style w:type="paragraph" w:styleId="aa">
    <w:name w:val="Normal (Web)"/>
    <w:basedOn w:val="a"/>
    <w:uiPriority w:val="99"/>
    <w:rsid w:val="0067720F"/>
    <w:pPr>
      <w:spacing w:before="100" w:beforeAutospacing="1" w:after="100" w:afterAutospacing="1" w:line="240" w:lineRule="auto"/>
    </w:pPr>
    <w:rPr>
      <w:rFonts w:ascii="Verdana" w:eastAsia="Times New Roman" w:hAnsi="Verdana" w:cs="Times New Roman"/>
      <w:color w:val="000000"/>
      <w:sz w:val="20"/>
      <w:szCs w:val="20"/>
      <w:lang w:eastAsia="ru-RU"/>
    </w:rPr>
  </w:style>
  <w:style w:type="character" w:styleId="ab">
    <w:name w:val="Strong"/>
    <w:qFormat/>
    <w:rsid w:val="0067720F"/>
    <w:rPr>
      <w:b/>
      <w:bCs/>
    </w:rPr>
  </w:style>
  <w:style w:type="character" w:styleId="ac">
    <w:name w:val="Emphasis"/>
    <w:qFormat/>
    <w:rsid w:val="0067720F"/>
    <w:rPr>
      <w:i/>
      <w:iCs/>
    </w:rPr>
  </w:style>
  <w:style w:type="paragraph" w:styleId="31">
    <w:name w:val="toc 3"/>
    <w:basedOn w:val="a"/>
    <w:next w:val="a"/>
    <w:autoRedefine/>
    <w:uiPriority w:val="39"/>
    <w:unhideWhenUsed/>
    <w:rsid w:val="00EA7ED4"/>
    <w:pPr>
      <w:spacing w:after="100"/>
      <w:ind w:left="440"/>
    </w:pPr>
  </w:style>
  <w:style w:type="paragraph" w:styleId="21">
    <w:name w:val="toc 2"/>
    <w:basedOn w:val="a"/>
    <w:next w:val="a"/>
    <w:autoRedefine/>
    <w:uiPriority w:val="39"/>
    <w:unhideWhenUsed/>
    <w:rsid w:val="00EA7ED4"/>
    <w:pPr>
      <w:spacing w:after="100"/>
      <w:ind w:left="220"/>
    </w:pPr>
  </w:style>
  <w:style w:type="paragraph" w:styleId="ad">
    <w:name w:val="footnote text"/>
    <w:basedOn w:val="a"/>
    <w:link w:val="ae"/>
    <w:uiPriority w:val="99"/>
    <w:semiHidden/>
    <w:unhideWhenUsed/>
    <w:rsid w:val="00444F7C"/>
    <w:pPr>
      <w:spacing w:after="0" w:line="240" w:lineRule="auto"/>
    </w:pPr>
    <w:rPr>
      <w:sz w:val="20"/>
      <w:szCs w:val="20"/>
    </w:rPr>
  </w:style>
  <w:style w:type="character" w:customStyle="1" w:styleId="ae">
    <w:name w:val="Текст сноски Знак"/>
    <w:basedOn w:val="a0"/>
    <w:link w:val="ad"/>
    <w:uiPriority w:val="99"/>
    <w:semiHidden/>
    <w:rsid w:val="00444F7C"/>
    <w:rPr>
      <w:sz w:val="20"/>
      <w:szCs w:val="20"/>
    </w:rPr>
  </w:style>
  <w:style w:type="character" w:styleId="af">
    <w:name w:val="footnote reference"/>
    <w:basedOn w:val="a0"/>
    <w:uiPriority w:val="99"/>
    <w:semiHidden/>
    <w:unhideWhenUsed/>
    <w:rsid w:val="00444F7C"/>
    <w:rPr>
      <w:vertAlign w:val="superscript"/>
    </w:rPr>
  </w:style>
  <w:style w:type="paragraph" w:styleId="af0">
    <w:name w:val="caption"/>
    <w:basedOn w:val="a"/>
    <w:next w:val="a"/>
    <w:uiPriority w:val="35"/>
    <w:unhideWhenUsed/>
    <w:qFormat/>
    <w:rsid w:val="0016678E"/>
    <w:pPr>
      <w:spacing w:after="200" w:line="240" w:lineRule="auto"/>
    </w:pPr>
    <w:rPr>
      <w:i/>
      <w:iCs/>
      <w:color w:val="44546A" w:themeColor="text2"/>
      <w:sz w:val="18"/>
      <w:szCs w:val="18"/>
    </w:rPr>
  </w:style>
  <w:style w:type="table" w:styleId="af1">
    <w:name w:val="Table Grid"/>
    <w:basedOn w:val="a1"/>
    <w:uiPriority w:val="39"/>
    <w:rsid w:val="004C74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rsid w:val="007E6B31"/>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rsid w:val="007E6B31"/>
    <w:rPr>
      <w:rFonts w:ascii="Times New Roman" w:eastAsia="Times New Roman" w:hAnsi="Times New Roman" w:cs="Times New Roman"/>
      <w:b/>
      <w:bCs/>
      <w:sz w:val="20"/>
      <w:szCs w:val="20"/>
      <w:lang w:eastAsia="ru-RU"/>
    </w:rPr>
  </w:style>
  <w:style w:type="character" w:customStyle="1" w:styleId="60">
    <w:name w:val="Заголовок 6 Знак"/>
    <w:basedOn w:val="a0"/>
    <w:link w:val="6"/>
    <w:rsid w:val="007E6B31"/>
    <w:rPr>
      <w:rFonts w:ascii="Times New Roman" w:eastAsia="Times New Roman" w:hAnsi="Times New Roman" w:cs="Times New Roman"/>
      <w:b/>
      <w:bCs/>
      <w:color w:val="110022"/>
      <w:sz w:val="20"/>
      <w:szCs w:val="20"/>
      <w:lang w:eastAsia="ru-RU"/>
    </w:rPr>
  </w:style>
  <w:style w:type="paragraph" w:styleId="af2">
    <w:name w:val="Body Text"/>
    <w:basedOn w:val="a"/>
    <w:link w:val="af3"/>
    <w:semiHidden/>
    <w:rsid w:val="007E6B31"/>
    <w:pPr>
      <w:overflowPunct w:val="0"/>
      <w:autoSpaceDE w:val="0"/>
      <w:autoSpaceDN w:val="0"/>
      <w:adjustRightInd w:val="0"/>
      <w:spacing w:after="0" w:line="240" w:lineRule="auto"/>
      <w:ind w:right="140"/>
      <w:jc w:val="both"/>
      <w:textAlignment w:val="baseline"/>
    </w:pPr>
    <w:rPr>
      <w:rFonts w:ascii="Times New Roman" w:eastAsia="Times New Roman" w:hAnsi="Times New Roman" w:cs="Times New Roman"/>
      <w:kern w:val="16"/>
      <w:position w:val="-6"/>
      <w:sz w:val="28"/>
      <w:szCs w:val="20"/>
      <w:lang w:eastAsia="ru-RU"/>
    </w:rPr>
  </w:style>
  <w:style w:type="character" w:customStyle="1" w:styleId="af3">
    <w:name w:val="Основной текст Знак"/>
    <w:basedOn w:val="a0"/>
    <w:link w:val="af2"/>
    <w:semiHidden/>
    <w:rsid w:val="007E6B31"/>
    <w:rPr>
      <w:rFonts w:ascii="Times New Roman" w:eastAsia="Times New Roman" w:hAnsi="Times New Roman" w:cs="Times New Roman"/>
      <w:kern w:val="16"/>
      <w:position w:val="-6"/>
      <w:sz w:val="28"/>
      <w:szCs w:val="20"/>
      <w:lang w:eastAsia="ru-RU"/>
    </w:rPr>
  </w:style>
  <w:style w:type="paragraph" w:styleId="af4">
    <w:name w:val="Body Text Indent"/>
    <w:basedOn w:val="a"/>
    <w:link w:val="af5"/>
    <w:semiHidden/>
    <w:rsid w:val="007E6B31"/>
    <w:pPr>
      <w:overflowPunct w:val="0"/>
      <w:autoSpaceDE w:val="0"/>
      <w:autoSpaceDN w:val="0"/>
      <w:adjustRightInd w:val="0"/>
      <w:spacing w:after="0" w:line="240" w:lineRule="auto"/>
      <w:ind w:left="5220" w:firstLine="142"/>
      <w:jc w:val="center"/>
      <w:textAlignment w:val="baseline"/>
    </w:pPr>
    <w:rPr>
      <w:rFonts w:ascii="Times New Roman" w:eastAsia="Times New Roman" w:hAnsi="Times New Roman" w:cs="Times New Roman"/>
      <w:sz w:val="24"/>
      <w:szCs w:val="20"/>
      <w:lang w:eastAsia="ru-RU"/>
    </w:rPr>
  </w:style>
  <w:style w:type="character" w:customStyle="1" w:styleId="af5">
    <w:name w:val="Основной текст с отступом Знак"/>
    <w:basedOn w:val="a0"/>
    <w:link w:val="af4"/>
    <w:semiHidden/>
    <w:rsid w:val="007E6B31"/>
    <w:rPr>
      <w:rFonts w:ascii="Times New Roman" w:eastAsia="Times New Roman" w:hAnsi="Times New Roman" w:cs="Times New Roman"/>
      <w:sz w:val="24"/>
      <w:szCs w:val="20"/>
      <w:lang w:eastAsia="ru-RU"/>
    </w:rPr>
  </w:style>
  <w:style w:type="character" w:customStyle="1" w:styleId="texample1">
    <w:name w:val="texample1"/>
    <w:rsid w:val="007E6B31"/>
    <w:rPr>
      <w:rFonts w:ascii="Courier New" w:hAnsi="Courier New" w:cs="Courier New" w:hint="default"/>
      <w:color w:val="222222"/>
      <w:sz w:val="20"/>
      <w:szCs w:val="20"/>
    </w:rPr>
  </w:style>
  <w:style w:type="character" w:customStyle="1" w:styleId="xmlemitalic1">
    <w:name w:val="xml_em_italic1"/>
    <w:rsid w:val="007E6B31"/>
    <w:rPr>
      <w:i/>
      <w:iCs/>
    </w:rPr>
  </w:style>
  <w:style w:type="paragraph" w:styleId="HTML">
    <w:name w:val="HTML Preformatted"/>
    <w:basedOn w:val="a"/>
    <w:link w:val="HTML0"/>
    <w:semiHidden/>
    <w:rsid w:val="007E6B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lang w:eastAsia="ru-RU"/>
    </w:rPr>
  </w:style>
  <w:style w:type="character" w:customStyle="1" w:styleId="HTML0">
    <w:name w:val="Стандартный HTML Знак"/>
    <w:basedOn w:val="a0"/>
    <w:link w:val="HTML"/>
    <w:semiHidden/>
    <w:rsid w:val="007E6B31"/>
    <w:rPr>
      <w:rFonts w:ascii="Courier New" w:eastAsia="Courier New" w:hAnsi="Courier New" w:cs="Courier New"/>
      <w:sz w:val="20"/>
      <w:szCs w:val="20"/>
      <w:lang w:eastAsia="ru-RU"/>
    </w:rPr>
  </w:style>
  <w:style w:type="paragraph" w:styleId="22">
    <w:name w:val="Body Text Indent 2"/>
    <w:basedOn w:val="a"/>
    <w:link w:val="23"/>
    <w:semiHidden/>
    <w:rsid w:val="007E6B31"/>
    <w:pPr>
      <w:spacing w:after="0" w:line="240" w:lineRule="auto"/>
      <w:ind w:firstLine="798"/>
      <w:jc w:val="both"/>
    </w:pPr>
    <w:rPr>
      <w:rFonts w:ascii="Times New Roman" w:eastAsia="Times New Roman" w:hAnsi="Times New Roman" w:cs="Times New Roman"/>
      <w:sz w:val="24"/>
      <w:szCs w:val="24"/>
      <w:lang w:eastAsia="ru-RU"/>
    </w:rPr>
  </w:style>
  <w:style w:type="character" w:customStyle="1" w:styleId="23">
    <w:name w:val="Основной текст с отступом 2 Знак"/>
    <w:basedOn w:val="a0"/>
    <w:link w:val="22"/>
    <w:semiHidden/>
    <w:rsid w:val="007E6B31"/>
    <w:rPr>
      <w:rFonts w:ascii="Times New Roman" w:eastAsia="Times New Roman" w:hAnsi="Times New Roman" w:cs="Times New Roman"/>
      <w:sz w:val="24"/>
      <w:szCs w:val="24"/>
      <w:lang w:eastAsia="ru-RU"/>
    </w:rPr>
  </w:style>
  <w:style w:type="character" w:styleId="HTML1">
    <w:name w:val="HTML Typewriter"/>
    <w:semiHidden/>
    <w:rsid w:val="007E6B31"/>
    <w:rPr>
      <w:rFonts w:ascii="Courier New" w:eastAsia="Courier New" w:hAnsi="Courier New" w:cs="Courier New"/>
      <w:sz w:val="20"/>
      <w:szCs w:val="20"/>
    </w:rPr>
  </w:style>
  <w:style w:type="paragraph" w:customStyle="1" w:styleId="HTML10">
    <w:name w:val="Стандартный HTML1"/>
    <w:basedOn w:val="a"/>
    <w:rsid w:val="007E6B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80" w:after="180" w:line="240" w:lineRule="auto"/>
    </w:pPr>
    <w:rPr>
      <w:rFonts w:ascii="Courier New" w:eastAsia="Courier New" w:hAnsi="Courier New" w:cs="Courier New"/>
      <w:color w:val="000000"/>
      <w:sz w:val="20"/>
      <w:szCs w:val="20"/>
      <w:lang w:eastAsia="ru-RU"/>
    </w:rPr>
  </w:style>
  <w:style w:type="character" w:styleId="HTML2">
    <w:name w:val="HTML Sample"/>
    <w:semiHidden/>
    <w:rsid w:val="007E6B31"/>
    <w:rPr>
      <w:rFonts w:ascii="Courier New" w:eastAsia="Courier New" w:hAnsi="Courier New" w:cs="Courier New"/>
    </w:rPr>
  </w:style>
  <w:style w:type="character" w:styleId="HTML3">
    <w:name w:val="HTML Keyboard"/>
    <w:semiHidden/>
    <w:rsid w:val="007E6B31"/>
    <w:rPr>
      <w:rFonts w:ascii="Courier New" w:eastAsia="Courier New" w:hAnsi="Courier New" w:cs="Courier New"/>
      <w:sz w:val="20"/>
      <w:szCs w:val="20"/>
    </w:rPr>
  </w:style>
  <w:style w:type="character" w:customStyle="1" w:styleId="refentrytitle">
    <w:name w:val="refentrytitle"/>
    <w:basedOn w:val="a0"/>
    <w:rsid w:val="007E6B31"/>
  </w:style>
  <w:style w:type="character" w:customStyle="1" w:styleId="citerefentry">
    <w:name w:val="citerefentry"/>
    <w:basedOn w:val="a0"/>
    <w:rsid w:val="007E6B31"/>
  </w:style>
  <w:style w:type="paragraph" w:styleId="32">
    <w:name w:val="Body Text 3"/>
    <w:basedOn w:val="a"/>
    <w:link w:val="33"/>
    <w:uiPriority w:val="99"/>
    <w:semiHidden/>
    <w:unhideWhenUsed/>
    <w:rsid w:val="007E6B31"/>
    <w:pPr>
      <w:spacing w:after="120" w:line="240" w:lineRule="auto"/>
    </w:pPr>
    <w:rPr>
      <w:rFonts w:ascii="Times New Roman" w:eastAsia="Times New Roman" w:hAnsi="Times New Roman" w:cs="Times New Roman"/>
      <w:sz w:val="16"/>
      <w:szCs w:val="16"/>
      <w:lang w:eastAsia="ru-RU"/>
    </w:rPr>
  </w:style>
  <w:style w:type="character" w:customStyle="1" w:styleId="33">
    <w:name w:val="Основной текст 3 Знак"/>
    <w:basedOn w:val="a0"/>
    <w:link w:val="32"/>
    <w:uiPriority w:val="99"/>
    <w:semiHidden/>
    <w:rsid w:val="007E6B31"/>
    <w:rPr>
      <w:rFonts w:ascii="Times New Roman" w:eastAsia="Times New Roman" w:hAnsi="Times New Roman" w:cs="Times New Roman"/>
      <w:sz w:val="16"/>
      <w:szCs w:val="16"/>
      <w:lang w:eastAsia="ru-RU"/>
    </w:rPr>
  </w:style>
  <w:style w:type="paragraph" w:customStyle="1" w:styleId="200">
    <w:name w:val="20"/>
    <w:basedOn w:val="a"/>
    <w:rsid w:val="007E6B3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6">
    <w:name w:val="FollowedHyperlink"/>
    <w:uiPriority w:val="99"/>
    <w:semiHidden/>
    <w:unhideWhenUsed/>
    <w:rsid w:val="007E6B31"/>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971394">
      <w:bodyDiv w:val="1"/>
      <w:marLeft w:val="0"/>
      <w:marRight w:val="0"/>
      <w:marTop w:val="0"/>
      <w:marBottom w:val="0"/>
      <w:divBdr>
        <w:top w:val="none" w:sz="0" w:space="0" w:color="auto"/>
        <w:left w:val="none" w:sz="0" w:space="0" w:color="auto"/>
        <w:bottom w:val="none" w:sz="0" w:space="0" w:color="auto"/>
        <w:right w:val="none" w:sz="0" w:space="0" w:color="auto"/>
      </w:divBdr>
    </w:div>
    <w:div w:id="135539399">
      <w:bodyDiv w:val="1"/>
      <w:marLeft w:val="0"/>
      <w:marRight w:val="0"/>
      <w:marTop w:val="0"/>
      <w:marBottom w:val="0"/>
      <w:divBdr>
        <w:top w:val="none" w:sz="0" w:space="0" w:color="auto"/>
        <w:left w:val="none" w:sz="0" w:space="0" w:color="auto"/>
        <w:bottom w:val="none" w:sz="0" w:space="0" w:color="auto"/>
        <w:right w:val="none" w:sz="0" w:space="0" w:color="auto"/>
      </w:divBdr>
      <w:divsChild>
        <w:div w:id="1717007738">
          <w:marLeft w:val="0"/>
          <w:marRight w:val="0"/>
          <w:marTop w:val="0"/>
          <w:marBottom w:val="0"/>
          <w:divBdr>
            <w:top w:val="none" w:sz="0" w:space="0" w:color="auto"/>
            <w:left w:val="none" w:sz="0" w:space="0" w:color="auto"/>
            <w:bottom w:val="none" w:sz="0" w:space="0" w:color="auto"/>
            <w:right w:val="none" w:sz="0" w:space="0" w:color="auto"/>
          </w:divBdr>
        </w:div>
        <w:div w:id="2014145313">
          <w:marLeft w:val="0"/>
          <w:marRight w:val="0"/>
          <w:marTop w:val="0"/>
          <w:marBottom w:val="0"/>
          <w:divBdr>
            <w:top w:val="single" w:sz="6" w:space="0" w:color="333333"/>
            <w:left w:val="none" w:sz="0" w:space="0" w:color="auto"/>
            <w:bottom w:val="none" w:sz="0" w:space="0" w:color="auto"/>
            <w:right w:val="none" w:sz="0" w:space="0" w:color="auto"/>
          </w:divBdr>
          <w:divsChild>
            <w:div w:id="1646812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70421">
      <w:bodyDiv w:val="1"/>
      <w:marLeft w:val="0"/>
      <w:marRight w:val="0"/>
      <w:marTop w:val="0"/>
      <w:marBottom w:val="0"/>
      <w:divBdr>
        <w:top w:val="none" w:sz="0" w:space="0" w:color="auto"/>
        <w:left w:val="none" w:sz="0" w:space="0" w:color="auto"/>
        <w:bottom w:val="none" w:sz="0" w:space="0" w:color="auto"/>
        <w:right w:val="none" w:sz="0" w:space="0" w:color="auto"/>
      </w:divBdr>
    </w:div>
    <w:div w:id="258028926">
      <w:bodyDiv w:val="1"/>
      <w:marLeft w:val="0"/>
      <w:marRight w:val="0"/>
      <w:marTop w:val="0"/>
      <w:marBottom w:val="0"/>
      <w:divBdr>
        <w:top w:val="none" w:sz="0" w:space="0" w:color="auto"/>
        <w:left w:val="none" w:sz="0" w:space="0" w:color="auto"/>
        <w:bottom w:val="none" w:sz="0" w:space="0" w:color="auto"/>
        <w:right w:val="none" w:sz="0" w:space="0" w:color="auto"/>
      </w:divBdr>
    </w:div>
    <w:div w:id="272980205">
      <w:bodyDiv w:val="1"/>
      <w:marLeft w:val="0"/>
      <w:marRight w:val="0"/>
      <w:marTop w:val="0"/>
      <w:marBottom w:val="0"/>
      <w:divBdr>
        <w:top w:val="none" w:sz="0" w:space="0" w:color="auto"/>
        <w:left w:val="none" w:sz="0" w:space="0" w:color="auto"/>
        <w:bottom w:val="none" w:sz="0" w:space="0" w:color="auto"/>
        <w:right w:val="none" w:sz="0" w:space="0" w:color="auto"/>
      </w:divBdr>
    </w:div>
    <w:div w:id="482890600">
      <w:bodyDiv w:val="1"/>
      <w:marLeft w:val="0"/>
      <w:marRight w:val="0"/>
      <w:marTop w:val="0"/>
      <w:marBottom w:val="0"/>
      <w:divBdr>
        <w:top w:val="none" w:sz="0" w:space="0" w:color="auto"/>
        <w:left w:val="none" w:sz="0" w:space="0" w:color="auto"/>
        <w:bottom w:val="none" w:sz="0" w:space="0" w:color="auto"/>
        <w:right w:val="none" w:sz="0" w:space="0" w:color="auto"/>
      </w:divBdr>
    </w:div>
    <w:div w:id="492261243">
      <w:bodyDiv w:val="1"/>
      <w:marLeft w:val="0"/>
      <w:marRight w:val="0"/>
      <w:marTop w:val="0"/>
      <w:marBottom w:val="0"/>
      <w:divBdr>
        <w:top w:val="none" w:sz="0" w:space="0" w:color="auto"/>
        <w:left w:val="none" w:sz="0" w:space="0" w:color="auto"/>
        <w:bottom w:val="none" w:sz="0" w:space="0" w:color="auto"/>
        <w:right w:val="none" w:sz="0" w:space="0" w:color="auto"/>
      </w:divBdr>
    </w:div>
    <w:div w:id="594824108">
      <w:bodyDiv w:val="1"/>
      <w:marLeft w:val="0"/>
      <w:marRight w:val="0"/>
      <w:marTop w:val="0"/>
      <w:marBottom w:val="0"/>
      <w:divBdr>
        <w:top w:val="none" w:sz="0" w:space="0" w:color="auto"/>
        <w:left w:val="none" w:sz="0" w:space="0" w:color="auto"/>
        <w:bottom w:val="none" w:sz="0" w:space="0" w:color="auto"/>
        <w:right w:val="none" w:sz="0" w:space="0" w:color="auto"/>
      </w:divBdr>
    </w:div>
    <w:div w:id="610818237">
      <w:bodyDiv w:val="1"/>
      <w:marLeft w:val="0"/>
      <w:marRight w:val="0"/>
      <w:marTop w:val="0"/>
      <w:marBottom w:val="0"/>
      <w:divBdr>
        <w:top w:val="none" w:sz="0" w:space="0" w:color="auto"/>
        <w:left w:val="none" w:sz="0" w:space="0" w:color="auto"/>
        <w:bottom w:val="none" w:sz="0" w:space="0" w:color="auto"/>
        <w:right w:val="none" w:sz="0" w:space="0" w:color="auto"/>
      </w:divBdr>
    </w:div>
    <w:div w:id="619144078">
      <w:bodyDiv w:val="1"/>
      <w:marLeft w:val="0"/>
      <w:marRight w:val="0"/>
      <w:marTop w:val="0"/>
      <w:marBottom w:val="0"/>
      <w:divBdr>
        <w:top w:val="none" w:sz="0" w:space="0" w:color="auto"/>
        <w:left w:val="none" w:sz="0" w:space="0" w:color="auto"/>
        <w:bottom w:val="none" w:sz="0" w:space="0" w:color="auto"/>
        <w:right w:val="none" w:sz="0" w:space="0" w:color="auto"/>
      </w:divBdr>
    </w:div>
    <w:div w:id="653145756">
      <w:bodyDiv w:val="1"/>
      <w:marLeft w:val="0"/>
      <w:marRight w:val="0"/>
      <w:marTop w:val="0"/>
      <w:marBottom w:val="0"/>
      <w:divBdr>
        <w:top w:val="none" w:sz="0" w:space="0" w:color="auto"/>
        <w:left w:val="none" w:sz="0" w:space="0" w:color="auto"/>
        <w:bottom w:val="none" w:sz="0" w:space="0" w:color="auto"/>
        <w:right w:val="none" w:sz="0" w:space="0" w:color="auto"/>
      </w:divBdr>
    </w:div>
    <w:div w:id="705524396">
      <w:bodyDiv w:val="1"/>
      <w:marLeft w:val="0"/>
      <w:marRight w:val="0"/>
      <w:marTop w:val="0"/>
      <w:marBottom w:val="0"/>
      <w:divBdr>
        <w:top w:val="none" w:sz="0" w:space="0" w:color="auto"/>
        <w:left w:val="none" w:sz="0" w:space="0" w:color="auto"/>
        <w:bottom w:val="none" w:sz="0" w:space="0" w:color="auto"/>
        <w:right w:val="none" w:sz="0" w:space="0" w:color="auto"/>
      </w:divBdr>
    </w:div>
    <w:div w:id="767971991">
      <w:bodyDiv w:val="1"/>
      <w:marLeft w:val="0"/>
      <w:marRight w:val="0"/>
      <w:marTop w:val="0"/>
      <w:marBottom w:val="0"/>
      <w:divBdr>
        <w:top w:val="none" w:sz="0" w:space="0" w:color="auto"/>
        <w:left w:val="none" w:sz="0" w:space="0" w:color="auto"/>
        <w:bottom w:val="none" w:sz="0" w:space="0" w:color="auto"/>
        <w:right w:val="none" w:sz="0" w:space="0" w:color="auto"/>
      </w:divBdr>
      <w:divsChild>
        <w:div w:id="1923490893">
          <w:marLeft w:val="150"/>
          <w:marRight w:val="0"/>
          <w:marTop w:val="0"/>
          <w:marBottom w:val="0"/>
          <w:divBdr>
            <w:top w:val="none" w:sz="0" w:space="0" w:color="auto"/>
            <w:left w:val="none" w:sz="0" w:space="0" w:color="auto"/>
            <w:bottom w:val="none" w:sz="0" w:space="0" w:color="auto"/>
            <w:right w:val="none" w:sz="0" w:space="0" w:color="auto"/>
          </w:divBdr>
        </w:div>
        <w:div w:id="989097905">
          <w:marLeft w:val="150"/>
          <w:marRight w:val="0"/>
          <w:marTop w:val="0"/>
          <w:marBottom w:val="0"/>
          <w:divBdr>
            <w:top w:val="none" w:sz="0" w:space="0" w:color="auto"/>
            <w:left w:val="none" w:sz="0" w:space="0" w:color="auto"/>
            <w:bottom w:val="none" w:sz="0" w:space="0" w:color="auto"/>
            <w:right w:val="none" w:sz="0" w:space="0" w:color="auto"/>
          </w:divBdr>
        </w:div>
        <w:div w:id="97912293">
          <w:marLeft w:val="150"/>
          <w:marRight w:val="0"/>
          <w:marTop w:val="0"/>
          <w:marBottom w:val="0"/>
          <w:divBdr>
            <w:top w:val="none" w:sz="0" w:space="0" w:color="auto"/>
            <w:left w:val="none" w:sz="0" w:space="0" w:color="auto"/>
            <w:bottom w:val="none" w:sz="0" w:space="0" w:color="auto"/>
            <w:right w:val="none" w:sz="0" w:space="0" w:color="auto"/>
          </w:divBdr>
        </w:div>
        <w:div w:id="991176174">
          <w:marLeft w:val="150"/>
          <w:marRight w:val="0"/>
          <w:marTop w:val="0"/>
          <w:marBottom w:val="0"/>
          <w:divBdr>
            <w:top w:val="none" w:sz="0" w:space="0" w:color="auto"/>
            <w:left w:val="none" w:sz="0" w:space="0" w:color="auto"/>
            <w:bottom w:val="none" w:sz="0" w:space="0" w:color="auto"/>
            <w:right w:val="none" w:sz="0" w:space="0" w:color="auto"/>
          </w:divBdr>
        </w:div>
        <w:div w:id="851384540">
          <w:marLeft w:val="150"/>
          <w:marRight w:val="0"/>
          <w:marTop w:val="0"/>
          <w:marBottom w:val="0"/>
          <w:divBdr>
            <w:top w:val="none" w:sz="0" w:space="0" w:color="auto"/>
            <w:left w:val="none" w:sz="0" w:space="0" w:color="auto"/>
            <w:bottom w:val="none" w:sz="0" w:space="0" w:color="auto"/>
            <w:right w:val="none" w:sz="0" w:space="0" w:color="auto"/>
          </w:divBdr>
        </w:div>
      </w:divsChild>
    </w:div>
    <w:div w:id="772088834">
      <w:bodyDiv w:val="1"/>
      <w:marLeft w:val="0"/>
      <w:marRight w:val="0"/>
      <w:marTop w:val="0"/>
      <w:marBottom w:val="0"/>
      <w:divBdr>
        <w:top w:val="none" w:sz="0" w:space="0" w:color="auto"/>
        <w:left w:val="none" w:sz="0" w:space="0" w:color="auto"/>
        <w:bottom w:val="none" w:sz="0" w:space="0" w:color="auto"/>
        <w:right w:val="none" w:sz="0" w:space="0" w:color="auto"/>
      </w:divBdr>
      <w:divsChild>
        <w:div w:id="873543886">
          <w:marLeft w:val="0"/>
          <w:marRight w:val="0"/>
          <w:marTop w:val="0"/>
          <w:marBottom w:val="0"/>
          <w:divBdr>
            <w:top w:val="none" w:sz="0" w:space="0" w:color="auto"/>
            <w:left w:val="none" w:sz="0" w:space="0" w:color="auto"/>
            <w:bottom w:val="none" w:sz="0" w:space="0" w:color="auto"/>
            <w:right w:val="none" w:sz="0" w:space="0" w:color="auto"/>
          </w:divBdr>
        </w:div>
        <w:div w:id="1352336816">
          <w:marLeft w:val="0"/>
          <w:marRight w:val="0"/>
          <w:marTop w:val="0"/>
          <w:marBottom w:val="0"/>
          <w:divBdr>
            <w:top w:val="single" w:sz="6" w:space="0" w:color="333333"/>
            <w:left w:val="none" w:sz="0" w:space="0" w:color="auto"/>
            <w:bottom w:val="none" w:sz="0" w:space="0" w:color="auto"/>
            <w:right w:val="none" w:sz="0" w:space="0" w:color="auto"/>
          </w:divBdr>
          <w:divsChild>
            <w:div w:id="110777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432211">
      <w:bodyDiv w:val="1"/>
      <w:marLeft w:val="0"/>
      <w:marRight w:val="0"/>
      <w:marTop w:val="0"/>
      <w:marBottom w:val="0"/>
      <w:divBdr>
        <w:top w:val="none" w:sz="0" w:space="0" w:color="auto"/>
        <w:left w:val="none" w:sz="0" w:space="0" w:color="auto"/>
        <w:bottom w:val="none" w:sz="0" w:space="0" w:color="auto"/>
        <w:right w:val="none" w:sz="0" w:space="0" w:color="auto"/>
      </w:divBdr>
    </w:div>
    <w:div w:id="933048024">
      <w:bodyDiv w:val="1"/>
      <w:marLeft w:val="0"/>
      <w:marRight w:val="0"/>
      <w:marTop w:val="0"/>
      <w:marBottom w:val="0"/>
      <w:divBdr>
        <w:top w:val="none" w:sz="0" w:space="0" w:color="auto"/>
        <w:left w:val="none" w:sz="0" w:space="0" w:color="auto"/>
        <w:bottom w:val="none" w:sz="0" w:space="0" w:color="auto"/>
        <w:right w:val="none" w:sz="0" w:space="0" w:color="auto"/>
      </w:divBdr>
    </w:div>
    <w:div w:id="938834438">
      <w:bodyDiv w:val="1"/>
      <w:marLeft w:val="0"/>
      <w:marRight w:val="0"/>
      <w:marTop w:val="0"/>
      <w:marBottom w:val="0"/>
      <w:divBdr>
        <w:top w:val="none" w:sz="0" w:space="0" w:color="auto"/>
        <w:left w:val="none" w:sz="0" w:space="0" w:color="auto"/>
        <w:bottom w:val="none" w:sz="0" w:space="0" w:color="auto"/>
        <w:right w:val="none" w:sz="0" w:space="0" w:color="auto"/>
      </w:divBdr>
    </w:div>
    <w:div w:id="940795070">
      <w:bodyDiv w:val="1"/>
      <w:marLeft w:val="0"/>
      <w:marRight w:val="0"/>
      <w:marTop w:val="0"/>
      <w:marBottom w:val="0"/>
      <w:divBdr>
        <w:top w:val="none" w:sz="0" w:space="0" w:color="auto"/>
        <w:left w:val="none" w:sz="0" w:space="0" w:color="auto"/>
        <w:bottom w:val="none" w:sz="0" w:space="0" w:color="auto"/>
        <w:right w:val="none" w:sz="0" w:space="0" w:color="auto"/>
      </w:divBdr>
    </w:div>
    <w:div w:id="949896477">
      <w:bodyDiv w:val="1"/>
      <w:marLeft w:val="0"/>
      <w:marRight w:val="0"/>
      <w:marTop w:val="0"/>
      <w:marBottom w:val="0"/>
      <w:divBdr>
        <w:top w:val="none" w:sz="0" w:space="0" w:color="auto"/>
        <w:left w:val="none" w:sz="0" w:space="0" w:color="auto"/>
        <w:bottom w:val="none" w:sz="0" w:space="0" w:color="auto"/>
        <w:right w:val="none" w:sz="0" w:space="0" w:color="auto"/>
      </w:divBdr>
    </w:div>
    <w:div w:id="974334622">
      <w:bodyDiv w:val="1"/>
      <w:marLeft w:val="0"/>
      <w:marRight w:val="0"/>
      <w:marTop w:val="0"/>
      <w:marBottom w:val="0"/>
      <w:divBdr>
        <w:top w:val="none" w:sz="0" w:space="0" w:color="auto"/>
        <w:left w:val="none" w:sz="0" w:space="0" w:color="auto"/>
        <w:bottom w:val="none" w:sz="0" w:space="0" w:color="auto"/>
        <w:right w:val="none" w:sz="0" w:space="0" w:color="auto"/>
      </w:divBdr>
    </w:div>
    <w:div w:id="1158156787">
      <w:bodyDiv w:val="1"/>
      <w:marLeft w:val="0"/>
      <w:marRight w:val="0"/>
      <w:marTop w:val="0"/>
      <w:marBottom w:val="0"/>
      <w:divBdr>
        <w:top w:val="none" w:sz="0" w:space="0" w:color="auto"/>
        <w:left w:val="none" w:sz="0" w:space="0" w:color="auto"/>
        <w:bottom w:val="none" w:sz="0" w:space="0" w:color="auto"/>
        <w:right w:val="none" w:sz="0" w:space="0" w:color="auto"/>
      </w:divBdr>
    </w:div>
    <w:div w:id="1220554390">
      <w:bodyDiv w:val="1"/>
      <w:marLeft w:val="0"/>
      <w:marRight w:val="0"/>
      <w:marTop w:val="0"/>
      <w:marBottom w:val="0"/>
      <w:divBdr>
        <w:top w:val="none" w:sz="0" w:space="0" w:color="auto"/>
        <w:left w:val="none" w:sz="0" w:space="0" w:color="auto"/>
        <w:bottom w:val="none" w:sz="0" w:space="0" w:color="auto"/>
        <w:right w:val="none" w:sz="0" w:space="0" w:color="auto"/>
      </w:divBdr>
    </w:div>
    <w:div w:id="1269117112">
      <w:bodyDiv w:val="1"/>
      <w:marLeft w:val="0"/>
      <w:marRight w:val="0"/>
      <w:marTop w:val="0"/>
      <w:marBottom w:val="0"/>
      <w:divBdr>
        <w:top w:val="none" w:sz="0" w:space="0" w:color="auto"/>
        <w:left w:val="none" w:sz="0" w:space="0" w:color="auto"/>
        <w:bottom w:val="none" w:sz="0" w:space="0" w:color="auto"/>
        <w:right w:val="none" w:sz="0" w:space="0" w:color="auto"/>
      </w:divBdr>
    </w:div>
    <w:div w:id="1280574188">
      <w:bodyDiv w:val="1"/>
      <w:marLeft w:val="0"/>
      <w:marRight w:val="0"/>
      <w:marTop w:val="0"/>
      <w:marBottom w:val="0"/>
      <w:divBdr>
        <w:top w:val="none" w:sz="0" w:space="0" w:color="auto"/>
        <w:left w:val="none" w:sz="0" w:space="0" w:color="auto"/>
        <w:bottom w:val="none" w:sz="0" w:space="0" w:color="auto"/>
        <w:right w:val="none" w:sz="0" w:space="0" w:color="auto"/>
      </w:divBdr>
      <w:divsChild>
        <w:div w:id="1304919845">
          <w:marLeft w:val="150"/>
          <w:marRight w:val="0"/>
          <w:marTop w:val="0"/>
          <w:marBottom w:val="0"/>
          <w:divBdr>
            <w:top w:val="none" w:sz="0" w:space="0" w:color="auto"/>
            <w:left w:val="none" w:sz="0" w:space="0" w:color="auto"/>
            <w:bottom w:val="none" w:sz="0" w:space="0" w:color="auto"/>
            <w:right w:val="none" w:sz="0" w:space="0" w:color="auto"/>
          </w:divBdr>
        </w:div>
      </w:divsChild>
    </w:div>
    <w:div w:id="1480532711">
      <w:bodyDiv w:val="1"/>
      <w:marLeft w:val="0"/>
      <w:marRight w:val="0"/>
      <w:marTop w:val="0"/>
      <w:marBottom w:val="0"/>
      <w:divBdr>
        <w:top w:val="none" w:sz="0" w:space="0" w:color="auto"/>
        <w:left w:val="none" w:sz="0" w:space="0" w:color="auto"/>
        <w:bottom w:val="none" w:sz="0" w:space="0" w:color="auto"/>
        <w:right w:val="none" w:sz="0" w:space="0" w:color="auto"/>
      </w:divBdr>
    </w:div>
    <w:div w:id="1515222496">
      <w:bodyDiv w:val="1"/>
      <w:marLeft w:val="0"/>
      <w:marRight w:val="0"/>
      <w:marTop w:val="0"/>
      <w:marBottom w:val="0"/>
      <w:divBdr>
        <w:top w:val="none" w:sz="0" w:space="0" w:color="auto"/>
        <w:left w:val="none" w:sz="0" w:space="0" w:color="auto"/>
        <w:bottom w:val="none" w:sz="0" w:space="0" w:color="auto"/>
        <w:right w:val="none" w:sz="0" w:space="0" w:color="auto"/>
      </w:divBdr>
    </w:div>
    <w:div w:id="1522472949">
      <w:bodyDiv w:val="1"/>
      <w:marLeft w:val="0"/>
      <w:marRight w:val="0"/>
      <w:marTop w:val="0"/>
      <w:marBottom w:val="0"/>
      <w:divBdr>
        <w:top w:val="none" w:sz="0" w:space="0" w:color="auto"/>
        <w:left w:val="none" w:sz="0" w:space="0" w:color="auto"/>
        <w:bottom w:val="none" w:sz="0" w:space="0" w:color="auto"/>
        <w:right w:val="none" w:sz="0" w:space="0" w:color="auto"/>
      </w:divBdr>
    </w:div>
    <w:div w:id="1581601434">
      <w:bodyDiv w:val="1"/>
      <w:marLeft w:val="0"/>
      <w:marRight w:val="0"/>
      <w:marTop w:val="0"/>
      <w:marBottom w:val="0"/>
      <w:divBdr>
        <w:top w:val="none" w:sz="0" w:space="0" w:color="auto"/>
        <w:left w:val="none" w:sz="0" w:space="0" w:color="auto"/>
        <w:bottom w:val="none" w:sz="0" w:space="0" w:color="auto"/>
        <w:right w:val="none" w:sz="0" w:space="0" w:color="auto"/>
      </w:divBdr>
    </w:div>
    <w:div w:id="1581720823">
      <w:bodyDiv w:val="1"/>
      <w:marLeft w:val="0"/>
      <w:marRight w:val="0"/>
      <w:marTop w:val="0"/>
      <w:marBottom w:val="0"/>
      <w:divBdr>
        <w:top w:val="none" w:sz="0" w:space="0" w:color="auto"/>
        <w:left w:val="none" w:sz="0" w:space="0" w:color="auto"/>
        <w:bottom w:val="none" w:sz="0" w:space="0" w:color="auto"/>
        <w:right w:val="none" w:sz="0" w:space="0" w:color="auto"/>
      </w:divBdr>
      <w:divsChild>
        <w:div w:id="263880085">
          <w:marLeft w:val="150"/>
          <w:marRight w:val="0"/>
          <w:marTop w:val="0"/>
          <w:marBottom w:val="0"/>
          <w:divBdr>
            <w:top w:val="none" w:sz="0" w:space="0" w:color="auto"/>
            <w:left w:val="none" w:sz="0" w:space="0" w:color="auto"/>
            <w:bottom w:val="none" w:sz="0" w:space="0" w:color="auto"/>
            <w:right w:val="none" w:sz="0" w:space="0" w:color="auto"/>
          </w:divBdr>
        </w:div>
      </w:divsChild>
    </w:div>
    <w:div w:id="1610703913">
      <w:bodyDiv w:val="1"/>
      <w:marLeft w:val="0"/>
      <w:marRight w:val="0"/>
      <w:marTop w:val="0"/>
      <w:marBottom w:val="0"/>
      <w:divBdr>
        <w:top w:val="none" w:sz="0" w:space="0" w:color="auto"/>
        <w:left w:val="none" w:sz="0" w:space="0" w:color="auto"/>
        <w:bottom w:val="none" w:sz="0" w:space="0" w:color="auto"/>
        <w:right w:val="none" w:sz="0" w:space="0" w:color="auto"/>
      </w:divBdr>
    </w:div>
    <w:div w:id="1687252102">
      <w:bodyDiv w:val="1"/>
      <w:marLeft w:val="0"/>
      <w:marRight w:val="0"/>
      <w:marTop w:val="0"/>
      <w:marBottom w:val="0"/>
      <w:divBdr>
        <w:top w:val="none" w:sz="0" w:space="0" w:color="auto"/>
        <w:left w:val="none" w:sz="0" w:space="0" w:color="auto"/>
        <w:bottom w:val="none" w:sz="0" w:space="0" w:color="auto"/>
        <w:right w:val="none" w:sz="0" w:space="0" w:color="auto"/>
      </w:divBdr>
    </w:div>
    <w:div w:id="1795978476">
      <w:bodyDiv w:val="1"/>
      <w:marLeft w:val="0"/>
      <w:marRight w:val="0"/>
      <w:marTop w:val="0"/>
      <w:marBottom w:val="0"/>
      <w:divBdr>
        <w:top w:val="none" w:sz="0" w:space="0" w:color="auto"/>
        <w:left w:val="none" w:sz="0" w:space="0" w:color="auto"/>
        <w:bottom w:val="none" w:sz="0" w:space="0" w:color="auto"/>
        <w:right w:val="none" w:sz="0" w:space="0" w:color="auto"/>
      </w:divBdr>
    </w:div>
    <w:div w:id="1848910288">
      <w:bodyDiv w:val="1"/>
      <w:marLeft w:val="0"/>
      <w:marRight w:val="0"/>
      <w:marTop w:val="0"/>
      <w:marBottom w:val="0"/>
      <w:divBdr>
        <w:top w:val="none" w:sz="0" w:space="0" w:color="auto"/>
        <w:left w:val="none" w:sz="0" w:space="0" w:color="auto"/>
        <w:bottom w:val="none" w:sz="0" w:space="0" w:color="auto"/>
        <w:right w:val="none" w:sz="0" w:space="0" w:color="auto"/>
      </w:divBdr>
      <w:divsChild>
        <w:div w:id="656496595">
          <w:marLeft w:val="150"/>
          <w:marRight w:val="0"/>
          <w:marTop w:val="0"/>
          <w:marBottom w:val="0"/>
          <w:divBdr>
            <w:top w:val="none" w:sz="0" w:space="0" w:color="auto"/>
            <w:left w:val="none" w:sz="0" w:space="0" w:color="auto"/>
            <w:bottom w:val="none" w:sz="0" w:space="0" w:color="auto"/>
            <w:right w:val="none" w:sz="0" w:space="0" w:color="auto"/>
          </w:divBdr>
        </w:div>
        <w:div w:id="1112358818">
          <w:marLeft w:val="150"/>
          <w:marRight w:val="0"/>
          <w:marTop w:val="0"/>
          <w:marBottom w:val="0"/>
          <w:divBdr>
            <w:top w:val="none" w:sz="0" w:space="0" w:color="auto"/>
            <w:left w:val="none" w:sz="0" w:space="0" w:color="auto"/>
            <w:bottom w:val="none" w:sz="0" w:space="0" w:color="auto"/>
            <w:right w:val="none" w:sz="0" w:space="0" w:color="auto"/>
          </w:divBdr>
        </w:div>
        <w:div w:id="1070229805">
          <w:marLeft w:val="150"/>
          <w:marRight w:val="0"/>
          <w:marTop w:val="0"/>
          <w:marBottom w:val="0"/>
          <w:divBdr>
            <w:top w:val="none" w:sz="0" w:space="0" w:color="auto"/>
            <w:left w:val="none" w:sz="0" w:space="0" w:color="auto"/>
            <w:bottom w:val="none" w:sz="0" w:space="0" w:color="auto"/>
            <w:right w:val="none" w:sz="0" w:space="0" w:color="auto"/>
          </w:divBdr>
        </w:div>
        <w:div w:id="370613716">
          <w:marLeft w:val="150"/>
          <w:marRight w:val="0"/>
          <w:marTop w:val="0"/>
          <w:marBottom w:val="0"/>
          <w:divBdr>
            <w:top w:val="none" w:sz="0" w:space="0" w:color="auto"/>
            <w:left w:val="none" w:sz="0" w:space="0" w:color="auto"/>
            <w:bottom w:val="none" w:sz="0" w:space="0" w:color="auto"/>
            <w:right w:val="none" w:sz="0" w:space="0" w:color="auto"/>
          </w:divBdr>
        </w:div>
        <w:div w:id="1600141991">
          <w:marLeft w:val="150"/>
          <w:marRight w:val="0"/>
          <w:marTop w:val="0"/>
          <w:marBottom w:val="0"/>
          <w:divBdr>
            <w:top w:val="none" w:sz="0" w:space="0" w:color="auto"/>
            <w:left w:val="none" w:sz="0" w:space="0" w:color="auto"/>
            <w:bottom w:val="none" w:sz="0" w:space="0" w:color="auto"/>
            <w:right w:val="none" w:sz="0" w:space="0" w:color="auto"/>
          </w:divBdr>
        </w:div>
      </w:divsChild>
    </w:div>
    <w:div w:id="1873152228">
      <w:bodyDiv w:val="1"/>
      <w:marLeft w:val="0"/>
      <w:marRight w:val="0"/>
      <w:marTop w:val="0"/>
      <w:marBottom w:val="0"/>
      <w:divBdr>
        <w:top w:val="none" w:sz="0" w:space="0" w:color="auto"/>
        <w:left w:val="none" w:sz="0" w:space="0" w:color="auto"/>
        <w:bottom w:val="none" w:sz="0" w:space="0" w:color="auto"/>
        <w:right w:val="none" w:sz="0" w:space="0" w:color="auto"/>
      </w:divBdr>
    </w:div>
    <w:div w:id="1925845334">
      <w:bodyDiv w:val="1"/>
      <w:marLeft w:val="0"/>
      <w:marRight w:val="0"/>
      <w:marTop w:val="0"/>
      <w:marBottom w:val="0"/>
      <w:divBdr>
        <w:top w:val="none" w:sz="0" w:space="0" w:color="auto"/>
        <w:left w:val="none" w:sz="0" w:space="0" w:color="auto"/>
        <w:bottom w:val="none" w:sz="0" w:space="0" w:color="auto"/>
        <w:right w:val="none" w:sz="0" w:space="0" w:color="auto"/>
      </w:divBdr>
    </w:div>
    <w:div w:id="2065564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www.cisco.com"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yperlink" Target="http://www.cisco.com"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tavalik.ru/sozdanie-plana-obsluzhivaniya-v-microsoft-sql-server-200-r2/" TargetMode="External"/><Relationship Id="rId2" Type="http://schemas.openxmlformats.org/officeDocument/2006/relationships/hyperlink" Target="https://portal.azure.com/#home" TargetMode="External"/><Relationship Id="rId1" Type="http://schemas.openxmlformats.org/officeDocument/2006/relationships/hyperlink" Target="https://azure.microsoft.com/ru-ru/" TargetMode="External"/><Relationship Id="rId5" Type="http://schemas.openxmlformats.org/officeDocument/2006/relationships/hyperlink" Target="https://docs.microsoft.com/ru-ru/sql/relational-databases/system-compatibility-views/sys-sysusers-transact-sql?view=sql-server-ver15" TargetMode="External"/><Relationship Id="rId4" Type="http://schemas.openxmlformats.org/officeDocument/2006/relationships/hyperlink" Target="https://docs.microsoft.com/en-us/sql/relational-databases/system-compatibility-views/sys-syslogins-transact-sql?view=sql-server-201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FD4416-649D-4AB7-89FA-FA9DE7945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8324</TotalTime>
  <Pages>1</Pages>
  <Words>22272</Words>
  <Characters>126955</Characters>
  <Application>Microsoft Office Word</Application>
  <DocSecurity>0</DocSecurity>
  <Lines>1057</Lines>
  <Paragraphs>297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148930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252</cp:revision>
  <dcterms:created xsi:type="dcterms:W3CDTF">2021-07-10T17:25:00Z</dcterms:created>
  <dcterms:modified xsi:type="dcterms:W3CDTF">2021-07-18T20:50:00Z</dcterms:modified>
</cp:coreProperties>
</file>